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752E" w14:textId="77777777" w:rsidR="00CD1524" w:rsidRPr="00C1057A" w:rsidRDefault="00CD1524" w:rsidP="00201C09">
      <w:pPr>
        <w:keepNext/>
        <w:keepLines/>
        <w:rPr>
          <w:rFonts w:ascii="Tahoma" w:hAnsi="Tahoma" w:cs="Tahoma"/>
          <w:b/>
        </w:rPr>
      </w:pPr>
    </w:p>
    <w:p w14:paraId="6BF33DD3" w14:textId="77777777" w:rsidR="00046004" w:rsidRDefault="00046004" w:rsidP="00201C09">
      <w:pPr>
        <w:keepNext/>
        <w:keepLines/>
        <w:ind w:right="1274"/>
        <w:rPr>
          <w:rFonts w:ascii="Tahoma" w:hAnsi="Tahoma" w:cs="Tahoma"/>
          <w:b/>
        </w:rPr>
      </w:pPr>
    </w:p>
    <w:p w14:paraId="6D97B8DE" w14:textId="360F4E01" w:rsidR="007C5771" w:rsidRPr="005518F4" w:rsidRDefault="002D3BB5" w:rsidP="00201C09">
      <w:pPr>
        <w:keepNext/>
        <w:keepLines/>
        <w:ind w:right="1274"/>
        <w:rPr>
          <w:rFonts w:ascii="Tahoma" w:hAnsi="Tahoma" w:cs="Tahoma"/>
          <w:b/>
          <w:u w:val="single"/>
        </w:rPr>
      </w:pPr>
      <w:r w:rsidRPr="005518F4">
        <w:rPr>
          <w:rFonts w:ascii="Tahoma" w:hAnsi="Tahoma" w:cs="Tahoma"/>
          <w:b/>
          <w:u w:val="single"/>
        </w:rPr>
        <w:t>Naročnik</w:t>
      </w:r>
      <w:r w:rsidR="007C5771" w:rsidRPr="005518F4">
        <w:rPr>
          <w:rFonts w:ascii="Tahoma" w:hAnsi="Tahoma" w:cs="Tahoma"/>
          <w:b/>
          <w:u w:val="single"/>
        </w:rPr>
        <w:t>:</w:t>
      </w:r>
    </w:p>
    <w:p w14:paraId="709C082B" w14:textId="5567815A" w:rsidR="007C5771" w:rsidRPr="005518F4" w:rsidRDefault="007C5771" w:rsidP="00201C09">
      <w:pPr>
        <w:keepNext/>
        <w:keepLines/>
        <w:rPr>
          <w:rFonts w:ascii="Tahoma" w:hAnsi="Tahoma" w:cs="Tahoma"/>
          <w:b/>
        </w:rPr>
      </w:pPr>
    </w:p>
    <w:p w14:paraId="01D0B11F" w14:textId="77777777" w:rsidR="00D63EAF" w:rsidRPr="005518F4" w:rsidRDefault="00D63EAF" w:rsidP="00201C09">
      <w:pPr>
        <w:keepNext/>
        <w:keepLines/>
        <w:rPr>
          <w:rFonts w:ascii="Tahoma" w:hAnsi="Tahoma" w:cs="Tahoma"/>
          <w:b/>
          <w:bCs/>
        </w:rPr>
      </w:pPr>
      <w:r w:rsidRPr="005518F4">
        <w:rPr>
          <w:rFonts w:ascii="Tahoma" w:hAnsi="Tahoma" w:cs="Tahoma"/>
          <w:b/>
          <w:bCs/>
        </w:rPr>
        <w:t>JAVNO PODJETJE VODOVOD KANALIZACIJA SNAGA d.o.o.</w:t>
      </w:r>
    </w:p>
    <w:p w14:paraId="3E27B1E0" w14:textId="77777777" w:rsidR="00D63EAF" w:rsidRPr="005518F4" w:rsidRDefault="00D63EAF" w:rsidP="00201C09">
      <w:pPr>
        <w:keepNext/>
        <w:keepLines/>
        <w:rPr>
          <w:rFonts w:ascii="Tahoma" w:hAnsi="Tahoma" w:cs="Tahoma"/>
          <w:bCs/>
        </w:rPr>
      </w:pPr>
      <w:r w:rsidRPr="005518F4">
        <w:rPr>
          <w:rFonts w:ascii="Tahoma" w:hAnsi="Tahoma" w:cs="Tahoma"/>
          <w:bCs/>
        </w:rPr>
        <w:t>Vodovodna cesta 90</w:t>
      </w:r>
    </w:p>
    <w:p w14:paraId="13DFC063" w14:textId="77777777" w:rsidR="00D63EAF" w:rsidRPr="005518F4" w:rsidRDefault="00D63EAF" w:rsidP="00201C09">
      <w:pPr>
        <w:keepNext/>
        <w:keepLines/>
        <w:rPr>
          <w:rFonts w:ascii="Tahoma" w:hAnsi="Tahoma" w:cs="Tahoma"/>
          <w:sz w:val="18"/>
        </w:rPr>
      </w:pPr>
      <w:r w:rsidRPr="005518F4">
        <w:rPr>
          <w:rFonts w:ascii="Tahoma" w:hAnsi="Tahoma" w:cs="Tahoma"/>
          <w:bCs/>
        </w:rPr>
        <w:t>1000 Ljubljana</w:t>
      </w:r>
    </w:p>
    <w:p w14:paraId="138B7422" w14:textId="67F2E868" w:rsidR="002D3BB5" w:rsidRPr="005518F4" w:rsidRDefault="002D3BB5" w:rsidP="00201C09">
      <w:pPr>
        <w:keepNext/>
        <w:keepLines/>
        <w:rPr>
          <w:rFonts w:ascii="Tahoma" w:hAnsi="Tahoma" w:cs="Tahoma"/>
          <w:b/>
        </w:rPr>
      </w:pPr>
    </w:p>
    <w:p w14:paraId="60101B25" w14:textId="77777777" w:rsidR="00046004" w:rsidRPr="005518F4" w:rsidRDefault="00046004" w:rsidP="00201C09">
      <w:pPr>
        <w:keepNext/>
        <w:keepLines/>
        <w:ind w:right="1132"/>
        <w:rPr>
          <w:rFonts w:ascii="Tahoma" w:hAnsi="Tahoma" w:cs="Tahoma"/>
          <w:b/>
        </w:rPr>
      </w:pPr>
    </w:p>
    <w:p w14:paraId="64EE50AD" w14:textId="77777777" w:rsidR="007C70A1" w:rsidRPr="005518F4" w:rsidRDefault="007C70A1" w:rsidP="00201C09">
      <w:pPr>
        <w:keepNext/>
        <w:keepLines/>
        <w:ind w:right="1132"/>
        <w:rPr>
          <w:rFonts w:ascii="Tahoma" w:hAnsi="Tahoma" w:cs="Tahoma"/>
          <w:b/>
          <w:u w:val="single"/>
        </w:rPr>
      </w:pPr>
      <w:r w:rsidRPr="005518F4">
        <w:rPr>
          <w:rFonts w:ascii="Tahoma" w:hAnsi="Tahoma" w:cs="Tahoma"/>
          <w:b/>
          <w:u w:val="single"/>
        </w:rPr>
        <w:t>Po pooblastilu javno naročilo vodi:</w:t>
      </w:r>
    </w:p>
    <w:p w14:paraId="2599EED1" w14:textId="77777777" w:rsidR="00840F4B" w:rsidRPr="005518F4" w:rsidRDefault="00840F4B" w:rsidP="00201C09">
      <w:pPr>
        <w:keepNext/>
        <w:keepLines/>
        <w:ind w:right="1132"/>
        <w:rPr>
          <w:rFonts w:ascii="Tahoma" w:hAnsi="Tahoma" w:cs="Tahoma"/>
          <w:b/>
        </w:rPr>
      </w:pPr>
    </w:p>
    <w:p w14:paraId="1D6B85F8" w14:textId="77777777" w:rsidR="00A04160" w:rsidRPr="005518F4" w:rsidRDefault="00A04160" w:rsidP="00201C09">
      <w:pPr>
        <w:keepNext/>
        <w:keepLines/>
        <w:ind w:right="1132"/>
        <w:rPr>
          <w:rFonts w:ascii="Tahoma" w:hAnsi="Tahoma" w:cs="Tahoma"/>
          <w:b/>
          <w:bCs/>
        </w:rPr>
      </w:pPr>
      <w:r w:rsidRPr="005518F4">
        <w:rPr>
          <w:rFonts w:ascii="Tahoma" w:hAnsi="Tahoma" w:cs="Tahoma"/>
          <w:b/>
          <w:bCs/>
        </w:rPr>
        <w:t xml:space="preserve">JAVNI HOLDING Ljubljana, d.o.o. </w:t>
      </w:r>
    </w:p>
    <w:p w14:paraId="40FF3DDB" w14:textId="77777777" w:rsidR="007C70A1" w:rsidRPr="005518F4" w:rsidRDefault="00A43EED" w:rsidP="00201C09">
      <w:pPr>
        <w:keepNext/>
        <w:keepLines/>
        <w:ind w:right="1132"/>
        <w:rPr>
          <w:rFonts w:ascii="Tahoma" w:hAnsi="Tahoma" w:cs="Tahoma"/>
        </w:rPr>
      </w:pPr>
      <w:r w:rsidRPr="005518F4">
        <w:rPr>
          <w:rFonts w:ascii="Tahoma" w:hAnsi="Tahoma" w:cs="Tahoma"/>
        </w:rPr>
        <w:t>Verovškova ulica 70</w:t>
      </w:r>
    </w:p>
    <w:p w14:paraId="1AF4CE55" w14:textId="77777777" w:rsidR="00A04160" w:rsidRPr="005518F4" w:rsidRDefault="00A04160" w:rsidP="00201C09">
      <w:pPr>
        <w:keepNext/>
        <w:keepLines/>
        <w:ind w:right="1132"/>
        <w:rPr>
          <w:rFonts w:ascii="Tahoma" w:hAnsi="Tahoma" w:cs="Tahoma"/>
        </w:rPr>
      </w:pPr>
      <w:r w:rsidRPr="005518F4">
        <w:rPr>
          <w:rFonts w:ascii="Tahoma" w:hAnsi="Tahoma" w:cs="Tahoma"/>
        </w:rPr>
        <w:t>1000 Ljubljana</w:t>
      </w:r>
    </w:p>
    <w:p w14:paraId="3C9C4934" w14:textId="77777777" w:rsidR="007C70A1" w:rsidRPr="005518F4" w:rsidRDefault="007C70A1" w:rsidP="00201C09">
      <w:pPr>
        <w:keepNext/>
        <w:keepLines/>
        <w:ind w:right="1132"/>
        <w:jc w:val="center"/>
        <w:rPr>
          <w:rFonts w:ascii="Tahoma" w:hAnsi="Tahoma" w:cs="Tahoma"/>
        </w:rPr>
      </w:pPr>
    </w:p>
    <w:p w14:paraId="52B11DD1" w14:textId="77777777" w:rsidR="007C70A1" w:rsidRPr="005518F4" w:rsidRDefault="007C70A1" w:rsidP="00201C09">
      <w:pPr>
        <w:keepNext/>
        <w:keepLines/>
        <w:ind w:right="1132"/>
        <w:jc w:val="center"/>
        <w:rPr>
          <w:rFonts w:ascii="Tahoma" w:hAnsi="Tahoma" w:cs="Tahoma"/>
        </w:rPr>
      </w:pPr>
    </w:p>
    <w:p w14:paraId="6FD1B12A" w14:textId="0D72E9B0" w:rsidR="008619FC" w:rsidRPr="005518F4" w:rsidRDefault="007C70A1" w:rsidP="00201C09">
      <w:pPr>
        <w:keepNext/>
        <w:keepLines/>
        <w:ind w:right="1132"/>
        <w:rPr>
          <w:rFonts w:ascii="Tahoma" w:hAnsi="Tahoma" w:cs="Tahoma"/>
        </w:rPr>
      </w:pPr>
      <w:r w:rsidRPr="005518F4">
        <w:rPr>
          <w:rFonts w:ascii="Tahoma" w:hAnsi="Tahoma" w:cs="Tahoma"/>
        </w:rPr>
        <w:t xml:space="preserve">Številka:  </w:t>
      </w:r>
      <w:r w:rsidR="00D24FAE">
        <w:rPr>
          <w:rFonts w:ascii="Tahoma" w:hAnsi="Tahoma" w:cs="Tahoma"/>
          <w:b/>
        </w:rPr>
        <w:t>VKS-122/25</w:t>
      </w:r>
    </w:p>
    <w:p w14:paraId="5A869B15" w14:textId="77777777" w:rsidR="00E80E90" w:rsidRPr="005518F4" w:rsidRDefault="00E80E90" w:rsidP="00201C09">
      <w:pPr>
        <w:keepNext/>
        <w:keepLines/>
        <w:ind w:right="1132"/>
        <w:rPr>
          <w:rFonts w:ascii="Tahoma" w:hAnsi="Tahoma" w:cs="Tahoma"/>
        </w:rPr>
      </w:pPr>
    </w:p>
    <w:p w14:paraId="78F85429" w14:textId="77777777" w:rsidR="00840F4B" w:rsidRPr="005518F4" w:rsidRDefault="00840F4B" w:rsidP="00201C09">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5518F4" w14:paraId="432830EF" w14:textId="77777777" w:rsidTr="00D63EAF">
        <w:trPr>
          <w:trHeight w:val="1135"/>
        </w:trPr>
        <w:tc>
          <w:tcPr>
            <w:tcW w:w="7088" w:type="dxa"/>
            <w:shd w:val="pct12" w:color="auto" w:fill="FFFFFF"/>
            <w:vAlign w:val="center"/>
          </w:tcPr>
          <w:p w14:paraId="69C1996F" w14:textId="77777777" w:rsidR="00840F4B" w:rsidRPr="005518F4" w:rsidRDefault="00A1586A" w:rsidP="00201C09">
            <w:pPr>
              <w:keepNext/>
              <w:keepLines/>
              <w:jc w:val="center"/>
              <w:rPr>
                <w:rFonts w:ascii="Tahoma" w:hAnsi="Tahoma" w:cs="Tahoma"/>
                <w:b/>
                <w:sz w:val="32"/>
                <w:szCs w:val="32"/>
              </w:rPr>
            </w:pPr>
            <w:r w:rsidRPr="005518F4">
              <w:rPr>
                <w:rFonts w:ascii="Tahoma" w:hAnsi="Tahoma" w:cs="Tahoma"/>
                <w:b/>
                <w:sz w:val="28"/>
                <w:szCs w:val="28"/>
              </w:rPr>
              <w:t>DOKUMENTACIJA V ZVEZI Z ODDAJO JAVNEGA NAROČILA NA SPLOŠNEM PODROČJU Z UPORABO ODPRTEGA POSTOPKA</w:t>
            </w:r>
          </w:p>
        </w:tc>
      </w:tr>
    </w:tbl>
    <w:p w14:paraId="77EA1318" w14:textId="77777777" w:rsidR="007C70A1" w:rsidRPr="005518F4" w:rsidRDefault="007C70A1" w:rsidP="00201C09">
      <w:pPr>
        <w:keepNext/>
        <w:keepLines/>
        <w:rPr>
          <w:rFonts w:ascii="Tahoma" w:hAnsi="Tahoma" w:cs="Tahoma"/>
        </w:rPr>
      </w:pPr>
    </w:p>
    <w:p w14:paraId="611CCA9D" w14:textId="54408DD7" w:rsidR="00B264D7" w:rsidRPr="005518F4" w:rsidRDefault="00B264D7" w:rsidP="00201C09">
      <w:pPr>
        <w:keepNext/>
        <w:keepLines/>
        <w:rPr>
          <w:rFonts w:ascii="Tahoma" w:hAnsi="Tahoma" w:cs="Tahoma"/>
        </w:rPr>
      </w:pPr>
    </w:p>
    <w:p w14:paraId="4B8E5C8D" w14:textId="79FF7F10" w:rsidR="002B4C10" w:rsidRPr="005518F4" w:rsidRDefault="002B4C10" w:rsidP="00201C09">
      <w:pPr>
        <w:keepNext/>
        <w:keepLines/>
        <w:jc w:val="center"/>
        <w:rPr>
          <w:rFonts w:ascii="Tahoma" w:hAnsi="Tahoma" w:cs="Tahoma"/>
          <w:b/>
          <w:sz w:val="28"/>
          <w:szCs w:val="28"/>
        </w:rPr>
      </w:pPr>
      <w:r w:rsidRPr="005518F4">
        <w:rPr>
          <w:rFonts w:ascii="Tahoma" w:hAnsi="Tahoma" w:cs="Tahoma"/>
          <w:b/>
          <w:sz w:val="28"/>
          <w:szCs w:val="28"/>
        </w:rPr>
        <w:t>Oddaja gradbenih odpadkov, ki nastajajo pri</w:t>
      </w:r>
      <w:r w:rsidRPr="005518F4">
        <w:rPr>
          <w:rFonts w:ascii="Tahoma" w:hAnsi="Tahoma" w:cs="Tahoma"/>
          <w:b/>
          <w:sz w:val="28"/>
          <w:szCs w:val="28"/>
        </w:rPr>
        <w:br/>
        <w:t>vzdrževanju vodovodnega in kanalizacijskega</w:t>
      </w:r>
      <w:r w:rsidRPr="005518F4">
        <w:rPr>
          <w:rFonts w:ascii="Tahoma" w:hAnsi="Tahoma" w:cs="Tahoma"/>
          <w:b/>
          <w:sz w:val="28"/>
          <w:szCs w:val="28"/>
        </w:rPr>
        <w:br/>
        <w:t>omrežja ter pri zbiranju odpadkov v JP VOKA SNAGA</w:t>
      </w:r>
      <w:r w:rsidRPr="005518F4">
        <w:rPr>
          <w:rFonts w:ascii="Tahoma" w:hAnsi="Tahoma" w:cs="Tahoma"/>
          <w:b/>
          <w:sz w:val="28"/>
          <w:szCs w:val="28"/>
        </w:rPr>
        <w:br/>
        <w:t>d.o.o</w:t>
      </w:r>
      <w:r w:rsidR="0077538F">
        <w:rPr>
          <w:rFonts w:ascii="Tahoma" w:hAnsi="Tahoma" w:cs="Tahoma"/>
          <w:b/>
          <w:sz w:val="28"/>
          <w:szCs w:val="28"/>
        </w:rPr>
        <w:t>.</w:t>
      </w:r>
    </w:p>
    <w:p w14:paraId="15134331" w14:textId="1F0561FB" w:rsidR="002B4C10" w:rsidRPr="005518F4" w:rsidRDefault="002B4C10" w:rsidP="00201C09">
      <w:pPr>
        <w:keepNext/>
        <w:keepLines/>
        <w:rPr>
          <w:rFonts w:ascii="Tahoma" w:hAnsi="Tahoma" w:cs="Tahoma"/>
        </w:rPr>
      </w:pPr>
    </w:p>
    <w:p w14:paraId="2C8C8FFC" w14:textId="77777777" w:rsidR="002B4C10" w:rsidRPr="005518F4" w:rsidRDefault="002B4C10" w:rsidP="00201C09">
      <w:pPr>
        <w:keepNext/>
        <w:keepLines/>
        <w:rPr>
          <w:rFonts w:ascii="Tahoma" w:hAnsi="Tahoma" w:cs="Tahoma"/>
        </w:rPr>
      </w:pPr>
    </w:p>
    <w:p w14:paraId="2895DD07" w14:textId="1D991A6C" w:rsidR="007C70A1" w:rsidRPr="005518F4" w:rsidRDefault="007C70A1" w:rsidP="00201C09">
      <w:pPr>
        <w:pStyle w:val="Naslov3"/>
        <w:keepLines/>
        <w:rPr>
          <w:rFonts w:ascii="Tahoma" w:hAnsi="Tahoma" w:cs="Tahoma"/>
          <w:b w:val="0"/>
          <w:sz w:val="20"/>
        </w:rPr>
      </w:pPr>
      <w:r w:rsidRPr="005518F4">
        <w:rPr>
          <w:rFonts w:ascii="Tahoma" w:hAnsi="Tahoma" w:cs="Tahoma"/>
          <w:b w:val="0"/>
          <w:sz w:val="20"/>
        </w:rPr>
        <w:t>Ljubljana,</w:t>
      </w:r>
      <w:r w:rsidR="00D24FAE">
        <w:rPr>
          <w:rFonts w:ascii="Tahoma" w:hAnsi="Tahoma" w:cs="Tahoma"/>
          <w:b w:val="0"/>
          <w:sz w:val="20"/>
        </w:rPr>
        <w:t xml:space="preserve"> </w:t>
      </w:r>
      <w:r w:rsidR="00EB50C0" w:rsidRPr="00EB50C0">
        <w:rPr>
          <w:rFonts w:ascii="Tahoma" w:hAnsi="Tahoma" w:cs="Tahoma"/>
          <w:b w:val="0"/>
          <w:sz w:val="20"/>
        </w:rPr>
        <w:t>22</w:t>
      </w:r>
      <w:r w:rsidR="00D24FAE" w:rsidRPr="00EB50C0">
        <w:rPr>
          <w:rFonts w:ascii="Tahoma" w:hAnsi="Tahoma" w:cs="Tahoma"/>
          <w:b w:val="0"/>
          <w:sz w:val="20"/>
        </w:rPr>
        <w:t>. julij</w:t>
      </w:r>
      <w:r w:rsidR="0009473D" w:rsidRPr="00EB50C0">
        <w:rPr>
          <w:rFonts w:ascii="Tahoma" w:hAnsi="Tahoma" w:cs="Tahoma"/>
          <w:b w:val="0"/>
          <w:sz w:val="20"/>
        </w:rPr>
        <w:t xml:space="preserve"> </w:t>
      </w:r>
      <w:r w:rsidR="002476D3" w:rsidRPr="00EB50C0">
        <w:rPr>
          <w:rFonts w:ascii="Tahoma" w:hAnsi="Tahoma" w:cs="Tahoma"/>
          <w:b w:val="0"/>
          <w:sz w:val="20"/>
        </w:rPr>
        <w:t>202</w:t>
      </w:r>
      <w:r w:rsidR="0009473D" w:rsidRPr="00EB50C0">
        <w:rPr>
          <w:rFonts w:ascii="Tahoma" w:hAnsi="Tahoma" w:cs="Tahoma"/>
          <w:b w:val="0"/>
          <w:sz w:val="20"/>
        </w:rPr>
        <w:t>5</w:t>
      </w:r>
    </w:p>
    <w:p w14:paraId="184D0FEA" w14:textId="77777777" w:rsidR="007C70A1" w:rsidRPr="005518F4" w:rsidRDefault="007C70A1" w:rsidP="00201C09">
      <w:pPr>
        <w:keepNext/>
        <w:keepLines/>
        <w:jc w:val="center"/>
        <w:rPr>
          <w:rFonts w:ascii="Tahoma" w:hAnsi="Tahoma" w:cs="Tahoma"/>
          <w:noProof/>
        </w:rPr>
      </w:pPr>
    </w:p>
    <w:p w14:paraId="5F684A97" w14:textId="77777777" w:rsidR="007C70A1" w:rsidRPr="005518F4" w:rsidRDefault="007C70A1" w:rsidP="00201C09">
      <w:pPr>
        <w:keepNext/>
        <w:keepLines/>
        <w:jc w:val="center"/>
        <w:rPr>
          <w:rFonts w:ascii="Tahoma" w:hAnsi="Tahoma" w:cs="Tahoma"/>
          <w:noProof/>
        </w:rPr>
      </w:pPr>
    </w:p>
    <w:p w14:paraId="3F0260BE" w14:textId="77777777" w:rsidR="00413199" w:rsidRPr="005518F4" w:rsidRDefault="00413199" w:rsidP="00201C09">
      <w:pPr>
        <w:keepNext/>
        <w:keepLines/>
        <w:jc w:val="center"/>
        <w:rPr>
          <w:rFonts w:ascii="Tahoma" w:hAnsi="Tahoma" w:cs="Tahoma"/>
          <w:noProof/>
        </w:rPr>
        <w:sectPr w:rsidR="00413199" w:rsidRPr="005518F4"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09BB0819" w14:textId="77777777" w:rsidR="00832A7F" w:rsidRPr="005518F4" w:rsidRDefault="00832A7F" w:rsidP="00201C09">
      <w:pPr>
        <w:pStyle w:val="Naslov1"/>
        <w:keepLines/>
        <w:jc w:val="center"/>
        <w:rPr>
          <w:rFonts w:ascii="Tahoma" w:hAnsi="Tahoma" w:cs="Tahoma"/>
          <w:sz w:val="28"/>
          <w:szCs w:val="28"/>
        </w:rPr>
      </w:pPr>
      <w:bookmarkStart w:id="0" w:name="_Toc178483388"/>
      <w:r w:rsidRPr="005518F4">
        <w:rPr>
          <w:rFonts w:ascii="Tahoma" w:hAnsi="Tahoma" w:cs="Tahoma"/>
          <w:sz w:val="28"/>
          <w:szCs w:val="28"/>
        </w:rPr>
        <w:lastRenderedPageBreak/>
        <w:t>POVABILO K ODDAJI PONUDBE</w:t>
      </w:r>
    </w:p>
    <w:p w14:paraId="67325A7B" w14:textId="77777777" w:rsidR="00832A7F" w:rsidRPr="005518F4" w:rsidRDefault="00832A7F" w:rsidP="00201C09">
      <w:pPr>
        <w:keepNext/>
        <w:keepLines/>
        <w:tabs>
          <w:tab w:val="left" w:pos="2895"/>
        </w:tabs>
        <w:rPr>
          <w:rFonts w:ascii="Tahoma" w:hAnsi="Tahoma" w:cs="Tahoma"/>
        </w:rPr>
      </w:pPr>
      <w:r w:rsidRPr="005518F4">
        <w:rPr>
          <w:rFonts w:ascii="Tahoma" w:hAnsi="Tahoma" w:cs="Tahoma"/>
        </w:rPr>
        <w:tab/>
      </w:r>
    </w:p>
    <w:p w14:paraId="11C611C1" w14:textId="77777777" w:rsidR="00832A7F" w:rsidRPr="005518F4" w:rsidRDefault="00832A7F" w:rsidP="00201C09">
      <w:pPr>
        <w:keepNext/>
        <w:keepLines/>
        <w:rPr>
          <w:rFonts w:ascii="Tahoma" w:hAnsi="Tahoma" w:cs="Tahoma"/>
        </w:rPr>
      </w:pPr>
    </w:p>
    <w:p w14:paraId="76A3D042" w14:textId="77777777" w:rsidR="00832A7F" w:rsidRPr="005518F4" w:rsidRDefault="00832A7F" w:rsidP="00201C09">
      <w:pPr>
        <w:keepNext/>
        <w:keepLines/>
        <w:rPr>
          <w:rFonts w:ascii="Tahoma" w:hAnsi="Tahoma" w:cs="Tahoma"/>
        </w:rPr>
      </w:pPr>
    </w:p>
    <w:p w14:paraId="05796832" w14:textId="77777777" w:rsidR="00832A7F" w:rsidRPr="005518F4" w:rsidRDefault="00832A7F" w:rsidP="00201C09">
      <w:pPr>
        <w:keepNext/>
        <w:keepLines/>
        <w:rPr>
          <w:rFonts w:ascii="Tahoma" w:hAnsi="Tahoma" w:cs="Tahoma"/>
        </w:rPr>
      </w:pPr>
    </w:p>
    <w:p w14:paraId="1D9EEF27" w14:textId="77777777" w:rsidR="00832A7F" w:rsidRPr="005518F4" w:rsidRDefault="00832A7F" w:rsidP="00201C09">
      <w:pPr>
        <w:keepNext/>
        <w:keepLines/>
        <w:rPr>
          <w:rFonts w:ascii="Tahoma" w:hAnsi="Tahoma" w:cs="Tahoma"/>
        </w:rPr>
      </w:pPr>
    </w:p>
    <w:p w14:paraId="75496C5A" w14:textId="6A9CC054" w:rsidR="00832A7F" w:rsidRPr="005518F4" w:rsidRDefault="00832A7F" w:rsidP="00201C09">
      <w:pPr>
        <w:keepNext/>
        <w:keepLines/>
        <w:ind w:right="-2"/>
        <w:jc w:val="both"/>
        <w:rPr>
          <w:rFonts w:ascii="Tahoma" w:hAnsi="Tahoma" w:cs="Tahoma"/>
        </w:rPr>
      </w:pPr>
      <w:r w:rsidRPr="005518F4">
        <w:rPr>
          <w:rFonts w:ascii="Tahoma" w:hAnsi="Tahoma" w:cs="Tahoma"/>
        </w:rPr>
        <w:t>JAVNI HOLDING Ljubljana, d.o.o</w:t>
      </w:r>
      <w:r w:rsidR="00307B78" w:rsidRPr="005518F4">
        <w:rPr>
          <w:rFonts w:ascii="Tahoma" w:hAnsi="Tahoma" w:cs="Tahoma"/>
        </w:rPr>
        <w:t xml:space="preserve"> Verovškova ulica 70</w:t>
      </w:r>
      <w:r w:rsidRPr="005518F4">
        <w:rPr>
          <w:rFonts w:ascii="Tahoma" w:hAnsi="Tahoma" w:cs="Tahoma"/>
        </w:rPr>
        <w:t>,</w:t>
      </w:r>
      <w:r w:rsidR="00307B78" w:rsidRPr="005518F4">
        <w:rPr>
          <w:rFonts w:ascii="Tahoma" w:hAnsi="Tahoma" w:cs="Tahoma"/>
        </w:rPr>
        <w:t xml:space="preserve"> 1000</w:t>
      </w:r>
      <w:r w:rsidRPr="005518F4">
        <w:rPr>
          <w:rFonts w:ascii="Tahoma" w:hAnsi="Tahoma" w:cs="Tahoma"/>
        </w:rPr>
        <w:t xml:space="preserve"> Lj</w:t>
      </w:r>
      <w:r w:rsidR="00FA7D61" w:rsidRPr="005518F4">
        <w:rPr>
          <w:rFonts w:ascii="Tahoma" w:hAnsi="Tahoma" w:cs="Tahoma"/>
        </w:rPr>
        <w:t>ubljana, na podlagi pooblastil</w:t>
      </w:r>
      <w:r w:rsidR="009B383B" w:rsidRPr="005518F4">
        <w:rPr>
          <w:rFonts w:ascii="Tahoma" w:hAnsi="Tahoma" w:cs="Tahoma"/>
        </w:rPr>
        <w:t>a</w:t>
      </w:r>
      <w:r w:rsidR="00307B78" w:rsidRPr="005518F4">
        <w:rPr>
          <w:rFonts w:ascii="Tahoma" w:hAnsi="Tahoma" w:cs="Tahoma"/>
        </w:rPr>
        <w:t xml:space="preserve"> </w:t>
      </w:r>
      <w:r w:rsidR="009B383B" w:rsidRPr="005518F4">
        <w:rPr>
          <w:rFonts w:ascii="Tahoma" w:hAnsi="Tahoma" w:cs="Tahoma"/>
          <w:bCs/>
        </w:rPr>
        <w:t>navedenega naročnika</w:t>
      </w:r>
      <w:r w:rsidR="00F738D4" w:rsidRPr="005518F4">
        <w:rPr>
          <w:rFonts w:ascii="Tahoma" w:hAnsi="Tahoma" w:cs="Tahoma"/>
          <w:bCs/>
        </w:rPr>
        <w:t xml:space="preserve"> predmetnega javnega naročila</w:t>
      </w:r>
      <w:r w:rsidRPr="005518F4">
        <w:rPr>
          <w:rFonts w:ascii="Tahoma" w:hAnsi="Tahoma" w:cs="Tahoma"/>
          <w:bCs/>
        </w:rPr>
        <w:t xml:space="preserve">, </w:t>
      </w:r>
    </w:p>
    <w:p w14:paraId="1CCEB9F3" w14:textId="77777777" w:rsidR="00832A7F" w:rsidRPr="005518F4" w:rsidRDefault="00832A7F" w:rsidP="00201C09">
      <w:pPr>
        <w:keepNext/>
        <w:keepLines/>
        <w:rPr>
          <w:rFonts w:ascii="Tahoma" w:hAnsi="Tahoma" w:cs="Tahoma"/>
        </w:rPr>
      </w:pPr>
    </w:p>
    <w:p w14:paraId="41C05F7E" w14:textId="77777777" w:rsidR="00832A7F" w:rsidRPr="005518F4" w:rsidRDefault="00832A7F" w:rsidP="00201C09">
      <w:pPr>
        <w:keepNext/>
        <w:keepLines/>
        <w:jc w:val="center"/>
        <w:rPr>
          <w:rFonts w:ascii="Tahoma" w:hAnsi="Tahoma" w:cs="Tahoma"/>
        </w:rPr>
      </w:pPr>
    </w:p>
    <w:p w14:paraId="0C1C31CE" w14:textId="77777777" w:rsidR="00832A7F" w:rsidRPr="005518F4" w:rsidRDefault="00832A7F" w:rsidP="00201C09">
      <w:pPr>
        <w:keepNext/>
        <w:keepLines/>
        <w:rPr>
          <w:rFonts w:ascii="Tahoma" w:hAnsi="Tahoma" w:cs="Tahoma"/>
          <w:b/>
        </w:rPr>
      </w:pPr>
      <w:r w:rsidRPr="005518F4">
        <w:rPr>
          <w:rFonts w:ascii="Tahoma" w:hAnsi="Tahoma" w:cs="Tahoma"/>
          <w:b/>
        </w:rPr>
        <w:t xml:space="preserve"> vabi </w:t>
      </w:r>
    </w:p>
    <w:p w14:paraId="30AF54D3" w14:textId="77777777" w:rsidR="00832A7F" w:rsidRPr="005518F4" w:rsidRDefault="00832A7F" w:rsidP="00201C09">
      <w:pPr>
        <w:keepNext/>
        <w:keepLines/>
        <w:jc w:val="center"/>
        <w:rPr>
          <w:rFonts w:ascii="Tahoma" w:hAnsi="Tahoma" w:cs="Tahoma"/>
        </w:rPr>
      </w:pPr>
    </w:p>
    <w:p w14:paraId="671289FE" w14:textId="77777777" w:rsidR="00832A7F" w:rsidRPr="005518F4" w:rsidRDefault="00832A7F" w:rsidP="00201C09">
      <w:pPr>
        <w:keepNext/>
        <w:keepLines/>
        <w:rPr>
          <w:rFonts w:ascii="Tahoma" w:hAnsi="Tahoma" w:cs="Tahoma"/>
        </w:rPr>
      </w:pPr>
    </w:p>
    <w:p w14:paraId="4D44BBC6" w14:textId="77777777" w:rsidR="00832A7F" w:rsidRPr="005518F4" w:rsidRDefault="00832A7F" w:rsidP="00201C09">
      <w:pPr>
        <w:keepNext/>
        <w:keepLines/>
        <w:jc w:val="both"/>
        <w:rPr>
          <w:rFonts w:ascii="Tahoma" w:hAnsi="Tahoma" w:cs="Tahoma"/>
        </w:rPr>
      </w:pPr>
      <w:r w:rsidRPr="005518F4">
        <w:rPr>
          <w:rFonts w:ascii="Tahoma" w:hAnsi="Tahoma" w:cs="Tahoma"/>
        </w:rPr>
        <w:t xml:space="preserve">vse zainteresirane </w:t>
      </w:r>
      <w:r w:rsidR="0088639E" w:rsidRPr="005518F4">
        <w:rPr>
          <w:rFonts w:ascii="Tahoma" w:hAnsi="Tahoma" w:cs="Tahoma"/>
        </w:rPr>
        <w:t>gospodarske subjekte</w:t>
      </w:r>
      <w:r w:rsidRPr="005518F4">
        <w:rPr>
          <w:rFonts w:ascii="Tahoma" w:hAnsi="Tahoma" w:cs="Tahoma"/>
        </w:rPr>
        <w:t>, da predložijo svojo ponudbo po zahtevah razpisne dokumentacije za oddajo javnega naročila:</w:t>
      </w:r>
    </w:p>
    <w:p w14:paraId="60E48759" w14:textId="77777777" w:rsidR="00832A7F" w:rsidRPr="005518F4" w:rsidRDefault="00832A7F" w:rsidP="00201C09">
      <w:pPr>
        <w:keepNext/>
        <w:keepLines/>
        <w:rPr>
          <w:rFonts w:ascii="Tahoma" w:hAnsi="Tahoma" w:cs="Tahoma"/>
        </w:rPr>
      </w:pPr>
    </w:p>
    <w:p w14:paraId="3A295B2B" w14:textId="77777777" w:rsidR="007A2BE5" w:rsidRPr="005518F4" w:rsidRDefault="007A2BE5" w:rsidP="00201C09">
      <w:pPr>
        <w:keepNext/>
        <w:keepLines/>
        <w:rPr>
          <w:rFonts w:ascii="Tahoma" w:hAnsi="Tahoma" w:cs="Tahoma"/>
        </w:rPr>
      </w:pPr>
    </w:p>
    <w:p w14:paraId="5F9B416F" w14:textId="3C84E0F7" w:rsidR="00832A7F" w:rsidRPr="005518F4" w:rsidRDefault="002B4C10" w:rsidP="00201C09">
      <w:pPr>
        <w:keepNext/>
        <w:keepLines/>
        <w:jc w:val="center"/>
        <w:rPr>
          <w:rFonts w:ascii="Tahoma" w:hAnsi="Tahoma" w:cs="Tahoma"/>
          <w:b/>
          <w:sz w:val="28"/>
          <w:szCs w:val="28"/>
        </w:rPr>
      </w:pPr>
      <w:bookmarkStart w:id="1" w:name="_Hlk165895267"/>
      <w:r w:rsidRPr="005518F4">
        <w:rPr>
          <w:rFonts w:ascii="Tahoma" w:hAnsi="Tahoma" w:cs="Tahoma"/>
          <w:b/>
          <w:sz w:val="28"/>
          <w:szCs w:val="28"/>
        </w:rPr>
        <w:t>Oddaja gradbenih odpadkov, ki nastajajo pri vzdrževanju</w:t>
      </w:r>
      <w:r w:rsidR="00B8076E" w:rsidRPr="005518F4">
        <w:rPr>
          <w:rFonts w:ascii="Tahoma" w:hAnsi="Tahoma" w:cs="Tahoma"/>
          <w:b/>
          <w:sz w:val="28"/>
          <w:szCs w:val="28"/>
        </w:rPr>
        <w:t xml:space="preserve"> </w:t>
      </w:r>
      <w:r w:rsidRPr="005518F4">
        <w:rPr>
          <w:rFonts w:ascii="Tahoma" w:hAnsi="Tahoma" w:cs="Tahoma"/>
          <w:b/>
          <w:sz w:val="28"/>
          <w:szCs w:val="28"/>
        </w:rPr>
        <w:t>vodovodnega in kanalizacijskega omrežja ter pri zbiranju</w:t>
      </w:r>
      <w:r w:rsidR="00B8076E" w:rsidRPr="005518F4">
        <w:rPr>
          <w:rFonts w:ascii="Tahoma" w:hAnsi="Tahoma" w:cs="Tahoma"/>
          <w:b/>
          <w:sz w:val="28"/>
          <w:szCs w:val="28"/>
        </w:rPr>
        <w:t xml:space="preserve"> </w:t>
      </w:r>
      <w:r w:rsidRPr="005518F4">
        <w:rPr>
          <w:rFonts w:ascii="Tahoma" w:hAnsi="Tahoma" w:cs="Tahoma"/>
          <w:b/>
          <w:sz w:val="28"/>
          <w:szCs w:val="28"/>
        </w:rPr>
        <w:t>odpadkov v JP VOKA SNAGA d.o.o.</w:t>
      </w:r>
      <w:bookmarkEnd w:id="1"/>
    </w:p>
    <w:p w14:paraId="622A1DBB" w14:textId="77777777" w:rsidR="00832A7F" w:rsidRPr="005518F4" w:rsidRDefault="00832A7F" w:rsidP="00201C09">
      <w:pPr>
        <w:keepNext/>
        <w:keepLines/>
        <w:jc w:val="center"/>
        <w:rPr>
          <w:rFonts w:ascii="Tahoma" w:hAnsi="Tahoma" w:cs="Tahoma"/>
        </w:rPr>
      </w:pPr>
    </w:p>
    <w:p w14:paraId="04C38A0B" w14:textId="77777777" w:rsidR="00832A7F" w:rsidRPr="005518F4" w:rsidRDefault="00832A7F" w:rsidP="00201C09">
      <w:pPr>
        <w:keepNext/>
        <w:keepLines/>
        <w:jc w:val="center"/>
        <w:rPr>
          <w:rFonts w:ascii="Tahoma" w:hAnsi="Tahoma" w:cs="Tahoma"/>
        </w:rPr>
      </w:pPr>
    </w:p>
    <w:p w14:paraId="5C938C2E" w14:textId="77777777" w:rsidR="00832A7F" w:rsidRPr="005518F4" w:rsidRDefault="00832A7F" w:rsidP="00201C09">
      <w:pPr>
        <w:keepNext/>
        <w:keepLines/>
        <w:jc w:val="both"/>
        <w:rPr>
          <w:rFonts w:ascii="Tahoma" w:hAnsi="Tahoma" w:cs="Tahoma"/>
        </w:rPr>
      </w:pPr>
    </w:p>
    <w:p w14:paraId="0690D4E9" w14:textId="77777777" w:rsidR="00E81837" w:rsidRPr="005518F4" w:rsidRDefault="00E81837" w:rsidP="00201C09">
      <w:pPr>
        <w:keepNext/>
        <w:keepLines/>
        <w:spacing w:line="288" w:lineRule="auto"/>
        <w:jc w:val="both"/>
        <w:rPr>
          <w:rFonts w:ascii="Tahoma" w:hAnsi="Tahoma" w:cs="Tahoma"/>
        </w:rPr>
      </w:pPr>
      <w:r w:rsidRPr="005518F4">
        <w:rPr>
          <w:rFonts w:ascii="Tahoma" w:hAnsi="Tahoma" w:cs="Tahoma"/>
        </w:rPr>
        <w:t>Dokumentacija v zvezi z oddajo javnega naročila (v nadaljevanju tudi: razpisna dokumentacija) natančno določa predmet javnega naročila ter pogoje in merila za izbiro najugodnejšega ponudnika za posamezni sklop, s katerim/i bo/do sklenjen/i okvirni sporazumi za posamezni sklop predmetnega javnega naročila.</w:t>
      </w:r>
    </w:p>
    <w:p w14:paraId="10FCE6A5" w14:textId="77777777" w:rsidR="00905439" w:rsidRPr="005518F4" w:rsidRDefault="00905439" w:rsidP="00201C09">
      <w:pPr>
        <w:keepNext/>
        <w:keepLines/>
        <w:spacing w:line="288" w:lineRule="auto"/>
        <w:rPr>
          <w:rFonts w:ascii="Tahoma" w:hAnsi="Tahoma" w:cs="Tahoma"/>
          <w:color w:val="FF0000"/>
        </w:rPr>
      </w:pPr>
    </w:p>
    <w:p w14:paraId="552566D8" w14:textId="3C320BDE" w:rsidR="00832A7F" w:rsidRPr="005518F4" w:rsidRDefault="00905439" w:rsidP="00201C09">
      <w:pPr>
        <w:keepNext/>
        <w:keepLines/>
        <w:ind w:right="-2"/>
        <w:jc w:val="both"/>
        <w:rPr>
          <w:rFonts w:ascii="Tahoma" w:hAnsi="Tahoma" w:cs="Tahoma"/>
          <w:b/>
          <w:noProof/>
        </w:rPr>
      </w:pPr>
      <w:r w:rsidRPr="005518F4">
        <w:rPr>
          <w:rFonts w:ascii="Tahoma" w:hAnsi="Tahoma" w:cs="Tahoma"/>
        </w:rPr>
        <w:t>Sestavni del razpisne dokumentacije so tudi morebitne spremembe, dopolnitve in pojasnila razpisne dokumentacije ter odgovori na vprašanja gospodarskih subjektov</w:t>
      </w:r>
      <w:r w:rsidR="00C96BD7" w:rsidRPr="005518F4">
        <w:rPr>
          <w:rFonts w:ascii="Tahoma" w:hAnsi="Tahoma" w:cs="Tahoma"/>
        </w:rPr>
        <w:t>.</w:t>
      </w:r>
    </w:p>
    <w:p w14:paraId="16E74809" w14:textId="77777777" w:rsidR="00832A7F" w:rsidRPr="005518F4" w:rsidRDefault="00832A7F" w:rsidP="00201C09">
      <w:pPr>
        <w:keepNext/>
        <w:keepLines/>
        <w:rPr>
          <w:rFonts w:ascii="Tahoma" w:hAnsi="Tahoma" w:cs="Tahoma"/>
        </w:rPr>
      </w:pPr>
    </w:p>
    <w:p w14:paraId="41C33366" w14:textId="77777777" w:rsidR="00832A7F" w:rsidRPr="005518F4" w:rsidRDefault="00832A7F" w:rsidP="00201C09">
      <w:pPr>
        <w:keepNext/>
        <w:keepLines/>
        <w:rPr>
          <w:rFonts w:ascii="Tahoma" w:hAnsi="Tahoma" w:cs="Tahoma"/>
        </w:rPr>
      </w:pPr>
    </w:p>
    <w:p w14:paraId="78979762" w14:textId="77777777" w:rsidR="00832A7F" w:rsidRPr="005518F4" w:rsidRDefault="00832A7F" w:rsidP="00201C09">
      <w:pPr>
        <w:keepNext/>
        <w:keepLines/>
        <w:rPr>
          <w:rFonts w:ascii="Tahoma" w:hAnsi="Tahoma" w:cs="Tahoma"/>
        </w:rPr>
      </w:pPr>
      <w:r w:rsidRPr="005518F4">
        <w:rPr>
          <w:rFonts w:ascii="Tahoma" w:hAnsi="Tahoma" w:cs="Tahoma"/>
        </w:rPr>
        <w:t>S spoštovanjem!</w:t>
      </w:r>
    </w:p>
    <w:p w14:paraId="6A9787CE" w14:textId="77777777" w:rsidR="00832A7F" w:rsidRPr="005518F4" w:rsidRDefault="00832A7F" w:rsidP="00201C09">
      <w:pPr>
        <w:keepNext/>
        <w:keepLines/>
        <w:autoSpaceDE w:val="0"/>
        <w:autoSpaceDN w:val="0"/>
        <w:adjustRightInd w:val="0"/>
        <w:rPr>
          <w:rFonts w:ascii="Tahoma" w:hAnsi="Tahoma" w:cs="Tahoma"/>
        </w:rPr>
      </w:pPr>
    </w:p>
    <w:p w14:paraId="5241D7C1" w14:textId="77777777" w:rsidR="00832A7F" w:rsidRPr="005518F4" w:rsidRDefault="00832A7F" w:rsidP="00201C09">
      <w:pPr>
        <w:keepNext/>
        <w:keepLines/>
        <w:autoSpaceDE w:val="0"/>
        <w:autoSpaceDN w:val="0"/>
        <w:adjustRightInd w:val="0"/>
        <w:jc w:val="right"/>
        <w:rPr>
          <w:rFonts w:ascii="Tahoma,Bold" w:hAnsi="Tahoma,Bold" w:cs="Tahoma,Bold"/>
          <w:bCs/>
        </w:rPr>
      </w:pPr>
    </w:p>
    <w:p w14:paraId="42FEF2DC" w14:textId="77777777" w:rsidR="00832A7F" w:rsidRPr="005518F4" w:rsidRDefault="00832A7F" w:rsidP="00201C09">
      <w:pPr>
        <w:keepNext/>
        <w:keepLines/>
        <w:autoSpaceDE w:val="0"/>
        <w:autoSpaceDN w:val="0"/>
        <w:adjustRightInd w:val="0"/>
        <w:jc w:val="right"/>
        <w:rPr>
          <w:rFonts w:ascii="Tahoma,Bold" w:hAnsi="Tahoma,Bold" w:cs="Tahoma,Bold"/>
          <w:bCs/>
        </w:rPr>
      </w:pPr>
    </w:p>
    <w:p w14:paraId="49B7C367" w14:textId="77777777" w:rsidR="00832A7F" w:rsidRPr="005518F4" w:rsidRDefault="00832A7F" w:rsidP="00201C09">
      <w:pPr>
        <w:keepNext/>
        <w:keepLines/>
        <w:autoSpaceDE w:val="0"/>
        <w:autoSpaceDN w:val="0"/>
        <w:adjustRightInd w:val="0"/>
        <w:jc w:val="right"/>
        <w:rPr>
          <w:rFonts w:ascii="Tahoma,Bold" w:hAnsi="Tahoma,Bold" w:cs="Tahoma,Bold"/>
          <w:bCs/>
        </w:rPr>
      </w:pPr>
    </w:p>
    <w:p w14:paraId="29D02C52" w14:textId="77777777" w:rsidR="00832A7F" w:rsidRPr="005518F4" w:rsidRDefault="00832A7F" w:rsidP="00201C09">
      <w:pPr>
        <w:keepNext/>
        <w:keepLines/>
        <w:autoSpaceDE w:val="0"/>
        <w:autoSpaceDN w:val="0"/>
        <w:adjustRightInd w:val="0"/>
        <w:jc w:val="right"/>
        <w:rPr>
          <w:rFonts w:ascii="Tahoma,Bold" w:hAnsi="Tahoma,Bold" w:cs="Tahoma,Bold"/>
          <w:bCs/>
        </w:rPr>
      </w:pPr>
    </w:p>
    <w:p w14:paraId="324120D4" w14:textId="77777777" w:rsidR="00832A7F" w:rsidRPr="005518F4" w:rsidRDefault="00832A7F" w:rsidP="00201C09">
      <w:pPr>
        <w:keepNext/>
        <w:keepLines/>
        <w:autoSpaceDE w:val="0"/>
        <w:autoSpaceDN w:val="0"/>
        <w:adjustRightInd w:val="0"/>
        <w:ind w:left="6372"/>
        <w:rPr>
          <w:rFonts w:ascii="Tahoma,Bold" w:hAnsi="Tahoma,Bold" w:cs="Tahoma,Bold"/>
          <w:bCs/>
        </w:rPr>
      </w:pPr>
      <w:r w:rsidRPr="005518F4">
        <w:rPr>
          <w:rFonts w:ascii="Tahoma,Bold" w:hAnsi="Tahoma,Bold" w:cs="Tahoma,Bold"/>
          <w:bCs/>
        </w:rPr>
        <w:t xml:space="preserve">      Direkto</w:t>
      </w:r>
      <w:r w:rsidR="008338BD" w:rsidRPr="005518F4">
        <w:rPr>
          <w:rFonts w:ascii="Tahoma,Bold" w:hAnsi="Tahoma,Bold" w:cs="Tahoma,Bold"/>
          <w:bCs/>
        </w:rPr>
        <w:t>r</w:t>
      </w:r>
    </w:p>
    <w:p w14:paraId="07953318" w14:textId="30EBB3A8" w:rsidR="00832A7F" w:rsidRPr="005518F4" w:rsidRDefault="00832A7F" w:rsidP="00201C09">
      <w:pPr>
        <w:keepNext/>
        <w:keepLines/>
        <w:ind w:left="4956" w:firstLine="708"/>
        <w:rPr>
          <w:rFonts w:ascii="Tahoma" w:hAnsi="Tahoma" w:cs="Tahoma"/>
        </w:rPr>
      </w:pPr>
      <w:proofErr w:type="spellStart"/>
      <w:r w:rsidRPr="005518F4">
        <w:rPr>
          <w:rFonts w:ascii="Tahoma,Bold" w:hAnsi="Tahoma,Bold" w:cs="Tahoma,Bold"/>
          <w:bCs/>
        </w:rPr>
        <w:t>l.r</w:t>
      </w:r>
      <w:proofErr w:type="spellEnd"/>
      <w:r w:rsidRPr="005518F4">
        <w:rPr>
          <w:rFonts w:ascii="Tahoma,Bold" w:hAnsi="Tahoma,Bold" w:cs="Tahoma,Bold"/>
          <w:bCs/>
        </w:rPr>
        <w:t xml:space="preserve">. </w:t>
      </w:r>
      <w:r w:rsidR="0016098B" w:rsidRPr="005518F4">
        <w:rPr>
          <w:rFonts w:ascii="Tahoma,Bold" w:hAnsi="Tahoma,Bold" w:cs="Tahoma,Bold"/>
          <w:bCs/>
        </w:rPr>
        <w:t>Krištof Mlakar</w:t>
      </w:r>
      <w:r w:rsidRPr="005518F4">
        <w:rPr>
          <w:rFonts w:ascii="Tahoma,Bold" w:hAnsi="Tahoma,Bold" w:cs="Tahoma,Bold"/>
          <w:bCs/>
        </w:rPr>
        <w:t>, univ. dipl. prav.</w:t>
      </w:r>
    </w:p>
    <w:p w14:paraId="01D5DD8A" w14:textId="77777777" w:rsidR="00A43EED" w:rsidRPr="005518F4" w:rsidRDefault="00A43EED" w:rsidP="00201C09">
      <w:pPr>
        <w:pStyle w:val="Naslov1"/>
        <w:keepLines/>
        <w:jc w:val="center"/>
        <w:rPr>
          <w:rFonts w:ascii="Tahoma" w:hAnsi="Tahoma" w:cs="Tahoma"/>
          <w:sz w:val="28"/>
          <w:szCs w:val="28"/>
        </w:rPr>
      </w:pPr>
    </w:p>
    <w:bookmarkEnd w:id="0"/>
    <w:p w14:paraId="04A0A4FE" w14:textId="77777777" w:rsidR="006402A9" w:rsidRPr="005518F4" w:rsidRDefault="006402A9" w:rsidP="00201C09">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1E65E0C" w14:textId="77777777" w:rsidR="00832A7F" w:rsidRPr="005518F4" w:rsidRDefault="00267A10" w:rsidP="00201C09">
      <w:pPr>
        <w:keepNext/>
        <w:keepLines/>
        <w:numPr>
          <w:ilvl w:val="0"/>
          <w:numId w:val="2"/>
        </w:numPr>
        <w:jc w:val="both"/>
        <w:rPr>
          <w:rFonts w:ascii="Tahoma" w:hAnsi="Tahoma" w:cs="Tahoma"/>
          <w:b/>
          <w:sz w:val="24"/>
        </w:rPr>
      </w:pPr>
      <w:r w:rsidRPr="005518F4">
        <w:rPr>
          <w:rFonts w:ascii="Tahoma" w:hAnsi="Tahoma" w:cs="Tahoma"/>
          <w:b/>
          <w:sz w:val="24"/>
        </w:rPr>
        <w:br w:type="page"/>
      </w:r>
      <w:r w:rsidR="00832A7F" w:rsidRPr="005518F4">
        <w:rPr>
          <w:rFonts w:ascii="Tahoma" w:hAnsi="Tahoma" w:cs="Tahoma"/>
          <w:b/>
          <w:sz w:val="24"/>
        </w:rPr>
        <w:lastRenderedPageBreak/>
        <w:t xml:space="preserve">SPLOŠNA DOLOČILA </w:t>
      </w:r>
    </w:p>
    <w:p w14:paraId="1DB2BE8E" w14:textId="77777777" w:rsidR="00832A7F" w:rsidRPr="005518F4" w:rsidRDefault="00832A7F" w:rsidP="00201C09">
      <w:pPr>
        <w:keepNext/>
        <w:keepLines/>
        <w:jc w:val="both"/>
        <w:rPr>
          <w:rFonts w:ascii="Tahoma" w:hAnsi="Tahoma" w:cs="Tahoma"/>
          <w:b/>
        </w:rPr>
      </w:pPr>
    </w:p>
    <w:p w14:paraId="6D450DC2" w14:textId="77777777" w:rsidR="00832A7F" w:rsidRPr="005518F4" w:rsidRDefault="00832A7F" w:rsidP="00201C09">
      <w:pPr>
        <w:keepNext/>
        <w:keepLines/>
        <w:numPr>
          <w:ilvl w:val="1"/>
          <w:numId w:val="2"/>
        </w:numPr>
        <w:jc w:val="both"/>
        <w:rPr>
          <w:rFonts w:ascii="Tahoma" w:hAnsi="Tahoma" w:cs="Tahoma"/>
          <w:b/>
        </w:rPr>
      </w:pPr>
      <w:r w:rsidRPr="005518F4">
        <w:rPr>
          <w:rFonts w:ascii="Tahoma" w:hAnsi="Tahoma" w:cs="Tahoma"/>
          <w:b/>
        </w:rPr>
        <w:t xml:space="preserve">Predmet javnega naročila </w:t>
      </w:r>
    </w:p>
    <w:p w14:paraId="552BE097" w14:textId="77777777" w:rsidR="00AD3CB4" w:rsidRPr="005518F4" w:rsidRDefault="00AD3CB4" w:rsidP="00201C09">
      <w:pPr>
        <w:keepNext/>
        <w:keepLines/>
        <w:jc w:val="both"/>
        <w:rPr>
          <w:rFonts w:ascii="Tahoma" w:hAnsi="Tahoma" w:cs="Tahoma"/>
          <w:color w:val="000000"/>
        </w:rPr>
      </w:pPr>
    </w:p>
    <w:p w14:paraId="68B85856" w14:textId="2088754D" w:rsidR="00AD3CB4" w:rsidRPr="005518F4" w:rsidRDefault="00AD3CB4" w:rsidP="00201C09">
      <w:pPr>
        <w:keepNext/>
        <w:keepLines/>
        <w:spacing w:after="120"/>
        <w:jc w:val="both"/>
        <w:rPr>
          <w:rFonts w:ascii="Tahoma" w:hAnsi="Tahoma" w:cs="Tahoma"/>
          <w:color w:val="000000"/>
        </w:rPr>
      </w:pPr>
      <w:r w:rsidRPr="005518F4">
        <w:rPr>
          <w:rFonts w:ascii="Tahoma" w:hAnsi="Tahoma" w:cs="Tahoma"/>
          <w:color w:val="000000"/>
        </w:rPr>
        <w:t xml:space="preserve">Predmet javnega naročila je </w:t>
      </w:r>
      <w:r w:rsidR="00D24FAE">
        <w:rPr>
          <w:rFonts w:ascii="Tahoma" w:hAnsi="Tahoma" w:cs="Tahoma"/>
          <w:color w:val="000000"/>
        </w:rPr>
        <w:t>o</w:t>
      </w:r>
      <w:r w:rsidRPr="005518F4">
        <w:rPr>
          <w:rFonts w:ascii="Tahoma" w:hAnsi="Tahoma" w:cs="Tahoma"/>
          <w:color w:val="000000"/>
        </w:rPr>
        <w:t xml:space="preserve">ddaja gradbenih odpadkov, ki nastajajo pri vzdrževanju vodovodnega in kanalizacijskega omrežja ter pri zbiranju odpadkov v JP VOKA SNAGA d.o.o. za obdobje </w:t>
      </w:r>
      <w:r w:rsidR="00D24FAE">
        <w:rPr>
          <w:rFonts w:ascii="Tahoma" w:hAnsi="Tahoma" w:cs="Tahoma"/>
        </w:rPr>
        <w:t>šestintrideset</w:t>
      </w:r>
      <w:r w:rsidR="00D24FAE" w:rsidRPr="005518F4">
        <w:rPr>
          <w:rFonts w:ascii="Tahoma" w:hAnsi="Tahoma" w:cs="Tahoma"/>
          <w:color w:val="000000"/>
        </w:rPr>
        <w:t xml:space="preserve"> (</w:t>
      </w:r>
      <w:r w:rsidR="00D24FAE">
        <w:rPr>
          <w:rFonts w:ascii="Tahoma" w:hAnsi="Tahoma" w:cs="Tahoma"/>
          <w:color w:val="000000"/>
        </w:rPr>
        <w:t>36</w:t>
      </w:r>
      <w:r w:rsidR="00D24FAE" w:rsidRPr="005518F4">
        <w:rPr>
          <w:rFonts w:ascii="Tahoma" w:hAnsi="Tahoma" w:cs="Tahoma"/>
          <w:color w:val="000000"/>
        </w:rPr>
        <w:t xml:space="preserve">) </w:t>
      </w:r>
      <w:r w:rsidR="00D24FAE" w:rsidRPr="005518F4">
        <w:rPr>
          <w:rFonts w:ascii="Tahoma" w:hAnsi="Tahoma" w:cs="Tahoma"/>
        </w:rPr>
        <w:t xml:space="preserve">mesecev </w:t>
      </w:r>
      <w:r w:rsidRPr="005518F4">
        <w:rPr>
          <w:rFonts w:ascii="Tahoma" w:hAnsi="Tahoma" w:cs="Tahoma"/>
          <w:color w:val="000000"/>
        </w:rPr>
        <w:t>(v nadaljevanju tudi: Oddaja gradbenih odpadkov in/ali storitve</w:t>
      </w:r>
      <w:r w:rsidRPr="005518F4">
        <w:rPr>
          <w:rFonts w:ascii="Tahoma" w:hAnsi="Tahoma" w:cs="Tahoma"/>
          <w:lang w:eastAsia="en-US"/>
        </w:rPr>
        <w:t>)</w:t>
      </w:r>
      <w:r w:rsidRPr="005518F4">
        <w:rPr>
          <w:rFonts w:ascii="Tahoma" w:hAnsi="Tahoma" w:cs="Tahoma"/>
        </w:rPr>
        <w:t>, ki je razdeljen</w:t>
      </w:r>
      <w:r w:rsidR="00D24FAE">
        <w:rPr>
          <w:rFonts w:ascii="Tahoma" w:hAnsi="Tahoma" w:cs="Tahoma"/>
        </w:rPr>
        <w:t>o</w:t>
      </w:r>
      <w:r w:rsidRPr="005518F4">
        <w:rPr>
          <w:rFonts w:ascii="Tahoma" w:hAnsi="Tahoma" w:cs="Tahoma"/>
        </w:rPr>
        <w:t xml:space="preserve"> na naslednje sklope:</w:t>
      </w:r>
    </w:p>
    <w:p w14:paraId="0321BB4E" w14:textId="319979F4" w:rsidR="00AD3CB4" w:rsidRPr="005518F4" w:rsidRDefault="00AD3CB4" w:rsidP="00201C09">
      <w:pPr>
        <w:keepNext/>
        <w:keepLines/>
        <w:numPr>
          <w:ilvl w:val="0"/>
          <w:numId w:val="5"/>
        </w:numPr>
        <w:jc w:val="both"/>
        <w:rPr>
          <w:rFonts w:ascii="Tahoma" w:hAnsi="Tahoma" w:cs="Tahoma"/>
        </w:rPr>
      </w:pPr>
      <w:r w:rsidRPr="005518F4">
        <w:rPr>
          <w:rFonts w:ascii="Tahoma" w:hAnsi="Tahoma" w:cs="Tahoma"/>
        </w:rPr>
        <w:t xml:space="preserve">Sklop 1: Prevzem gradbenih odpadkov, ki nastajajo pri vzdrževanju vodovodnega in kanalizacijskega omrežja </w:t>
      </w:r>
      <w:r w:rsidRPr="005518F4">
        <w:rPr>
          <w:rFonts w:ascii="Tahoma" w:hAnsi="Tahoma" w:cs="Tahoma"/>
          <w:lang w:val="en"/>
        </w:rPr>
        <w:t xml:space="preserve">(v </w:t>
      </w:r>
      <w:r w:rsidRPr="005518F4">
        <w:rPr>
          <w:rFonts w:ascii="Tahoma" w:hAnsi="Tahoma" w:cs="Tahoma"/>
        </w:rPr>
        <w:t>nadaljevanju tudi: Sklop</w:t>
      </w:r>
      <w:r w:rsidRPr="005518F4">
        <w:rPr>
          <w:rFonts w:ascii="Tahoma" w:hAnsi="Tahoma" w:cs="Tahoma"/>
          <w:lang w:val="en"/>
        </w:rPr>
        <w:t xml:space="preserve"> 1)</w:t>
      </w:r>
      <w:r w:rsidRPr="005518F4">
        <w:rPr>
          <w:rFonts w:ascii="Tahoma" w:hAnsi="Tahoma" w:cs="Tahoma"/>
        </w:rPr>
        <w:t xml:space="preserve"> in</w:t>
      </w:r>
    </w:p>
    <w:p w14:paraId="401B4D91" w14:textId="5F195703" w:rsidR="00AD3CB4" w:rsidRPr="005518F4" w:rsidRDefault="00AD3CB4" w:rsidP="00201C09">
      <w:pPr>
        <w:keepNext/>
        <w:keepLines/>
        <w:numPr>
          <w:ilvl w:val="0"/>
          <w:numId w:val="5"/>
        </w:numPr>
        <w:jc w:val="both"/>
        <w:rPr>
          <w:rFonts w:ascii="Tahoma" w:hAnsi="Tahoma" w:cs="Tahoma"/>
        </w:rPr>
      </w:pPr>
      <w:r w:rsidRPr="005518F4">
        <w:rPr>
          <w:rFonts w:ascii="Tahoma" w:hAnsi="Tahoma" w:cs="Tahoma"/>
        </w:rPr>
        <w:t xml:space="preserve">Sklop 2: Prevzem gradbenih odpadkov, ki nastajajo pri zbiranju odpadkov </w:t>
      </w:r>
      <w:r w:rsidRPr="005518F4">
        <w:rPr>
          <w:rFonts w:ascii="Tahoma" w:hAnsi="Tahoma" w:cs="Tahoma"/>
          <w:lang w:val="en"/>
        </w:rPr>
        <w:t xml:space="preserve">(v </w:t>
      </w:r>
      <w:r w:rsidRPr="005518F4">
        <w:rPr>
          <w:rFonts w:ascii="Tahoma" w:hAnsi="Tahoma" w:cs="Tahoma"/>
        </w:rPr>
        <w:t>nadaljevanju tudi: Sklop</w:t>
      </w:r>
      <w:r w:rsidRPr="005518F4">
        <w:rPr>
          <w:rFonts w:ascii="Tahoma" w:hAnsi="Tahoma" w:cs="Tahoma"/>
          <w:lang w:val="en"/>
        </w:rPr>
        <w:t xml:space="preserve"> 2)</w:t>
      </w:r>
      <w:r w:rsidRPr="005518F4">
        <w:rPr>
          <w:rFonts w:ascii="Tahoma" w:hAnsi="Tahoma" w:cs="Tahoma"/>
        </w:rPr>
        <w:t>.</w:t>
      </w:r>
    </w:p>
    <w:p w14:paraId="727B9049" w14:textId="77777777" w:rsidR="00AD3CB4" w:rsidRPr="005518F4" w:rsidRDefault="00AD3CB4" w:rsidP="00201C09">
      <w:pPr>
        <w:keepNext/>
        <w:keepLines/>
        <w:jc w:val="both"/>
        <w:rPr>
          <w:rFonts w:ascii="Tahoma" w:hAnsi="Tahoma" w:cs="Tahoma"/>
        </w:rPr>
      </w:pPr>
    </w:p>
    <w:p w14:paraId="095B44D9" w14:textId="51007D22" w:rsidR="00AD3CB4" w:rsidRPr="005518F4" w:rsidRDefault="00AD3CB4" w:rsidP="00201C09">
      <w:pPr>
        <w:keepNext/>
        <w:keepLines/>
        <w:jc w:val="both"/>
        <w:rPr>
          <w:rFonts w:ascii="Tahoma" w:hAnsi="Tahoma" w:cs="Tahoma"/>
        </w:rPr>
      </w:pPr>
      <w:r w:rsidRPr="005518F4">
        <w:rPr>
          <w:rFonts w:ascii="Tahoma" w:hAnsi="Tahoma" w:cs="Tahoma"/>
        </w:rPr>
        <w:t xml:space="preserve">Prevzem odpadkov iz </w:t>
      </w:r>
      <w:r w:rsidRPr="005518F4">
        <w:rPr>
          <w:rFonts w:ascii="Tahoma" w:hAnsi="Tahoma" w:cs="Tahoma"/>
          <w:u w:val="single"/>
        </w:rPr>
        <w:t>Sklopa</w:t>
      </w:r>
      <w:r w:rsidR="001014D0">
        <w:rPr>
          <w:rFonts w:ascii="Tahoma" w:hAnsi="Tahoma" w:cs="Tahoma"/>
          <w:u w:val="single"/>
        </w:rPr>
        <w:t xml:space="preserve"> 1</w:t>
      </w:r>
      <w:r w:rsidRPr="005518F4">
        <w:rPr>
          <w:rFonts w:ascii="Tahoma" w:hAnsi="Tahoma" w:cs="Tahoma"/>
          <w:u w:val="single"/>
        </w:rPr>
        <w:t xml:space="preserve"> se izvaja</w:t>
      </w:r>
      <w:r w:rsidRPr="005518F4">
        <w:rPr>
          <w:rFonts w:ascii="Tahoma" w:hAnsi="Tahoma" w:cs="Tahoma"/>
        </w:rPr>
        <w:t xml:space="preserve"> na lokaciji izvajalca. Naročnik odpadke z lastnimi vozili dostavi na lokacijo izvajalca</w:t>
      </w:r>
      <w:r w:rsidR="00162B0E">
        <w:rPr>
          <w:rFonts w:ascii="Tahoma" w:hAnsi="Tahoma" w:cs="Tahoma"/>
        </w:rPr>
        <w:t xml:space="preserve">. Odpadki se tehtajo na lokaciji izvajalca. </w:t>
      </w:r>
      <w:r w:rsidRPr="005518F4">
        <w:rPr>
          <w:rFonts w:ascii="Tahoma" w:hAnsi="Tahoma" w:cs="Tahoma"/>
        </w:rPr>
        <w:t xml:space="preserve"> </w:t>
      </w:r>
    </w:p>
    <w:p w14:paraId="0D6CE3EB" w14:textId="77777777" w:rsidR="00AD3CB4" w:rsidRPr="005518F4" w:rsidRDefault="00AD3CB4" w:rsidP="00201C09">
      <w:pPr>
        <w:keepNext/>
        <w:keepLines/>
        <w:jc w:val="both"/>
        <w:rPr>
          <w:rFonts w:ascii="Tahoma" w:hAnsi="Tahoma" w:cs="Tahoma"/>
        </w:rPr>
      </w:pPr>
    </w:p>
    <w:p w14:paraId="0CE04B24" w14:textId="1ACD4F5B" w:rsidR="006960F7" w:rsidRPr="005518F4" w:rsidRDefault="00AD3CB4" w:rsidP="00201C09">
      <w:pPr>
        <w:keepNext/>
        <w:keepLines/>
        <w:jc w:val="both"/>
        <w:rPr>
          <w:rFonts w:ascii="Tahoma" w:hAnsi="Tahoma" w:cs="Tahoma"/>
        </w:rPr>
      </w:pPr>
      <w:bookmarkStart w:id="2" w:name="_Hlk165969328"/>
      <w:r w:rsidRPr="005518F4">
        <w:rPr>
          <w:rFonts w:ascii="Tahoma" w:hAnsi="Tahoma" w:cs="Tahoma"/>
        </w:rPr>
        <w:t xml:space="preserve">Prevzem gradbenih odpadkov iz </w:t>
      </w:r>
      <w:r w:rsidRPr="005518F4">
        <w:rPr>
          <w:rFonts w:ascii="Tahoma" w:hAnsi="Tahoma" w:cs="Tahoma"/>
          <w:u w:val="single"/>
        </w:rPr>
        <w:t>Sklopa. 2</w:t>
      </w:r>
      <w:r w:rsidRPr="005518F4">
        <w:rPr>
          <w:rFonts w:ascii="Tahoma" w:hAnsi="Tahoma" w:cs="Tahoma"/>
        </w:rPr>
        <w:t xml:space="preserve"> se izvaja na lokaciji naročnika oziroma </w:t>
      </w:r>
      <w:r w:rsidR="00193709" w:rsidRPr="005518F4">
        <w:rPr>
          <w:rFonts w:ascii="Tahoma" w:hAnsi="Tahoma" w:cs="Tahoma"/>
        </w:rPr>
        <w:t>se odpadki prevz</w:t>
      </w:r>
      <w:r w:rsidR="00205587">
        <w:rPr>
          <w:rFonts w:ascii="Tahoma" w:hAnsi="Tahoma" w:cs="Tahoma"/>
        </w:rPr>
        <w:t>e</w:t>
      </w:r>
      <w:r w:rsidR="00193709" w:rsidRPr="005518F4">
        <w:rPr>
          <w:rFonts w:ascii="Tahoma" w:hAnsi="Tahoma" w:cs="Tahoma"/>
        </w:rPr>
        <w:t>m</w:t>
      </w:r>
      <w:r w:rsidR="00205587">
        <w:rPr>
          <w:rFonts w:ascii="Tahoma" w:hAnsi="Tahoma" w:cs="Tahoma"/>
        </w:rPr>
        <w:t>a</w:t>
      </w:r>
      <w:r w:rsidR="00193709" w:rsidRPr="005518F4">
        <w:rPr>
          <w:rFonts w:ascii="Tahoma" w:hAnsi="Tahoma" w:cs="Tahoma"/>
        </w:rPr>
        <w:t xml:space="preserve">jo </w:t>
      </w:r>
      <w:r w:rsidRPr="005518F4">
        <w:rPr>
          <w:rFonts w:ascii="Tahoma" w:hAnsi="Tahoma" w:cs="Tahoma"/>
        </w:rPr>
        <w:t xml:space="preserve">na </w:t>
      </w:r>
      <w:r w:rsidR="00E53238" w:rsidRPr="005518F4">
        <w:rPr>
          <w:rFonts w:ascii="Tahoma" w:hAnsi="Tahoma" w:cs="Tahoma"/>
        </w:rPr>
        <w:t>Regijske</w:t>
      </w:r>
      <w:r w:rsidR="00205587">
        <w:rPr>
          <w:rFonts w:ascii="Tahoma" w:hAnsi="Tahoma" w:cs="Tahoma"/>
        </w:rPr>
        <w:t>m</w:t>
      </w:r>
      <w:r w:rsidR="00E53238" w:rsidRPr="005518F4">
        <w:rPr>
          <w:rFonts w:ascii="Tahoma" w:hAnsi="Tahoma" w:cs="Tahoma"/>
        </w:rPr>
        <w:t xml:space="preserve"> cent</w:t>
      </w:r>
      <w:r w:rsidR="00205587">
        <w:rPr>
          <w:rFonts w:ascii="Tahoma" w:hAnsi="Tahoma" w:cs="Tahoma"/>
        </w:rPr>
        <w:t>ru</w:t>
      </w:r>
      <w:r w:rsidR="00E53238" w:rsidRPr="005518F4">
        <w:rPr>
          <w:rFonts w:ascii="Tahoma" w:hAnsi="Tahoma" w:cs="Tahoma"/>
        </w:rPr>
        <w:t xml:space="preserve"> za ravnanje z odpadki Ljubljana, Cesta dveh cesarjev 101, 1000 Ljubljana (v nadaljevanju: RCERO Ljubljana)</w:t>
      </w:r>
      <w:r w:rsidRPr="005518F4">
        <w:rPr>
          <w:rFonts w:ascii="Tahoma" w:hAnsi="Tahoma" w:cs="Tahoma"/>
        </w:rPr>
        <w:t xml:space="preserve">. </w:t>
      </w:r>
      <w:bookmarkEnd w:id="2"/>
      <w:r w:rsidR="006960F7" w:rsidRPr="005518F4">
        <w:rPr>
          <w:rFonts w:ascii="Tahoma" w:hAnsi="Tahoma" w:cs="Tahoma"/>
        </w:rPr>
        <w:t xml:space="preserve">Izvajalec gradbene odpadke prevzame na lokaciji naročnika in jih odpelje v nadaljnjo predelavo. Odpadki se tehtajo na lokaciji naročnika. </w:t>
      </w:r>
    </w:p>
    <w:p w14:paraId="28D19F7D" w14:textId="77777777" w:rsidR="006960F7" w:rsidRPr="005518F4" w:rsidRDefault="006960F7" w:rsidP="00201C09">
      <w:pPr>
        <w:keepNext/>
        <w:keepLines/>
        <w:jc w:val="both"/>
        <w:rPr>
          <w:rFonts w:ascii="Tahoma" w:hAnsi="Tahoma" w:cs="Tahoma"/>
        </w:rPr>
      </w:pPr>
    </w:p>
    <w:p w14:paraId="3DF5F66E" w14:textId="25AC37D5" w:rsidR="00C95D4D" w:rsidRPr="005518F4" w:rsidRDefault="00C95D4D" w:rsidP="00201C09">
      <w:pPr>
        <w:keepNext/>
        <w:keepLines/>
        <w:jc w:val="both"/>
        <w:rPr>
          <w:rFonts w:ascii="Tahoma" w:hAnsi="Tahoma" w:cs="Tahoma"/>
        </w:rPr>
      </w:pPr>
      <w:r w:rsidRPr="005518F4">
        <w:rPr>
          <w:rFonts w:ascii="Tahoma" w:hAnsi="Tahoma" w:cs="Tahoma"/>
        </w:rPr>
        <w:t xml:space="preserve">Okvirni sporazum se sklepa do izčrpanja vrednosti okvirnega sporazuma oziroma največ za obdobje </w:t>
      </w:r>
      <w:r w:rsidR="00D24FAE">
        <w:rPr>
          <w:rFonts w:ascii="Tahoma" w:hAnsi="Tahoma" w:cs="Tahoma"/>
        </w:rPr>
        <w:t>šestintrideset</w:t>
      </w:r>
      <w:r w:rsidR="00D24FAE" w:rsidRPr="005518F4">
        <w:rPr>
          <w:rFonts w:ascii="Tahoma" w:hAnsi="Tahoma" w:cs="Tahoma"/>
          <w:color w:val="000000"/>
        </w:rPr>
        <w:t xml:space="preserve"> (</w:t>
      </w:r>
      <w:r w:rsidR="00D24FAE">
        <w:rPr>
          <w:rFonts w:ascii="Tahoma" w:hAnsi="Tahoma" w:cs="Tahoma"/>
          <w:color w:val="000000"/>
        </w:rPr>
        <w:t>36</w:t>
      </w:r>
      <w:r w:rsidR="00D24FAE" w:rsidRPr="005518F4">
        <w:rPr>
          <w:rFonts w:ascii="Tahoma" w:hAnsi="Tahoma" w:cs="Tahoma"/>
          <w:color w:val="000000"/>
        </w:rPr>
        <w:t xml:space="preserve">) </w:t>
      </w:r>
      <w:r w:rsidR="00D24FAE" w:rsidRPr="005518F4">
        <w:rPr>
          <w:rFonts w:ascii="Tahoma" w:hAnsi="Tahoma" w:cs="Tahoma"/>
        </w:rPr>
        <w:t xml:space="preserve">mesecev </w:t>
      </w:r>
      <w:r w:rsidRPr="005518F4">
        <w:rPr>
          <w:rFonts w:ascii="Tahoma" w:hAnsi="Tahoma" w:cs="Tahoma"/>
        </w:rPr>
        <w:t>od sklenitve okvirnega sporazuma, kar nastopi prej.</w:t>
      </w:r>
    </w:p>
    <w:p w14:paraId="6B768A8F" w14:textId="77777777" w:rsidR="00AD3CB4" w:rsidRPr="005518F4" w:rsidRDefault="00AD3CB4" w:rsidP="00201C09">
      <w:pPr>
        <w:keepNext/>
        <w:keepLines/>
        <w:jc w:val="both"/>
        <w:rPr>
          <w:rFonts w:ascii="Tahoma" w:hAnsi="Tahoma" w:cs="Tahoma"/>
          <w:b/>
        </w:rPr>
      </w:pPr>
    </w:p>
    <w:p w14:paraId="697E8E57" w14:textId="77777777" w:rsidR="00832A7F" w:rsidRPr="005518F4" w:rsidRDefault="001E59FD" w:rsidP="00201C09">
      <w:pPr>
        <w:keepNext/>
        <w:keepLines/>
        <w:numPr>
          <w:ilvl w:val="1"/>
          <w:numId w:val="2"/>
        </w:numPr>
        <w:jc w:val="both"/>
        <w:rPr>
          <w:rFonts w:ascii="Tahoma" w:hAnsi="Tahoma" w:cs="Tahoma"/>
          <w:b/>
        </w:rPr>
      </w:pPr>
      <w:r w:rsidRPr="005518F4">
        <w:rPr>
          <w:rFonts w:ascii="Tahoma" w:hAnsi="Tahoma" w:cs="Tahoma"/>
          <w:b/>
        </w:rPr>
        <w:t>Podatki o naročniku</w:t>
      </w:r>
    </w:p>
    <w:p w14:paraId="37278176" w14:textId="77777777" w:rsidR="00832A7F" w:rsidRPr="005518F4" w:rsidRDefault="00832A7F" w:rsidP="00201C09">
      <w:pPr>
        <w:keepNext/>
        <w:keepLines/>
        <w:jc w:val="both"/>
        <w:rPr>
          <w:rFonts w:ascii="Tahoma" w:hAnsi="Tahoma" w:cs="Tahoma"/>
        </w:rPr>
      </w:pPr>
    </w:p>
    <w:p w14:paraId="428F85F1" w14:textId="5700D216" w:rsidR="006E74DB" w:rsidRPr="005518F4" w:rsidRDefault="006E74DB" w:rsidP="00201C09">
      <w:pPr>
        <w:keepNext/>
        <w:keepLines/>
        <w:jc w:val="both"/>
        <w:rPr>
          <w:rFonts w:ascii="Tahoma" w:hAnsi="Tahoma" w:cs="Tahoma"/>
        </w:rPr>
      </w:pPr>
      <w:r w:rsidRPr="005518F4">
        <w:rPr>
          <w:rFonts w:ascii="Tahoma" w:hAnsi="Tahoma" w:cs="Tahoma"/>
        </w:rPr>
        <w:t xml:space="preserve">Naročnik javnega naročila je </w:t>
      </w:r>
      <w:r w:rsidR="00A86EDA" w:rsidRPr="005518F4">
        <w:rPr>
          <w:rFonts w:ascii="Tahoma" w:hAnsi="Tahoma" w:cs="Tahoma"/>
          <w:noProof/>
        </w:rPr>
        <w:t>JAVNO PODJETJE VODOVOD KANALIZACIJA SNAGA d.o.o., Vodovodna cesta 90, 1000 Ljubljana</w:t>
      </w:r>
      <w:r w:rsidR="00A96F02" w:rsidRPr="005518F4">
        <w:rPr>
          <w:rFonts w:ascii="Tahoma" w:hAnsi="Tahoma" w:cs="Tahoma"/>
          <w:noProof/>
        </w:rPr>
        <w:t xml:space="preserve"> </w:t>
      </w:r>
      <w:r w:rsidR="00A96F02" w:rsidRPr="005518F4">
        <w:rPr>
          <w:rFonts w:ascii="Tahoma" w:hAnsi="Tahoma" w:cs="Tahoma"/>
        </w:rPr>
        <w:t>(v nadaljevanju tudi: JAVNO PODJETJE VODOVOD KANALIZACIJA SNAGA d.o.o. ali JP VOKA SNAGA d.o.o. ali VOKA SNAGA)</w:t>
      </w:r>
      <w:r w:rsidRPr="005518F4">
        <w:rPr>
          <w:rFonts w:ascii="Tahoma" w:hAnsi="Tahoma" w:cs="Tahoma"/>
        </w:rPr>
        <w:t>, ki je na podlagi pooblastila</w:t>
      </w:r>
      <w:r w:rsidRPr="005518F4">
        <w:rPr>
          <w:rFonts w:ascii="Tahoma" w:hAnsi="Tahoma" w:cs="Tahoma"/>
          <w:bCs/>
        </w:rPr>
        <w:t xml:space="preserve"> naročnika</w:t>
      </w:r>
      <w:r w:rsidRPr="005518F4">
        <w:rPr>
          <w:rFonts w:ascii="Tahoma" w:hAnsi="Tahoma" w:cs="Tahoma"/>
        </w:rPr>
        <w:t xml:space="preserve">, preneslo v izvedbo postopek oddaje javnega naročila za </w:t>
      </w:r>
      <w:r w:rsidR="00B8076E" w:rsidRPr="005518F4">
        <w:rPr>
          <w:rFonts w:ascii="Tahoma" w:hAnsi="Tahoma" w:cs="Tahoma"/>
        </w:rPr>
        <w:t xml:space="preserve">»Oddaja gradbenih odpadkov, ki nastajajo pri vzdrževanju vodovodnega in kanalizacijskega omrežja ter pri zbiranju odpadkov v JP VOKA SNAGA d.o.o. za obdobje enega leta« </w:t>
      </w:r>
      <w:r w:rsidRPr="005518F4">
        <w:rPr>
          <w:rFonts w:ascii="Tahoma" w:hAnsi="Tahoma" w:cs="Tahoma"/>
        </w:rPr>
        <w:t xml:space="preserve">na JAVNI HOLDING Ljubljana, d.o.o., Verovškova ulica 70, 1000 Ljubljana. Okvirni sporazum z izbranim </w:t>
      </w:r>
      <w:r w:rsidR="00E81837" w:rsidRPr="005518F4">
        <w:rPr>
          <w:rFonts w:ascii="Tahoma" w:hAnsi="Tahoma" w:cs="Tahoma"/>
        </w:rPr>
        <w:t xml:space="preserve">ponudnikom za posamezni sklop predmeta javnega naročila </w:t>
      </w:r>
      <w:r w:rsidRPr="005518F4">
        <w:rPr>
          <w:rFonts w:ascii="Tahoma" w:hAnsi="Tahoma" w:cs="Tahoma"/>
        </w:rPr>
        <w:t>sklene naročnik</w:t>
      </w:r>
      <w:r w:rsidR="00652179" w:rsidRPr="005518F4">
        <w:rPr>
          <w:rFonts w:ascii="Tahoma" w:hAnsi="Tahoma" w:cs="Tahoma"/>
        </w:rPr>
        <w:t xml:space="preserve"> predmetnega javnega naročila</w:t>
      </w:r>
      <w:r w:rsidRPr="005518F4">
        <w:rPr>
          <w:rFonts w:ascii="Tahoma" w:hAnsi="Tahoma" w:cs="Tahoma"/>
        </w:rPr>
        <w:t>.</w:t>
      </w:r>
    </w:p>
    <w:p w14:paraId="2FF459EA" w14:textId="77777777" w:rsidR="00A86EDA" w:rsidRPr="005518F4" w:rsidRDefault="00A86EDA" w:rsidP="00201C09">
      <w:pPr>
        <w:keepNext/>
        <w:keepLines/>
        <w:jc w:val="both"/>
        <w:rPr>
          <w:rFonts w:ascii="Tahoma" w:hAnsi="Tahoma" w:cs="Tahoma"/>
          <w:b/>
        </w:rPr>
      </w:pPr>
    </w:p>
    <w:p w14:paraId="569D92B1" w14:textId="77777777" w:rsidR="00832A7F" w:rsidRPr="005518F4" w:rsidRDefault="00832A7F" w:rsidP="00201C09">
      <w:pPr>
        <w:keepNext/>
        <w:keepLines/>
        <w:numPr>
          <w:ilvl w:val="1"/>
          <w:numId w:val="2"/>
        </w:numPr>
        <w:jc w:val="both"/>
        <w:rPr>
          <w:rFonts w:ascii="Tahoma" w:hAnsi="Tahoma" w:cs="Tahoma"/>
          <w:b/>
        </w:rPr>
      </w:pPr>
      <w:bookmarkStart w:id="3" w:name="_Toc116720497"/>
      <w:bookmarkStart w:id="4" w:name="_Toc116720561"/>
      <w:bookmarkStart w:id="5" w:name="_Toc116783470"/>
      <w:bookmarkStart w:id="6" w:name="_Toc116792904"/>
      <w:bookmarkStart w:id="7" w:name="_Toc136417476"/>
      <w:r w:rsidRPr="005518F4">
        <w:rPr>
          <w:rFonts w:ascii="Tahoma" w:hAnsi="Tahoma" w:cs="Tahoma"/>
          <w:b/>
        </w:rPr>
        <w:t>Pravna podlaga</w:t>
      </w:r>
    </w:p>
    <w:p w14:paraId="76117813" w14:textId="77777777" w:rsidR="00832A7F" w:rsidRPr="005518F4" w:rsidRDefault="00832A7F" w:rsidP="00201C09">
      <w:pPr>
        <w:keepNext/>
        <w:keepLines/>
        <w:jc w:val="both"/>
      </w:pPr>
    </w:p>
    <w:p w14:paraId="173860B3" w14:textId="77777777" w:rsidR="00832A7F" w:rsidRPr="005518F4" w:rsidRDefault="00832A7F" w:rsidP="00201C09">
      <w:pPr>
        <w:keepNext/>
        <w:keepLines/>
        <w:tabs>
          <w:tab w:val="left" w:pos="142"/>
        </w:tabs>
        <w:spacing w:after="120"/>
        <w:jc w:val="both"/>
        <w:rPr>
          <w:rFonts w:ascii="Tahoma" w:hAnsi="Tahoma" w:cs="Tahoma"/>
        </w:rPr>
      </w:pPr>
      <w:r w:rsidRPr="005518F4">
        <w:rPr>
          <w:rFonts w:ascii="Tahoma" w:hAnsi="Tahoma" w:cs="Tahoma"/>
        </w:rPr>
        <w:t xml:space="preserve">Javno naročilo se izvaja skladno </w:t>
      </w:r>
      <w:r w:rsidR="006B069D" w:rsidRPr="005518F4">
        <w:rPr>
          <w:rFonts w:ascii="Tahoma" w:hAnsi="Tahoma" w:cs="Tahoma"/>
        </w:rPr>
        <w:t>z</w:t>
      </w:r>
      <w:r w:rsidRPr="005518F4">
        <w:rPr>
          <w:rFonts w:ascii="Tahoma" w:hAnsi="Tahoma" w:cs="Tahoma"/>
        </w:rPr>
        <w:t xml:space="preserve"> določbami:</w:t>
      </w:r>
    </w:p>
    <w:p w14:paraId="68E266CD" w14:textId="366B7C45" w:rsidR="00E22B4A" w:rsidRPr="005518F4" w:rsidRDefault="00E22B4A" w:rsidP="00201C09">
      <w:pPr>
        <w:keepNext/>
        <w:keepLines/>
        <w:numPr>
          <w:ilvl w:val="0"/>
          <w:numId w:val="5"/>
        </w:numPr>
        <w:jc w:val="both"/>
        <w:rPr>
          <w:rFonts w:ascii="Tahoma" w:hAnsi="Tahoma" w:cs="Tahoma"/>
        </w:rPr>
      </w:pPr>
      <w:r w:rsidRPr="005518F4">
        <w:rPr>
          <w:rFonts w:ascii="Tahoma" w:hAnsi="Tahoma" w:cs="Tahoma"/>
        </w:rPr>
        <w:t>Zakona o javnem naročanju (Ur</w:t>
      </w:r>
      <w:r w:rsidR="0088639E" w:rsidRPr="005518F4">
        <w:rPr>
          <w:rFonts w:ascii="Tahoma" w:hAnsi="Tahoma" w:cs="Tahoma"/>
        </w:rPr>
        <w:t xml:space="preserve">adni </w:t>
      </w:r>
      <w:r w:rsidRPr="005518F4">
        <w:rPr>
          <w:rFonts w:ascii="Tahoma" w:hAnsi="Tahoma" w:cs="Tahoma"/>
        </w:rPr>
        <w:t xml:space="preserve"> l</w:t>
      </w:r>
      <w:r w:rsidR="0088639E" w:rsidRPr="005518F4">
        <w:rPr>
          <w:rFonts w:ascii="Tahoma" w:hAnsi="Tahoma" w:cs="Tahoma"/>
        </w:rPr>
        <w:t>ist</w:t>
      </w:r>
      <w:r w:rsidRPr="005518F4">
        <w:rPr>
          <w:rFonts w:ascii="Tahoma" w:hAnsi="Tahoma" w:cs="Tahoma"/>
        </w:rPr>
        <w:t>. RS, št. 91/15</w:t>
      </w:r>
      <w:r w:rsidR="00E82BF2" w:rsidRPr="005518F4">
        <w:rPr>
          <w:rFonts w:ascii="Tahoma" w:hAnsi="Tahoma" w:cs="Tahoma"/>
        </w:rPr>
        <w:t xml:space="preserve"> in </w:t>
      </w:r>
      <w:r w:rsidR="00905439" w:rsidRPr="005518F4">
        <w:rPr>
          <w:rFonts w:ascii="Tahoma" w:hAnsi="Tahoma" w:cs="Tahoma"/>
        </w:rPr>
        <w:t>nadaljnji</w:t>
      </w:r>
      <w:r w:rsidRPr="005518F4">
        <w:rPr>
          <w:rFonts w:ascii="Tahoma" w:hAnsi="Tahoma" w:cs="Tahoma"/>
        </w:rPr>
        <w:t>; v nadaljevanju: ZJN-3),</w:t>
      </w:r>
    </w:p>
    <w:p w14:paraId="508EB404" w14:textId="688EF37B" w:rsidR="00E22B4A" w:rsidRPr="005518F4" w:rsidRDefault="00063115" w:rsidP="00201C09">
      <w:pPr>
        <w:keepNext/>
        <w:keepLines/>
        <w:numPr>
          <w:ilvl w:val="0"/>
          <w:numId w:val="5"/>
        </w:numPr>
        <w:jc w:val="both"/>
        <w:rPr>
          <w:rFonts w:ascii="Tahoma" w:hAnsi="Tahoma" w:cs="Tahoma"/>
        </w:rPr>
      </w:pPr>
      <w:r w:rsidRPr="005518F4">
        <w:rPr>
          <w:rFonts w:ascii="Tahoma" w:hAnsi="Tahoma" w:cs="Tahoma"/>
        </w:rPr>
        <w:t>Zakona o pravnem varstvu v postopkih javnega naročanja (Ur. l. RS, št. 43/11</w:t>
      </w:r>
      <w:r w:rsidR="00905439" w:rsidRPr="005518F4">
        <w:rPr>
          <w:rFonts w:ascii="Tahoma" w:hAnsi="Tahoma" w:cs="Tahoma"/>
        </w:rPr>
        <w:t xml:space="preserve"> in nadaljnji</w:t>
      </w:r>
      <w:r w:rsidRPr="005518F4">
        <w:rPr>
          <w:rFonts w:ascii="Tahoma" w:hAnsi="Tahoma" w:cs="Tahoma"/>
        </w:rPr>
        <w:t>; v nadaljevanju: ZPVPJN)</w:t>
      </w:r>
      <w:r w:rsidR="00E22B4A" w:rsidRPr="005518F4">
        <w:rPr>
          <w:rFonts w:ascii="Tahoma" w:hAnsi="Tahoma" w:cs="Tahoma"/>
        </w:rPr>
        <w:t xml:space="preserve">, </w:t>
      </w:r>
    </w:p>
    <w:p w14:paraId="1EEB47D4" w14:textId="59DFD163" w:rsidR="006E74DB" w:rsidRPr="005518F4" w:rsidRDefault="006E74DB" w:rsidP="00201C09">
      <w:pPr>
        <w:keepNext/>
        <w:keepLines/>
        <w:numPr>
          <w:ilvl w:val="0"/>
          <w:numId w:val="5"/>
        </w:numPr>
        <w:jc w:val="both"/>
        <w:rPr>
          <w:rFonts w:ascii="Tahoma" w:hAnsi="Tahoma" w:cs="Tahoma"/>
        </w:rPr>
      </w:pPr>
      <w:r w:rsidRPr="005518F4">
        <w:rPr>
          <w:rFonts w:ascii="Tahoma" w:hAnsi="Tahoma" w:cs="Tahoma"/>
        </w:rPr>
        <w:t xml:space="preserve">Obligacijskega zakonika (Uradni list RS, št. 97/07 – uradno prečiščeno besedilo, 64/16 – </w:t>
      </w:r>
      <w:proofErr w:type="spellStart"/>
      <w:r w:rsidRPr="005518F4">
        <w:rPr>
          <w:rFonts w:ascii="Tahoma" w:hAnsi="Tahoma" w:cs="Tahoma"/>
        </w:rPr>
        <w:t>odl</w:t>
      </w:r>
      <w:proofErr w:type="spellEnd"/>
      <w:r w:rsidRPr="005518F4">
        <w:rPr>
          <w:rFonts w:ascii="Tahoma" w:hAnsi="Tahoma" w:cs="Tahoma"/>
        </w:rPr>
        <w:t>. US in 20/18 – OROZ631, v nadaljevanju: Obligacijski zakonik),</w:t>
      </w:r>
    </w:p>
    <w:p w14:paraId="7A70ACE9" w14:textId="31980AAD" w:rsidR="00A96F02" w:rsidRPr="005518F4" w:rsidRDefault="00A96F02" w:rsidP="00201C09">
      <w:pPr>
        <w:keepNext/>
        <w:keepLines/>
        <w:numPr>
          <w:ilvl w:val="0"/>
          <w:numId w:val="5"/>
        </w:numPr>
        <w:jc w:val="both"/>
        <w:rPr>
          <w:rFonts w:ascii="Tahoma" w:hAnsi="Tahoma" w:cs="Tahoma"/>
        </w:rPr>
      </w:pPr>
      <w:r w:rsidRPr="005518F4">
        <w:rPr>
          <w:rFonts w:ascii="Tahoma" w:hAnsi="Tahoma" w:cs="Tahoma"/>
        </w:rPr>
        <w:t>Uredba o ravnanju z odpadki, ki nastanejo pri gradbenih delih (</w:t>
      </w:r>
      <w:bookmarkStart w:id="8" w:name="_Hlk166047874"/>
      <w:r w:rsidRPr="005518F4">
        <w:rPr>
          <w:rFonts w:ascii="Tahoma" w:hAnsi="Tahoma" w:cs="Tahoma"/>
        </w:rPr>
        <w:t xml:space="preserve">Uradni  list. RS, št. 34/08 in </w:t>
      </w:r>
      <w:r w:rsidR="00573D94" w:rsidRPr="005518F4">
        <w:rPr>
          <w:rFonts w:ascii="Tahoma" w:hAnsi="Tahoma" w:cs="Tahoma"/>
        </w:rPr>
        <w:t xml:space="preserve">44/22 -ZVO </w:t>
      </w:r>
      <w:r w:rsidR="00DC0059">
        <w:rPr>
          <w:rFonts w:ascii="Tahoma" w:hAnsi="Tahoma" w:cs="Tahoma"/>
        </w:rPr>
        <w:t>–</w:t>
      </w:r>
      <w:r w:rsidR="00573D94" w:rsidRPr="005518F4">
        <w:rPr>
          <w:rFonts w:ascii="Tahoma" w:hAnsi="Tahoma" w:cs="Tahoma"/>
        </w:rPr>
        <w:t xml:space="preserve"> 2</w:t>
      </w:r>
      <w:bookmarkEnd w:id="8"/>
      <w:r w:rsidR="00DC0059">
        <w:rPr>
          <w:rFonts w:ascii="Tahoma" w:hAnsi="Tahoma" w:cs="Tahoma"/>
        </w:rPr>
        <w:t xml:space="preserve">; v nadaljevanju: </w:t>
      </w:r>
      <w:r w:rsidR="00DC0059" w:rsidRPr="005518F4">
        <w:rPr>
          <w:rFonts w:ascii="Tahoma" w:hAnsi="Tahoma" w:cs="Tahoma"/>
        </w:rPr>
        <w:t>Uredba o ravnanju z odpadki, ki nastanejo pri gradbenih delih</w:t>
      </w:r>
      <w:r w:rsidRPr="005518F4">
        <w:rPr>
          <w:rFonts w:ascii="Tahoma" w:hAnsi="Tahoma" w:cs="Tahoma"/>
        </w:rPr>
        <w:t>),</w:t>
      </w:r>
    </w:p>
    <w:p w14:paraId="24EDE831" w14:textId="07814428" w:rsidR="00573D94" w:rsidRPr="005518F4" w:rsidRDefault="00573D94" w:rsidP="00573D94">
      <w:pPr>
        <w:keepNext/>
        <w:keepLines/>
        <w:numPr>
          <w:ilvl w:val="0"/>
          <w:numId w:val="5"/>
        </w:numPr>
        <w:jc w:val="both"/>
        <w:rPr>
          <w:rFonts w:ascii="Tahoma" w:hAnsi="Tahoma" w:cs="Tahoma"/>
        </w:rPr>
      </w:pPr>
      <w:r w:rsidRPr="005518F4">
        <w:rPr>
          <w:rFonts w:ascii="Tahoma" w:hAnsi="Tahoma" w:cs="Tahoma"/>
        </w:rPr>
        <w:t>Uredba o odpadkih (Ur. l. RS, št. 77/22</w:t>
      </w:r>
      <w:r w:rsidR="00D24FAE">
        <w:rPr>
          <w:rFonts w:ascii="Tahoma" w:hAnsi="Tahoma" w:cs="Tahoma"/>
        </w:rPr>
        <w:t>,</w:t>
      </w:r>
      <w:r w:rsidRPr="005518F4">
        <w:rPr>
          <w:rFonts w:ascii="Tahoma" w:hAnsi="Tahoma" w:cs="Tahoma"/>
        </w:rPr>
        <w:t xml:space="preserve"> 113/23</w:t>
      </w:r>
      <w:r w:rsidR="00D24FAE">
        <w:rPr>
          <w:rFonts w:ascii="Tahoma" w:hAnsi="Tahoma" w:cs="Tahoma"/>
        </w:rPr>
        <w:t xml:space="preserve"> in 13/25; v nadaljevanju: Uredba o odpadkih</w:t>
      </w:r>
      <w:r w:rsidRPr="005518F4">
        <w:rPr>
          <w:rFonts w:ascii="Tahoma" w:hAnsi="Tahoma" w:cs="Tahoma"/>
        </w:rPr>
        <w:t>),</w:t>
      </w:r>
    </w:p>
    <w:p w14:paraId="0E36AABF" w14:textId="77777777" w:rsidR="00296D77" w:rsidRPr="005518F4" w:rsidRDefault="00296D77" w:rsidP="00201C09">
      <w:pPr>
        <w:keepNext/>
        <w:keepLines/>
        <w:numPr>
          <w:ilvl w:val="0"/>
          <w:numId w:val="5"/>
        </w:numPr>
        <w:spacing w:line="20" w:lineRule="atLeast"/>
        <w:ind w:left="714" w:hanging="357"/>
        <w:jc w:val="both"/>
        <w:rPr>
          <w:rFonts w:ascii="Tahoma" w:hAnsi="Tahoma" w:cs="Tahoma"/>
        </w:rPr>
      </w:pPr>
      <w:r w:rsidRPr="005518F4">
        <w:rPr>
          <w:rFonts w:ascii="Tahoma" w:hAnsi="Tahoma" w:cs="Tahoma"/>
        </w:rPr>
        <w:t>ostalih podzakonskih predpisov, ki temeljijo na zgoraj navedenih zakonih ter</w:t>
      </w:r>
    </w:p>
    <w:p w14:paraId="62412B90" w14:textId="77777777" w:rsidR="00296D77" w:rsidRPr="005518F4" w:rsidRDefault="00296D77" w:rsidP="00201C09">
      <w:pPr>
        <w:keepNext/>
        <w:keepLines/>
        <w:numPr>
          <w:ilvl w:val="0"/>
          <w:numId w:val="5"/>
        </w:numPr>
        <w:spacing w:line="20" w:lineRule="atLeast"/>
        <w:ind w:left="714" w:hanging="357"/>
        <w:jc w:val="both"/>
        <w:rPr>
          <w:rFonts w:ascii="Tahoma" w:hAnsi="Tahoma" w:cs="Tahoma"/>
        </w:rPr>
      </w:pPr>
      <w:r w:rsidRPr="005518F4">
        <w:rPr>
          <w:rFonts w:ascii="Tahoma" w:hAnsi="Tahoma" w:cs="Tahoma"/>
        </w:rPr>
        <w:t>ostalih predpisov, ki temeljijo na zgoraj navedenih zakonih ter veljavno zakonodajo, ki se nanaša na predmet javnega naročila.</w:t>
      </w:r>
    </w:p>
    <w:p w14:paraId="36BBB371" w14:textId="77777777" w:rsidR="00A96F02" w:rsidRPr="005518F4" w:rsidRDefault="00A96F02" w:rsidP="00201C09">
      <w:pPr>
        <w:keepNext/>
        <w:keepLines/>
        <w:spacing w:line="20" w:lineRule="atLeast"/>
        <w:jc w:val="both"/>
        <w:rPr>
          <w:rFonts w:ascii="Tahoma" w:hAnsi="Tahoma" w:cs="Tahoma"/>
        </w:rPr>
      </w:pPr>
    </w:p>
    <w:p w14:paraId="6E8F6C43" w14:textId="77777777" w:rsidR="001E59FD" w:rsidRPr="005518F4" w:rsidRDefault="001E59FD" w:rsidP="00201C09">
      <w:pPr>
        <w:keepNext/>
        <w:keepLines/>
        <w:jc w:val="both"/>
        <w:rPr>
          <w:rFonts w:ascii="Tahoma" w:hAnsi="Tahoma" w:cs="Tahoma"/>
        </w:rPr>
      </w:pPr>
      <w:r w:rsidRPr="005518F4">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63918499" w14:textId="23226EA3" w:rsidR="006960F7" w:rsidRDefault="006960F7" w:rsidP="00201C09">
      <w:pPr>
        <w:keepNext/>
        <w:keepLines/>
        <w:spacing w:line="20" w:lineRule="atLeast"/>
        <w:jc w:val="both"/>
        <w:rPr>
          <w:rFonts w:ascii="Tahoma" w:hAnsi="Tahoma" w:cs="Tahoma"/>
        </w:rPr>
      </w:pPr>
    </w:p>
    <w:p w14:paraId="7AFB3A81" w14:textId="13005828" w:rsidR="00E620AC" w:rsidRDefault="00E620AC" w:rsidP="00201C09">
      <w:pPr>
        <w:keepNext/>
        <w:keepLines/>
        <w:spacing w:line="20" w:lineRule="atLeast"/>
        <w:jc w:val="both"/>
        <w:rPr>
          <w:rFonts w:ascii="Tahoma" w:hAnsi="Tahoma" w:cs="Tahoma"/>
        </w:rPr>
      </w:pPr>
    </w:p>
    <w:p w14:paraId="0F42C296" w14:textId="0F2FB5FC" w:rsidR="00E620AC" w:rsidRDefault="00E620AC" w:rsidP="00201C09">
      <w:pPr>
        <w:keepNext/>
        <w:keepLines/>
        <w:spacing w:line="20" w:lineRule="atLeast"/>
        <w:jc w:val="both"/>
        <w:rPr>
          <w:rFonts w:ascii="Tahoma" w:hAnsi="Tahoma" w:cs="Tahoma"/>
        </w:rPr>
      </w:pPr>
    </w:p>
    <w:p w14:paraId="1B30A221" w14:textId="77777777" w:rsidR="00063115" w:rsidRPr="005518F4" w:rsidRDefault="00063115" w:rsidP="00201C09">
      <w:pPr>
        <w:keepNext/>
        <w:keepLines/>
        <w:numPr>
          <w:ilvl w:val="1"/>
          <w:numId w:val="2"/>
        </w:numPr>
        <w:jc w:val="both"/>
        <w:rPr>
          <w:rFonts w:ascii="Tahoma" w:hAnsi="Tahoma" w:cs="Tahoma"/>
          <w:b/>
        </w:rPr>
      </w:pPr>
      <w:r w:rsidRPr="005518F4">
        <w:rPr>
          <w:rFonts w:ascii="Tahoma" w:hAnsi="Tahoma" w:cs="Tahoma"/>
          <w:b/>
        </w:rPr>
        <w:lastRenderedPageBreak/>
        <w:t>Opredelitev postopka oddaje javnega naročila in sklenitev okvirnega sporazuma</w:t>
      </w:r>
    </w:p>
    <w:p w14:paraId="33C87A85" w14:textId="77777777" w:rsidR="00063115" w:rsidRPr="005518F4" w:rsidRDefault="00063115" w:rsidP="00201C09">
      <w:pPr>
        <w:keepNext/>
        <w:keepLines/>
        <w:spacing w:line="20" w:lineRule="atLeast"/>
        <w:jc w:val="both"/>
        <w:rPr>
          <w:rFonts w:ascii="Tahoma" w:hAnsi="Tahoma" w:cs="Tahoma"/>
        </w:rPr>
      </w:pPr>
    </w:p>
    <w:p w14:paraId="1968E989" w14:textId="14CF8739" w:rsidR="00193709" w:rsidRPr="005518F4" w:rsidRDefault="00193709" w:rsidP="00201C09">
      <w:pPr>
        <w:keepNext/>
        <w:keepLines/>
        <w:jc w:val="both"/>
        <w:rPr>
          <w:rFonts w:ascii="Tahoma" w:hAnsi="Tahoma" w:cs="Tahoma"/>
        </w:rPr>
      </w:pPr>
      <w:r w:rsidRPr="005518F4">
        <w:rPr>
          <w:rFonts w:ascii="Tahoma" w:hAnsi="Tahoma" w:cs="Tahoma"/>
          <w:lang w:val="x-none"/>
        </w:rPr>
        <w:t>Naročnik izvaja javno naročilo po odprtem postopku v skladu s 40. členom ZJN-3</w:t>
      </w:r>
      <w:r w:rsidRPr="005518F4">
        <w:rPr>
          <w:rFonts w:ascii="Tahoma" w:hAnsi="Tahoma" w:cs="Tahoma"/>
        </w:rPr>
        <w:t xml:space="preserve">. Naročnik bo, po pravnomočnosti odločitve o oddaji naročila, sklenil okvirni sporazum za posamezni sklop predmeta javnega naročila s cenovno najugodnejšim ponudnikom za obdobje </w:t>
      </w:r>
      <w:r w:rsidR="00416AB6">
        <w:rPr>
          <w:rFonts w:ascii="Tahoma" w:hAnsi="Tahoma" w:cs="Tahoma"/>
        </w:rPr>
        <w:t>šestintrideset</w:t>
      </w:r>
      <w:r w:rsidR="00416AB6" w:rsidRPr="005518F4">
        <w:rPr>
          <w:rFonts w:ascii="Tahoma" w:hAnsi="Tahoma" w:cs="Tahoma"/>
          <w:color w:val="000000"/>
        </w:rPr>
        <w:t xml:space="preserve"> </w:t>
      </w:r>
      <w:r w:rsidRPr="005518F4">
        <w:rPr>
          <w:rFonts w:ascii="Tahoma" w:hAnsi="Tahoma" w:cs="Tahoma"/>
          <w:color w:val="000000"/>
        </w:rPr>
        <w:t>(</w:t>
      </w:r>
      <w:r w:rsidR="00416AB6">
        <w:rPr>
          <w:rFonts w:ascii="Tahoma" w:hAnsi="Tahoma" w:cs="Tahoma"/>
          <w:color w:val="000000"/>
        </w:rPr>
        <w:t>36</w:t>
      </w:r>
      <w:r w:rsidRPr="005518F4">
        <w:rPr>
          <w:rFonts w:ascii="Tahoma" w:hAnsi="Tahoma" w:cs="Tahoma"/>
          <w:color w:val="000000"/>
        </w:rPr>
        <w:t xml:space="preserve">) </w:t>
      </w:r>
      <w:r w:rsidRPr="005518F4">
        <w:rPr>
          <w:rFonts w:ascii="Tahoma" w:hAnsi="Tahoma" w:cs="Tahoma"/>
        </w:rPr>
        <w:t>mesecev od dneva sklenitve okvirnega sporazuma.</w:t>
      </w:r>
    </w:p>
    <w:p w14:paraId="1482CB09" w14:textId="77777777" w:rsidR="006960F7" w:rsidRPr="005518F4" w:rsidRDefault="006960F7" w:rsidP="00201C09">
      <w:pPr>
        <w:keepNext/>
        <w:keepLines/>
        <w:jc w:val="both"/>
        <w:rPr>
          <w:rFonts w:ascii="Tahoma" w:hAnsi="Tahoma" w:cs="Tahoma"/>
        </w:rPr>
      </w:pPr>
    </w:p>
    <w:p w14:paraId="68D3ED0E" w14:textId="77777777" w:rsidR="00193709" w:rsidRPr="005518F4" w:rsidRDefault="00193709" w:rsidP="00201C09">
      <w:pPr>
        <w:keepNext/>
        <w:keepLines/>
        <w:jc w:val="both"/>
        <w:rPr>
          <w:rFonts w:ascii="Tahoma" w:hAnsi="Tahoma" w:cs="Tahoma"/>
        </w:rPr>
      </w:pPr>
      <w:r w:rsidRPr="005518F4">
        <w:rPr>
          <w:rFonts w:ascii="Tahoma" w:hAnsi="Tahoma" w:cs="Tahoma"/>
        </w:rPr>
        <w:t>Izbrani ponudnik za posamezni sklop predmeta javnega naročila bo pozvan k podpisu okvirnega sporazuma pisno. V kolikor izbrani ponudnik ne bo sklenil okvirnega sporazuma s kupcem, bo naročnik Državni revizijski komisiji predlagal, da uvede postopek o prekršku iz četrte točke prvega odstavka 112. člena ZJN-3.</w:t>
      </w:r>
    </w:p>
    <w:p w14:paraId="253A2C72" w14:textId="77777777" w:rsidR="00193709" w:rsidRPr="005518F4" w:rsidRDefault="00193709" w:rsidP="00201C09">
      <w:pPr>
        <w:keepNext/>
        <w:keepLines/>
        <w:jc w:val="both"/>
        <w:rPr>
          <w:rFonts w:ascii="Tahoma" w:hAnsi="Tahoma" w:cs="Tahoma"/>
        </w:rPr>
      </w:pPr>
    </w:p>
    <w:p w14:paraId="43C7DCA4" w14:textId="77777777" w:rsidR="00193709" w:rsidRPr="005518F4" w:rsidRDefault="00193709" w:rsidP="00201C09">
      <w:pPr>
        <w:keepNext/>
        <w:keepLines/>
        <w:jc w:val="both"/>
        <w:rPr>
          <w:rFonts w:ascii="Tahoma" w:hAnsi="Tahoma" w:cs="Tahoma"/>
        </w:rPr>
      </w:pPr>
      <w:r w:rsidRPr="005518F4">
        <w:rPr>
          <w:rFonts w:ascii="Tahoma" w:hAnsi="Tahoma" w:cs="Tahoma"/>
        </w:rPr>
        <w:t>Okvirni sporazum z izbranim ponudnikom za posamezni sklop predmeta javnega naročila bo podpisal zakoniti zastopnik naročnika.</w:t>
      </w:r>
    </w:p>
    <w:p w14:paraId="65686780" w14:textId="77777777" w:rsidR="00193709" w:rsidRPr="005518F4" w:rsidRDefault="00193709" w:rsidP="00201C09">
      <w:pPr>
        <w:keepNext/>
        <w:keepLines/>
        <w:jc w:val="both"/>
        <w:rPr>
          <w:rFonts w:ascii="Tahoma" w:hAnsi="Tahoma" w:cs="Tahoma"/>
        </w:rPr>
      </w:pPr>
    </w:p>
    <w:p w14:paraId="7157973A" w14:textId="77777777" w:rsidR="00193709" w:rsidRPr="005518F4" w:rsidRDefault="00193709" w:rsidP="00201C09">
      <w:pPr>
        <w:keepNext/>
        <w:keepLines/>
        <w:jc w:val="both"/>
        <w:rPr>
          <w:rFonts w:ascii="Tahoma" w:hAnsi="Tahoma" w:cs="Tahoma"/>
        </w:rPr>
      </w:pPr>
      <w:r w:rsidRPr="005518F4">
        <w:rPr>
          <w:rFonts w:ascii="Tahoma" w:hAnsi="Tahoma" w:cs="Tahoma"/>
        </w:rPr>
        <w:t>Okvirni sporazum se bo pred podpisom vsebinsko prilagodil le glede na to, ali bo izbrani ponudnik predložil skupno ponudbo, prijavil sodelovanje podizvajalcev in podobno.</w:t>
      </w:r>
    </w:p>
    <w:p w14:paraId="48518454" w14:textId="77777777" w:rsidR="00193709" w:rsidRPr="005518F4" w:rsidRDefault="00193709" w:rsidP="00201C09">
      <w:pPr>
        <w:keepNext/>
        <w:keepLines/>
        <w:jc w:val="both"/>
        <w:rPr>
          <w:rFonts w:ascii="Tahoma" w:hAnsi="Tahoma" w:cs="Tahoma"/>
        </w:rPr>
      </w:pPr>
    </w:p>
    <w:p w14:paraId="7A4E78E2" w14:textId="74036BFE" w:rsidR="00193709" w:rsidRPr="005518F4" w:rsidRDefault="00193709" w:rsidP="00201C09">
      <w:pPr>
        <w:keepNext/>
        <w:keepLines/>
        <w:jc w:val="both"/>
        <w:rPr>
          <w:rFonts w:ascii="Tahoma" w:hAnsi="Tahoma" w:cs="Tahoma"/>
        </w:rPr>
      </w:pPr>
      <w:r w:rsidRPr="005518F4">
        <w:rPr>
          <w:rFonts w:ascii="Tahoma" w:hAnsi="Tahoma" w:cs="Tahoma"/>
        </w:rPr>
        <w:t>V skladu s šestim odstavkom 14. člena Zakona o integriteti in preprečevanju korupcije (Uradni list RS, št. 69/11-UPB2, 158/20; v nadaljevanju ZIntPK)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w:t>
      </w:r>
      <w:r w:rsidR="00C17A57">
        <w:rPr>
          <w:rFonts w:ascii="Tahoma" w:hAnsi="Tahoma" w:cs="Tahoma"/>
        </w:rPr>
        <w:t>3</w:t>
      </w:r>
      <w:r w:rsidRPr="005518F4">
        <w:rPr>
          <w:rFonts w:ascii="Tahoma" w:hAnsi="Tahoma" w:cs="Tahoma"/>
        </w:rPr>
        <w:t>). Če bo ponudnik predložil lažno izjavo oziroma bo dal neresnične podatke o navedenih dejstvih, bo to imelo za posledico ničnost okvirnega sporazuma. Izjavo bodo morali podati tudi ostali gospodarski subjekti, ki nastopajo v ponudbi skupaj s ponudnikom. V kolikor ponudnik Prilogo 3/</w:t>
      </w:r>
      <w:r w:rsidR="00C17A57">
        <w:rPr>
          <w:rFonts w:ascii="Tahoma" w:hAnsi="Tahoma" w:cs="Tahoma"/>
        </w:rPr>
        <w:t>3</w:t>
      </w:r>
      <w:r w:rsidRPr="005518F4">
        <w:rPr>
          <w:rFonts w:ascii="Tahoma" w:hAnsi="Tahoma" w:cs="Tahoma"/>
        </w:rPr>
        <w:t xml:space="preserve"> ne bo priloži že v ponudbi, bo naročnik ponudnika pozval k predložitvi izpolnjene predmetne priloge pred sklenitvijo okvirnega sporazuma.</w:t>
      </w:r>
    </w:p>
    <w:p w14:paraId="2F80654C" w14:textId="77777777" w:rsidR="00193709" w:rsidRPr="005518F4" w:rsidRDefault="00193709" w:rsidP="00201C09">
      <w:pPr>
        <w:keepNext/>
        <w:keepLines/>
        <w:jc w:val="both"/>
        <w:rPr>
          <w:rFonts w:ascii="Tahoma" w:hAnsi="Tahoma" w:cs="Tahoma"/>
        </w:rPr>
      </w:pPr>
    </w:p>
    <w:p w14:paraId="7F83E536" w14:textId="276E01A1" w:rsidR="00DE4526" w:rsidRPr="00DE4526" w:rsidRDefault="00193709" w:rsidP="00DE4526">
      <w:pPr>
        <w:keepNext/>
        <w:keepLines/>
        <w:jc w:val="both"/>
        <w:rPr>
          <w:rFonts w:ascii="Tahoma" w:hAnsi="Tahoma" w:cs="Tahoma"/>
        </w:rPr>
      </w:pPr>
      <w:r w:rsidRPr="005518F4">
        <w:rPr>
          <w:rFonts w:ascii="Tahoma" w:hAnsi="Tahoma" w:cs="Tahoma"/>
        </w:rPr>
        <w:t xml:space="preserve">Vzorec okvirnega sporazuma je kot Priloga </w:t>
      </w:r>
      <w:r w:rsidR="00C17A57">
        <w:rPr>
          <w:rFonts w:ascii="Tahoma" w:hAnsi="Tahoma" w:cs="Tahoma"/>
        </w:rPr>
        <w:t>9/1-9/2</w:t>
      </w:r>
      <w:r w:rsidRPr="005518F4">
        <w:rPr>
          <w:rFonts w:ascii="Tahoma" w:hAnsi="Tahoma" w:cs="Tahoma"/>
        </w:rPr>
        <w:t xml:space="preserve"> sestavni del razpisne dokumentacije. </w:t>
      </w:r>
      <w:r w:rsidR="00DE4526" w:rsidRPr="00DE4526">
        <w:rPr>
          <w:rFonts w:ascii="Tahoma" w:hAnsi="Tahoma" w:cs="Tahoma"/>
        </w:rPr>
        <w:t xml:space="preserve">Ponudnik s podpisom Priloge 3/1 potrdi, da se strinja z vsebino vzorca okvirnega sporazuma. </w:t>
      </w:r>
    </w:p>
    <w:p w14:paraId="521679BD" w14:textId="77777777" w:rsidR="00B8775A" w:rsidRPr="005518F4" w:rsidRDefault="00B8775A" w:rsidP="00201C09">
      <w:pPr>
        <w:keepNext/>
        <w:keepLines/>
        <w:jc w:val="both"/>
        <w:rPr>
          <w:rFonts w:ascii="Tahoma" w:hAnsi="Tahoma" w:cs="Tahoma"/>
        </w:rPr>
      </w:pPr>
    </w:p>
    <w:p w14:paraId="3B1A315A" w14:textId="77777777" w:rsidR="00832A7F" w:rsidRPr="005518F4" w:rsidRDefault="00832A7F" w:rsidP="00201C09">
      <w:pPr>
        <w:keepNext/>
        <w:keepLines/>
        <w:numPr>
          <w:ilvl w:val="1"/>
          <w:numId w:val="2"/>
        </w:numPr>
        <w:jc w:val="both"/>
        <w:rPr>
          <w:rFonts w:ascii="Tahoma" w:hAnsi="Tahoma" w:cs="Tahoma"/>
          <w:b/>
        </w:rPr>
      </w:pPr>
      <w:r w:rsidRPr="005518F4">
        <w:rPr>
          <w:rFonts w:ascii="Tahoma" w:hAnsi="Tahoma" w:cs="Tahoma"/>
          <w:b/>
        </w:rPr>
        <w:t>Jezik in denarna enota</w:t>
      </w:r>
    </w:p>
    <w:p w14:paraId="76E418F7" w14:textId="77777777" w:rsidR="00832A7F" w:rsidRPr="005518F4" w:rsidRDefault="00832A7F" w:rsidP="00201C09">
      <w:pPr>
        <w:keepNext/>
        <w:keepLines/>
        <w:jc w:val="both"/>
        <w:rPr>
          <w:rFonts w:ascii="Tahoma" w:hAnsi="Tahoma" w:cs="Tahoma"/>
          <w:b/>
        </w:rPr>
      </w:pPr>
    </w:p>
    <w:p w14:paraId="5F342B06" w14:textId="77777777" w:rsidR="00D24FAE" w:rsidRDefault="00D24FAE" w:rsidP="00201C09">
      <w:pPr>
        <w:keepNext/>
        <w:keepLines/>
        <w:jc w:val="both"/>
        <w:rPr>
          <w:rFonts w:ascii="Tahoma" w:hAnsi="Tahoma" w:cs="Tahoma"/>
        </w:rPr>
      </w:pPr>
      <w:r>
        <w:rPr>
          <w:rFonts w:ascii="Tahoma" w:hAnsi="Tahoma" w:cs="Tahoma"/>
        </w:rPr>
        <w:t>Postopek oddaje javnega naročila poteka v slovenskem jeziku.</w:t>
      </w:r>
    </w:p>
    <w:p w14:paraId="52D3ADE4" w14:textId="77777777" w:rsidR="00D24FAE" w:rsidRDefault="00D24FAE" w:rsidP="00201C09">
      <w:pPr>
        <w:keepNext/>
        <w:keepLines/>
        <w:jc w:val="both"/>
        <w:rPr>
          <w:rFonts w:ascii="Tahoma" w:hAnsi="Tahoma" w:cs="Tahoma"/>
        </w:rPr>
      </w:pPr>
    </w:p>
    <w:p w14:paraId="0B624586" w14:textId="6F6362D6" w:rsidR="00592931" w:rsidRPr="005518F4" w:rsidRDefault="00592931" w:rsidP="00201C09">
      <w:pPr>
        <w:keepNext/>
        <w:keepLines/>
        <w:jc w:val="both"/>
        <w:rPr>
          <w:rFonts w:ascii="Tahoma" w:hAnsi="Tahoma" w:cs="Tahoma"/>
        </w:rPr>
      </w:pPr>
      <w:r w:rsidRPr="005518F4">
        <w:rPr>
          <w:rFonts w:ascii="Tahoma" w:hAnsi="Tahoma" w:cs="Tahoma"/>
        </w:rPr>
        <w:t xml:space="preserve">Vsi dokumenti oz. dokazila v zvezi s ponudbo morajo biti napisani v slovenskem jeziku. V kolikor je originalno dokazilo v tujem jeziku je k ponudbi potrebni priložiti uradno preveden dokument takega originala, sicer si naročnik pridržuje pravico, da v fazi pregledovanja in ocenjevanja ponudb od ponudnika zahteva, da na lastne stroške (tj. stroške ponudnika) predložijo uradne prevode dokumentov/dokazil s strani sodnega tolmača za slovenski jezik, ki so predloženi v tujem jeziku. </w:t>
      </w:r>
    </w:p>
    <w:p w14:paraId="1D45F383" w14:textId="555E5874" w:rsidR="0054145A" w:rsidRPr="005518F4" w:rsidRDefault="0054145A" w:rsidP="00201C09">
      <w:pPr>
        <w:keepNext/>
        <w:keepLines/>
        <w:jc w:val="both"/>
        <w:rPr>
          <w:rFonts w:ascii="Tahoma" w:hAnsi="Tahoma" w:cs="Tahoma"/>
        </w:rPr>
      </w:pPr>
    </w:p>
    <w:p w14:paraId="48F1386D" w14:textId="1DC2F14D" w:rsidR="0054145A" w:rsidRPr="005518F4" w:rsidRDefault="0054145A" w:rsidP="00201C09">
      <w:pPr>
        <w:keepNext/>
        <w:keepLines/>
        <w:jc w:val="both"/>
        <w:rPr>
          <w:rFonts w:ascii="Tahoma" w:hAnsi="Tahoma" w:cs="Tahoma"/>
        </w:rPr>
      </w:pPr>
      <w:r w:rsidRPr="005518F4">
        <w:rPr>
          <w:rFonts w:ascii="Tahoma" w:hAnsi="Tahoma" w:cs="Tahoma"/>
        </w:rPr>
        <w:t>Finančni podatki morajo biti podani v evrih, na dve (2) decimalni mesti natančno.</w:t>
      </w:r>
    </w:p>
    <w:p w14:paraId="109F45EF" w14:textId="23423923" w:rsidR="00E82BF2" w:rsidRDefault="00E82BF2" w:rsidP="00201C09">
      <w:pPr>
        <w:keepNext/>
        <w:keepLines/>
        <w:jc w:val="both"/>
        <w:rPr>
          <w:rFonts w:ascii="Tahoma" w:hAnsi="Tahoma" w:cs="Tahoma"/>
        </w:rPr>
      </w:pPr>
    </w:p>
    <w:p w14:paraId="35A9E830" w14:textId="77777777" w:rsidR="00DC0059" w:rsidRPr="00A52CEE" w:rsidRDefault="00DC0059" w:rsidP="00DC0059">
      <w:pPr>
        <w:keepLines/>
        <w:widowControl w:val="0"/>
        <w:numPr>
          <w:ilvl w:val="1"/>
          <w:numId w:val="2"/>
        </w:numPr>
        <w:jc w:val="both"/>
        <w:rPr>
          <w:rFonts w:ascii="Tahoma" w:hAnsi="Tahoma" w:cs="Tahoma"/>
          <w:b/>
        </w:rPr>
      </w:pPr>
      <w:r w:rsidRPr="00A52CEE">
        <w:rPr>
          <w:rFonts w:ascii="Tahoma" w:hAnsi="Tahoma" w:cs="Tahoma"/>
          <w:b/>
        </w:rPr>
        <w:t>Termin »gospodarski subjekt«</w:t>
      </w:r>
    </w:p>
    <w:p w14:paraId="13D9ADCA" w14:textId="77777777" w:rsidR="00EB50C0" w:rsidRDefault="00DC0059" w:rsidP="00EB50C0">
      <w:pPr>
        <w:keepLines/>
        <w:widowControl w:val="0"/>
        <w:jc w:val="both"/>
        <w:rPr>
          <w:rFonts w:ascii="Tahoma" w:hAnsi="Tahoma" w:cs="Tahoma"/>
          <w:sz w:val="12"/>
          <w:szCs w:val="12"/>
        </w:rPr>
      </w:pPr>
      <w:r w:rsidRPr="00A52CEE">
        <w:rPr>
          <w:rFonts w:ascii="Tahoma" w:hAnsi="Tahoma" w:cs="Tahoma"/>
          <w:sz w:val="12"/>
          <w:szCs w:val="12"/>
        </w:rPr>
        <w:t xml:space="preserve"> </w:t>
      </w:r>
    </w:p>
    <w:p w14:paraId="3E96AE4F" w14:textId="68FB82E6" w:rsidR="00DC0059" w:rsidRDefault="00DC0059" w:rsidP="00EB50C0">
      <w:pPr>
        <w:keepLines/>
        <w:widowControl w:val="0"/>
        <w:jc w:val="both"/>
        <w:rPr>
          <w:rFonts w:ascii="Tahoma" w:hAnsi="Tahoma" w:cs="Tahoma"/>
        </w:rPr>
      </w:pPr>
      <w:r w:rsidRPr="00A52CEE">
        <w:rPr>
          <w:rFonts w:ascii="Tahoma" w:hAnsi="Tahoma" w:cs="Tahoma"/>
        </w:rPr>
        <w:t>Termin »gospodarski subjekt«</w:t>
      </w:r>
      <w:r>
        <w:rPr>
          <w:rFonts w:ascii="Tahoma" w:hAnsi="Tahoma" w:cs="Tahoma"/>
        </w:rPr>
        <w:t xml:space="preserve"> v razpisni dokumentaciji</w:t>
      </w:r>
      <w:r w:rsidRPr="00A52CEE">
        <w:rPr>
          <w:rFonts w:ascii="Tahoma" w:hAnsi="Tahoma" w:cs="Tahoma"/>
        </w:rPr>
        <w:t xml:space="preserve"> se lahko nanaša na ponudnika, partnerja v okviru skupne (partnerske) ponudbe, na podizvajalca ter na subjekt, katerega zmogljivosti bo uporabljal ponudnik.</w:t>
      </w:r>
    </w:p>
    <w:p w14:paraId="494AA88E" w14:textId="77777777" w:rsidR="00832A7F" w:rsidRPr="005518F4" w:rsidRDefault="00832A7F" w:rsidP="00201C09">
      <w:pPr>
        <w:keepNext/>
        <w:keepLines/>
        <w:numPr>
          <w:ilvl w:val="1"/>
          <w:numId w:val="2"/>
        </w:numPr>
        <w:jc w:val="both"/>
        <w:rPr>
          <w:rFonts w:ascii="Tahoma" w:hAnsi="Tahoma" w:cs="Tahoma"/>
          <w:b/>
        </w:rPr>
      </w:pPr>
      <w:r w:rsidRPr="005518F4">
        <w:rPr>
          <w:rFonts w:ascii="Tahoma" w:hAnsi="Tahoma" w:cs="Tahoma"/>
          <w:b/>
        </w:rPr>
        <w:lastRenderedPageBreak/>
        <w:t xml:space="preserve">Dodatna pojasnila </w:t>
      </w:r>
      <w:bookmarkEnd w:id="3"/>
      <w:bookmarkEnd w:id="4"/>
      <w:bookmarkEnd w:id="5"/>
      <w:bookmarkEnd w:id="6"/>
      <w:bookmarkEnd w:id="7"/>
      <w:r w:rsidR="0088639E" w:rsidRPr="005518F4">
        <w:rPr>
          <w:rFonts w:ascii="Tahoma" w:hAnsi="Tahoma" w:cs="Tahoma"/>
          <w:b/>
        </w:rPr>
        <w:t>gospodarskim subjektom</w:t>
      </w:r>
    </w:p>
    <w:p w14:paraId="50313B68" w14:textId="77777777" w:rsidR="00832A7F" w:rsidRPr="005518F4" w:rsidRDefault="00832A7F" w:rsidP="00201C09">
      <w:pPr>
        <w:keepNext/>
        <w:keepLines/>
        <w:jc w:val="both"/>
        <w:rPr>
          <w:rFonts w:ascii="Tahoma" w:hAnsi="Tahoma" w:cs="Tahoma"/>
        </w:rPr>
      </w:pPr>
    </w:p>
    <w:p w14:paraId="6C50D4F4" w14:textId="33202391" w:rsidR="0054145A" w:rsidRPr="005518F4" w:rsidRDefault="0054145A" w:rsidP="00201C09">
      <w:pPr>
        <w:keepNext/>
        <w:keepLines/>
        <w:jc w:val="both"/>
        <w:rPr>
          <w:rFonts w:ascii="Tahoma" w:hAnsi="Tahoma"/>
        </w:rPr>
      </w:pPr>
      <w:r w:rsidRPr="005518F4">
        <w:rPr>
          <w:rFonts w:ascii="Tahoma" w:hAnsi="Tahoma"/>
        </w:rPr>
        <w:t xml:space="preserve">Dodatna pojasnila ali vprašanja o razpisni dokumentaciji lahko zainteresirani ponudniki zahtevajo </w:t>
      </w:r>
      <w:r w:rsidRPr="00DE4526">
        <w:rPr>
          <w:rFonts w:ascii="Tahoma" w:hAnsi="Tahoma"/>
          <w:b/>
          <w:bCs/>
        </w:rPr>
        <w:t>samo preko Portala javnih naročil</w:t>
      </w:r>
      <w:r w:rsidRPr="005518F4">
        <w:rPr>
          <w:rFonts w:ascii="Tahoma" w:hAnsi="Tahoma"/>
        </w:rPr>
        <w:t xml:space="preserve">, vendar </w:t>
      </w:r>
      <w:r w:rsidRPr="00DE4526">
        <w:rPr>
          <w:rFonts w:ascii="Tahoma" w:hAnsi="Tahoma"/>
          <w:b/>
          <w:bCs/>
        </w:rPr>
        <w:t>najkasneje do</w:t>
      </w:r>
      <w:r w:rsidR="00731115" w:rsidRPr="00DE4526">
        <w:rPr>
          <w:rFonts w:ascii="Tahoma" w:hAnsi="Tahoma"/>
          <w:b/>
          <w:bCs/>
        </w:rPr>
        <w:t xml:space="preserve"> </w:t>
      </w:r>
      <w:r w:rsidR="00EB50C0" w:rsidRPr="00EB50C0">
        <w:rPr>
          <w:rFonts w:ascii="Tahoma" w:hAnsi="Tahoma"/>
          <w:b/>
          <w:bCs/>
        </w:rPr>
        <w:t>12</w:t>
      </w:r>
      <w:r w:rsidR="00AE28E2" w:rsidRPr="00EB50C0">
        <w:rPr>
          <w:rFonts w:ascii="Tahoma" w:hAnsi="Tahoma"/>
          <w:b/>
          <w:bCs/>
        </w:rPr>
        <w:t xml:space="preserve">. </w:t>
      </w:r>
      <w:r w:rsidR="00EB50C0" w:rsidRPr="00EB50C0">
        <w:rPr>
          <w:rFonts w:ascii="Tahoma" w:hAnsi="Tahoma"/>
          <w:b/>
          <w:bCs/>
        </w:rPr>
        <w:t>8</w:t>
      </w:r>
      <w:r w:rsidR="00913D53" w:rsidRPr="00EB50C0">
        <w:rPr>
          <w:rFonts w:ascii="Tahoma" w:hAnsi="Tahoma"/>
          <w:b/>
          <w:bCs/>
        </w:rPr>
        <w:t>. 202</w:t>
      </w:r>
      <w:r w:rsidR="00151103" w:rsidRPr="00EB50C0">
        <w:rPr>
          <w:rFonts w:ascii="Tahoma" w:hAnsi="Tahoma"/>
          <w:b/>
          <w:bCs/>
        </w:rPr>
        <w:t>5</w:t>
      </w:r>
      <w:r w:rsidR="00F11B8A" w:rsidRPr="00EB50C0">
        <w:rPr>
          <w:rFonts w:ascii="Tahoma" w:hAnsi="Tahoma"/>
          <w:b/>
          <w:bCs/>
        </w:rPr>
        <w:t xml:space="preserve"> do 1</w:t>
      </w:r>
      <w:r w:rsidR="001700BA" w:rsidRPr="00EB50C0">
        <w:rPr>
          <w:rFonts w:ascii="Tahoma" w:hAnsi="Tahoma"/>
          <w:b/>
          <w:bCs/>
        </w:rPr>
        <w:t>0</w:t>
      </w:r>
      <w:r w:rsidR="00F11B8A" w:rsidRPr="00EB50C0">
        <w:rPr>
          <w:rFonts w:ascii="Tahoma" w:hAnsi="Tahoma"/>
          <w:b/>
          <w:bCs/>
        </w:rPr>
        <w:t>:00 ure</w:t>
      </w:r>
      <w:r w:rsidRPr="005518F4">
        <w:rPr>
          <w:rFonts w:ascii="Tahoma" w:hAnsi="Tahoma"/>
        </w:rPr>
        <w:t>. Odgovori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63FB6D21" w14:textId="77777777" w:rsidR="006E74DB" w:rsidRPr="005518F4" w:rsidRDefault="006E74DB" w:rsidP="00201C09">
      <w:pPr>
        <w:keepNext/>
        <w:keepLines/>
        <w:jc w:val="both"/>
        <w:rPr>
          <w:rFonts w:ascii="Tahoma" w:hAnsi="Tahoma" w:cs="Tahoma"/>
          <w:b/>
        </w:rPr>
      </w:pPr>
    </w:p>
    <w:p w14:paraId="27E26365" w14:textId="1B84C38E" w:rsidR="00832A7F" w:rsidRPr="005518F4" w:rsidRDefault="00832A7F" w:rsidP="00201C09">
      <w:pPr>
        <w:keepNext/>
        <w:keepLines/>
        <w:numPr>
          <w:ilvl w:val="1"/>
          <w:numId w:val="2"/>
        </w:numPr>
        <w:jc w:val="both"/>
        <w:rPr>
          <w:rFonts w:ascii="Tahoma" w:hAnsi="Tahoma" w:cs="Tahoma"/>
          <w:b/>
        </w:rPr>
      </w:pPr>
      <w:r w:rsidRPr="005518F4">
        <w:rPr>
          <w:rFonts w:ascii="Tahoma" w:hAnsi="Tahoma" w:cs="Tahoma"/>
          <w:b/>
        </w:rPr>
        <w:t>Variantna ponudba</w:t>
      </w:r>
      <w:r w:rsidR="004D7DBE" w:rsidRPr="005518F4">
        <w:rPr>
          <w:rFonts w:ascii="Tahoma" w:hAnsi="Tahoma" w:cs="Tahoma"/>
          <w:b/>
        </w:rPr>
        <w:t xml:space="preserve"> ali ponudba z opcij</w:t>
      </w:r>
      <w:r w:rsidR="00592931" w:rsidRPr="005518F4">
        <w:rPr>
          <w:rFonts w:ascii="Tahoma" w:hAnsi="Tahoma" w:cs="Tahoma"/>
          <w:b/>
        </w:rPr>
        <w:t>ami</w:t>
      </w:r>
    </w:p>
    <w:p w14:paraId="330BE43F" w14:textId="77777777" w:rsidR="00832A7F" w:rsidRPr="005518F4" w:rsidRDefault="00832A7F" w:rsidP="00201C09">
      <w:pPr>
        <w:keepNext/>
        <w:keepLines/>
        <w:jc w:val="both"/>
        <w:rPr>
          <w:rFonts w:ascii="Tahoma" w:hAnsi="Tahoma" w:cs="Tahoma"/>
        </w:rPr>
      </w:pPr>
    </w:p>
    <w:p w14:paraId="145A7946" w14:textId="3BBEE1D9" w:rsidR="0054145A" w:rsidRDefault="0054145A" w:rsidP="00201C09">
      <w:pPr>
        <w:keepNext/>
        <w:keepLines/>
        <w:tabs>
          <w:tab w:val="left" w:pos="2155"/>
        </w:tabs>
        <w:jc w:val="both"/>
        <w:rPr>
          <w:rFonts w:ascii="Tahoma" w:hAnsi="Tahoma" w:cs="Tahoma"/>
        </w:rPr>
      </w:pPr>
      <w:r w:rsidRPr="005518F4">
        <w:rPr>
          <w:rFonts w:ascii="Tahoma" w:hAnsi="Tahoma" w:cs="Tahoma"/>
          <w:kern w:val="16"/>
        </w:rPr>
        <w:t xml:space="preserve">Naročnik ne dopušča predložitve variantne ponudbe ali ponudbe z opcijami. Naročnik bo ponudbo, ki bo vsebovala variantno ponudbo ali ponudbo z opcijo, zavrnil kot nedopustno. </w:t>
      </w:r>
      <w:r w:rsidR="00193709" w:rsidRPr="005518F4">
        <w:rPr>
          <w:rFonts w:ascii="Tahoma" w:hAnsi="Tahoma" w:cs="Tahoma"/>
        </w:rPr>
        <w:t xml:space="preserve">Ponudnik mora za posamezni sklop predmeta javnega naročila, za katerega oddaja ponudbo </w:t>
      </w:r>
      <w:r w:rsidRPr="005518F4">
        <w:rPr>
          <w:rFonts w:ascii="Tahoma" w:hAnsi="Tahoma" w:cs="Tahoma"/>
        </w:rPr>
        <w:t xml:space="preserve">v celoti ponuditi </w:t>
      </w:r>
      <w:r w:rsidR="006E74DB" w:rsidRPr="005518F4">
        <w:rPr>
          <w:rFonts w:ascii="Tahoma" w:hAnsi="Tahoma" w:cs="Tahoma"/>
        </w:rPr>
        <w:t>zahtevan</w:t>
      </w:r>
      <w:r w:rsidR="003D297D" w:rsidRPr="005518F4">
        <w:rPr>
          <w:rFonts w:ascii="Tahoma" w:hAnsi="Tahoma" w:cs="Tahoma"/>
        </w:rPr>
        <w:t>e storitve</w:t>
      </w:r>
      <w:r w:rsidR="006E74DB" w:rsidRPr="005518F4">
        <w:rPr>
          <w:rFonts w:ascii="Tahoma" w:hAnsi="Tahoma" w:cs="Tahoma"/>
        </w:rPr>
        <w:t>, skladno z vsemi zahtevami in pogoji naročnika.</w:t>
      </w:r>
      <w:r w:rsidRPr="005518F4">
        <w:rPr>
          <w:rFonts w:ascii="Tahoma" w:hAnsi="Tahoma" w:cs="Tahoma"/>
        </w:rPr>
        <w:t xml:space="preserve"> </w:t>
      </w:r>
    </w:p>
    <w:p w14:paraId="24EB1CCC" w14:textId="24A0D2AA" w:rsidR="00DE4526" w:rsidRDefault="00DE4526" w:rsidP="00201C09">
      <w:pPr>
        <w:keepNext/>
        <w:keepLines/>
        <w:tabs>
          <w:tab w:val="left" w:pos="2155"/>
        </w:tabs>
        <w:jc w:val="both"/>
        <w:rPr>
          <w:rFonts w:ascii="Tahoma" w:hAnsi="Tahoma" w:cs="Tahoma"/>
        </w:rPr>
      </w:pPr>
    </w:p>
    <w:p w14:paraId="50A8AB2C" w14:textId="77777777" w:rsidR="00DE4526" w:rsidRPr="00C8579C" w:rsidRDefault="00DE4526" w:rsidP="00DE4526">
      <w:pPr>
        <w:keepNext/>
        <w:keepLines/>
        <w:numPr>
          <w:ilvl w:val="1"/>
          <w:numId w:val="2"/>
        </w:numPr>
        <w:jc w:val="both"/>
        <w:rPr>
          <w:rFonts w:ascii="Tahoma" w:hAnsi="Tahoma" w:cs="Tahoma"/>
          <w:b/>
        </w:rPr>
      </w:pPr>
      <w:r w:rsidRPr="00C8579C">
        <w:rPr>
          <w:rFonts w:ascii="Tahoma" w:hAnsi="Tahoma" w:cs="Tahoma"/>
          <w:b/>
        </w:rPr>
        <w:t>Pravno varstvo</w:t>
      </w:r>
    </w:p>
    <w:p w14:paraId="71BB9085" w14:textId="77777777" w:rsidR="00DE4526" w:rsidRPr="00C8579C" w:rsidRDefault="00DE4526" w:rsidP="00DE4526">
      <w:pPr>
        <w:keepNext/>
        <w:keepLines/>
        <w:jc w:val="both"/>
        <w:rPr>
          <w:rFonts w:ascii="Tahoma" w:hAnsi="Tahoma" w:cs="Tahoma"/>
          <w:b/>
        </w:rPr>
      </w:pPr>
    </w:p>
    <w:p w14:paraId="43A440D7" w14:textId="77777777" w:rsidR="00DE4526" w:rsidRPr="003C0358" w:rsidRDefault="00DE4526" w:rsidP="00DE4526">
      <w:pPr>
        <w:keepNext/>
        <w:keepLines/>
        <w:autoSpaceDE w:val="0"/>
        <w:autoSpaceDN w:val="0"/>
        <w:adjustRightInd w:val="0"/>
        <w:jc w:val="both"/>
        <w:rPr>
          <w:rFonts w:ascii="Tahoma" w:hAnsi="Tahoma" w:cs="Tahoma"/>
        </w:rPr>
      </w:pPr>
      <w:r w:rsidRPr="003C0358">
        <w:rPr>
          <w:rFonts w:ascii="Tahoma" w:hAnsi="Tahoma" w:cs="Tahoma"/>
        </w:rPr>
        <w:t xml:space="preserve">Ponudniku je zagotovljeno pravno varstvo, skladno z Zakonom o pravnem varstvu v postopkih javnega naročanja (Ur. l. RS, št. 43/11 in nadaljnji; v nadaljevanju: ZPVPJN). </w:t>
      </w:r>
    </w:p>
    <w:p w14:paraId="0F586222" w14:textId="77777777" w:rsidR="00DE4526" w:rsidRPr="003C0358" w:rsidRDefault="00DE4526" w:rsidP="00DE4526">
      <w:pPr>
        <w:keepNext/>
        <w:keepLines/>
        <w:autoSpaceDE w:val="0"/>
        <w:autoSpaceDN w:val="0"/>
        <w:adjustRightInd w:val="0"/>
        <w:jc w:val="both"/>
        <w:rPr>
          <w:rFonts w:ascii="Tahoma" w:hAnsi="Tahoma" w:cs="Tahoma"/>
        </w:rPr>
      </w:pPr>
    </w:p>
    <w:p w14:paraId="4CB966A7" w14:textId="77777777" w:rsidR="00DE4526" w:rsidRPr="003C0358" w:rsidRDefault="00DE4526" w:rsidP="00DE4526">
      <w:pPr>
        <w:keepNext/>
        <w:keepLines/>
        <w:autoSpaceDE w:val="0"/>
        <w:autoSpaceDN w:val="0"/>
        <w:adjustRightInd w:val="0"/>
        <w:jc w:val="both"/>
        <w:rPr>
          <w:rFonts w:ascii="Tahoma" w:hAnsi="Tahoma" w:cs="Tahoma"/>
        </w:rPr>
      </w:pPr>
      <w:r w:rsidRPr="003C0358">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FA3E643" w14:textId="77777777" w:rsidR="00DE4526" w:rsidRPr="003C0358" w:rsidRDefault="00DE4526" w:rsidP="00DE4526">
      <w:pPr>
        <w:keepNext/>
        <w:keepLines/>
        <w:autoSpaceDE w:val="0"/>
        <w:autoSpaceDN w:val="0"/>
        <w:adjustRightInd w:val="0"/>
        <w:jc w:val="both"/>
        <w:rPr>
          <w:rFonts w:ascii="Tahoma" w:hAnsi="Tahoma" w:cs="Tahoma"/>
        </w:rPr>
      </w:pPr>
      <w:r w:rsidRPr="003C0358">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w:t>
      </w:r>
      <w:r>
        <w:rPr>
          <w:rFonts w:ascii="Tahoma" w:hAnsi="Tahoma" w:cs="Tahoma"/>
        </w:rPr>
        <w:t>4</w:t>
      </w:r>
      <w:r w:rsidRPr="003C0358">
        <w:rPr>
          <w:rFonts w:ascii="Tahoma" w:hAnsi="Tahoma" w:cs="Tahoma"/>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DC59120" w14:textId="77777777" w:rsidR="00DE4526" w:rsidRPr="003C0358" w:rsidRDefault="00DE4526" w:rsidP="00DE4526">
      <w:pPr>
        <w:keepNext/>
        <w:keepLines/>
        <w:autoSpaceDE w:val="0"/>
        <w:autoSpaceDN w:val="0"/>
        <w:adjustRightInd w:val="0"/>
        <w:jc w:val="both"/>
        <w:rPr>
          <w:rFonts w:ascii="Tahoma" w:hAnsi="Tahoma" w:cs="Tahoma"/>
        </w:rPr>
      </w:pPr>
    </w:p>
    <w:p w14:paraId="2F5D4AF9" w14:textId="77777777" w:rsidR="00DE4526" w:rsidRPr="003C0358" w:rsidRDefault="00DE4526" w:rsidP="00DE4526">
      <w:pPr>
        <w:keepNext/>
        <w:keepLines/>
        <w:autoSpaceDE w:val="0"/>
        <w:autoSpaceDN w:val="0"/>
        <w:adjustRightInd w:val="0"/>
        <w:jc w:val="both"/>
        <w:rPr>
          <w:rFonts w:ascii="Tahoma" w:hAnsi="Tahoma" w:cs="Tahoma"/>
        </w:rPr>
      </w:pPr>
      <w:r w:rsidRPr="003C0358">
        <w:rPr>
          <w:rFonts w:ascii="Tahoma" w:hAnsi="Tahoma" w:cs="Tahoma"/>
        </w:rPr>
        <w:t xml:space="preserve">Zahtevek za revizijo mora biti sestavljen v skladu z določili 15. člena ZPVPJN in se vloži prek portala eRevizija. Vlagatelj mora zahtevku za revizijo priložiti potrdilo o plačilu takse. Zahtevek za revizijo se vloži v roku iz 25. člena ZPVPJN.  </w:t>
      </w:r>
    </w:p>
    <w:p w14:paraId="48BE895E" w14:textId="77777777" w:rsidR="00DE4526" w:rsidRPr="005518F4" w:rsidRDefault="00DE4526" w:rsidP="00201C09">
      <w:pPr>
        <w:keepNext/>
        <w:keepLines/>
        <w:tabs>
          <w:tab w:val="left" w:pos="2155"/>
        </w:tabs>
        <w:jc w:val="both"/>
        <w:rPr>
          <w:rFonts w:ascii="Tahoma" w:hAnsi="Tahoma" w:cs="Tahoma"/>
        </w:rPr>
      </w:pPr>
    </w:p>
    <w:p w14:paraId="23F353E5" w14:textId="77777777" w:rsidR="00701161" w:rsidRPr="005518F4" w:rsidRDefault="00701161" w:rsidP="00201C09">
      <w:pPr>
        <w:keepNext/>
        <w:keepLines/>
        <w:numPr>
          <w:ilvl w:val="1"/>
          <w:numId w:val="2"/>
        </w:numPr>
        <w:jc w:val="both"/>
        <w:rPr>
          <w:rFonts w:ascii="Tahoma" w:hAnsi="Tahoma" w:cs="Tahoma"/>
          <w:b/>
        </w:rPr>
      </w:pPr>
      <w:r w:rsidRPr="005518F4">
        <w:rPr>
          <w:rFonts w:ascii="Tahoma" w:hAnsi="Tahoma" w:cs="Tahoma"/>
          <w:b/>
        </w:rPr>
        <w:t>Ponudniki s sedežem izven Republike Slovenije</w:t>
      </w:r>
    </w:p>
    <w:p w14:paraId="48E63974" w14:textId="77777777" w:rsidR="00701161" w:rsidRPr="005518F4" w:rsidRDefault="00701161" w:rsidP="00201C09">
      <w:pPr>
        <w:keepNext/>
        <w:keepLines/>
        <w:autoSpaceDE w:val="0"/>
        <w:autoSpaceDN w:val="0"/>
        <w:adjustRightInd w:val="0"/>
        <w:ind w:left="720"/>
        <w:jc w:val="both"/>
        <w:rPr>
          <w:rFonts w:ascii="Tahoma" w:eastAsia="Calibri" w:hAnsi="Tahoma" w:cs="Tahoma"/>
        </w:rPr>
      </w:pPr>
    </w:p>
    <w:p w14:paraId="4336F8FF" w14:textId="77777777" w:rsidR="00701161" w:rsidRPr="005518F4" w:rsidRDefault="00701161" w:rsidP="00201C09">
      <w:pPr>
        <w:keepNext/>
        <w:keepLines/>
        <w:autoSpaceDE w:val="0"/>
        <w:autoSpaceDN w:val="0"/>
        <w:adjustRightInd w:val="0"/>
        <w:jc w:val="both"/>
        <w:rPr>
          <w:rFonts w:ascii="Tahoma" w:eastAsia="Calibri" w:hAnsi="Tahoma" w:cs="Tahoma"/>
        </w:rPr>
      </w:pPr>
      <w:r w:rsidRPr="005518F4">
        <w:rPr>
          <w:rFonts w:ascii="Tahoma" w:hAnsi="Tahoma" w:cs="Tahoma"/>
        </w:rPr>
        <w:t xml:space="preserve">Ponudnik </w:t>
      </w:r>
      <w:r w:rsidRPr="005518F4">
        <w:rPr>
          <w:rFonts w:ascii="Tahoma" w:eastAsia="Calibri" w:hAnsi="Tahoma" w:cs="Tahoma"/>
        </w:rPr>
        <w:t>s sedežem v tuji državi mora izpolnjevati enake pogoje kot p</w:t>
      </w:r>
      <w:r w:rsidRPr="005518F4">
        <w:rPr>
          <w:rFonts w:ascii="Tahoma" w:hAnsi="Tahoma" w:cs="Tahoma"/>
        </w:rPr>
        <w:t xml:space="preserve">onudnik </w:t>
      </w:r>
      <w:r w:rsidRPr="005518F4">
        <w:rPr>
          <w:rFonts w:ascii="Tahoma" w:eastAsia="Calibri" w:hAnsi="Tahoma" w:cs="Tahoma"/>
        </w:rPr>
        <w:t xml:space="preserve">s sedežem v Republiki Sloveniji. Enako velja tudi v primeru, da </w:t>
      </w:r>
      <w:r w:rsidRPr="005518F4">
        <w:rPr>
          <w:rFonts w:ascii="Tahoma" w:hAnsi="Tahoma" w:cs="Tahoma"/>
        </w:rPr>
        <w:t xml:space="preserve">ponudnik </w:t>
      </w:r>
      <w:r w:rsidRPr="005518F4">
        <w:rPr>
          <w:rFonts w:ascii="Tahoma" w:eastAsia="Calibri" w:hAnsi="Tahoma" w:cs="Tahoma"/>
        </w:rPr>
        <w:t>nastopa s partnerjem ali podizvajalcem ali se sklicuje na uporabo zmogljivosti drugih subjektov.</w:t>
      </w:r>
    </w:p>
    <w:p w14:paraId="2EFB3105" w14:textId="77777777" w:rsidR="00701161" w:rsidRPr="005518F4" w:rsidRDefault="00701161" w:rsidP="00201C09">
      <w:pPr>
        <w:keepNext/>
        <w:keepLines/>
        <w:autoSpaceDE w:val="0"/>
        <w:autoSpaceDN w:val="0"/>
        <w:adjustRightInd w:val="0"/>
        <w:jc w:val="both"/>
        <w:rPr>
          <w:rFonts w:ascii="Tahoma" w:eastAsia="Calibri" w:hAnsi="Tahoma" w:cs="Tahoma"/>
        </w:rPr>
      </w:pPr>
    </w:p>
    <w:p w14:paraId="7594533F" w14:textId="77777777" w:rsidR="00701161" w:rsidRPr="005518F4" w:rsidRDefault="00701161" w:rsidP="00201C09">
      <w:pPr>
        <w:keepNext/>
        <w:keepLines/>
        <w:tabs>
          <w:tab w:val="left" w:pos="142"/>
        </w:tabs>
        <w:jc w:val="both"/>
        <w:rPr>
          <w:rFonts w:ascii="Tahoma" w:hAnsi="Tahoma" w:cs="Tahoma"/>
        </w:rPr>
      </w:pPr>
      <w:r w:rsidRPr="005518F4">
        <w:rPr>
          <w:rFonts w:ascii="Tahoma" w:hAnsi="Tahoma" w:cs="Tahoma"/>
          <w:lang w:val="x-none"/>
        </w:rPr>
        <w:t>Ponudniki in posamezni člani skupine ponudnikov v okviru skupne ponudbe</w:t>
      </w:r>
      <w:r w:rsidRPr="005518F4">
        <w:rPr>
          <w:rFonts w:ascii="Tahoma" w:hAnsi="Tahoma" w:cs="Tahoma"/>
        </w:rPr>
        <w:t xml:space="preserve"> ter podizvajalci</w:t>
      </w:r>
      <w:r w:rsidRPr="005518F4">
        <w:rPr>
          <w:rFonts w:ascii="Tahoma" w:hAnsi="Tahoma" w:cs="Tahoma"/>
          <w:lang w:val="x-none"/>
        </w:rPr>
        <w:t>, ki nimajo sedeža v Republiki Sloveniji, morajo posamezno sposobnost dokazovati v skladu</w:t>
      </w:r>
      <w:r w:rsidRPr="005518F4">
        <w:rPr>
          <w:rFonts w:ascii="Tahoma" w:hAnsi="Tahoma" w:cs="Tahoma"/>
        </w:rPr>
        <w:t xml:space="preserve"> z zahtevami naročnika iz razpisne dokumentacije, ki velja za vse ponudnike</w:t>
      </w:r>
      <w:r w:rsidRPr="005518F4">
        <w:rPr>
          <w:rFonts w:ascii="Tahoma" w:hAnsi="Tahoma" w:cs="Tahoma"/>
          <w:lang w:val="x-none"/>
        </w:rPr>
        <w:t xml:space="preserve"> </w:t>
      </w:r>
      <w:r w:rsidRPr="005518F4">
        <w:rPr>
          <w:rFonts w:ascii="Tahoma" w:hAnsi="Tahoma" w:cs="Tahoma"/>
        </w:rPr>
        <w:t xml:space="preserve">ter v skladu </w:t>
      </w:r>
      <w:r w:rsidRPr="005518F4">
        <w:rPr>
          <w:rFonts w:ascii="Tahoma" w:hAnsi="Tahoma" w:cs="Tahoma"/>
          <w:lang w:val="x-none"/>
        </w:rPr>
        <w:t xml:space="preserve">z določili </w:t>
      </w:r>
      <w:r w:rsidRPr="005518F4">
        <w:rPr>
          <w:rFonts w:ascii="Tahoma" w:hAnsi="Tahoma" w:cs="Tahoma"/>
        </w:rPr>
        <w:t>četrtega odstavka 77</w:t>
      </w:r>
      <w:r w:rsidRPr="005518F4">
        <w:rPr>
          <w:rFonts w:ascii="Tahoma" w:hAnsi="Tahoma" w:cs="Tahoma"/>
          <w:lang w:val="x-none"/>
        </w:rPr>
        <w:t>. člena ZJN-</w:t>
      </w:r>
      <w:r w:rsidRPr="005518F4">
        <w:rPr>
          <w:rFonts w:ascii="Tahoma" w:hAnsi="Tahoma" w:cs="Tahoma"/>
        </w:rPr>
        <w:t>3</w:t>
      </w:r>
      <w:r w:rsidRPr="005518F4">
        <w:rPr>
          <w:rFonts w:ascii="Tahoma" w:hAnsi="Tahoma" w:cs="Tahoma"/>
          <w:lang w:val="x-none"/>
        </w:rPr>
        <w:t xml:space="preserve"> in ta dokazila priložiti k ponudbi. </w:t>
      </w:r>
    </w:p>
    <w:p w14:paraId="05CE4D9B" w14:textId="77777777" w:rsidR="00592931" w:rsidRPr="005518F4" w:rsidRDefault="00592931" w:rsidP="00201C09">
      <w:pPr>
        <w:keepNext/>
        <w:keepLines/>
        <w:jc w:val="both"/>
        <w:rPr>
          <w:rFonts w:ascii="Tahoma" w:hAnsi="Tahoma" w:cs="Tahoma"/>
          <w:b/>
        </w:rPr>
      </w:pPr>
    </w:p>
    <w:p w14:paraId="76563B2C" w14:textId="2EC01746" w:rsidR="00701161" w:rsidRDefault="00701161" w:rsidP="00201C09">
      <w:pPr>
        <w:keepNext/>
        <w:keepLines/>
        <w:jc w:val="both"/>
        <w:rPr>
          <w:rFonts w:ascii="Tahoma" w:hAnsi="Tahoma" w:cs="Tahoma"/>
          <w:b/>
        </w:rPr>
      </w:pPr>
      <w:r w:rsidRPr="005518F4">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A49B066" w14:textId="1800F5F9" w:rsidR="00B376F7" w:rsidRDefault="00B376F7" w:rsidP="00201C09">
      <w:pPr>
        <w:keepNext/>
        <w:keepLines/>
        <w:jc w:val="both"/>
        <w:rPr>
          <w:rFonts w:ascii="Tahoma" w:hAnsi="Tahoma" w:cs="Tahoma"/>
          <w:b/>
        </w:rPr>
      </w:pPr>
    </w:p>
    <w:p w14:paraId="454EC9E1" w14:textId="77777777" w:rsidR="00B376F7" w:rsidRDefault="00B376F7" w:rsidP="00B376F7">
      <w:pPr>
        <w:keepNext/>
        <w:keepLines/>
        <w:numPr>
          <w:ilvl w:val="1"/>
          <w:numId w:val="2"/>
        </w:numPr>
        <w:jc w:val="both"/>
        <w:rPr>
          <w:rFonts w:ascii="Tahoma" w:hAnsi="Tahoma" w:cs="Tahoma"/>
          <w:b/>
        </w:rPr>
      </w:pPr>
      <w:r>
        <w:rPr>
          <w:rFonts w:ascii="Tahoma" w:hAnsi="Tahoma" w:cs="Tahoma"/>
          <w:b/>
        </w:rPr>
        <w:t>Samostojna ponudba</w:t>
      </w:r>
    </w:p>
    <w:p w14:paraId="7AA393E0" w14:textId="77777777" w:rsidR="00B376F7" w:rsidRPr="00B0702A" w:rsidRDefault="00B376F7" w:rsidP="00B376F7">
      <w:pPr>
        <w:keepNext/>
        <w:keepLines/>
        <w:jc w:val="both"/>
        <w:rPr>
          <w:rFonts w:ascii="Tahoma" w:hAnsi="Tahoma" w:cs="Tahoma"/>
        </w:rPr>
      </w:pPr>
    </w:p>
    <w:p w14:paraId="706D0217" w14:textId="73013C00" w:rsidR="00B376F7" w:rsidRDefault="00B376F7" w:rsidP="00B376F7">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1167D366" w14:textId="5725AC39" w:rsidR="00EB50C0" w:rsidRDefault="00EB50C0" w:rsidP="00B376F7">
      <w:pPr>
        <w:keepNext/>
        <w:keepLines/>
        <w:jc w:val="both"/>
        <w:rPr>
          <w:rFonts w:ascii="Tahoma" w:hAnsi="Tahoma" w:cs="Tahoma"/>
        </w:rPr>
      </w:pPr>
    </w:p>
    <w:p w14:paraId="5B4CDB13" w14:textId="2E7D55F9" w:rsidR="00EB50C0" w:rsidRDefault="00EB50C0" w:rsidP="00B376F7">
      <w:pPr>
        <w:keepNext/>
        <w:keepLines/>
        <w:jc w:val="both"/>
        <w:rPr>
          <w:rFonts w:ascii="Tahoma" w:hAnsi="Tahoma" w:cs="Tahoma"/>
        </w:rPr>
      </w:pPr>
    </w:p>
    <w:p w14:paraId="195804C8" w14:textId="77777777" w:rsidR="00EB50C0" w:rsidRPr="00B0702A" w:rsidRDefault="00EB50C0" w:rsidP="00B376F7">
      <w:pPr>
        <w:keepNext/>
        <w:keepLines/>
        <w:jc w:val="both"/>
        <w:rPr>
          <w:rFonts w:ascii="Tahoma" w:hAnsi="Tahoma" w:cs="Tahoma"/>
        </w:rPr>
      </w:pPr>
    </w:p>
    <w:p w14:paraId="5E54C102" w14:textId="77777777" w:rsidR="00701161" w:rsidRPr="005518F4" w:rsidRDefault="00701161" w:rsidP="00201C09">
      <w:pPr>
        <w:keepNext/>
        <w:keepLines/>
        <w:numPr>
          <w:ilvl w:val="1"/>
          <w:numId w:val="2"/>
        </w:numPr>
        <w:jc w:val="both"/>
        <w:rPr>
          <w:rFonts w:ascii="Tahoma" w:hAnsi="Tahoma" w:cs="Tahoma"/>
          <w:b/>
        </w:rPr>
      </w:pPr>
      <w:r w:rsidRPr="005518F4">
        <w:rPr>
          <w:rFonts w:ascii="Tahoma" w:hAnsi="Tahoma" w:cs="Tahoma"/>
          <w:b/>
        </w:rPr>
        <w:lastRenderedPageBreak/>
        <w:t>Skupna ponudba</w:t>
      </w:r>
    </w:p>
    <w:p w14:paraId="3451717A" w14:textId="4481B218" w:rsidR="002B5C4A" w:rsidRPr="005518F4" w:rsidRDefault="002B5C4A" w:rsidP="00201C09">
      <w:pPr>
        <w:keepNext/>
        <w:keepLines/>
        <w:jc w:val="both"/>
        <w:rPr>
          <w:rFonts w:ascii="Tahoma" w:hAnsi="Tahoma" w:cs="Tahoma"/>
        </w:rPr>
      </w:pPr>
    </w:p>
    <w:p w14:paraId="12FC310B" w14:textId="77777777" w:rsidR="00193709" w:rsidRPr="005518F4" w:rsidRDefault="00193709" w:rsidP="00201C09">
      <w:pPr>
        <w:keepNext/>
        <w:keepLines/>
        <w:spacing w:after="120"/>
        <w:jc w:val="both"/>
        <w:rPr>
          <w:rFonts w:ascii="Tahoma" w:hAnsi="Tahoma" w:cs="Tahoma"/>
        </w:rPr>
      </w:pPr>
      <w:r w:rsidRPr="005518F4">
        <w:rPr>
          <w:rFonts w:ascii="Tahoma" w:hAnsi="Tahoma" w:cs="Tahoma"/>
        </w:rPr>
        <w:t>Ponudbo za posamezni sklop predmeta javnega naročila lahko predloži skupina gospodarskih subjektov (ponudnikov), ki morajo predložiti pravni akt o skupni izvedbi naročila (Obrazec k Prilogi 1), ki mora opredeliti:</w:t>
      </w:r>
    </w:p>
    <w:p w14:paraId="1753B463"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navedb</w:t>
      </w:r>
      <w:r>
        <w:rPr>
          <w:rFonts w:ascii="Tahoma" w:hAnsi="Tahoma" w:cs="Tahoma"/>
        </w:rPr>
        <w:t>o</w:t>
      </w:r>
      <w:r w:rsidRPr="00112425">
        <w:rPr>
          <w:rFonts w:ascii="Tahoma" w:hAnsi="Tahoma" w:cs="Tahoma"/>
        </w:rPr>
        <w:t>, kateri izmed partnerjev iz skupine ponudnikov je pooblaščen za komuniciranje z naročnikom do sklenitve pogodbe,</w:t>
      </w:r>
    </w:p>
    <w:p w14:paraId="013BF131"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navedb</w:t>
      </w:r>
      <w:r>
        <w:rPr>
          <w:rFonts w:ascii="Tahoma" w:hAnsi="Tahoma" w:cs="Tahoma"/>
        </w:rPr>
        <w:t>o</w:t>
      </w:r>
      <w:r w:rsidRPr="00112425">
        <w:rPr>
          <w:rFonts w:ascii="Tahoma" w:hAnsi="Tahoma" w:cs="Tahoma"/>
        </w:rPr>
        <w:t xml:space="preserve"> vodilnega partnerja in pooblastilo vodilnemu partnerju,</w:t>
      </w:r>
    </w:p>
    <w:p w14:paraId="73A09341"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naloge in odgovornosti posameznih partnerjev iz skupine ponudnikov v zvezi z izvedbo predmeta javnega naročila (področje dela) z navedbo vrednosti in deležev del vsakega izmed partnerjev,</w:t>
      </w:r>
    </w:p>
    <w:p w14:paraId="723E1621"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podpisnike pogodbe (opredelitev</w:t>
      </w:r>
      <w:r>
        <w:rPr>
          <w:rFonts w:ascii="Tahoma" w:hAnsi="Tahoma" w:cs="Tahoma"/>
        </w:rPr>
        <w:t>,</w:t>
      </w:r>
      <w:r w:rsidRPr="00112425">
        <w:rPr>
          <w:rFonts w:ascii="Tahoma" w:hAnsi="Tahoma" w:cs="Tahoma"/>
        </w:rPr>
        <w:t xml:space="preserve"> ali so podpisniki vsi člani skupine ponudnikov ali pooblaščen član iz skupine ponudnikov),</w:t>
      </w:r>
    </w:p>
    <w:p w14:paraId="52E3DC8F"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medsebojno odgovornost posameznega partnerja iz skupine ponudnikov za izvedbo naročila,</w:t>
      </w:r>
    </w:p>
    <w:p w14:paraId="0A913B6F"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 xml:space="preserve">neomejeno solidarno odgovornost posameznega partnerja iz skupine ponudnikov do naročnika glede vseh pogodbenih obveznosti (v primeru neizpolnjevanja pogodbenih obveznosti posameznega partnerja iz skupine ponudnikov), </w:t>
      </w:r>
    </w:p>
    <w:p w14:paraId="00A1D0DE"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 xml:space="preserve">glavnega nosilca izvedbe pogodbenih obveznosti, </w:t>
      </w:r>
      <w:r>
        <w:rPr>
          <w:rFonts w:ascii="Tahoma" w:hAnsi="Tahoma" w:cs="Tahoma"/>
        </w:rPr>
        <w:t xml:space="preserve">s </w:t>
      </w:r>
      <w:r w:rsidRPr="00112425">
        <w:rPr>
          <w:rFonts w:ascii="Tahoma" w:hAnsi="Tahoma" w:cs="Tahoma"/>
        </w:rPr>
        <w:t>katerim bo naročnik komuniciral,</w:t>
      </w:r>
    </w:p>
    <w:p w14:paraId="5AD68952"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nosilce finančnih obračunov in transakcij z navedbo transakcijskega računa, preko katerega se bo izvajalo plačevanje izvedenih obveznosti,</w:t>
      </w:r>
    </w:p>
    <w:p w14:paraId="735F033A"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določila v primeru izstopa partnerja, ter pod kakšnimi pogoji lahko pride do izstopa posameznega partnerja,</w:t>
      </w:r>
    </w:p>
    <w:p w14:paraId="1F0BB7B7"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nosilca finančnih zavarovanj za dobr</w:t>
      </w:r>
      <w:r>
        <w:rPr>
          <w:rFonts w:ascii="Tahoma" w:hAnsi="Tahoma" w:cs="Tahoma"/>
        </w:rPr>
        <w:t>o</w:t>
      </w:r>
      <w:r w:rsidRPr="00112425">
        <w:rPr>
          <w:rFonts w:ascii="Tahoma" w:hAnsi="Tahoma" w:cs="Tahoma"/>
        </w:rPr>
        <w:t xml:space="preserve"> izvedb</w:t>
      </w:r>
      <w:r>
        <w:rPr>
          <w:rFonts w:ascii="Tahoma" w:hAnsi="Tahoma" w:cs="Tahoma"/>
        </w:rPr>
        <w:t>o</w:t>
      </w:r>
      <w:r w:rsidRPr="00112425">
        <w:rPr>
          <w:rFonts w:ascii="Tahoma" w:hAnsi="Tahoma" w:cs="Tahoma"/>
        </w:rPr>
        <w:t xml:space="preserve"> posla,</w:t>
      </w:r>
    </w:p>
    <w:p w14:paraId="1F93B3D6" w14:textId="77777777" w:rsidR="00B376F7" w:rsidRPr="00112425" w:rsidRDefault="00B376F7" w:rsidP="00B376F7">
      <w:pPr>
        <w:keepNext/>
        <w:keepLines/>
        <w:numPr>
          <w:ilvl w:val="0"/>
          <w:numId w:val="5"/>
        </w:numPr>
        <w:ind w:left="426" w:hanging="284"/>
        <w:jc w:val="both"/>
        <w:rPr>
          <w:rFonts w:ascii="Tahoma" w:hAnsi="Tahoma" w:cs="Tahoma"/>
        </w:rPr>
      </w:pPr>
      <w:r w:rsidRPr="00112425">
        <w:rPr>
          <w:rFonts w:ascii="Tahoma" w:hAnsi="Tahoma" w:cs="Tahoma"/>
        </w:rPr>
        <w:t>nosilca finančnih zavarovanj za odprav</w:t>
      </w:r>
      <w:r>
        <w:rPr>
          <w:rFonts w:ascii="Tahoma" w:hAnsi="Tahoma" w:cs="Tahoma"/>
        </w:rPr>
        <w:t>o</w:t>
      </w:r>
      <w:r w:rsidRPr="00112425">
        <w:rPr>
          <w:rFonts w:ascii="Tahoma" w:hAnsi="Tahoma" w:cs="Tahoma"/>
        </w:rPr>
        <w:t xml:space="preserve"> napak v garancijskem roku,</w:t>
      </w:r>
    </w:p>
    <w:p w14:paraId="0066CFBE" w14:textId="77777777" w:rsidR="00B376F7" w:rsidRPr="00112425" w:rsidRDefault="00B376F7" w:rsidP="00135811">
      <w:pPr>
        <w:keepNext/>
        <w:keepLines/>
        <w:numPr>
          <w:ilvl w:val="0"/>
          <w:numId w:val="11"/>
        </w:numPr>
        <w:ind w:left="426" w:hanging="284"/>
        <w:jc w:val="both"/>
        <w:rPr>
          <w:rFonts w:ascii="Tahoma" w:hAnsi="Tahoma" w:cs="Tahoma"/>
        </w:rPr>
      </w:pPr>
      <w:r w:rsidRPr="00112425">
        <w:rPr>
          <w:rFonts w:ascii="Tahoma" w:hAnsi="Tahoma" w:cs="Tahoma"/>
        </w:rPr>
        <w:t>obveznost članov skupine ponudnikov, da morajo o vseh spremembah pravnega akta o skupni izvedbi naročila redno obveščati naročnika.</w:t>
      </w:r>
    </w:p>
    <w:p w14:paraId="033C6BF1" w14:textId="77777777" w:rsidR="00B376F7" w:rsidRPr="00112425" w:rsidRDefault="00B376F7" w:rsidP="00B376F7">
      <w:pPr>
        <w:keepNext/>
        <w:keepLines/>
        <w:jc w:val="both"/>
        <w:rPr>
          <w:rFonts w:ascii="Tahoma" w:hAnsi="Tahoma" w:cs="Tahoma"/>
          <w:u w:val="single"/>
        </w:rPr>
      </w:pPr>
    </w:p>
    <w:p w14:paraId="4005ADB5" w14:textId="77777777" w:rsidR="00B376F7" w:rsidRPr="00112425" w:rsidRDefault="00B376F7" w:rsidP="00B376F7">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V primeru skupne ponudbe, pogodbo podpišejo vsi partnerji v skupni ponudbi, če v pravnem aktu ni drugače določeno. Vsak član skupine izvajalcev v okviru skupne ponudbe odgovarja naročniku neomejeno solidarno.</w:t>
      </w:r>
    </w:p>
    <w:p w14:paraId="34E5C099" w14:textId="77777777" w:rsidR="00B376F7" w:rsidRDefault="00B376F7" w:rsidP="00B376F7">
      <w:pPr>
        <w:keepNext/>
        <w:keepLines/>
        <w:jc w:val="both"/>
        <w:rPr>
          <w:rFonts w:ascii="Tahoma" w:hAnsi="Tahoma" w:cs="Tahoma"/>
        </w:rPr>
      </w:pPr>
    </w:p>
    <w:p w14:paraId="6D1A8EE9" w14:textId="77777777" w:rsidR="00B376F7" w:rsidRDefault="00B376F7" w:rsidP="00B376F7">
      <w:pPr>
        <w:keepNext/>
        <w:keepLines/>
        <w:jc w:val="both"/>
        <w:rPr>
          <w:rFonts w:ascii="Tahoma" w:hAnsi="Tahoma" w:cs="Tahoma"/>
          <w:kern w:val="16"/>
        </w:rPr>
      </w:pPr>
      <w:r w:rsidRPr="00C8579C">
        <w:rPr>
          <w:rFonts w:ascii="Tahoma" w:hAnsi="Tahoma" w:cs="Tahoma"/>
        </w:rPr>
        <w:t>V primeru skupne ponudbe mora glavni</w:t>
      </w:r>
      <w:r>
        <w:rPr>
          <w:rFonts w:ascii="Tahoma" w:hAnsi="Tahoma" w:cs="Tahoma"/>
        </w:rPr>
        <w:t xml:space="preserve"> (vodilni) ponudnik</w:t>
      </w:r>
      <w:r w:rsidRPr="00C8579C">
        <w:rPr>
          <w:rFonts w:ascii="Tahoma" w:hAnsi="Tahoma" w:cs="Tahoma"/>
        </w:rPr>
        <w:t xml:space="preserve"> za vse partnerje v skupni ponudbi k ponudbi v razdelek </w:t>
      </w:r>
      <w:r w:rsidRPr="00A140BB">
        <w:rPr>
          <w:rFonts w:ascii="Tahoma" w:hAnsi="Tahoma" w:cs="Tahoma"/>
        </w:rPr>
        <w:t>»Sodelujoči«, del »ESPD – ostali sodelujoči« priložiti izpolnjen</w:t>
      </w:r>
      <w:r>
        <w:rPr>
          <w:rFonts w:ascii="Tahoma" w:hAnsi="Tahoma" w:cs="Tahoma"/>
        </w:rPr>
        <w:t xml:space="preserve"> in podpisan</w:t>
      </w:r>
      <w:r w:rsidRPr="00A140BB">
        <w:rPr>
          <w:rFonts w:ascii="Tahoma" w:hAnsi="Tahoma" w:cs="Tahoma"/>
        </w:rPr>
        <w:t xml:space="preserve"> ESPD v .pdf formatu ali elektronsko podpisan ESPD</w:t>
      </w:r>
      <w:r w:rsidRPr="00A140BB">
        <w:rPr>
          <w:rFonts w:ascii="Tahoma" w:hAnsi="Tahoma" w:cs="Tahoma"/>
          <w:kern w:val="16"/>
        </w:rPr>
        <w:t>,</w:t>
      </w:r>
      <w:r>
        <w:rPr>
          <w:rFonts w:ascii="Tahoma" w:hAnsi="Tahoma" w:cs="Tahoma"/>
          <w:kern w:val="16"/>
        </w:rPr>
        <w:t xml:space="preserve"> </w:t>
      </w:r>
      <w:r w:rsidRPr="00C8579C">
        <w:rPr>
          <w:rFonts w:ascii="Tahoma" w:hAnsi="Tahoma" w:cs="Tahoma"/>
          <w:kern w:val="16"/>
        </w:rPr>
        <w:t xml:space="preserve">ter v razdelek </w:t>
      </w:r>
      <w:r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r>
        <w:rPr>
          <w:rFonts w:ascii="Tahoma" w:hAnsi="Tahoma" w:cs="Tahoma"/>
          <w:kern w:val="16"/>
        </w:rPr>
        <w:t>:</w:t>
      </w:r>
    </w:p>
    <w:p w14:paraId="2EE97EFA" w14:textId="77777777" w:rsidR="00B376F7" w:rsidRDefault="00B376F7" w:rsidP="00135811">
      <w:pPr>
        <w:keepNext/>
        <w:keepLines/>
        <w:numPr>
          <w:ilvl w:val="0"/>
          <w:numId w:val="11"/>
        </w:numPr>
        <w:ind w:left="714" w:hanging="357"/>
        <w:jc w:val="both"/>
        <w:rPr>
          <w:rFonts w:ascii="Tahoma" w:hAnsi="Tahoma" w:cs="Tahoma"/>
        </w:rPr>
      </w:pPr>
      <w:r w:rsidRPr="002156D6">
        <w:rPr>
          <w:rFonts w:ascii="Tahoma" w:hAnsi="Tahoma" w:cs="Tahoma"/>
        </w:rPr>
        <w:t>izpolnjeno</w:t>
      </w:r>
      <w:r w:rsidRPr="00C8579C">
        <w:rPr>
          <w:rFonts w:ascii="Tahoma" w:hAnsi="Tahoma" w:cs="Tahoma"/>
          <w:kern w:val="16"/>
        </w:rPr>
        <w:t>, podpisano in žigosano</w:t>
      </w:r>
      <w:r w:rsidRPr="001B4647">
        <w:rPr>
          <w:rFonts w:ascii="Tahoma" w:hAnsi="Tahoma" w:cs="Tahoma"/>
        </w:rPr>
        <w:t xml:space="preserve"> Prilogo 1 PODATKI O </w:t>
      </w:r>
      <w:r>
        <w:rPr>
          <w:rFonts w:ascii="Tahoma" w:hAnsi="Tahoma" w:cs="Tahoma"/>
        </w:rPr>
        <w:t>PONUDNIKU/PARTNERJU</w:t>
      </w:r>
      <w:r w:rsidRPr="001B4647">
        <w:rPr>
          <w:rFonts w:ascii="Tahoma" w:hAnsi="Tahoma" w:cs="Tahoma"/>
        </w:rPr>
        <w:t>;</w:t>
      </w:r>
    </w:p>
    <w:p w14:paraId="4EB8F9E3" w14:textId="77777777" w:rsidR="00B376F7" w:rsidRPr="001B4647" w:rsidRDefault="00B376F7" w:rsidP="00135811">
      <w:pPr>
        <w:keepNext/>
        <w:keepLines/>
        <w:numPr>
          <w:ilvl w:val="0"/>
          <w:numId w:val="11"/>
        </w:numPr>
        <w:ind w:left="714" w:hanging="357"/>
        <w:jc w:val="both"/>
        <w:rPr>
          <w:rFonts w:ascii="Tahoma" w:hAnsi="Tahoma" w:cs="Tahoma"/>
        </w:rPr>
      </w:pPr>
      <w:r>
        <w:rPr>
          <w:rFonts w:ascii="Tahoma" w:hAnsi="Tahoma" w:cs="Tahoma"/>
          <w:kern w:val="16"/>
        </w:rPr>
        <w:t>izpolnjen, podpisan in žigosan</w:t>
      </w:r>
      <w:r w:rsidRPr="001B4647">
        <w:rPr>
          <w:rFonts w:ascii="Tahoma" w:hAnsi="Tahoma" w:cs="Tahoma"/>
        </w:rPr>
        <w:t xml:space="preserve"> </w:t>
      </w:r>
      <w:r>
        <w:rPr>
          <w:rFonts w:ascii="Tahoma" w:hAnsi="Tahoma" w:cs="Tahoma"/>
        </w:rPr>
        <w:t xml:space="preserve">Obrazec 1 k </w:t>
      </w:r>
      <w:r w:rsidRPr="001B4647">
        <w:rPr>
          <w:rFonts w:ascii="Tahoma" w:hAnsi="Tahoma" w:cs="Tahoma"/>
        </w:rPr>
        <w:t>Prilog</w:t>
      </w:r>
      <w:r>
        <w:rPr>
          <w:rFonts w:ascii="Tahoma" w:hAnsi="Tahoma" w:cs="Tahoma"/>
        </w:rPr>
        <w:t>i 1</w:t>
      </w:r>
      <w:r w:rsidRPr="001B4647">
        <w:rPr>
          <w:rFonts w:ascii="Tahoma" w:hAnsi="Tahoma" w:cs="Tahoma"/>
        </w:rPr>
        <w:t xml:space="preserve"> PRAVNI AKT O SKUPNI IZVEDBI NAROČILA;</w:t>
      </w:r>
    </w:p>
    <w:p w14:paraId="295754BB" w14:textId="77777777" w:rsidR="00B376F7" w:rsidRDefault="00B376F7" w:rsidP="00135811">
      <w:pPr>
        <w:keepNext/>
        <w:keepLines/>
        <w:numPr>
          <w:ilvl w:val="0"/>
          <w:numId w:val="11"/>
        </w:numPr>
        <w:ind w:left="714" w:hanging="357"/>
        <w:jc w:val="both"/>
        <w:rPr>
          <w:rFonts w:ascii="Tahoma" w:hAnsi="Tahoma" w:cs="Tahoma"/>
        </w:rPr>
      </w:pPr>
      <w:r w:rsidRPr="00995C6A">
        <w:rPr>
          <w:rFonts w:ascii="Tahoma" w:hAnsi="Tahoma" w:cs="Tahoma"/>
          <w:kern w:val="16"/>
        </w:rPr>
        <w:t>izpolnjeno, podpisano in žigosano</w:t>
      </w:r>
      <w:r w:rsidRPr="00995C6A">
        <w:rPr>
          <w:rFonts w:ascii="Tahoma" w:hAnsi="Tahoma" w:cs="Tahoma"/>
        </w:rPr>
        <w:t xml:space="preserve"> Prilogo 3/1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PONUDNIK/PARTNER</w:t>
      </w:r>
      <w:r w:rsidRPr="00995C6A">
        <w:rPr>
          <w:rFonts w:ascii="Tahoma" w:hAnsi="Tahoma" w:cs="Tahoma"/>
        </w:rPr>
        <w:t>,</w:t>
      </w:r>
    </w:p>
    <w:p w14:paraId="165A468E" w14:textId="77777777" w:rsidR="00B376F7" w:rsidRDefault="00B376F7" w:rsidP="00135811">
      <w:pPr>
        <w:keepNext/>
        <w:keepLines/>
        <w:numPr>
          <w:ilvl w:val="0"/>
          <w:numId w:val="11"/>
        </w:numPr>
        <w:ind w:left="714" w:hanging="357"/>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w:t>
      </w:r>
      <w:r w:rsidRPr="00EB50C0">
        <w:rPr>
          <w:rFonts w:ascii="Tahoma" w:hAnsi="Tahoma" w:cs="Tahoma"/>
        </w:rPr>
        <w:t>Prilogo 3/3</w:t>
      </w:r>
      <w:r w:rsidRPr="001B4647">
        <w:rPr>
          <w:rFonts w:ascii="Tahoma" w:hAnsi="Tahoma" w:cs="Tahoma"/>
        </w:rPr>
        <w:t xml:space="preserve"> IZJAVA O UDELEŽBI FIZIČNIH IN PRAVNIH OSEB V LASTNIŠTVU GOSPODARSKEGA SUBJEKTA;</w:t>
      </w:r>
    </w:p>
    <w:p w14:paraId="2051670A" w14:textId="77777777" w:rsidR="00B376F7" w:rsidRPr="001B4647" w:rsidRDefault="00B376F7" w:rsidP="00135811">
      <w:pPr>
        <w:keepNext/>
        <w:keepLines/>
        <w:numPr>
          <w:ilvl w:val="0"/>
          <w:numId w:val="11"/>
        </w:numPr>
        <w:ind w:left="714" w:hanging="357"/>
        <w:jc w:val="both"/>
        <w:rPr>
          <w:rFonts w:ascii="Tahoma" w:hAnsi="Tahoma" w:cs="Tahoma"/>
        </w:rPr>
      </w:pPr>
      <w:r w:rsidRPr="001B4647">
        <w:rPr>
          <w:rFonts w:ascii="Tahoma" w:hAnsi="Tahoma" w:cs="Tahoma"/>
        </w:rPr>
        <w:t xml:space="preserve">ostala dokazila, v kolikor/kot to izhaja iz posameznih točk v nadaljevanju razpisne dokumentacije. </w:t>
      </w:r>
    </w:p>
    <w:p w14:paraId="6DEABFF9" w14:textId="77777777" w:rsidR="00B376F7" w:rsidRDefault="00B376F7" w:rsidP="00B376F7">
      <w:pPr>
        <w:keepNext/>
        <w:keepLines/>
        <w:jc w:val="both"/>
        <w:rPr>
          <w:rFonts w:ascii="Tahoma" w:hAnsi="Tahoma" w:cs="Tahoma"/>
        </w:rPr>
      </w:pPr>
    </w:p>
    <w:p w14:paraId="61D3AF63" w14:textId="77777777" w:rsidR="00B376F7" w:rsidRDefault="00B376F7" w:rsidP="00B376F7">
      <w:pPr>
        <w:keepNext/>
        <w:keepLines/>
        <w:jc w:val="both"/>
        <w:rPr>
          <w:rFonts w:ascii="Tahoma" w:hAnsi="Tahoma" w:cs="Tahoma"/>
        </w:rPr>
      </w:pPr>
      <w:r>
        <w:rPr>
          <w:rFonts w:ascii="Tahoma" w:hAnsi="Tahoma" w:cs="Tahoma"/>
        </w:rPr>
        <w:t>Priloga 3/1 se izpolni za vsakega od sodelujočih subjektov v ponudbi ločeno.</w:t>
      </w:r>
    </w:p>
    <w:p w14:paraId="567596B7" w14:textId="0EA4BCB1" w:rsidR="00F0352A" w:rsidRPr="005518F4" w:rsidRDefault="00F0352A" w:rsidP="00201C09">
      <w:pPr>
        <w:keepNext/>
        <w:keepLines/>
        <w:jc w:val="both"/>
        <w:rPr>
          <w:rFonts w:ascii="Tahoma" w:hAnsi="Tahoma" w:cs="Tahoma"/>
        </w:rPr>
      </w:pPr>
    </w:p>
    <w:p w14:paraId="18992063" w14:textId="77777777" w:rsidR="00701161" w:rsidRPr="005518F4" w:rsidRDefault="00701161" w:rsidP="00201C09">
      <w:pPr>
        <w:keepNext/>
        <w:keepLines/>
        <w:numPr>
          <w:ilvl w:val="1"/>
          <w:numId w:val="2"/>
        </w:numPr>
        <w:jc w:val="both"/>
        <w:rPr>
          <w:rFonts w:ascii="Tahoma" w:hAnsi="Tahoma" w:cs="Tahoma"/>
          <w:b/>
        </w:rPr>
      </w:pPr>
      <w:r w:rsidRPr="005518F4">
        <w:rPr>
          <w:rFonts w:ascii="Tahoma" w:hAnsi="Tahoma" w:cs="Tahoma"/>
          <w:b/>
        </w:rPr>
        <w:t>Ponudba s podizvajalci</w:t>
      </w:r>
    </w:p>
    <w:p w14:paraId="457C374D" w14:textId="77777777" w:rsidR="00701161" w:rsidRPr="005518F4" w:rsidRDefault="00701161" w:rsidP="00201C09">
      <w:pPr>
        <w:keepNext/>
        <w:keepLines/>
        <w:ind w:left="720"/>
        <w:jc w:val="both"/>
        <w:rPr>
          <w:rFonts w:ascii="Tahoma" w:hAnsi="Tahoma" w:cs="Tahoma"/>
        </w:rPr>
      </w:pPr>
    </w:p>
    <w:p w14:paraId="06DC8AC1" w14:textId="77777777" w:rsidR="00B376F7" w:rsidRPr="00A140BB" w:rsidRDefault="00B376F7" w:rsidP="00B376F7">
      <w:pPr>
        <w:keepNext/>
        <w:keepLines/>
        <w:jc w:val="both"/>
        <w:rPr>
          <w:rFonts w:ascii="Tahoma" w:hAnsi="Tahoma" w:cs="Tahoma"/>
          <w:kern w:val="16"/>
        </w:rPr>
      </w:pPr>
      <w:r w:rsidRPr="00143243">
        <w:rPr>
          <w:rFonts w:ascii="Tahoma" w:hAnsi="Tahoma" w:cs="Tahoma"/>
        </w:rPr>
        <w:t>Ponudnik lahko del javnega naročila odda v podizvajanje. V kolikor namerava ponudnik izvajati predmet javnega naročil s podizvajalci, mora v ponudbi</w:t>
      </w:r>
      <w:r>
        <w:rPr>
          <w:rFonts w:ascii="Tahoma" w:hAnsi="Tahoma" w:cs="Tahoma"/>
        </w:rPr>
        <w:t xml:space="preserve"> </w:t>
      </w:r>
      <w:r w:rsidRPr="00112425">
        <w:rPr>
          <w:rFonts w:ascii="Tahoma" w:hAnsi="Tahoma" w:cs="Tahoma"/>
        </w:rPr>
        <w:t>navesti vse podizvajalce ter vsak del javnega naročila, ki ga namerava oddati v podizvajanje</w:t>
      </w:r>
      <w:r>
        <w:rPr>
          <w:rFonts w:ascii="Tahoma" w:hAnsi="Tahoma" w:cs="Tahoma"/>
        </w:rPr>
        <w:t xml:space="preserve">, </w:t>
      </w:r>
      <w:r w:rsidRPr="00112425">
        <w:rPr>
          <w:rFonts w:ascii="Tahoma" w:hAnsi="Tahoma" w:cs="Tahoma"/>
        </w:rPr>
        <w:t xml:space="preserve">predložiti izpolnjene </w:t>
      </w:r>
      <w:r>
        <w:rPr>
          <w:rFonts w:ascii="Tahoma" w:hAnsi="Tahoma" w:cs="Tahoma"/>
        </w:rPr>
        <w:t xml:space="preserve">in podpisane </w:t>
      </w:r>
      <w:r w:rsidRPr="00112425">
        <w:rPr>
          <w:rFonts w:ascii="Tahoma" w:hAnsi="Tahoma" w:cs="Tahoma"/>
        </w:rPr>
        <w:t>priloge razpisne dokumentacije, ki se nanašajo na podizvajalce</w:t>
      </w:r>
      <w:r>
        <w:rPr>
          <w:rFonts w:ascii="Tahoma" w:hAnsi="Tahoma" w:cs="Tahoma"/>
        </w:rPr>
        <w:t xml:space="preserve"> ter </w:t>
      </w:r>
      <w:r w:rsidRPr="00A140BB">
        <w:rPr>
          <w:rFonts w:ascii="Tahoma" w:hAnsi="Tahoma" w:cs="Tahoma"/>
        </w:rPr>
        <w:t>v razdelek »Sodelujoči«, del »ESPD – ostali sodelujoči</w:t>
      </w:r>
      <w:r>
        <w:rPr>
          <w:rFonts w:ascii="Tahoma" w:hAnsi="Tahoma" w:cs="Tahoma"/>
        </w:rPr>
        <w:t xml:space="preserve">« </w:t>
      </w:r>
      <w:r w:rsidRPr="00A140BB">
        <w:rPr>
          <w:rFonts w:ascii="Tahoma" w:hAnsi="Tahoma" w:cs="Tahoma"/>
        </w:rPr>
        <w:t>priložiti izpolnjen</w:t>
      </w:r>
      <w:r>
        <w:rPr>
          <w:rFonts w:ascii="Tahoma" w:hAnsi="Tahoma" w:cs="Tahoma"/>
        </w:rPr>
        <w:t xml:space="preserve"> in podpisan</w:t>
      </w:r>
      <w:r w:rsidRPr="00A140BB">
        <w:rPr>
          <w:rFonts w:ascii="Tahoma" w:hAnsi="Tahoma" w:cs="Tahoma"/>
        </w:rPr>
        <w:t xml:space="preserve"> ESPD v .pdf formatu ali elektronsko podpisan ESPD</w:t>
      </w:r>
      <w:r w:rsidRPr="00A140BB">
        <w:rPr>
          <w:rFonts w:ascii="Tahoma" w:hAnsi="Tahoma" w:cs="Tahoma"/>
          <w:kern w:val="16"/>
        </w:rPr>
        <w:t>,</w:t>
      </w:r>
      <w:r>
        <w:rPr>
          <w:rFonts w:ascii="Tahoma" w:hAnsi="Tahoma" w:cs="Tahoma"/>
          <w:kern w:val="16"/>
        </w:rPr>
        <w:t xml:space="preserve"> in</w:t>
      </w:r>
      <w:r w:rsidRPr="00C8579C">
        <w:rPr>
          <w:rFonts w:ascii="Tahoma" w:hAnsi="Tahoma" w:cs="Tahoma"/>
          <w:kern w:val="16"/>
        </w:rPr>
        <w:t xml:space="preserve"> v razdelek </w:t>
      </w:r>
      <w:r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p>
    <w:p w14:paraId="55C3B5D3" w14:textId="77777777" w:rsidR="00B376F7" w:rsidRPr="00144E87" w:rsidRDefault="00B376F7" w:rsidP="00135811">
      <w:pPr>
        <w:keepNext/>
        <w:keepLines/>
        <w:numPr>
          <w:ilvl w:val="0"/>
          <w:numId w:val="11"/>
        </w:numPr>
        <w:ind w:left="426" w:hanging="284"/>
        <w:jc w:val="both"/>
        <w:rPr>
          <w:rFonts w:ascii="Tahoma" w:hAnsi="Tahoma" w:cs="Tahoma"/>
        </w:rPr>
      </w:pPr>
      <w:r w:rsidRPr="00995C6A">
        <w:rPr>
          <w:rFonts w:ascii="Tahoma" w:hAnsi="Tahoma" w:cs="Tahoma"/>
        </w:rPr>
        <w:t xml:space="preserve">predložiti Prilogo 3/2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r w:rsidRPr="00995C6A">
        <w:rPr>
          <w:rFonts w:ascii="Tahoma" w:hAnsi="Tahoma" w:cs="Tahoma"/>
        </w:rPr>
        <w:t>,</w:t>
      </w:r>
    </w:p>
    <w:p w14:paraId="502343D5" w14:textId="77777777" w:rsidR="00B376F7" w:rsidRPr="00873A5C" w:rsidRDefault="00B376F7" w:rsidP="00135811">
      <w:pPr>
        <w:keepNext/>
        <w:keepLines/>
        <w:numPr>
          <w:ilvl w:val="0"/>
          <w:numId w:val="11"/>
        </w:numPr>
        <w:ind w:left="426" w:hanging="284"/>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w:t>
      </w:r>
      <w:r>
        <w:rPr>
          <w:rFonts w:ascii="Tahoma" w:hAnsi="Tahoma" w:cs="Tahoma"/>
        </w:rPr>
        <w:t>3</w:t>
      </w:r>
      <w:r w:rsidRPr="00995C6A">
        <w:rPr>
          <w:rFonts w:ascii="Tahoma" w:hAnsi="Tahoma" w:cs="Tahoma"/>
        </w:rPr>
        <w:t xml:space="preserve"> IZJAVA O UDELEŽBI FIZIČNIH IN PRAVNIH OSEB V LASTNIŠTVU GOSPODARSKEGA SUBJEKTA</w:t>
      </w:r>
      <w:r w:rsidRPr="00995C6A">
        <w:rPr>
          <w:rFonts w:ascii="Tahoma" w:hAnsi="Tahoma" w:cs="Tahoma"/>
          <w:bCs/>
        </w:rPr>
        <w:t>,</w:t>
      </w:r>
    </w:p>
    <w:p w14:paraId="73EE1698" w14:textId="5A5C4143" w:rsidR="00B376F7" w:rsidRPr="00995C6A" w:rsidRDefault="00B376F7" w:rsidP="00135811">
      <w:pPr>
        <w:keepNext/>
        <w:keepLines/>
        <w:numPr>
          <w:ilvl w:val="0"/>
          <w:numId w:val="11"/>
        </w:numPr>
        <w:ind w:left="426" w:hanging="284"/>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4/1 </w:t>
      </w:r>
      <w:r>
        <w:rPr>
          <w:rFonts w:ascii="Tahoma" w:hAnsi="Tahoma" w:cs="Tahoma"/>
        </w:rPr>
        <w:t>UDELEŽBA</w:t>
      </w:r>
      <w:r w:rsidRPr="00995C6A">
        <w:rPr>
          <w:rFonts w:ascii="Tahoma" w:hAnsi="Tahoma" w:cs="Tahoma"/>
        </w:rPr>
        <w:t xml:space="preserve"> PODIZVAJALC</w:t>
      </w:r>
      <w:r w:rsidR="00C17A57">
        <w:rPr>
          <w:rFonts w:ascii="Tahoma" w:hAnsi="Tahoma" w:cs="Tahoma"/>
        </w:rPr>
        <w:t>A</w:t>
      </w:r>
      <w:r w:rsidRPr="00995C6A">
        <w:rPr>
          <w:rFonts w:ascii="Tahoma" w:hAnsi="Tahoma" w:cs="Tahoma"/>
        </w:rPr>
        <w:t xml:space="preserve"> IN ZAHTEVA ZA NEPOSREDNO PLAČILO,</w:t>
      </w:r>
    </w:p>
    <w:p w14:paraId="0FE5CBB8" w14:textId="77777777" w:rsidR="00B376F7" w:rsidRPr="00995C6A" w:rsidRDefault="00B376F7" w:rsidP="00135811">
      <w:pPr>
        <w:keepNext/>
        <w:keepLines/>
        <w:numPr>
          <w:ilvl w:val="0"/>
          <w:numId w:val="11"/>
        </w:numPr>
        <w:ind w:left="426" w:hanging="284"/>
        <w:jc w:val="both"/>
        <w:rPr>
          <w:rFonts w:ascii="Tahoma" w:hAnsi="Tahoma" w:cs="Tahoma"/>
        </w:rPr>
      </w:pPr>
      <w:r>
        <w:rPr>
          <w:rFonts w:ascii="Tahoma" w:hAnsi="Tahoma" w:cs="Tahoma"/>
          <w:kern w:val="16"/>
        </w:rPr>
        <w:lastRenderedPageBreak/>
        <w:t xml:space="preserve">predložiti </w:t>
      </w:r>
      <w:r w:rsidRPr="00995C6A">
        <w:rPr>
          <w:rFonts w:ascii="Tahoma" w:hAnsi="Tahoma" w:cs="Tahoma"/>
          <w:kern w:val="16"/>
        </w:rPr>
        <w:t>izpolnjen, podpisan in žigosan</w:t>
      </w:r>
      <w:r w:rsidRPr="00995C6A">
        <w:rPr>
          <w:rFonts w:ascii="Tahoma" w:hAnsi="Tahoma" w:cs="Tahoma"/>
        </w:rPr>
        <w:t xml:space="preserve"> Obrazec 1 k Prilogi 4/1 POOBLASTILO PONUDNIKA (v</w:t>
      </w:r>
      <w:r>
        <w:rPr>
          <w:rFonts w:ascii="Tahoma" w:hAnsi="Tahoma" w:cs="Tahoma"/>
        </w:rPr>
        <w:t> </w:t>
      </w:r>
      <w:r w:rsidRPr="00995C6A">
        <w:rPr>
          <w:rFonts w:ascii="Tahoma" w:hAnsi="Tahoma" w:cs="Tahoma"/>
        </w:rPr>
        <w:t>primeru zahteve posameznega podizvajalca za neposredna plačila, da naročnik na podlagi potrjenega računa oziroma situacije s strani glavnega izvajalca/ponudnika neposredno plačuje podizvajalcu),</w:t>
      </w:r>
    </w:p>
    <w:p w14:paraId="7DC5071D" w14:textId="77777777" w:rsidR="00B376F7" w:rsidRPr="00995C6A" w:rsidRDefault="00B376F7" w:rsidP="00135811">
      <w:pPr>
        <w:keepNext/>
        <w:keepLines/>
        <w:numPr>
          <w:ilvl w:val="0"/>
          <w:numId w:val="11"/>
        </w:numPr>
        <w:ind w:left="426" w:hanging="284"/>
        <w:jc w:val="both"/>
        <w:rPr>
          <w:rFonts w:ascii="Tahoma" w:hAnsi="Tahoma" w:cs="Tahoma"/>
        </w:rPr>
      </w:pPr>
      <w:r>
        <w:rPr>
          <w:rFonts w:ascii="Tahoma" w:hAnsi="Tahoma" w:cs="Tahoma"/>
          <w:kern w:val="16"/>
        </w:rPr>
        <w:t xml:space="preserve">predložiti </w:t>
      </w:r>
      <w:r w:rsidRPr="00995C6A">
        <w:rPr>
          <w:rFonts w:ascii="Tahoma" w:hAnsi="Tahoma" w:cs="Tahoma"/>
          <w:kern w:val="16"/>
        </w:rPr>
        <w:t>izpolnjen, podpisan in žigosan</w:t>
      </w:r>
      <w:r w:rsidRPr="00995C6A">
        <w:rPr>
          <w:rFonts w:ascii="Tahoma" w:hAnsi="Tahoma" w:cs="Tahoma"/>
        </w:rPr>
        <w:t xml:space="preserve"> Obrazec 2 k Prilogi 4/1 SOGLASJE PODIZVAJALC</w:t>
      </w:r>
      <w:r>
        <w:rPr>
          <w:rFonts w:ascii="Tahoma" w:hAnsi="Tahoma" w:cs="Tahoma"/>
        </w:rPr>
        <w:t>A</w:t>
      </w:r>
      <w:r w:rsidRPr="00995C6A">
        <w:rPr>
          <w:rFonts w:ascii="Tahoma" w:hAnsi="Tahoma" w:cs="Tahoma"/>
        </w:rPr>
        <w:t xml:space="preserve"> (v</w:t>
      </w:r>
      <w:r>
        <w:rPr>
          <w:rFonts w:ascii="Tahoma" w:hAnsi="Tahoma" w:cs="Tahoma"/>
        </w:rPr>
        <w:t> </w:t>
      </w:r>
      <w:r w:rsidRPr="00995C6A">
        <w:rPr>
          <w:rFonts w:ascii="Tahoma" w:hAnsi="Tahoma" w:cs="Tahoma"/>
        </w:rPr>
        <w:t>primeru zahteve posameznega podizvajalca za neposredna plačila, na podlagi katerega naročnik namesto ponudnika poravna podizvajalčevo terjatev do ponudnika),</w:t>
      </w:r>
    </w:p>
    <w:p w14:paraId="0AAEE95C" w14:textId="77777777" w:rsidR="00B376F7" w:rsidRPr="00995C6A" w:rsidRDefault="00B376F7" w:rsidP="00135811">
      <w:pPr>
        <w:keepNext/>
        <w:keepLines/>
        <w:numPr>
          <w:ilvl w:val="0"/>
          <w:numId w:val="11"/>
        </w:numPr>
        <w:ind w:left="426" w:hanging="284"/>
        <w:jc w:val="both"/>
        <w:rPr>
          <w:rFonts w:ascii="Tahoma" w:hAnsi="Tahoma" w:cs="Tahoma"/>
        </w:rPr>
      </w:pPr>
      <w:r>
        <w:rPr>
          <w:rFonts w:ascii="Tahoma" w:hAnsi="Tahoma" w:cs="Tahoma"/>
          <w:kern w:val="16"/>
        </w:rPr>
        <w:t xml:space="preserve">predložiti sklenjen </w:t>
      </w:r>
      <w:r w:rsidRPr="00995C6A">
        <w:rPr>
          <w:rFonts w:ascii="Tahoma" w:hAnsi="Tahoma" w:cs="Tahoma"/>
        </w:rPr>
        <w:t>SPORAZUM O MEDSEBOJNEM SODELOVANJU (med ponudnikom in posameznim podizvajalcem)</w:t>
      </w:r>
      <w:r>
        <w:rPr>
          <w:rFonts w:ascii="Tahoma" w:hAnsi="Tahoma" w:cs="Tahoma"/>
        </w:rPr>
        <w:t xml:space="preserve"> (</w:t>
      </w:r>
      <w:r w:rsidRPr="00995C6A">
        <w:rPr>
          <w:rFonts w:ascii="Tahoma" w:hAnsi="Tahoma" w:cs="Tahoma"/>
        </w:rPr>
        <w:t>Obrazec 3 k Prilogi 4/1</w:t>
      </w:r>
      <w:r>
        <w:rPr>
          <w:rFonts w:ascii="Tahoma" w:hAnsi="Tahoma" w:cs="Tahoma"/>
        </w:rPr>
        <w:t>)</w:t>
      </w:r>
      <w:r w:rsidRPr="00995C6A">
        <w:rPr>
          <w:rFonts w:ascii="Tahoma" w:hAnsi="Tahoma" w:cs="Tahoma"/>
        </w:rPr>
        <w:t>.</w:t>
      </w:r>
    </w:p>
    <w:p w14:paraId="733B31C8" w14:textId="77777777" w:rsidR="00B376F7" w:rsidRDefault="00B376F7" w:rsidP="00B376F7">
      <w:pPr>
        <w:keepNext/>
        <w:keepLines/>
        <w:jc w:val="both"/>
        <w:rPr>
          <w:rFonts w:ascii="Tahoma" w:hAnsi="Tahoma" w:cs="Tahoma"/>
        </w:rPr>
      </w:pPr>
    </w:p>
    <w:p w14:paraId="40F1AACF" w14:textId="77777777" w:rsidR="00B376F7" w:rsidRDefault="00B376F7" w:rsidP="00B376F7">
      <w:pPr>
        <w:keepNext/>
        <w:keepLines/>
        <w:jc w:val="both"/>
        <w:rPr>
          <w:rFonts w:ascii="Tahoma" w:hAnsi="Tahoma" w:cs="Tahoma"/>
        </w:rPr>
      </w:pPr>
      <w:r>
        <w:rPr>
          <w:rFonts w:ascii="Tahoma" w:hAnsi="Tahoma" w:cs="Tahoma"/>
        </w:rPr>
        <w:t>Priloge se izpolnijo za vsakega od sodelujočih podizvajalcev v ponudbi ločeno.</w:t>
      </w:r>
    </w:p>
    <w:p w14:paraId="5A861176" w14:textId="1232A96F" w:rsidR="00193709" w:rsidRPr="005518F4" w:rsidRDefault="00193709" w:rsidP="00B376F7">
      <w:pPr>
        <w:keepNext/>
        <w:keepLines/>
        <w:jc w:val="both"/>
        <w:rPr>
          <w:rFonts w:ascii="Tahoma" w:hAnsi="Tahoma" w:cs="Tahoma"/>
          <w:kern w:val="16"/>
        </w:rPr>
      </w:pPr>
    </w:p>
    <w:p w14:paraId="60A5412F" w14:textId="5ABB3250" w:rsidR="004D78FC" w:rsidRPr="005518F4" w:rsidRDefault="004D78FC" w:rsidP="00201C09">
      <w:pPr>
        <w:keepNext/>
        <w:keepLines/>
        <w:numPr>
          <w:ilvl w:val="12"/>
          <w:numId w:val="0"/>
        </w:numPr>
        <w:jc w:val="both"/>
      </w:pPr>
      <w:r w:rsidRPr="005518F4">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5518F4">
        <w:t xml:space="preserve"> </w:t>
      </w:r>
    </w:p>
    <w:p w14:paraId="3EC29432" w14:textId="77777777" w:rsidR="004D78FC" w:rsidRPr="005518F4" w:rsidRDefault="004D78FC" w:rsidP="00201C09">
      <w:pPr>
        <w:keepNext/>
        <w:keepLines/>
        <w:jc w:val="both"/>
        <w:rPr>
          <w:rFonts w:ascii="Tahoma" w:hAnsi="Tahoma" w:cs="Tahoma"/>
        </w:rPr>
      </w:pPr>
    </w:p>
    <w:p w14:paraId="49BC2020" w14:textId="77777777" w:rsidR="004D78FC" w:rsidRPr="005518F4" w:rsidRDefault="004D78FC" w:rsidP="00201C09">
      <w:pPr>
        <w:keepNext/>
        <w:keepLines/>
        <w:jc w:val="both"/>
        <w:rPr>
          <w:rFonts w:ascii="Tahoma" w:hAnsi="Tahoma" w:cs="Tahoma"/>
        </w:rPr>
      </w:pPr>
      <w:r w:rsidRPr="005518F4">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51293CEC" w14:textId="77777777" w:rsidR="004D78FC" w:rsidRPr="005518F4" w:rsidRDefault="004D78FC" w:rsidP="00201C09">
      <w:pPr>
        <w:keepNext/>
        <w:keepLines/>
        <w:jc w:val="both"/>
        <w:rPr>
          <w:rFonts w:ascii="Tahoma" w:hAnsi="Tahoma" w:cs="Tahoma"/>
        </w:rPr>
      </w:pPr>
    </w:p>
    <w:p w14:paraId="361306A5" w14:textId="77777777" w:rsidR="004D78FC" w:rsidRPr="005518F4" w:rsidRDefault="004D78FC" w:rsidP="00201C09">
      <w:pPr>
        <w:keepNext/>
        <w:keepLines/>
        <w:jc w:val="both"/>
        <w:rPr>
          <w:rFonts w:ascii="Tahoma" w:hAnsi="Tahoma" w:cs="Tahoma"/>
        </w:rPr>
      </w:pPr>
      <w:r w:rsidRPr="005518F4">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F2CAC6" w14:textId="77777777" w:rsidR="004D78FC" w:rsidRPr="005518F4" w:rsidRDefault="004D78FC" w:rsidP="00201C09">
      <w:pPr>
        <w:keepNext/>
        <w:keepLines/>
        <w:jc w:val="both"/>
        <w:rPr>
          <w:rFonts w:ascii="Tahoma" w:hAnsi="Tahoma" w:cs="Tahoma"/>
        </w:rPr>
      </w:pPr>
    </w:p>
    <w:p w14:paraId="0759D7D0" w14:textId="77777777" w:rsidR="004D78FC" w:rsidRPr="005518F4" w:rsidRDefault="004D78FC" w:rsidP="00201C09">
      <w:pPr>
        <w:keepNext/>
        <w:keepLines/>
        <w:jc w:val="both"/>
        <w:rPr>
          <w:rFonts w:ascii="Tahoma" w:hAnsi="Tahoma" w:cs="Tahoma"/>
        </w:rPr>
      </w:pPr>
      <w:r w:rsidRPr="005518F4">
        <w:rPr>
          <w:rFonts w:ascii="Tahoma" w:hAnsi="Tahoma" w:cs="Tahoma"/>
        </w:rPr>
        <w:t>Glavni izvajalec mora svojemu računu ali situaciji priložiti račun ali situacijo podizvajalca, ki ga je predhodno potrdil.</w:t>
      </w:r>
    </w:p>
    <w:p w14:paraId="1CB8FDCA" w14:textId="77777777" w:rsidR="004D78FC" w:rsidRPr="005518F4" w:rsidRDefault="004D78FC" w:rsidP="00201C09">
      <w:pPr>
        <w:keepNext/>
        <w:keepLines/>
        <w:jc w:val="both"/>
        <w:rPr>
          <w:rFonts w:ascii="Tahoma" w:hAnsi="Tahoma" w:cs="Tahoma"/>
        </w:rPr>
      </w:pPr>
    </w:p>
    <w:p w14:paraId="7FECDCD6" w14:textId="77777777" w:rsidR="004D78FC" w:rsidRPr="005518F4" w:rsidRDefault="004D78FC" w:rsidP="00201C09">
      <w:pPr>
        <w:keepNext/>
        <w:keepLines/>
        <w:jc w:val="both"/>
        <w:rPr>
          <w:rFonts w:ascii="Tahoma" w:hAnsi="Tahoma" w:cs="Tahoma"/>
        </w:rPr>
      </w:pPr>
      <w:r w:rsidRPr="005518F4">
        <w:rPr>
          <w:rFonts w:ascii="Tahoma" w:hAnsi="Tahoma" w:cs="Tahoma"/>
        </w:rPr>
        <w:t>Ponudnik, kateremu bo javno naročilo oddano, bo v razmerju do naročnika v celoti odgovarjal za izvedbo prejetega naročila, ne glede na število podizvajalcev.</w:t>
      </w:r>
    </w:p>
    <w:p w14:paraId="3CE0EF42" w14:textId="77777777" w:rsidR="004D78FC" w:rsidRPr="005518F4" w:rsidRDefault="004D78FC" w:rsidP="00201C09">
      <w:pPr>
        <w:keepNext/>
        <w:keepLines/>
        <w:jc w:val="both"/>
        <w:rPr>
          <w:rFonts w:ascii="Tahoma" w:hAnsi="Tahoma" w:cs="Tahoma"/>
        </w:rPr>
      </w:pPr>
    </w:p>
    <w:p w14:paraId="1C479803" w14:textId="77777777" w:rsidR="004D78FC" w:rsidRPr="005518F4" w:rsidRDefault="004D78FC" w:rsidP="00201C09">
      <w:pPr>
        <w:keepNext/>
        <w:keepLines/>
        <w:numPr>
          <w:ilvl w:val="12"/>
          <w:numId w:val="0"/>
        </w:numPr>
        <w:jc w:val="both"/>
        <w:rPr>
          <w:rFonts w:ascii="Tahoma" w:hAnsi="Tahoma" w:cs="Tahoma"/>
          <w:kern w:val="16"/>
        </w:rPr>
      </w:pPr>
      <w:r w:rsidRPr="005518F4">
        <w:rPr>
          <w:rFonts w:ascii="Tahoma" w:hAnsi="Tahoma" w:cs="Tahoma"/>
          <w:kern w:val="16"/>
        </w:rPr>
        <w:t xml:space="preserve">V kolikor ponudnik ne ravna v skladu s 94. člena ZJN-3, bo naročnik Državni revizijski komisiji podal predlog za uvedbo postopka o prekršku iz 2. točke prvega odstavka 112. člena ZJN-3, kot to določa sedmi odstavek 94. člena ZJN-3. </w:t>
      </w:r>
    </w:p>
    <w:p w14:paraId="019F6730" w14:textId="77777777" w:rsidR="004D78FC" w:rsidRPr="005518F4" w:rsidRDefault="004D78FC" w:rsidP="00201C09">
      <w:pPr>
        <w:keepNext/>
        <w:keepLines/>
        <w:jc w:val="both"/>
        <w:rPr>
          <w:rFonts w:ascii="Tahoma" w:hAnsi="Tahoma" w:cs="Tahoma"/>
        </w:rPr>
      </w:pPr>
    </w:p>
    <w:p w14:paraId="5B464379" w14:textId="77777777" w:rsidR="004D78FC" w:rsidRPr="005518F4" w:rsidRDefault="004D78FC" w:rsidP="00201C09">
      <w:pPr>
        <w:keepNext/>
        <w:keepLines/>
        <w:jc w:val="both"/>
        <w:rPr>
          <w:rFonts w:ascii="Tahoma" w:hAnsi="Tahoma" w:cs="Tahoma"/>
        </w:rPr>
      </w:pPr>
      <w:r w:rsidRPr="005518F4">
        <w:rPr>
          <w:rFonts w:ascii="Tahoma" w:hAnsi="Tahoma" w:cs="Tahoma"/>
        </w:rPr>
        <w:t xml:space="preserve">Naročnik bo zavrnil vsakega podizvajalca, če zanj obstajajo razlogi za izključitev iz tč. 3.1. razpisne dokumentacije. </w:t>
      </w:r>
    </w:p>
    <w:p w14:paraId="31976B26" w14:textId="77777777" w:rsidR="004D78FC" w:rsidRPr="005518F4" w:rsidRDefault="004D78FC" w:rsidP="00201C09">
      <w:pPr>
        <w:keepNext/>
        <w:keepLines/>
        <w:jc w:val="both"/>
        <w:rPr>
          <w:rFonts w:ascii="Tahoma" w:hAnsi="Tahoma" w:cs="Tahoma"/>
        </w:rPr>
      </w:pPr>
    </w:p>
    <w:p w14:paraId="18F66F38" w14:textId="77777777" w:rsidR="004D78FC" w:rsidRPr="005518F4" w:rsidRDefault="004D78FC" w:rsidP="00201C09">
      <w:pPr>
        <w:keepNext/>
        <w:keepLines/>
        <w:jc w:val="both"/>
        <w:rPr>
          <w:rFonts w:ascii="Tahoma" w:hAnsi="Tahoma" w:cs="Tahoma"/>
        </w:rPr>
      </w:pPr>
      <w:r w:rsidRPr="005518F4">
        <w:rPr>
          <w:rFonts w:ascii="Tahoma" w:hAnsi="Tahoma" w:cs="Tahoma"/>
        </w:rPr>
        <w:t>V kolikor ponudnik oddaja ponudbo brez podizvajalca/podizvajalcev, mu ni potrebno izpolniti/priložiti prilog, ki se nanašajo na podizvajalce.</w:t>
      </w:r>
    </w:p>
    <w:p w14:paraId="1E5F3ECC" w14:textId="10EDC43B" w:rsidR="004D78FC" w:rsidRPr="005518F4" w:rsidRDefault="004D78FC" w:rsidP="00201C09">
      <w:pPr>
        <w:keepNext/>
        <w:keepLines/>
        <w:jc w:val="both"/>
        <w:rPr>
          <w:rFonts w:ascii="Tahoma" w:hAnsi="Tahoma" w:cs="Tahoma"/>
        </w:rPr>
      </w:pPr>
    </w:p>
    <w:p w14:paraId="5E7AC122" w14:textId="1F3016A7" w:rsidR="00701161" w:rsidRPr="005518F4" w:rsidRDefault="00701161" w:rsidP="00201C09">
      <w:pPr>
        <w:keepNext/>
        <w:keepLines/>
        <w:jc w:val="both"/>
        <w:rPr>
          <w:rFonts w:ascii="Tahoma" w:hAnsi="Tahoma" w:cs="Tahoma"/>
        </w:rPr>
      </w:pPr>
      <w:r w:rsidRPr="005518F4">
        <w:rPr>
          <w:rFonts w:ascii="Tahoma" w:hAnsi="Tahoma" w:cs="Tahoma"/>
        </w:rPr>
        <w:t>V kolikor bo ponudnik izkazoval izpolnjevanje referenčnih pogojev s podizvajalci, morajo le-ti v ponudbi prevzeti dela</w:t>
      </w:r>
      <w:r w:rsidR="00D15219" w:rsidRPr="005518F4">
        <w:rPr>
          <w:rFonts w:ascii="Tahoma" w:hAnsi="Tahoma" w:cs="Tahoma"/>
        </w:rPr>
        <w:t xml:space="preserve"> in dejansko izvajati</w:t>
      </w:r>
      <w:r w:rsidRPr="005518F4">
        <w:rPr>
          <w:rFonts w:ascii="Tahoma" w:hAnsi="Tahoma" w:cs="Tahoma"/>
        </w:rPr>
        <w:t>, za k</w:t>
      </w:r>
      <w:r w:rsidR="00D15219" w:rsidRPr="005518F4">
        <w:rPr>
          <w:rFonts w:ascii="Tahoma" w:hAnsi="Tahoma" w:cs="Tahoma"/>
        </w:rPr>
        <w:t xml:space="preserve">atera bodo predložili reference, kar mora biti razvidno v predloženem </w:t>
      </w:r>
    </w:p>
    <w:p w14:paraId="68541476" w14:textId="1B523467" w:rsidR="00D15219" w:rsidRPr="005518F4" w:rsidRDefault="00F0352A" w:rsidP="00201C09">
      <w:pPr>
        <w:keepNext/>
        <w:keepLines/>
        <w:jc w:val="both"/>
        <w:rPr>
          <w:rFonts w:ascii="Tahoma" w:hAnsi="Tahoma" w:cs="Tahoma"/>
        </w:rPr>
      </w:pPr>
      <w:r w:rsidRPr="005518F4">
        <w:rPr>
          <w:rFonts w:ascii="Tahoma" w:hAnsi="Tahoma" w:cs="Tahoma"/>
          <w:u w:val="single"/>
        </w:rPr>
        <w:t xml:space="preserve">Sporazumu </w:t>
      </w:r>
      <w:r w:rsidR="00D15219" w:rsidRPr="005518F4">
        <w:rPr>
          <w:rFonts w:ascii="Tahoma" w:hAnsi="Tahoma" w:cs="Tahoma"/>
          <w:u w:val="single"/>
        </w:rPr>
        <w:t>o medsebojnem sodelovanju</w:t>
      </w:r>
      <w:r w:rsidR="00D15219" w:rsidRPr="005518F4">
        <w:rPr>
          <w:rFonts w:ascii="Tahoma" w:hAnsi="Tahoma" w:cs="Tahoma"/>
        </w:rPr>
        <w:t xml:space="preserve"> (med ponudnikom in posameznim podizvajalcem).</w:t>
      </w:r>
    </w:p>
    <w:p w14:paraId="1DBA9681" w14:textId="77777777" w:rsidR="006960F7" w:rsidRPr="005518F4" w:rsidRDefault="006960F7" w:rsidP="00201C09">
      <w:pPr>
        <w:keepNext/>
        <w:keepLines/>
        <w:jc w:val="both"/>
        <w:rPr>
          <w:rFonts w:ascii="Tahoma" w:hAnsi="Tahoma" w:cs="Tahoma"/>
        </w:rPr>
      </w:pPr>
    </w:p>
    <w:p w14:paraId="1B3F2E05" w14:textId="77777777" w:rsidR="00AE7A5C" w:rsidRPr="005518F4" w:rsidRDefault="00AE7A5C" w:rsidP="00201C09">
      <w:pPr>
        <w:keepNext/>
        <w:keepLines/>
        <w:numPr>
          <w:ilvl w:val="1"/>
          <w:numId w:val="2"/>
        </w:numPr>
        <w:jc w:val="both"/>
        <w:rPr>
          <w:rFonts w:ascii="Tahoma" w:hAnsi="Tahoma" w:cs="Tahoma"/>
          <w:b/>
        </w:rPr>
      </w:pPr>
      <w:r w:rsidRPr="005518F4">
        <w:rPr>
          <w:rFonts w:ascii="Tahoma" w:hAnsi="Tahoma" w:cs="Tahoma"/>
          <w:b/>
        </w:rPr>
        <w:t>Uporaba zmogljivosti drugih subjektov</w:t>
      </w:r>
    </w:p>
    <w:p w14:paraId="61D5355B" w14:textId="77777777" w:rsidR="00AE7A5C" w:rsidRPr="005518F4" w:rsidRDefault="00AE7A5C" w:rsidP="00201C09">
      <w:pPr>
        <w:keepNext/>
        <w:keepLines/>
        <w:jc w:val="both"/>
        <w:rPr>
          <w:rFonts w:ascii="Tahoma" w:hAnsi="Tahoma" w:cs="Tahoma"/>
        </w:rPr>
      </w:pPr>
    </w:p>
    <w:p w14:paraId="56E77E80" w14:textId="77777777" w:rsidR="00B376F7" w:rsidRPr="00C8579C" w:rsidRDefault="00B376F7" w:rsidP="00B376F7">
      <w:pPr>
        <w:keepNext/>
        <w:keepLines/>
        <w:jc w:val="both"/>
        <w:rPr>
          <w:rFonts w:ascii="Tahoma" w:hAnsi="Tahoma" w:cs="Tahoma"/>
        </w:rPr>
      </w:pPr>
      <w:r w:rsidRPr="00C8579C">
        <w:rPr>
          <w:rFonts w:ascii="Tahoma" w:hAnsi="Tahoma" w:cs="Tahoma"/>
        </w:rPr>
        <w:t xml:space="preserve">Ponudnik lahko za izvedbo javnega naročila uporabi zmogljivosti drugih subjektov, kot to določa 81. člen ZJN-3, pri čemer pri subjektih, katerih zmogljivosti bo uporabljal ponudnik, ne smejo obstajati razlogi za izključitev iz sodelovanja v postopku javnega naročanja iz točke </w:t>
      </w:r>
      <w:r>
        <w:rPr>
          <w:rFonts w:ascii="Tahoma" w:hAnsi="Tahoma" w:cs="Tahoma"/>
        </w:rPr>
        <w:t>4</w:t>
      </w:r>
      <w:r w:rsidRPr="00C8579C">
        <w:rPr>
          <w:rFonts w:ascii="Tahoma" w:hAnsi="Tahoma" w:cs="Tahoma"/>
        </w:rPr>
        <w:t>.1 razpisne dokumentacije.</w:t>
      </w:r>
    </w:p>
    <w:p w14:paraId="09ECD516" w14:textId="77777777" w:rsidR="00B376F7" w:rsidRPr="00C8579C" w:rsidRDefault="00B376F7" w:rsidP="00B376F7">
      <w:pPr>
        <w:keepNext/>
        <w:keepLines/>
        <w:jc w:val="both"/>
        <w:rPr>
          <w:rFonts w:ascii="Tahoma" w:hAnsi="Tahoma" w:cs="Tahoma"/>
        </w:rPr>
      </w:pPr>
    </w:p>
    <w:p w14:paraId="5DB765A3" w14:textId="77777777" w:rsidR="00B376F7" w:rsidRDefault="00B376F7" w:rsidP="00B376F7">
      <w:pPr>
        <w:pStyle w:val="Telobesedila2"/>
        <w:keepNext/>
        <w:keepLines/>
        <w:rPr>
          <w:rFonts w:ascii="Tahoma" w:hAnsi="Tahoma" w:cs="Tahoma"/>
          <w:b w:val="0"/>
        </w:rPr>
      </w:pPr>
      <w:r w:rsidRPr="00C8579C">
        <w:rPr>
          <w:rFonts w:ascii="Tahoma" w:hAnsi="Tahoma" w:cs="Tahoma"/>
          <w:b w:val="0"/>
        </w:rPr>
        <w:t xml:space="preserve">Če želi ponudnik uporabiti zmogljivosti drugih subjektov, </w:t>
      </w:r>
      <w:r w:rsidRPr="008F6CF8">
        <w:rPr>
          <w:rFonts w:ascii="Tahoma" w:hAnsi="Tahoma" w:cs="Tahoma"/>
          <w:b w:val="0"/>
          <w:u w:val="single"/>
        </w:rPr>
        <w:t>mora v ponudbi dokazati, da bo imel na voljo sredstva, na primer s predložitvijo zagotovil teh subjektov za ta namen</w:t>
      </w:r>
      <w:r w:rsidRPr="00C8579C">
        <w:rPr>
          <w:rFonts w:ascii="Tahoma" w:hAnsi="Tahoma" w:cs="Tahoma"/>
          <w:b w:val="0"/>
        </w:rPr>
        <w:t xml:space="preserve">. Naročnik bo v tem primeru ravnal v skladu </w:t>
      </w:r>
      <w:r>
        <w:rPr>
          <w:rFonts w:ascii="Tahoma" w:hAnsi="Tahoma" w:cs="Tahoma"/>
          <w:b w:val="0"/>
        </w:rPr>
        <w:t>z</w:t>
      </w:r>
      <w:r w:rsidRPr="00C8579C">
        <w:rPr>
          <w:rFonts w:ascii="Tahoma" w:hAnsi="Tahoma" w:cs="Tahoma"/>
          <w:b w:val="0"/>
        </w:rPr>
        <w:t xml:space="preserve"> drugim odstavkom 81. člena ZJN-3. </w:t>
      </w:r>
    </w:p>
    <w:p w14:paraId="5FC30457" w14:textId="77777777" w:rsidR="00B376F7" w:rsidRDefault="00B376F7" w:rsidP="00B376F7">
      <w:pPr>
        <w:keepNext/>
        <w:keepLines/>
        <w:autoSpaceDE w:val="0"/>
        <w:autoSpaceDN w:val="0"/>
        <w:adjustRightInd w:val="0"/>
        <w:jc w:val="both"/>
        <w:rPr>
          <w:rFonts w:ascii="Tahoma" w:hAnsi="Tahoma" w:cs="Tahoma"/>
        </w:rPr>
      </w:pPr>
    </w:p>
    <w:p w14:paraId="578A6D8C" w14:textId="77777777" w:rsidR="00B376F7" w:rsidRPr="0072622B" w:rsidRDefault="00B376F7" w:rsidP="00B376F7">
      <w:pPr>
        <w:keepNext/>
        <w:keepLines/>
        <w:autoSpaceDE w:val="0"/>
        <w:autoSpaceDN w:val="0"/>
        <w:adjustRightInd w:val="0"/>
        <w:jc w:val="both"/>
        <w:rPr>
          <w:rFonts w:ascii="Tahoma" w:hAnsi="Tahoma" w:cs="Tahoma"/>
        </w:rPr>
      </w:pPr>
      <w:r w:rsidRPr="0072622B">
        <w:rPr>
          <w:rFonts w:ascii="Tahoma" w:hAnsi="Tahoma" w:cs="Tahoma"/>
        </w:rPr>
        <w:lastRenderedPageBreak/>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74997BEF" w14:textId="77777777" w:rsidR="00B376F7" w:rsidRPr="00C8579C" w:rsidRDefault="00B376F7" w:rsidP="00B376F7">
      <w:pPr>
        <w:pStyle w:val="Telobesedila2"/>
        <w:keepNext/>
        <w:keepLines/>
        <w:rPr>
          <w:rFonts w:ascii="Tahoma" w:hAnsi="Tahoma" w:cs="Tahoma"/>
          <w:b w:val="0"/>
        </w:rPr>
      </w:pPr>
    </w:p>
    <w:p w14:paraId="3F346521" w14:textId="77777777" w:rsidR="00B376F7" w:rsidRPr="00C8579C" w:rsidRDefault="00B376F7" w:rsidP="00B376F7">
      <w:pPr>
        <w:keepNext/>
        <w:keepLines/>
        <w:jc w:val="both"/>
        <w:rPr>
          <w:rFonts w:ascii="Tahoma" w:hAnsi="Tahoma" w:cs="Tahoma"/>
          <w:b/>
        </w:rPr>
      </w:pPr>
      <w:r w:rsidRPr="00C8579C">
        <w:rPr>
          <w:rFonts w:ascii="Tahoma" w:hAnsi="Tahoma" w:cs="Tahoma"/>
        </w:rPr>
        <w:t>V primeru, da bo gospodarski subjekt za izvedbo javnega naročila uporabljal zmogljivost drugih subjektov (ki niso partner/ji v primeru skupne ponudbe ali podizvajalec/ci), mora za vsakega izmed subjektov, na katerega zmogljivosti se sklicuje, priložiti</w:t>
      </w:r>
      <w:r>
        <w:rPr>
          <w:rFonts w:ascii="Tahoma" w:hAnsi="Tahoma" w:cs="Tahoma"/>
          <w:b/>
        </w:rPr>
        <w:t xml:space="preserve"> </w:t>
      </w:r>
      <w:r w:rsidRPr="00A140BB">
        <w:rPr>
          <w:rFonts w:ascii="Tahoma" w:hAnsi="Tahoma" w:cs="Tahoma"/>
        </w:rPr>
        <w:t>v razdelek »Sodelujoči«, del »ESPD – ostali sodelujoči</w:t>
      </w:r>
      <w:r>
        <w:rPr>
          <w:rFonts w:ascii="Tahoma" w:hAnsi="Tahoma" w:cs="Tahoma"/>
        </w:rPr>
        <w:t xml:space="preserve">« </w:t>
      </w:r>
      <w:r w:rsidRPr="00A140BB">
        <w:rPr>
          <w:rFonts w:ascii="Tahoma" w:hAnsi="Tahoma" w:cs="Tahoma"/>
        </w:rPr>
        <w:t>priložiti izpolnjen</w:t>
      </w:r>
      <w:r>
        <w:rPr>
          <w:rFonts w:ascii="Tahoma" w:hAnsi="Tahoma" w:cs="Tahoma"/>
        </w:rPr>
        <w:t xml:space="preserve"> in podpisan</w:t>
      </w:r>
      <w:r w:rsidRPr="00A140BB">
        <w:rPr>
          <w:rFonts w:ascii="Tahoma" w:hAnsi="Tahoma" w:cs="Tahoma"/>
        </w:rPr>
        <w:t xml:space="preserve"> ESPD v .pdf formatu ali elektronsko podpisan ESPD</w:t>
      </w:r>
      <w:r w:rsidRPr="00A140BB">
        <w:rPr>
          <w:rFonts w:ascii="Tahoma" w:hAnsi="Tahoma" w:cs="Tahoma"/>
          <w:kern w:val="16"/>
        </w:rPr>
        <w:t>,</w:t>
      </w:r>
      <w:r>
        <w:rPr>
          <w:rFonts w:ascii="Tahoma" w:hAnsi="Tahoma" w:cs="Tahoma"/>
          <w:kern w:val="16"/>
        </w:rPr>
        <w:t xml:space="preserve"> in</w:t>
      </w:r>
      <w:r w:rsidRPr="00C8579C">
        <w:rPr>
          <w:rFonts w:ascii="Tahoma" w:hAnsi="Tahoma" w:cs="Tahoma"/>
          <w:kern w:val="16"/>
        </w:rPr>
        <w:t xml:space="preserve"> v razdelek </w:t>
      </w:r>
      <w:r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r>
        <w:rPr>
          <w:rFonts w:ascii="Tahoma" w:hAnsi="Tahoma" w:cs="Tahoma"/>
          <w:bCs/>
        </w:rPr>
        <w:t xml:space="preserve"> </w:t>
      </w:r>
      <w:r w:rsidRPr="00C8579C">
        <w:rPr>
          <w:rFonts w:ascii="Tahoma" w:hAnsi="Tahoma" w:cs="Tahoma"/>
        </w:rPr>
        <w:t xml:space="preserve">naslednje izpolnjene in podpisane priloge: </w:t>
      </w:r>
    </w:p>
    <w:p w14:paraId="58186CA4" w14:textId="77777777" w:rsidR="00B376F7" w:rsidRDefault="00B376F7" w:rsidP="00135811">
      <w:pPr>
        <w:keepNext/>
        <w:keepLines/>
        <w:numPr>
          <w:ilvl w:val="0"/>
          <w:numId w:val="23"/>
        </w:numPr>
        <w:jc w:val="both"/>
        <w:rPr>
          <w:rFonts w:ascii="Tahoma" w:hAnsi="Tahoma" w:cs="Tahoma"/>
        </w:rPr>
      </w:pPr>
      <w:r w:rsidRPr="00995C6A">
        <w:rPr>
          <w:rFonts w:ascii="Tahoma" w:hAnsi="Tahoma" w:cs="Tahoma"/>
        </w:rPr>
        <w:t xml:space="preserve">predložiti </w:t>
      </w:r>
      <w:r>
        <w:rPr>
          <w:rFonts w:ascii="Tahoma" w:hAnsi="Tahoma" w:cs="Tahoma"/>
        </w:rPr>
        <w:t xml:space="preserve">izpolnjeno, podpisano in žigosano </w:t>
      </w:r>
      <w:r w:rsidRPr="00995C6A">
        <w:rPr>
          <w:rFonts w:ascii="Tahoma" w:hAnsi="Tahoma" w:cs="Tahoma"/>
        </w:rPr>
        <w:t xml:space="preserve">Prilogo 3/2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r w:rsidRPr="00995C6A">
        <w:rPr>
          <w:rFonts w:ascii="Tahoma" w:hAnsi="Tahoma" w:cs="Tahoma"/>
        </w:rPr>
        <w:t>,</w:t>
      </w:r>
    </w:p>
    <w:p w14:paraId="3C0CBE9F" w14:textId="77777777" w:rsidR="00B376F7" w:rsidRPr="00873A5C" w:rsidRDefault="00B376F7" w:rsidP="00135811">
      <w:pPr>
        <w:keepNext/>
        <w:keepLines/>
        <w:numPr>
          <w:ilvl w:val="0"/>
          <w:numId w:val="23"/>
        </w:numPr>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w:t>
      </w:r>
      <w:r>
        <w:rPr>
          <w:rFonts w:ascii="Tahoma" w:hAnsi="Tahoma" w:cs="Tahoma"/>
        </w:rPr>
        <w:t>3</w:t>
      </w:r>
      <w:r w:rsidRPr="00995C6A">
        <w:rPr>
          <w:rFonts w:ascii="Tahoma" w:hAnsi="Tahoma" w:cs="Tahoma"/>
        </w:rPr>
        <w:t xml:space="preserve"> IZJAVA O UDELEŽBI FIZIČNIH IN PRAVNIH OSEB V LASTNIŠTVU GOSPODARSKEGA SUBJEKTA</w:t>
      </w:r>
      <w:r w:rsidRPr="00995C6A">
        <w:rPr>
          <w:rFonts w:ascii="Tahoma" w:hAnsi="Tahoma" w:cs="Tahoma"/>
          <w:bCs/>
        </w:rPr>
        <w:t>,</w:t>
      </w:r>
    </w:p>
    <w:p w14:paraId="4FF9BAF1" w14:textId="77777777" w:rsidR="00B376F7" w:rsidRDefault="00B376F7" w:rsidP="00135811">
      <w:pPr>
        <w:pStyle w:val="Odstavekseznama"/>
        <w:keepNext/>
        <w:keepLines/>
        <w:numPr>
          <w:ilvl w:val="0"/>
          <w:numId w:val="23"/>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4/</w:t>
      </w:r>
      <w:r>
        <w:rPr>
          <w:rFonts w:ascii="Tahoma" w:hAnsi="Tahoma" w:cs="Tahoma"/>
        </w:rPr>
        <w:t>2</w:t>
      </w:r>
      <w:r w:rsidRPr="00995C6A">
        <w:rPr>
          <w:rFonts w:ascii="Tahoma" w:hAnsi="Tahoma" w:cs="Tahoma"/>
        </w:rPr>
        <w:t xml:space="preserve"> UDELEŽBA SUBJEKTA, KATEREGA ZMOGLJIVOST SE UPORABLJA</w:t>
      </w:r>
      <w:r>
        <w:rPr>
          <w:rFonts w:ascii="Tahoma" w:hAnsi="Tahoma" w:cs="Tahoma"/>
        </w:rPr>
        <w:t>,</w:t>
      </w:r>
    </w:p>
    <w:p w14:paraId="3A859FF2" w14:textId="77777777" w:rsidR="00B376F7" w:rsidRPr="00C8579C" w:rsidRDefault="00B376F7" w:rsidP="00135811">
      <w:pPr>
        <w:pStyle w:val="Odstavekseznama"/>
        <w:keepNext/>
        <w:keepLines/>
        <w:numPr>
          <w:ilvl w:val="0"/>
          <w:numId w:val="23"/>
        </w:numPr>
        <w:ind w:left="714" w:hanging="357"/>
        <w:jc w:val="both"/>
        <w:rPr>
          <w:rFonts w:ascii="Tahoma" w:hAnsi="Tahoma" w:cs="Tahoma"/>
        </w:rPr>
      </w:pPr>
      <w:r>
        <w:rPr>
          <w:rFonts w:ascii="Tahoma" w:hAnsi="Tahoma" w:cs="Tahoma"/>
          <w:u w:val="single"/>
        </w:rPr>
        <w:t>dokazilo</w:t>
      </w:r>
      <w:r w:rsidRPr="008F6CF8">
        <w:rPr>
          <w:rFonts w:ascii="Tahoma" w:hAnsi="Tahoma" w:cs="Tahoma"/>
          <w:u w:val="single"/>
        </w:rPr>
        <w:t>, da bo imel</w:t>
      </w:r>
      <w:r>
        <w:rPr>
          <w:rFonts w:ascii="Tahoma" w:hAnsi="Tahoma" w:cs="Tahoma"/>
          <w:u w:val="single"/>
        </w:rPr>
        <w:t xml:space="preserve"> ponudnik</w:t>
      </w:r>
      <w:r w:rsidRPr="008F6CF8">
        <w:rPr>
          <w:rFonts w:ascii="Tahoma" w:hAnsi="Tahoma" w:cs="Tahoma"/>
          <w:u w:val="single"/>
        </w:rPr>
        <w:t xml:space="preserve"> na voljo sredstva, na primer s predložitvijo zagotovil teh subjektov za ta namen</w:t>
      </w:r>
      <w:r w:rsidRPr="00C8579C">
        <w:rPr>
          <w:rFonts w:ascii="Tahoma" w:hAnsi="Tahoma" w:cs="Tahoma"/>
        </w:rPr>
        <w:t>.</w:t>
      </w:r>
    </w:p>
    <w:p w14:paraId="3355CC13" w14:textId="77777777" w:rsidR="00B376F7" w:rsidRDefault="00B376F7" w:rsidP="00B376F7">
      <w:pPr>
        <w:keepNext/>
        <w:keepLines/>
        <w:jc w:val="both"/>
        <w:rPr>
          <w:rFonts w:ascii="Tahoma" w:hAnsi="Tahoma" w:cs="Tahoma"/>
        </w:rPr>
      </w:pPr>
    </w:p>
    <w:p w14:paraId="7D82C17A" w14:textId="77777777" w:rsidR="00B376F7" w:rsidRDefault="00B376F7" w:rsidP="00B376F7">
      <w:pPr>
        <w:keepNext/>
        <w:keepLines/>
        <w:jc w:val="both"/>
        <w:rPr>
          <w:rFonts w:ascii="Tahoma" w:hAnsi="Tahoma" w:cs="Tahoma"/>
        </w:rPr>
      </w:pPr>
      <w:r>
        <w:rPr>
          <w:rFonts w:ascii="Tahoma" w:hAnsi="Tahoma" w:cs="Tahoma"/>
        </w:rPr>
        <w:t>Priloge se izpolnijo za vsakega od sodelujočih subjektov v ponudbi ločeno.</w:t>
      </w:r>
    </w:p>
    <w:p w14:paraId="1C455797" w14:textId="77777777" w:rsidR="00B376F7" w:rsidRPr="00C8579C" w:rsidRDefault="00B376F7" w:rsidP="00B376F7">
      <w:pPr>
        <w:keepNext/>
        <w:keepLines/>
        <w:jc w:val="both"/>
        <w:rPr>
          <w:rFonts w:ascii="Tahoma" w:hAnsi="Tahoma" w:cs="Tahoma"/>
        </w:rPr>
      </w:pPr>
    </w:p>
    <w:p w14:paraId="2B3DEF7C" w14:textId="77777777" w:rsidR="00B376F7" w:rsidRPr="00C8579C" w:rsidRDefault="00B376F7" w:rsidP="00B376F7">
      <w:pPr>
        <w:pStyle w:val="Telobesedila2"/>
        <w:keepNext/>
        <w:keepLines/>
        <w:rPr>
          <w:rFonts w:ascii="Tahoma" w:hAnsi="Tahoma" w:cs="Tahoma"/>
          <w:b w:val="0"/>
        </w:rPr>
      </w:pPr>
      <w:r w:rsidRPr="00C8579C">
        <w:rPr>
          <w:rFonts w:ascii="Tahoma" w:hAnsi="Tahoma" w:cs="Tahoma"/>
          <w:b w:val="0"/>
        </w:rPr>
        <w:t>Ponudnik, kateremu bo javno naročilo oddano, bo v razmerju do naročnika v celoti odgovarjal za izvedbo prejetega naročila, ne glede na število subjektov, katerih zmogljivost bo ponudnik uporabljal v ponudbi oz. pri izvedbi predmeta javnega naročila.</w:t>
      </w:r>
    </w:p>
    <w:p w14:paraId="0219214C" w14:textId="77777777" w:rsidR="00B376F7" w:rsidRPr="00C8579C" w:rsidRDefault="00B376F7" w:rsidP="00B376F7">
      <w:pPr>
        <w:pStyle w:val="Telobesedila2"/>
        <w:keepNext/>
        <w:keepLines/>
        <w:rPr>
          <w:rFonts w:ascii="Tahoma" w:hAnsi="Tahoma" w:cs="Tahoma"/>
          <w:b w:val="0"/>
        </w:rPr>
      </w:pPr>
    </w:p>
    <w:p w14:paraId="191F0B65" w14:textId="77777777" w:rsidR="00B376F7" w:rsidRDefault="00B376F7" w:rsidP="00B376F7">
      <w:pPr>
        <w:pStyle w:val="Telobesedila2"/>
        <w:keepNext/>
        <w:keepLines/>
        <w:rPr>
          <w:rFonts w:ascii="Tahoma" w:hAnsi="Tahoma" w:cs="Tahoma"/>
          <w:b w:val="0"/>
          <w:i/>
        </w:rPr>
      </w:pPr>
      <w:r w:rsidRPr="00C8579C">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C8579C">
        <w:rPr>
          <w:rFonts w:ascii="Tahoma" w:hAnsi="Tahoma" w:cs="Tahoma"/>
          <w:b w:val="0"/>
        </w:rPr>
        <w:t xml:space="preserve"> </w:t>
      </w:r>
      <w:r w:rsidRPr="00C8579C">
        <w:rPr>
          <w:rFonts w:ascii="Tahoma" w:hAnsi="Tahoma" w:cs="Tahoma"/>
          <w:b w:val="0"/>
          <w:i/>
        </w:rPr>
        <w:t xml:space="preserve">uporablja ponudnik v ponudbi. </w:t>
      </w:r>
    </w:p>
    <w:p w14:paraId="7D2504B1" w14:textId="2438FFBB" w:rsidR="00D15219" w:rsidRPr="005518F4" w:rsidRDefault="00D15219" w:rsidP="00201C09">
      <w:pPr>
        <w:keepNext/>
        <w:keepLines/>
        <w:jc w:val="both"/>
        <w:rPr>
          <w:rFonts w:ascii="Tahoma" w:hAnsi="Tahoma" w:cs="Tahoma"/>
        </w:rPr>
      </w:pPr>
    </w:p>
    <w:p w14:paraId="676912B5" w14:textId="77777777" w:rsidR="00701161" w:rsidRPr="005518F4" w:rsidRDefault="00701161" w:rsidP="00201C09">
      <w:pPr>
        <w:keepNext/>
        <w:keepLines/>
        <w:numPr>
          <w:ilvl w:val="1"/>
          <w:numId w:val="2"/>
        </w:numPr>
        <w:jc w:val="both"/>
        <w:rPr>
          <w:rFonts w:ascii="Tahoma" w:hAnsi="Tahoma" w:cs="Tahoma"/>
          <w:b/>
        </w:rPr>
      </w:pPr>
      <w:r w:rsidRPr="005518F4">
        <w:rPr>
          <w:rFonts w:ascii="Tahoma" w:hAnsi="Tahoma" w:cs="Tahoma"/>
          <w:b/>
        </w:rPr>
        <w:t>Veljavnost ponudbe</w:t>
      </w:r>
    </w:p>
    <w:p w14:paraId="44FFA456" w14:textId="77777777" w:rsidR="00701161" w:rsidRPr="005518F4" w:rsidRDefault="00701161" w:rsidP="00201C09">
      <w:pPr>
        <w:keepNext/>
        <w:keepLines/>
        <w:jc w:val="both"/>
        <w:rPr>
          <w:rFonts w:ascii="Tahoma" w:hAnsi="Tahoma" w:cs="Tahoma"/>
        </w:rPr>
      </w:pPr>
    </w:p>
    <w:p w14:paraId="070B23CD" w14:textId="3A127611" w:rsidR="00AE7EAF" w:rsidRPr="005518F4" w:rsidRDefault="00AE7EAF" w:rsidP="00201C09">
      <w:pPr>
        <w:keepNext/>
        <w:keepLines/>
        <w:jc w:val="both"/>
        <w:rPr>
          <w:rFonts w:ascii="Tahoma" w:hAnsi="Tahoma" w:cs="Tahoma"/>
        </w:rPr>
      </w:pPr>
      <w:r w:rsidRPr="005518F4">
        <w:rPr>
          <w:rFonts w:ascii="Tahoma" w:hAnsi="Tahoma" w:cs="Tahoma"/>
        </w:rPr>
        <w:t xml:space="preserve">Ponudba </w:t>
      </w:r>
      <w:r w:rsidR="00E81837" w:rsidRPr="005518F4">
        <w:rPr>
          <w:rFonts w:ascii="Tahoma" w:hAnsi="Tahoma" w:cs="Tahoma"/>
        </w:rPr>
        <w:t xml:space="preserve">za posamezni sklop, za katerega ponudnik oddaja ponudbo, </w:t>
      </w:r>
      <w:r w:rsidRPr="005518F4">
        <w:rPr>
          <w:rFonts w:ascii="Tahoma" w:hAnsi="Tahoma" w:cs="Tahoma"/>
        </w:rPr>
        <w:t xml:space="preserve">mora biti veljavna še najmanj </w:t>
      </w:r>
      <w:r w:rsidR="00193709" w:rsidRPr="005518F4">
        <w:rPr>
          <w:rFonts w:ascii="Tahoma" w:hAnsi="Tahoma" w:cs="Tahoma"/>
        </w:rPr>
        <w:t>120</w:t>
      </w:r>
      <w:r w:rsidR="00B376F7">
        <w:rPr>
          <w:rFonts w:ascii="Tahoma" w:hAnsi="Tahoma" w:cs="Tahoma"/>
        </w:rPr>
        <w:t xml:space="preserve"> koledarskih</w:t>
      </w:r>
      <w:r w:rsidRPr="005518F4">
        <w:rPr>
          <w:rFonts w:ascii="Tahoma" w:hAnsi="Tahoma" w:cs="Tahoma"/>
          <w:snapToGrid w:val="0"/>
          <w:color w:val="000000"/>
          <w:sz w:val="28"/>
        </w:rPr>
        <w:t xml:space="preserve"> </w:t>
      </w:r>
      <w:r w:rsidRPr="005518F4">
        <w:rPr>
          <w:rFonts w:ascii="Tahoma" w:hAnsi="Tahoma" w:cs="Tahoma"/>
          <w:snapToGrid w:val="0"/>
        </w:rPr>
        <w:t xml:space="preserve">dni, </w:t>
      </w:r>
      <w:r w:rsidR="00193709" w:rsidRPr="005518F4">
        <w:rPr>
          <w:rFonts w:ascii="Tahoma" w:hAnsi="Tahoma" w:cs="Tahoma"/>
          <w:snapToGrid w:val="0"/>
        </w:rPr>
        <w:t xml:space="preserve">šteto </w:t>
      </w:r>
      <w:r w:rsidRPr="005518F4">
        <w:rPr>
          <w:rFonts w:ascii="Tahoma" w:hAnsi="Tahoma" w:cs="Tahoma"/>
          <w:snapToGrid w:val="0"/>
        </w:rPr>
        <w:t xml:space="preserve">od roka </w:t>
      </w:r>
      <w:r w:rsidR="00E364A4" w:rsidRPr="005518F4">
        <w:rPr>
          <w:rFonts w:ascii="Tahoma" w:hAnsi="Tahoma" w:cs="Tahoma"/>
          <w:snapToGrid w:val="0"/>
        </w:rPr>
        <w:t xml:space="preserve">določenega </w:t>
      </w:r>
      <w:r w:rsidRPr="005518F4">
        <w:rPr>
          <w:rFonts w:ascii="Tahoma" w:hAnsi="Tahoma" w:cs="Tahoma"/>
          <w:snapToGrid w:val="0"/>
        </w:rPr>
        <w:t>za predložitev ponudb.</w:t>
      </w:r>
    </w:p>
    <w:p w14:paraId="3637D760" w14:textId="77777777" w:rsidR="006960F7" w:rsidRPr="005518F4" w:rsidRDefault="006960F7" w:rsidP="00201C09">
      <w:pPr>
        <w:keepNext/>
        <w:keepLines/>
        <w:jc w:val="both"/>
        <w:rPr>
          <w:rFonts w:ascii="Tahoma" w:hAnsi="Tahoma" w:cs="Tahoma"/>
          <w:b/>
        </w:rPr>
      </w:pPr>
    </w:p>
    <w:p w14:paraId="0586762F" w14:textId="77777777" w:rsidR="00FA7D61" w:rsidRPr="005518F4" w:rsidRDefault="00FA7D61" w:rsidP="00201C09">
      <w:pPr>
        <w:keepNext/>
        <w:keepLines/>
        <w:numPr>
          <w:ilvl w:val="1"/>
          <w:numId w:val="2"/>
        </w:numPr>
        <w:jc w:val="both"/>
        <w:rPr>
          <w:rFonts w:ascii="Tahoma" w:hAnsi="Tahoma" w:cs="Tahoma"/>
          <w:b/>
        </w:rPr>
      </w:pPr>
      <w:r w:rsidRPr="005518F4">
        <w:rPr>
          <w:rFonts w:ascii="Tahoma" w:hAnsi="Tahoma" w:cs="Tahoma"/>
          <w:b/>
        </w:rPr>
        <w:t>Rok za predložitev ponudb in javno odpiranje ponudb</w:t>
      </w:r>
    </w:p>
    <w:p w14:paraId="12708A0C" w14:textId="77777777" w:rsidR="00FA7D61" w:rsidRPr="005518F4" w:rsidRDefault="00FA7D61" w:rsidP="00201C09">
      <w:pPr>
        <w:keepNext/>
        <w:keepLines/>
        <w:ind w:left="720"/>
        <w:jc w:val="both"/>
        <w:rPr>
          <w:rFonts w:ascii="Tahoma" w:hAnsi="Tahoma" w:cs="Tahoma"/>
          <w:b/>
        </w:rPr>
      </w:pPr>
    </w:p>
    <w:p w14:paraId="026C9ED8" w14:textId="3E3C7EA2" w:rsidR="00FA7D61" w:rsidRPr="005518F4" w:rsidRDefault="00FA7D61" w:rsidP="00201C09">
      <w:pPr>
        <w:keepNext/>
        <w:keepLines/>
        <w:tabs>
          <w:tab w:val="left" w:pos="142"/>
        </w:tabs>
        <w:jc w:val="both"/>
        <w:rPr>
          <w:rFonts w:ascii="Tahoma" w:hAnsi="Tahoma" w:cs="Tahoma"/>
        </w:rPr>
      </w:pPr>
      <w:r w:rsidRPr="005518F4">
        <w:rPr>
          <w:rFonts w:ascii="Tahoma" w:hAnsi="Tahoma" w:cs="Tahoma"/>
          <w:lang w:val="x-none"/>
        </w:rPr>
        <w:t>Ponudnik mora ponudb</w:t>
      </w:r>
      <w:r w:rsidRPr="005518F4">
        <w:rPr>
          <w:rFonts w:ascii="Tahoma" w:hAnsi="Tahoma" w:cs="Tahoma"/>
        </w:rPr>
        <w:t>o</w:t>
      </w:r>
      <w:r w:rsidRPr="005518F4">
        <w:rPr>
          <w:rFonts w:ascii="Tahoma" w:hAnsi="Tahoma" w:cs="Tahoma"/>
          <w:lang w:val="x-none"/>
        </w:rPr>
        <w:t xml:space="preserve"> predložiti </w:t>
      </w:r>
      <w:r w:rsidRPr="005518F4">
        <w:rPr>
          <w:rFonts w:ascii="Tahoma" w:hAnsi="Tahoma" w:cs="Tahoma"/>
        </w:rPr>
        <w:t xml:space="preserve">elektronsko, </w:t>
      </w:r>
      <w:r w:rsidRPr="005518F4">
        <w:rPr>
          <w:rFonts w:ascii="Tahoma" w:hAnsi="Tahoma" w:cs="Tahoma"/>
          <w:lang w:val="x-none"/>
        </w:rPr>
        <w:t xml:space="preserve">v </w:t>
      </w:r>
      <w:r w:rsidRPr="005518F4">
        <w:rPr>
          <w:rFonts w:ascii="Tahoma" w:hAnsi="Tahoma" w:cs="Tahoma"/>
          <w:b/>
          <w:lang w:val="x-none"/>
        </w:rPr>
        <w:t>informacijsk</w:t>
      </w:r>
      <w:r w:rsidRPr="005518F4">
        <w:rPr>
          <w:rFonts w:ascii="Tahoma" w:hAnsi="Tahoma" w:cs="Tahoma"/>
          <w:b/>
        </w:rPr>
        <w:t>em</w:t>
      </w:r>
      <w:r w:rsidRPr="005518F4">
        <w:rPr>
          <w:rFonts w:ascii="Tahoma" w:hAnsi="Tahoma" w:cs="Tahoma"/>
          <w:b/>
          <w:lang w:val="x-none"/>
        </w:rPr>
        <w:t xml:space="preserve"> sistem</w:t>
      </w:r>
      <w:r w:rsidRPr="005518F4">
        <w:rPr>
          <w:rFonts w:ascii="Tahoma" w:hAnsi="Tahoma" w:cs="Tahoma"/>
          <w:b/>
        </w:rPr>
        <w:t>u</w:t>
      </w:r>
      <w:r w:rsidRPr="005518F4">
        <w:rPr>
          <w:rFonts w:ascii="Tahoma" w:hAnsi="Tahoma" w:cs="Tahoma"/>
          <w:b/>
          <w:lang w:val="x-none"/>
        </w:rPr>
        <w:t xml:space="preserve"> e-JN</w:t>
      </w:r>
      <w:r w:rsidRPr="005518F4">
        <w:rPr>
          <w:rFonts w:ascii="Tahoma" w:hAnsi="Tahoma" w:cs="Tahoma"/>
        </w:rPr>
        <w:t>,</w:t>
      </w:r>
      <w:r w:rsidRPr="005518F4">
        <w:rPr>
          <w:rFonts w:ascii="Tahoma" w:hAnsi="Tahoma" w:cs="Tahoma"/>
          <w:lang w:val="x-none"/>
        </w:rPr>
        <w:t xml:space="preserve"> na spletnem naslovu </w:t>
      </w:r>
      <w:hyperlink r:id="rId12" w:history="1">
        <w:r w:rsidRPr="005518F4">
          <w:rPr>
            <w:rFonts w:ascii="Tahoma" w:hAnsi="Tahoma" w:cs="Tahoma"/>
            <w:color w:val="0000FF"/>
            <w:u w:val="single"/>
            <w:lang w:val="x-none"/>
          </w:rPr>
          <w:t>https://ejn.gov.si/eJN2</w:t>
        </w:r>
      </w:hyperlink>
      <w:r w:rsidRPr="005518F4">
        <w:rPr>
          <w:rFonts w:ascii="Tahoma" w:hAnsi="Tahoma" w:cs="Tahoma"/>
        </w:rPr>
        <w:t>, v skladu</w:t>
      </w:r>
      <w:r w:rsidR="00600AFF" w:rsidRPr="005518F4">
        <w:rPr>
          <w:rFonts w:ascii="Tahoma" w:hAnsi="Tahoma" w:cs="Tahoma"/>
        </w:rPr>
        <w:t xml:space="preserve"> z navodili, navedenimi</w:t>
      </w:r>
      <w:r w:rsidRPr="005518F4">
        <w:rPr>
          <w:rFonts w:ascii="Tahoma" w:hAnsi="Tahoma" w:cs="Tahoma"/>
        </w:rPr>
        <w:t xml:space="preserve"> </w:t>
      </w:r>
      <w:r w:rsidR="00600AFF" w:rsidRPr="005518F4">
        <w:rPr>
          <w:rFonts w:ascii="Tahoma" w:hAnsi="Tahoma" w:cs="Tahoma"/>
          <w:u w:val="single"/>
        </w:rPr>
        <w:t xml:space="preserve">v </w:t>
      </w:r>
      <w:r w:rsidR="00600AFF" w:rsidRPr="005518F4">
        <w:rPr>
          <w:rFonts w:ascii="Tahoma" w:hAnsi="Tahoma" w:cs="Tahoma"/>
          <w:b/>
          <w:u w:val="single"/>
        </w:rPr>
        <w:t>poglavju</w:t>
      </w:r>
      <w:r w:rsidRPr="005518F4">
        <w:rPr>
          <w:rFonts w:ascii="Tahoma" w:hAnsi="Tahoma" w:cs="Tahoma"/>
          <w:b/>
          <w:u w:val="single"/>
        </w:rPr>
        <w:t xml:space="preserve"> 6</w:t>
      </w:r>
      <w:r w:rsidRPr="005518F4">
        <w:rPr>
          <w:rFonts w:ascii="Tahoma" w:hAnsi="Tahoma" w:cs="Tahoma"/>
          <w:u w:val="single"/>
        </w:rPr>
        <w:t xml:space="preserve"> te razpisne dokumentacije</w:t>
      </w:r>
      <w:r w:rsidRPr="005518F4">
        <w:rPr>
          <w:rFonts w:ascii="Tahoma" w:hAnsi="Tahoma" w:cs="Tahoma"/>
        </w:rPr>
        <w:t>, v katerem je opredeljen tudi rok za predložitev elektronske ponudbe. Ponudnik nosi vse stroške za pripravo in predložitev ponudbe.</w:t>
      </w:r>
    </w:p>
    <w:p w14:paraId="1C166597" w14:textId="77777777" w:rsidR="00FA7D61" w:rsidRPr="005518F4" w:rsidRDefault="00FA7D61" w:rsidP="00201C09">
      <w:pPr>
        <w:keepNext/>
        <w:keepLines/>
        <w:tabs>
          <w:tab w:val="left" w:pos="142"/>
        </w:tabs>
        <w:jc w:val="both"/>
        <w:rPr>
          <w:rFonts w:ascii="Tahoma" w:hAnsi="Tahoma" w:cs="Tahoma"/>
        </w:rPr>
      </w:pPr>
    </w:p>
    <w:p w14:paraId="22441046" w14:textId="22EC50B6" w:rsidR="00E54A67" w:rsidRPr="005518F4" w:rsidRDefault="00FA7D61" w:rsidP="00201C09">
      <w:pPr>
        <w:keepNext/>
        <w:keepLines/>
        <w:jc w:val="both"/>
        <w:rPr>
          <w:rFonts w:ascii="Tahoma" w:hAnsi="Tahoma" w:cs="Tahoma"/>
        </w:rPr>
      </w:pPr>
      <w:r w:rsidRPr="005518F4">
        <w:rPr>
          <w:rFonts w:ascii="Tahoma" w:hAnsi="Tahoma" w:cs="Tahoma"/>
        </w:rPr>
        <w:t xml:space="preserve">Javno odpiranje ponudb v informacijskem sistemu e-JN, na spletnem naslovu </w:t>
      </w:r>
      <w:hyperlink r:id="rId13" w:history="1">
        <w:r w:rsidRPr="005518F4">
          <w:rPr>
            <w:rFonts w:ascii="Tahoma" w:hAnsi="Tahoma" w:cs="Tahoma"/>
            <w:color w:val="0000FF"/>
            <w:u w:val="single"/>
          </w:rPr>
          <w:t>https://ejn.gov.si/eJN2</w:t>
        </w:r>
      </w:hyperlink>
      <w:r w:rsidRPr="005518F4">
        <w:rPr>
          <w:rFonts w:ascii="Tahoma" w:hAnsi="Tahoma" w:cs="Tahoma"/>
          <w:color w:val="0000FF"/>
          <w:u w:val="single"/>
        </w:rPr>
        <w:t xml:space="preserve">, </w:t>
      </w:r>
      <w:r w:rsidRPr="005518F4">
        <w:rPr>
          <w:rFonts w:ascii="Tahoma" w:hAnsi="Tahoma" w:cs="Tahoma"/>
        </w:rPr>
        <w:t xml:space="preserve">poteka avtomatično, na način  da informacijski sistem e-JN samodejno, </w:t>
      </w:r>
      <w:r w:rsidR="0022368B" w:rsidRPr="005518F4">
        <w:rPr>
          <w:rFonts w:ascii="Tahoma" w:hAnsi="Tahoma" w:cs="Tahoma"/>
        </w:rPr>
        <w:t xml:space="preserve">dve uri </w:t>
      </w:r>
      <w:r w:rsidRPr="005518F4">
        <w:rPr>
          <w:rFonts w:ascii="Tahoma" w:hAnsi="Tahoma" w:cs="Tahoma"/>
        </w:rPr>
        <w:t>po poteku roka za predložitev elektronskih ponudb, prikaže podatke o ponudniku, o variantah, če so bile zahtevane oziroma dovoljene, ter omogoči dostop do pdf. dokumenta, ki ga ponudnik n</w:t>
      </w:r>
      <w:r w:rsidR="006C75FC" w:rsidRPr="005518F4">
        <w:rPr>
          <w:rFonts w:ascii="Tahoma" w:hAnsi="Tahoma" w:cs="Tahoma"/>
        </w:rPr>
        <w:t>aloži v sistem e-JN v del</w:t>
      </w:r>
      <w:r w:rsidRPr="005518F4">
        <w:rPr>
          <w:rFonts w:ascii="Tahoma" w:hAnsi="Tahoma" w:cs="Tahoma"/>
        </w:rPr>
        <w:t xml:space="preserve"> »</w:t>
      </w:r>
      <w:r w:rsidRPr="005518F4">
        <w:rPr>
          <w:rFonts w:ascii="Tahoma" w:hAnsi="Tahoma" w:cs="Tahoma"/>
          <w:b/>
        </w:rPr>
        <w:t>Predračun</w:t>
      </w:r>
      <w:r w:rsidR="0028615E" w:rsidRPr="005518F4">
        <w:rPr>
          <w:rFonts w:ascii="Tahoma" w:hAnsi="Tahoma" w:cs="Tahoma"/>
        </w:rPr>
        <w:t xml:space="preserve">«. </w:t>
      </w:r>
      <w:r w:rsidRPr="005518F4">
        <w:rPr>
          <w:rFonts w:ascii="Tahoma" w:hAnsi="Tahoma" w:cs="Tahoma"/>
        </w:rPr>
        <w:t>Ponudniki, ki so oddali ponudbe, imajo te podatke v informacijskem sistemu e-JN na razpolago v razdelku »Zapisnik o odpiranju ponudb«.</w:t>
      </w:r>
      <w:r w:rsidR="000D0362" w:rsidRPr="005518F4">
        <w:rPr>
          <w:rFonts w:ascii="Tahoma" w:hAnsi="Tahoma" w:cs="Tahoma"/>
        </w:rPr>
        <w:t xml:space="preserve"> </w:t>
      </w:r>
    </w:p>
    <w:p w14:paraId="5EE11EB9" w14:textId="77777777" w:rsidR="00E81837" w:rsidRPr="005518F4" w:rsidRDefault="00E81837" w:rsidP="00201C09">
      <w:pPr>
        <w:keepNext/>
        <w:keepLines/>
        <w:jc w:val="both"/>
        <w:rPr>
          <w:rFonts w:ascii="Tahoma" w:hAnsi="Tahoma" w:cs="Tahoma"/>
        </w:rPr>
      </w:pPr>
    </w:p>
    <w:p w14:paraId="003259F3" w14:textId="77777777" w:rsidR="00E54A67" w:rsidRPr="005518F4" w:rsidRDefault="00E54A67" w:rsidP="00201C09">
      <w:pPr>
        <w:keepNext/>
        <w:keepLines/>
        <w:numPr>
          <w:ilvl w:val="1"/>
          <w:numId w:val="2"/>
        </w:numPr>
        <w:jc w:val="both"/>
        <w:rPr>
          <w:rFonts w:ascii="Tahoma" w:hAnsi="Tahoma" w:cs="Tahoma"/>
          <w:b/>
        </w:rPr>
      </w:pPr>
      <w:r w:rsidRPr="005518F4">
        <w:rPr>
          <w:rFonts w:ascii="Tahoma" w:hAnsi="Tahoma" w:cs="Tahoma"/>
          <w:b/>
        </w:rPr>
        <w:t>Pregled in ocenjevanje ponudb</w:t>
      </w:r>
    </w:p>
    <w:p w14:paraId="26B1784D" w14:textId="77777777" w:rsidR="00E54A67" w:rsidRPr="005518F4" w:rsidRDefault="00E54A67" w:rsidP="00201C09">
      <w:pPr>
        <w:keepNext/>
        <w:keepLines/>
        <w:rPr>
          <w:rFonts w:ascii="Tahoma" w:hAnsi="Tahoma" w:cs="Tahoma"/>
        </w:rPr>
      </w:pPr>
    </w:p>
    <w:p w14:paraId="1292F263" w14:textId="77777777" w:rsidR="00E81837" w:rsidRPr="005518F4" w:rsidRDefault="00E81837" w:rsidP="00201C09">
      <w:pPr>
        <w:keepNext/>
        <w:keepLines/>
        <w:jc w:val="both"/>
        <w:rPr>
          <w:rFonts w:ascii="Tahoma" w:hAnsi="Tahoma" w:cs="Tahoma"/>
        </w:rPr>
      </w:pPr>
      <w:r w:rsidRPr="005518F4">
        <w:rPr>
          <w:rFonts w:ascii="Tahoma" w:hAnsi="Tahoma" w:cs="Tahoma"/>
        </w:rPr>
        <w:t>Naročnik bo pred oddajo javnega naročila preveril obstoj in vsebino podatkov oziroma drugih navedb iz ponudbe ponudnika, kateremu se je odločil oddati javno naročilo za posamezni sklop predmeta javnega naročila. Naročnik bo opravil pregled in ocenjevanje ponudb ter javno naročilo oddal na način, kot je opredeljeno v določilih 89. člena ZJN-3.</w:t>
      </w:r>
    </w:p>
    <w:p w14:paraId="5095578B" w14:textId="77777777" w:rsidR="00E54A67" w:rsidRPr="005518F4" w:rsidRDefault="00E54A67" w:rsidP="00201C09">
      <w:pPr>
        <w:keepNext/>
        <w:keepLines/>
        <w:numPr>
          <w:ilvl w:val="1"/>
          <w:numId w:val="2"/>
        </w:numPr>
        <w:jc w:val="both"/>
        <w:rPr>
          <w:rFonts w:ascii="Tahoma" w:hAnsi="Tahoma" w:cs="Tahoma"/>
          <w:b/>
        </w:rPr>
      </w:pPr>
      <w:r w:rsidRPr="005518F4">
        <w:rPr>
          <w:rFonts w:ascii="Tahoma" w:hAnsi="Tahoma" w:cs="Tahoma"/>
          <w:b/>
        </w:rPr>
        <w:lastRenderedPageBreak/>
        <w:t xml:space="preserve">Sprejem odločitve o oddaji javnega naročila in obveščanje </w:t>
      </w:r>
    </w:p>
    <w:p w14:paraId="0C4C5D1F" w14:textId="77777777" w:rsidR="00E54A67" w:rsidRPr="005518F4" w:rsidRDefault="00E54A67" w:rsidP="00201C09">
      <w:pPr>
        <w:keepNext/>
        <w:keepLines/>
        <w:ind w:left="720" w:right="56"/>
        <w:jc w:val="both"/>
        <w:rPr>
          <w:rFonts w:ascii="Tahoma" w:hAnsi="Tahoma" w:cs="Tahoma"/>
        </w:rPr>
      </w:pPr>
    </w:p>
    <w:p w14:paraId="32FD9A88" w14:textId="77777777" w:rsidR="006C75FC" w:rsidRPr="005518F4" w:rsidRDefault="006C75FC" w:rsidP="00201C09">
      <w:pPr>
        <w:keepNext/>
        <w:keepLines/>
        <w:ind w:right="56"/>
        <w:jc w:val="both"/>
        <w:rPr>
          <w:rFonts w:ascii="Tahoma" w:hAnsi="Tahoma" w:cs="Tahoma"/>
        </w:rPr>
      </w:pPr>
      <w:r w:rsidRPr="005518F4">
        <w:rPr>
          <w:rFonts w:ascii="Tahoma" w:hAnsi="Tahoma" w:cs="Tahoma"/>
        </w:rPr>
        <w:t>Naročnik bo v roku petih dni po končanem preverjanju in ocenjevanju ponudb obvestil vse ponudnike o sprejeti odločitvi v zvezi z oddajo javnega naročila, v skladu z določili 90. člena ZJN-3.</w:t>
      </w:r>
    </w:p>
    <w:p w14:paraId="46A9276D" w14:textId="77777777" w:rsidR="00E364A4" w:rsidRPr="005518F4" w:rsidRDefault="00E364A4" w:rsidP="00201C09">
      <w:pPr>
        <w:keepNext/>
        <w:keepLines/>
        <w:ind w:right="56"/>
        <w:jc w:val="both"/>
        <w:rPr>
          <w:rFonts w:ascii="Tahoma" w:hAnsi="Tahoma" w:cs="Tahoma"/>
        </w:rPr>
      </w:pPr>
    </w:p>
    <w:p w14:paraId="0C78D58E" w14:textId="58296233" w:rsidR="006C75FC" w:rsidRPr="005518F4" w:rsidRDefault="006C75FC" w:rsidP="00201C09">
      <w:pPr>
        <w:keepNext/>
        <w:keepLines/>
        <w:ind w:right="56"/>
        <w:jc w:val="both"/>
        <w:rPr>
          <w:rFonts w:ascii="Tahoma" w:hAnsi="Tahoma" w:cs="Tahoma"/>
        </w:rPr>
      </w:pPr>
      <w:r w:rsidRPr="005518F4">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2A57252" w14:textId="77777777" w:rsidR="006C75FC" w:rsidRPr="005518F4" w:rsidRDefault="006C75FC" w:rsidP="00201C09">
      <w:pPr>
        <w:keepNext/>
        <w:keepLines/>
        <w:ind w:right="56"/>
        <w:jc w:val="both"/>
        <w:rPr>
          <w:rFonts w:ascii="Tahoma" w:hAnsi="Tahoma" w:cs="Tahoma"/>
        </w:rPr>
      </w:pPr>
    </w:p>
    <w:p w14:paraId="701F5D12" w14:textId="77777777" w:rsidR="006C75FC" w:rsidRPr="005518F4" w:rsidRDefault="006C75FC" w:rsidP="00201C09">
      <w:pPr>
        <w:keepNext/>
        <w:keepLines/>
        <w:ind w:right="56"/>
        <w:jc w:val="both"/>
        <w:rPr>
          <w:rFonts w:ascii="Tahoma" w:hAnsi="Tahoma" w:cs="Tahoma"/>
        </w:rPr>
      </w:pPr>
      <w:r w:rsidRPr="005518F4">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427EF6" w14:textId="77777777" w:rsidR="006C75FC" w:rsidRPr="005518F4" w:rsidRDefault="006C75FC" w:rsidP="00201C09">
      <w:pPr>
        <w:keepNext/>
        <w:keepLines/>
        <w:ind w:right="56"/>
        <w:jc w:val="both"/>
        <w:rPr>
          <w:rFonts w:ascii="Tahoma" w:hAnsi="Tahoma" w:cs="Tahoma"/>
        </w:rPr>
      </w:pPr>
    </w:p>
    <w:p w14:paraId="580D9448" w14:textId="77777777" w:rsidR="006C75FC" w:rsidRPr="005518F4" w:rsidRDefault="006C75FC" w:rsidP="001014D0">
      <w:pPr>
        <w:keepNext/>
        <w:keepLines/>
        <w:jc w:val="both"/>
        <w:rPr>
          <w:rFonts w:ascii="Tahoma" w:hAnsi="Tahoma" w:cs="Tahoma"/>
        </w:rPr>
      </w:pPr>
      <w:r w:rsidRPr="005518F4">
        <w:rPr>
          <w:rFonts w:ascii="Tahoma" w:hAnsi="Tahoma" w:cs="Tahoma"/>
        </w:rPr>
        <w:t>Naročnik lahko, v skladu z določili 90. člena ZJN-3:</w:t>
      </w:r>
    </w:p>
    <w:p w14:paraId="1BFE842C" w14:textId="77777777" w:rsidR="006C75FC" w:rsidRPr="005518F4" w:rsidRDefault="006C75FC" w:rsidP="001014D0">
      <w:pPr>
        <w:keepNext/>
        <w:keepLines/>
        <w:numPr>
          <w:ilvl w:val="0"/>
          <w:numId w:val="5"/>
        </w:numPr>
        <w:jc w:val="both"/>
        <w:rPr>
          <w:rFonts w:ascii="Tahoma" w:hAnsi="Tahoma" w:cs="Tahoma"/>
        </w:rPr>
      </w:pPr>
      <w:r w:rsidRPr="005518F4">
        <w:rPr>
          <w:rFonts w:ascii="Tahoma" w:hAnsi="Tahoma" w:cs="Tahoma"/>
        </w:rPr>
        <w:t>do roka za oddajo ponudb kadar koli ustavi postopek oddaje javnega naročila,</w:t>
      </w:r>
    </w:p>
    <w:p w14:paraId="0E2142AF" w14:textId="77777777" w:rsidR="006C75FC" w:rsidRPr="005518F4" w:rsidRDefault="006C75FC" w:rsidP="001014D0">
      <w:pPr>
        <w:keepNext/>
        <w:keepLines/>
        <w:numPr>
          <w:ilvl w:val="0"/>
          <w:numId w:val="5"/>
        </w:numPr>
        <w:jc w:val="both"/>
        <w:rPr>
          <w:rFonts w:ascii="Tahoma" w:hAnsi="Tahoma" w:cs="Tahoma"/>
        </w:rPr>
      </w:pPr>
      <w:r w:rsidRPr="005518F4">
        <w:rPr>
          <w:rFonts w:ascii="Tahoma" w:hAnsi="Tahoma" w:cs="Tahoma"/>
        </w:rPr>
        <w:t>na vseh stopnjah postopka oddaje javnega naročila, po izteku roka za odpiranje ponudb, zavrne vse ponudbe,</w:t>
      </w:r>
    </w:p>
    <w:p w14:paraId="2D07FDFB" w14:textId="77777777" w:rsidR="006C75FC" w:rsidRPr="005518F4" w:rsidRDefault="006C75FC" w:rsidP="001014D0">
      <w:pPr>
        <w:keepNext/>
        <w:keepLines/>
        <w:numPr>
          <w:ilvl w:val="0"/>
          <w:numId w:val="5"/>
        </w:numPr>
        <w:jc w:val="both"/>
        <w:rPr>
          <w:rFonts w:ascii="Tahoma" w:hAnsi="Tahoma" w:cs="Tahoma"/>
        </w:rPr>
      </w:pPr>
      <w:r w:rsidRPr="005518F4">
        <w:rPr>
          <w:rFonts w:ascii="Tahoma" w:hAnsi="Tahoma" w:cs="Tahoma"/>
        </w:rPr>
        <w:t>po pravnomočnosti odločitve o oddaji javnega naročila do datuma sklenitve okvirnega sporazuma o izvedbi javnega naročila, odstopi od izvedbe javnega naročila.</w:t>
      </w:r>
    </w:p>
    <w:p w14:paraId="79941C1B" w14:textId="77777777" w:rsidR="00D5226A" w:rsidRPr="005518F4" w:rsidRDefault="00D5226A" w:rsidP="00201C09">
      <w:pPr>
        <w:keepNext/>
        <w:keepLines/>
        <w:jc w:val="both"/>
        <w:rPr>
          <w:rFonts w:ascii="Tahoma" w:hAnsi="Tahoma" w:cs="Tahoma"/>
        </w:rPr>
      </w:pPr>
    </w:p>
    <w:p w14:paraId="7A7B219F" w14:textId="77777777" w:rsidR="006C75FC" w:rsidRPr="005518F4" w:rsidRDefault="006C75FC" w:rsidP="00201C09">
      <w:pPr>
        <w:keepNext/>
        <w:keepLines/>
        <w:jc w:val="both"/>
        <w:rPr>
          <w:rFonts w:ascii="Tahoma" w:hAnsi="Tahoma" w:cs="Tahoma"/>
        </w:rPr>
      </w:pPr>
      <w:r w:rsidRPr="005518F4">
        <w:rPr>
          <w:rFonts w:ascii="Tahoma" w:hAnsi="Tahoma" w:cs="Tahoma"/>
        </w:rPr>
        <w:t xml:space="preserve">V zgoraj navedenih primerih, ponudnik ni upravičen od naročnika zahtevati nikakršne odškodnine. </w:t>
      </w:r>
    </w:p>
    <w:p w14:paraId="7BB873D8" w14:textId="77777777" w:rsidR="00E81837" w:rsidRPr="005518F4" w:rsidRDefault="00E81837" w:rsidP="00201C09">
      <w:pPr>
        <w:keepNext/>
        <w:keepLines/>
        <w:jc w:val="both"/>
        <w:rPr>
          <w:rFonts w:ascii="Tahoma" w:hAnsi="Tahoma" w:cs="Tahoma"/>
        </w:rPr>
      </w:pPr>
    </w:p>
    <w:p w14:paraId="596A5E83" w14:textId="77777777" w:rsidR="00E54A67" w:rsidRPr="005518F4" w:rsidRDefault="00E54A67" w:rsidP="00201C09">
      <w:pPr>
        <w:keepNext/>
        <w:keepLines/>
        <w:numPr>
          <w:ilvl w:val="1"/>
          <w:numId w:val="2"/>
        </w:numPr>
        <w:jc w:val="both"/>
        <w:rPr>
          <w:rFonts w:ascii="Tahoma" w:hAnsi="Tahoma" w:cs="Tahoma"/>
          <w:b/>
        </w:rPr>
      </w:pPr>
      <w:r w:rsidRPr="005518F4">
        <w:rPr>
          <w:rFonts w:ascii="Tahoma" w:hAnsi="Tahoma" w:cs="Tahoma"/>
          <w:b/>
        </w:rPr>
        <w:t>Zaupnost podatkov</w:t>
      </w:r>
    </w:p>
    <w:p w14:paraId="6717F30F" w14:textId="2CC142FB" w:rsidR="001A253D" w:rsidRPr="005518F4" w:rsidRDefault="001A253D" w:rsidP="00201C09">
      <w:pPr>
        <w:keepNext/>
        <w:keepLines/>
        <w:jc w:val="both"/>
        <w:rPr>
          <w:rFonts w:ascii="Tahoma" w:hAnsi="Tahoma" w:cs="Tahoma"/>
        </w:rPr>
      </w:pPr>
    </w:p>
    <w:p w14:paraId="676A5A71" w14:textId="49EF8A69" w:rsidR="00E03A09" w:rsidRPr="005518F4" w:rsidRDefault="00E03A09" w:rsidP="00201C09">
      <w:pPr>
        <w:keepNext/>
        <w:keepLines/>
        <w:jc w:val="both"/>
        <w:rPr>
          <w:rFonts w:ascii="Tahoma" w:hAnsi="Tahoma" w:cs="Tahoma"/>
        </w:rPr>
      </w:pPr>
      <w:r w:rsidRPr="005518F4">
        <w:rPr>
          <w:rFonts w:ascii="Tahoma" w:hAnsi="Tahoma" w:cs="Tahoma"/>
        </w:rPr>
        <w:t xml:space="preserve">Naročnik zagotavlja </w:t>
      </w:r>
      <w:r w:rsidR="00E54A67" w:rsidRPr="005518F4">
        <w:rPr>
          <w:rFonts w:ascii="Tahoma" w:hAnsi="Tahoma" w:cs="Tahoma"/>
        </w:rPr>
        <w:t xml:space="preserve">zaupnost podatkov skladno </w:t>
      </w:r>
      <w:r w:rsidRPr="005518F4">
        <w:rPr>
          <w:rFonts w:ascii="Tahoma" w:hAnsi="Tahoma" w:cs="Tahoma"/>
        </w:rPr>
        <w:t>s 35. členom ZJN-3. 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059DC1A7" w14:textId="77777777" w:rsidR="00D5226A" w:rsidRPr="005518F4" w:rsidRDefault="00D5226A" w:rsidP="00201C09">
      <w:pPr>
        <w:keepNext/>
        <w:keepLines/>
        <w:jc w:val="both"/>
        <w:rPr>
          <w:rFonts w:ascii="Tahoma" w:hAnsi="Tahoma" w:cs="Tahoma"/>
        </w:rPr>
      </w:pPr>
    </w:p>
    <w:p w14:paraId="006274C0" w14:textId="77777777" w:rsidR="001A253D" w:rsidRPr="005518F4" w:rsidRDefault="001A253D" w:rsidP="00201C09">
      <w:pPr>
        <w:keepNext/>
        <w:keepLines/>
        <w:jc w:val="both"/>
        <w:rPr>
          <w:rFonts w:ascii="Tahoma" w:hAnsi="Tahoma" w:cs="Tahoma"/>
        </w:rPr>
      </w:pPr>
      <w:r w:rsidRPr="005518F4">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F0222ED" w14:textId="328EF2D3" w:rsidR="001A253D" w:rsidRPr="005518F4" w:rsidRDefault="001A253D" w:rsidP="00201C09">
      <w:pPr>
        <w:keepNext/>
        <w:keepLines/>
        <w:jc w:val="both"/>
        <w:rPr>
          <w:rFonts w:ascii="Tahoma" w:hAnsi="Tahoma" w:cs="Tahoma"/>
        </w:rPr>
      </w:pPr>
    </w:p>
    <w:p w14:paraId="38C6BB5A" w14:textId="77777777" w:rsidR="00832A7F" w:rsidRPr="005518F4" w:rsidRDefault="00832A7F" w:rsidP="00201C09">
      <w:pPr>
        <w:keepNext/>
        <w:keepLines/>
        <w:numPr>
          <w:ilvl w:val="1"/>
          <w:numId w:val="2"/>
        </w:numPr>
        <w:jc w:val="both"/>
        <w:rPr>
          <w:rFonts w:ascii="Tahoma" w:hAnsi="Tahoma" w:cs="Tahoma"/>
          <w:b/>
        </w:rPr>
      </w:pPr>
      <w:r w:rsidRPr="005518F4">
        <w:rPr>
          <w:rFonts w:ascii="Tahoma" w:hAnsi="Tahoma" w:cs="Tahoma"/>
          <w:b/>
        </w:rPr>
        <w:t>Jamstvo za napake</w:t>
      </w:r>
    </w:p>
    <w:p w14:paraId="3B0E3367" w14:textId="77777777" w:rsidR="00832A7F" w:rsidRPr="005518F4" w:rsidRDefault="00832A7F" w:rsidP="00201C09">
      <w:pPr>
        <w:keepNext/>
        <w:keepLines/>
        <w:jc w:val="both"/>
        <w:rPr>
          <w:rFonts w:ascii="Tahoma" w:hAnsi="Tahoma" w:cs="Tahoma"/>
        </w:rPr>
      </w:pPr>
    </w:p>
    <w:p w14:paraId="563D72FC" w14:textId="77777777" w:rsidR="00E81837" w:rsidRPr="005518F4" w:rsidRDefault="00E81837" w:rsidP="00201C09">
      <w:pPr>
        <w:keepNext/>
        <w:keepLines/>
        <w:jc w:val="both"/>
        <w:rPr>
          <w:rFonts w:ascii="Tahoma" w:hAnsi="Tahoma" w:cs="Tahoma"/>
        </w:rPr>
      </w:pPr>
      <w:r w:rsidRPr="005518F4">
        <w:rPr>
          <w:rFonts w:ascii="Tahoma" w:hAnsi="Tahoma" w:cs="Tahoma"/>
        </w:rPr>
        <w:t>Izbrani ponudnik, s katerim bo naročnik sklenil okvirni sporazum za posamezni sklop predmeta javnega naročila, bo moral jamčiti za odpravo vseh vrst napak na predmetu javnega naročila, skladno z določili Obligacijskega zakonika.</w:t>
      </w:r>
    </w:p>
    <w:p w14:paraId="316EBCC4" w14:textId="77777777" w:rsidR="00CE543C" w:rsidRPr="005518F4" w:rsidRDefault="00CE543C" w:rsidP="00201C09">
      <w:pPr>
        <w:keepNext/>
        <w:keepLines/>
        <w:jc w:val="both"/>
        <w:rPr>
          <w:rFonts w:ascii="Tahoma" w:hAnsi="Tahoma" w:cs="Tahoma"/>
        </w:rPr>
      </w:pPr>
    </w:p>
    <w:p w14:paraId="418ECE35" w14:textId="77777777" w:rsidR="00832A7F" w:rsidRPr="005518F4" w:rsidRDefault="00832A7F" w:rsidP="00201C09">
      <w:pPr>
        <w:keepNext/>
        <w:keepLines/>
        <w:numPr>
          <w:ilvl w:val="0"/>
          <w:numId w:val="2"/>
        </w:numPr>
        <w:jc w:val="both"/>
        <w:rPr>
          <w:rFonts w:ascii="Tahoma" w:hAnsi="Tahoma" w:cs="Tahoma"/>
          <w:b/>
          <w:sz w:val="24"/>
        </w:rPr>
      </w:pPr>
      <w:r w:rsidRPr="005518F4">
        <w:rPr>
          <w:rFonts w:ascii="Tahoma" w:hAnsi="Tahoma" w:cs="Tahoma"/>
          <w:b/>
          <w:sz w:val="24"/>
        </w:rPr>
        <w:t xml:space="preserve">PONUDBENI POGOJI </w:t>
      </w:r>
    </w:p>
    <w:p w14:paraId="1E899B40" w14:textId="77777777" w:rsidR="00832A7F" w:rsidRPr="005518F4" w:rsidRDefault="00832A7F" w:rsidP="00201C09">
      <w:pPr>
        <w:keepNext/>
        <w:keepLines/>
        <w:jc w:val="both"/>
        <w:rPr>
          <w:rFonts w:ascii="Tahoma" w:hAnsi="Tahoma" w:cs="Tahoma"/>
          <w:b/>
        </w:rPr>
      </w:pPr>
    </w:p>
    <w:p w14:paraId="2015B17B" w14:textId="77777777" w:rsidR="00832A7F" w:rsidRPr="005518F4" w:rsidRDefault="00832A7F" w:rsidP="00201C09">
      <w:pPr>
        <w:keepNext/>
        <w:keepLines/>
        <w:numPr>
          <w:ilvl w:val="1"/>
          <w:numId w:val="4"/>
        </w:numPr>
        <w:jc w:val="both"/>
        <w:rPr>
          <w:rFonts w:ascii="Tahoma" w:hAnsi="Tahoma" w:cs="Tahoma"/>
          <w:b/>
        </w:rPr>
      </w:pPr>
      <w:r w:rsidRPr="005518F4">
        <w:rPr>
          <w:rFonts w:ascii="Tahoma" w:hAnsi="Tahoma" w:cs="Tahoma"/>
          <w:b/>
        </w:rPr>
        <w:t xml:space="preserve">Splošne zahteve </w:t>
      </w:r>
    </w:p>
    <w:p w14:paraId="7B467D3E" w14:textId="77777777" w:rsidR="00832A7F" w:rsidRPr="005518F4" w:rsidRDefault="00832A7F" w:rsidP="00201C09">
      <w:pPr>
        <w:keepNext/>
        <w:keepLines/>
        <w:jc w:val="both"/>
        <w:rPr>
          <w:rFonts w:ascii="Tahoma" w:hAnsi="Tahoma" w:cs="Tahoma"/>
        </w:rPr>
      </w:pPr>
    </w:p>
    <w:p w14:paraId="5A3FB140" w14:textId="77777777" w:rsidR="00832A7F" w:rsidRPr="005518F4" w:rsidRDefault="00832A7F" w:rsidP="00201C09">
      <w:pPr>
        <w:keepNext/>
        <w:keepLines/>
        <w:numPr>
          <w:ilvl w:val="2"/>
          <w:numId w:val="4"/>
        </w:numPr>
        <w:jc w:val="both"/>
        <w:rPr>
          <w:rFonts w:ascii="Tahoma" w:hAnsi="Tahoma" w:cs="Tahoma"/>
        </w:rPr>
      </w:pPr>
      <w:r w:rsidRPr="005518F4">
        <w:rPr>
          <w:rFonts w:ascii="Tahoma" w:hAnsi="Tahoma" w:cs="Tahoma"/>
        </w:rPr>
        <w:t>Celovitost ponudbe</w:t>
      </w:r>
    </w:p>
    <w:p w14:paraId="691F6845" w14:textId="3CE040B8" w:rsidR="002D4CC9" w:rsidRPr="005518F4" w:rsidRDefault="002D4CC9" w:rsidP="00201C09">
      <w:pPr>
        <w:keepNext/>
        <w:keepLines/>
        <w:jc w:val="both"/>
        <w:rPr>
          <w:rFonts w:ascii="Tahoma" w:hAnsi="Tahoma" w:cs="Tahoma"/>
        </w:rPr>
      </w:pPr>
    </w:p>
    <w:p w14:paraId="58C9E527" w14:textId="2BBD7C70" w:rsidR="00E81837" w:rsidRPr="005518F4" w:rsidRDefault="00E81837" w:rsidP="00201C09">
      <w:pPr>
        <w:keepNext/>
        <w:keepLines/>
        <w:jc w:val="both"/>
        <w:rPr>
          <w:rFonts w:ascii="Tahoma" w:hAnsi="Tahoma" w:cs="Tahoma"/>
        </w:rPr>
      </w:pPr>
      <w:r w:rsidRPr="005518F4">
        <w:rPr>
          <w:rFonts w:ascii="Tahoma" w:hAnsi="Tahoma" w:cs="Tahoma"/>
          <w:b/>
        </w:rPr>
        <w:t xml:space="preserve">Ponudnik lahko odda ponudbo za enega ali </w:t>
      </w:r>
      <w:r w:rsidR="00B376F7">
        <w:rPr>
          <w:rFonts w:ascii="Tahoma" w:hAnsi="Tahoma" w:cs="Tahoma"/>
          <w:b/>
        </w:rPr>
        <w:t>oba</w:t>
      </w:r>
      <w:r w:rsidRPr="005518F4">
        <w:rPr>
          <w:rFonts w:ascii="Tahoma" w:hAnsi="Tahoma" w:cs="Tahoma"/>
          <w:b/>
        </w:rPr>
        <w:t xml:space="preserve"> sklop</w:t>
      </w:r>
      <w:r w:rsidR="00B376F7">
        <w:rPr>
          <w:rFonts w:ascii="Tahoma" w:hAnsi="Tahoma" w:cs="Tahoma"/>
          <w:b/>
        </w:rPr>
        <w:t>a</w:t>
      </w:r>
      <w:r w:rsidRPr="005518F4">
        <w:rPr>
          <w:rFonts w:ascii="Tahoma" w:hAnsi="Tahoma" w:cs="Tahoma"/>
          <w:b/>
        </w:rPr>
        <w:t>, ki s</w:t>
      </w:r>
      <w:r w:rsidR="00B376F7">
        <w:rPr>
          <w:rFonts w:ascii="Tahoma" w:hAnsi="Tahoma" w:cs="Tahoma"/>
          <w:b/>
        </w:rPr>
        <w:t>ta</w:t>
      </w:r>
      <w:r w:rsidRPr="005518F4">
        <w:rPr>
          <w:rFonts w:ascii="Tahoma" w:hAnsi="Tahoma" w:cs="Tahoma"/>
          <w:b/>
        </w:rPr>
        <w:t xml:space="preserve"> predmet javnega naročila</w:t>
      </w:r>
      <w:r w:rsidRPr="005518F4">
        <w:rPr>
          <w:rFonts w:ascii="Tahoma" w:hAnsi="Tahoma" w:cs="Tahoma"/>
        </w:rPr>
        <w:t>, pri čemer mor</w:t>
      </w:r>
      <w:r w:rsidR="00B376F7">
        <w:rPr>
          <w:rFonts w:ascii="Tahoma" w:hAnsi="Tahoma" w:cs="Tahoma"/>
        </w:rPr>
        <w:t xml:space="preserve">a biti </w:t>
      </w:r>
      <w:r w:rsidRPr="005518F4">
        <w:rPr>
          <w:rFonts w:ascii="Tahoma" w:hAnsi="Tahoma" w:cs="Tahoma"/>
        </w:rPr>
        <w:t>predmet ponudbe</w:t>
      </w:r>
      <w:r w:rsidR="00B376F7">
        <w:rPr>
          <w:rFonts w:ascii="Tahoma" w:hAnsi="Tahoma" w:cs="Tahoma"/>
        </w:rPr>
        <w:t xml:space="preserve"> za posamezni sklop</w:t>
      </w:r>
      <w:r w:rsidRPr="005518F4">
        <w:rPr>
          <w:rFonts w:ascii="Tahoma" w:hAnsi="Tahoma" w:cs="Tahoma"/>
        </w:rPr>
        <w:t xml:space="preserve"> </w:t>
      </w:r>
      <w:r w:rsidR="00B376F7" w:rsidRPr="00B376F7">
        <w:rPr>
          <w:rFonts w:ascii="Tahoma" w:hAnsi="Tahoma" w:cs="Tahoma"/>
          <w:u w:val="single"/>
        </w:rPr>
        <w:t>v skladu s tehnično specifikacijo in opisom predmeta javnega naročila</w:t>
      </w:r>
      <w:r w:rsidR="00B376F7">
        <w:rPr>
          <w:rFonts w:ascii="Tahoma" w:hAnsi="Tahoma" w:cs="Tahoma"/>
          <w:u w:val="single"/>
        </w:rPr>
        <w:t xml:space="preserve"> za posamezni sklop</w:t>
      </w:r>
      <w:r w:rsidR="00B376F7" w:rsidRPr="00B376F7">
        <w:rPr>
          <w:rFonts w:ascii="Tahoma" w:hAnsi="Tahoma" w:cs="Tahoma"/>
          <w:u w:val="single"/>
        </w:rPr>
        <w:t xml:space="preserve"> ter z vsemi ostalimi zahtevami in pogoji naročnika</w:t>
      </w:r>
      <w:r w:rsidRPr="005518F4">
        <w:rPr>
          <w:rFonts w:ascii="Tahoma" w:hAnsi="Tahoma" w:cs="Tahoma"/>
        </w:rPr>
        <w:t>.</w:t>
      </w:r>
    </w:p>
    <w:p w14:paraId="4E2767E7" w14:textId="14BD68E4" w:rsidR="00E81837" w:rsidRPr="005518F4" w:rsidRDefault="00E81837" w:rsidP="00201C09">
      <w:pPr>
        <w:keepNext/>
        <w:keepLines/>
        <w:jc w:val="both"/>
        <w:rPr>
          <w:rFonts w:ascii="Tahoma" w:hAnsi="Tahoma" w:cs="Tahoma"/>
        </w:rPr>
      </w:pPr>
    </w:p>
    <w:p w14:paraId="7B64C9F6" w14:textId="78520F38" w:rsidR="00E81837" w:rsidRPr="005518F4" w:rsidRDefault="00E81837" w:rsidP="00201C09">
      <w:pPr>
        <w:keepNext/>
        <w:keepLines/>
        <w:jc w:val="both"/>
        <w:rPr>
          <w:rFonts w:ascii="Tahoma" w:hAnsi="Tahoma" w:cs="Tahoma"/>
        </w:rPr>
      </w:pPr>
      <w:r w:rsidRPr="005518F4">
        <w:rPr>
          <w:rFonts w:ascii="Tahoma" w:hAnsi="Tahoma" w:cs="Tahoma"/>
        </w:rPr>
        <w:lastRenderedPageBreak/>
        <w:t>Ponudnik mora za vsak sklop predmeta javnega naročila za katerega oddaja ponudbo v celoti ponuditi izvedbo vseh storitev, ki so predmet</w:t>
      </w:r>
      <w:r w:rsidR="00B376F7">
        <w:rPr>
          <w:rFonts w:ascii="Tahoma" w:hAnsi="Tahoma" w:cs="Tahoma"/>
        </w:rPr>
        <w:t xml:space="preserve"> sklopa</w:t>
      </w:r>
      <w:r w:rsidRPr="005518F4">
        <w:rPr>
          <w:rFonts w:ascii="Tahoma" w:hAnsi="Tahoma" w:cs="Tahoma"/>
        </w:rPr>
        <w:t xml:space="preserve"> javnega naročila. Ponudba mora biti podana v skladu s tehnično specifikacijo in opisom predmeta javnega naročila ter ostalimi zahtevami naročnika, navedenimi v razpisni dokumentaciji za posamezni sklop predmeta javnega naročila.</w:t>
      </w:r>
    </w:p>
    <w:p w14:paraId="27D98B53" w14:textId="77777777" w:rsidR="00EE23F2" w:rsidRPr="005518F4" w:rsidRDefault="00EE23F2" w:rsidP="00201C09">
      <w:pPr>
        <w:keepNext/>
        <w:keepLines/>
        <w:jc w:val="both"/>
        <w:rPr>
          <w:rFonts w:ascii="Tahoma" w:hAnsi="Tahoma" w:cs="Tahoma"/>
        </w:rPr>
      </w:pPr>
    </w:p>
    <w:p w14:paraId="0B166A45" w14:textId="6037DC05" w:rsidR="00E81837" w:rsidRPr="005518F4" w:rsidRDefault="00E81837" w:rsidP="00201C09">
      <w:pPr>
        <w:keepNext/>
        <w:keepLines/>
        <w:jc w:val="both"/>
        <w:rPr>
          <w:rFonts w:ascii="Tahoma" w:hAnsi="Tahoma" w:cs="Tahoma"/>
        </w:rPr>
      </w:pPr>
      <w:r w:rsidRPr="005518F4">
        <w:rPr>
          <w:rFonts w:ascii="Tahoma" w:hAnsi="Tahoma" w:cs="Tahoma"/>
        </w:rPr>
        <w:t>V primeru, da predmet ponudbe za sklop za katerega ponudnik oddaja ponudbo ne bo v skladu z vsemi zahtevami in pogoji razpisne dokumentacije, bo naročnik tako ponudbo izključil iz sodelovanja v postopku oddaje javnega naročila.</w:t>
      </w:r>
    </w:p>
    <w:p w14:paraId="14150428" w14:textId="63088DBC" w:rsidR="00B474E5" w:rsidRPr="005518F4" w:rsidRDefault="00B474E5" w:rsidP="00201C09">
      <w:pPr>
        <w:keepNext/>
        <w:keepLines/>
        <w:jc w:val="both"/>
        <w:rPr>
          <w:rFonts w:ascii="Tahoma" w:hAnsi="Tahoma" w:cs="Tahoma"/>
        </w:rPr>
      </w:pPr>
    </w:p>
    <w:p w14:paraId="08D47621" w14:textId="28677D36" w:rsidR="00D915A3" w:rsidRPr="005518F4" w:rsidRDefault="005937B4" w:rsidP="00201C09">
      <w:pPr>
        <w:keepNext/>
        <w:keepLines/>
        <w:numPr>
          <w:ilvl w:val="2"/>
          <w:numId w:val="4"/>
        </w:numPr>
        <w:jc w:val="both"/>
        <w:rPr>
          <w:rFonts w:ascii="Tahoma" w:hAnsi="Tahoma" w:cs="Tahoma"/>
        </w:rPr>
      </w:pPr>
      <w:r w:rsidRPr="005518F4">
        <w:rPr>
          <w:rFonts w:ascii="Tahoma" w:hAnsi="Tahoma" w:cs="Tahoma"/>
        </w:rPr>
        <w:t>Ponudbena cena</w:t>
      </w:r>
      <w:r w:rsidR="00FA1573" w:rsidRPr="005518F4">
        <w:rPr>
          <w:rFonts w:ascii="Tahoma" w:hAnsi="Tahoma" w:cs="Tahoma"/>
        </w:rPr>
        <w:t xml:space="preserve"> </w:t>
      </w:r>
    </w:p>
    <w:p w14:paraId="59C48782" w14:textId="77777777" w:rsidR="00D915A3" w:rsidRPr="005518F4" w:rsidRDefault="00D915A3" w:rsidP="00201C09">
      <w:pPr>
        <w:keepNext/>
        <w:keepLines/>
        <w:jc w:val="both"/>
        <w:rPr>
          <w:rFonts w:ascii="Tahoma" w:hAnsi="Tahoma" w:cs="Tahoma"/>
        </w:rPr>
      </w:pPr>
    </w:p>
    <w:p w14:paraId="7F149699" w14:textId="77777777" w:rsidR="008B4AFE" w:rsidRPr="005518F4" w:rsidRDefault="008B4AFE" w:rsidP="00201C09">
      <w:pPr>
        <w:keepNext/>
        <w:keepLines/>
        <w:jc w:val="both"/>
        <w:rPr>
          <w:rFonts w:ascii="Tahoma" w:hAnsi="Tahoma" w:cs="Tahoma"/>
        </w:rPr>
      </w:pPr>
      <w:r w:rsidRPr="005518F4">
        <w:rPr>
          <w:rFonts w:ascii="Tahoma" w:hAnsi="Tahoma" w:cs="Tahoma"/>
        </w:rPr>
        <w:t xml:space="preserve">Ponudbena cena oz. cena na enoto mere mora biti izražena v evrih, zaokrožena na dve (2) decimalni mesti. </w:t>
      </w:r>
    </w:p>
    <w:p w14:paraId="275D699D" w14:textId="32955EEC" w:rsidR="008B4AFE" w:rsidRPr="005518F4" w:rsidRDefault="008B4AFE" w:rsidP="00201C09">
      <w:pPr>
        <w:keepNext/>
        <w:keepLines/>
        <w:jc w:val="both"/>
        <w:rPr>
          <w:rFonts w:ascii="Tahoma" w:hAnsi="Tahoma" w:cs="Tahoma"/>
        </w:rPr>
      </w:pPr>
      <w:r w:rsidRPr="005518F4">
        <w:rPr>
          <w:rFonts w:ascii="Tahoma" w:hAnsi="Tahoma" w:cs="Tahoma"/>
          <w:u w:val="single"/>
        </w:rPr>
        <w:t>Ponudnik mora v ponudbo za posamezni sklop vpisati ponudbeno ceno</w:t>
      </w:r>
      <w:r w:rsidRPr="005518F4">
        <w:rPr>
          <w:rFonts w:ascii="Tahoma" w:hAnsi="Tahoma" w:cs="Tahoma"/>
        </w:rPr>
        <w:t xml:space="preserve"> v EUR brez DDV </w:t>
      </w:r>
      <w:r w:rsidRPr="005518F4">
        <w:rPr>
          <w:rFonts w:ascii="Tahoma" w:hAnsi="Tahoma" w:cs="Tahoma"/>
          <w:u w:val="single"/>
        </w:rPr>
        <w:t>za posamezno postavko/storitev</w:t>
      </w:r>
      <w:r w:rsidRPr="005518F4">
        <w:rPr>
          <w:rFonts w:ascii="Tahoma" w:hAnsi="Tahoma" w:cs="Tahoma"/>
        </w:rPr>
        <w:t xml:space="preserve"> (cena na enoto mere brez DDV).</w:t>
      </w:r>
    </w:p>
    <w:p w14:paraId="113FEE0B" w14:textId="4D0F51D1" w:rsidR="008B4AFE" w:rsidRDefault="008B4AFE" w:rsidP="00201C09">
      <w:pPr>
        <w:keepNext/>
        <w:keepLines/>
        <w:jc w:val="both"/>
        <w:rPr>
          <w:rFonts w:ascii="Tahoma" w:hAnsi="Tahoma" w:cs="Tahoma"/>
        </w:rPr>
      </w:pPr>
    </w:p>
    <w:p w14:paraId="461DF7E0" w14:textId="047540A6" w:rsidR="00B376F7" w:rsidRDefault="00B376F7" w:rsidP="00B376F7">
      <w:pPr>
        <w:keepNext/>
        <w:keepLines/>
        <w:jc w:val="both"/>
        <w:rPr>
          <w:rFonts w:ascii="Tahoma" w:hAnsi="Tahoma" w:cs="Tahoma"/>
        </w:rPr>
      </w:pPr>
      <w:r w:rsidRPr="007D1B8B">
        <w:rPr>
          <w:rFonts w:ascii="Tahoma" w:hAnsi="Tahoma" w:cs="Tahoma"/>
        </w:rPr>
        <w:t>Ponudnik Prilog</w:t>
      </w:r>
      <w:r>
        <w:rPr>
          <w:rFonts w:ascii="Tahoma" w:hAnsi="Tahoma" w:cs="Tahoma"/>
        </w:rPr>
        <w:t>o</w:t>
      </w:r>
      <w:r w:rsidRPr="007D1B8B">
        <w:rPr>
          <w:rFonts w:ascii="Tahoma" w:hAnsi="Tahoma" w:cs="Tahoma"/>
        </w:rPr>
        <w:t xml:space="preserve"> 2</w:t>
      </w:r>
      <w:r>
        <w:rPr>
          <w:rFonts w:ascii="Tahoma" w:hAnsi="Tahoma" w:cs="Tahoma"/>
        </w:rPr>
        <w:t>/1</w:t>
      </w:r>
      <w:r w:rsidRPr="007D1B8B">
        <w:rPr>
          <w:rFonts w:ascii="Tahoma" w:hAnsi="Tahoma" w:cs="Tahoma"/>
        </w:rPr>
        <w:t xml:space="preserve"> </w:t>
      </w:r>
      <w:r>
        <w:rPr>
          <w:rFonts w:ascii="Tahoma" w:hAnsi="Tahoma" w:cs="Tahoma"/>
        </w:rPr>
        <w:t xml:space="preserve">oziroma Prilogo 2/2 </w:t>
      </w:r>
      <w:r w:rsidRPr="00B376F7">
        <w:rPr>
          <w:rFonts w:ascii="Tahoma" w:hAnsi="Tahoma" w:cs="Tahoma"/>
        </w:rPr>
        <w:t>natisne, podpiše in žigosa ter naloži v informacijski sistem e-JN</w:t>
      </w:r>
      <w:r w:rsidRPr="00B376F7">
        <w:rPr>
          <w:rFonts w:ascii="Tahoma" w:hAnsi="Tahoma" w:cs="Tahoma"/>
          <w:b/>
        </w:rPr>
        <w:t xml:space="preserve"> v razdelek »DOKUMENTI«, del »Ostale priloge«</w:t>
      </w:r>
      <w:r w:rsidRPr="00B376F7">
        <w:rPr>
          <w:rFonts w:ascii="Tahoma" w:hAnsi="Tahoma" w:cs="Tahoma"/>
          <w:bCs/>
        </w:rPr>
        <w:t>.</w:t>
      </w:r>
    </w:p>
    <w:p w14:paraId="06BB3774" w14:textId="77777777" w:rsidR="00B376F7" w:rsidRDefault="00B376F7" w:rsidP="00B376F7">
      <w:pPr>
        <w:keepNext/>
        <w:keepLines/>
        <w:jc w:val="both"/>
        <w:rPr>
          <w:rFonts w:ascii="Tahoma" w:hAnsi="Tahoma" w:cs="Tahoma"/>
        </w:rPr>
      </w:pPr>
    </w:p>
    <w:p w14:paraId="574AFFE8" w14:textId="77777777" w:rsidR="00B376F7" w:rsidRPr="00A91A5A" w:rsidRDefault="00B376F7" w:rsidP="00B376F7">
      <w:pPr>
        <w:keepNext/>
        <w:keepLines/>
        <w:jc w:val="both"/>
        <w:rPr>
          <w:rFonts w:ascii="Tahoma" w:hAnsi="Tahoma" w:cs="Tahoma"/>
        </w:rPr>
      </w:pPr>
      <w:r w:rsidRPr="00A91A5A">
        <w:rPr>
          <w:rFonts w:ascii="Tahoma" w:hAnsi="Tahoma" w:cs="Tahoma"/>
        </w:rPr>
        <w:t>Ponudnik mora Prilogo »POVZETEK PREDRAČUNA« izpolniti, natisniti, podpisati in žigosati ter jo naložiti v informacijski sistem e-JN</w:t>
      </w:r>
      <w:r w:rsidRPr="00A91A5A">
        <w:rPr>
          <w:rFonts w:ascii="Tahoma" w:hAnsi="Tahoma" w:cs="Tahoma"/>
          <w:b/>
        </w:rPr>
        <w:t xml:space="preserve"> v razdelek »Predračun«</w:t>
      </w:r>
      <w:r w:rsidRPr="00A91A5A">
        <w:rPr>
          <w:rFonts w:ascii="Tahoma" w:hAnsi="Tahoma" w:cs="Tahoma"/>
        </w:rPr>
        <w:t xml:space="preserve">. Ponudnik v Prilogo »POVZETEK PREDRAČUNA« prepiše skupno ponudbeno vrednost v EUR brez DDV iz ponudbenega predračuna. </w:t>
      </w:r>
    </w:p>
    <w:p w14:paraId="5FC29012" w14:textId="77777777" w:rsidR="00B376F7" w:rsidRPr="005518F4" w:rsidRDefault="00B376F7" w:rsidP="00201C09">
      <w:pPr>
        <w:keepNext/>
        <w:keepLines/>
        <w:jc w:val="both"/>
        <w:rPr>
          <w:rFonts w:ascii="Tahoma" w:hAnsi="Tahoma" w:cs="Tahoma"/>
        </w:rPr>
      </w:pPr>
    </w:p>
    <w:p w14:paraId="5C2F4971" w14:textId="17CD1916" w:rsidR="003A3595" w:rsidRPr="005518F4" w:rsidRDefault="003A3595" w:rsidP="00201C09">
      <w:pPr>
        <w:keepNext/>
        <w:keepLines/>
        <w:jc w:val="both"/>
        <w:rPr>
          <w:rFonts w:ascii="Tahoma" w:hAnsi="Tahoma" w:cs="Tahoma"/>
        </w:rPr>
      </w:pPr>
      <w:r w:rsidRPr="005518F4">
        <w:rPr>
          <w:rFonts w:ascii="Tahoma" w:hAnsi="Tahoma" w:cs="Tahoma"/>
        </w:rPr>
        <w:t xml:space="preserve">Ponudnik mora pri pripravi ponudbe </w:t>
      </w:r>
      <w:r w:rsidR="008B4AFE" w:rsidRPr="005518F4">
        <w:rPr>
          <w:rFonts w:ascii="Tahoma" w:hAnsi="Tahoma" w:cs="Tahoma"/>
        </w:rPr>
        <w:t xml:space="preserve">za posamezni sklop predmeta javnega naročila </w:t>
      </w:r>
      <w:r w:rsidRPr="005518F4">
        <w:rPr>
          <w:rFonts w:ascii="Tahoma" w:hAnsi="Tahoma" w:cs="Tahoma"/>
        </w:rPr>
        <w:t xml:space="preserve">in določanju ponudbene cene na enoto mere upoštevati vse materialne in nematerialne stroške, ki bodo potrebni za izvedbo predmeta naročila, vključno s stroški dela, </w:t>
      </w:r>
      <w:r w:rsidR="008B4AFE" w:rsidRPr="005518F4">
        <w:rPr>
          <w:rFonts w:ascii="Tahoma" w:hAnsi="Tahoma" w:cs="Tahoma"/>
        </w:rPr>
        <w:t>stroški materiala, transportni stroški</w:t>
      </w:r>
      <w:r w:rsidRPr="005518F4">
        <w:rPr>
          <w:rFonts w:ascii="Tahoma" w:hAnsi="Tahoma" w:cs="Tahoma"/>
        </w:rPr>
        <w:t>, dajatvami</w:t>
      </w:r>
      <w:r w:rsidR="008B4AFE" w:rsidRPr="005518F4">
        <w:rPr>
          <w:rFonts w:ascii="Tahoma" w:hAnsi="Tahoma" w:cs="Tahoma"/>
        </w:rPr>
        <w:t>, zavarovanju, taksami,</w:t>
      </w:r>
      <w:r w:rsidRPr="005518F4">
        <w:rPr>
          <w:rFonts w:ascii="Tahoma" w:hAnsi="Tahoma" w:cs="Tahoma"/>
        </w:rPr>
        <w:t xml:space="preserve"> ter stroški izdelave ponudbene dokumentacije in vsemi ostalimi stroški</w:t>
      </w:r>
      <w:r w:rsidR="008B4AFE" w:rsidRPr="005518F4">
        <w:rPr>
          <w:rFonts w:ascii="Tahoma" w:hAnsi="Tahoma" w:cs="Tahoma"/>
        </w:rPr>
        <w:t>, ki bodo nastali izvajalcu pri izvedbi predmeta javnega naročila.</w:t>
      </w:r>
    </w:p>
    <w:p w14:paraId="56B6A4F8" w14:textId="37E3ABB7" w:rsidR="008B4AFE" w:rsidRPr="005518F4" w:rsidRDefault="008B4AFE" w:rsidP="00201C09">
      <w:pPr>
        <w:keepNext/>
        <w:keepLines/>
        <w:jc w:val="both"/>
        <w:rPr>
          <w:rFonts w:ascii="Tahoma" w:hAnsi="Tahoma" w:cs="Tahoma"/>
        </w:rPr>
      </w:pPr>
    </w:p>
    <w:p w14:paraId="222EB012" w14:textId="6B52A50B" w:rsidR="003A3595" w:rsidRPr="005518F4" w:rsidRDefault="003A3595" w:rsidP="00201C09">
      <w:pPr>
        <w:keepNext/>
        <w:keepLines/>
        <w:jc w:val="both"/>
        <w:rPr>
          <w:rFonts w:ascii="Tahoma" w:hAnsi="Tahoma" w:cs="Tahoma"/>
        </w:rPr>
      </w:pPr>
      <w:r w:rsidRPr="005518F4">
        <w:rPr>
          <w:rFonts w:ascii="Tahoma" w:hAnsi="Tahoma" w:cs="Tahoma"/>
        </w:rPr>
        <w:t xml:space="preserve">Cene na enoto mere morajo biti v obdobju veljavnosti okvirnega sporazuma fiksne </w:t>
      </w:r>
      <w:proofErr w:type="spellStart"/>
      <w:r w:rsidRPr="005518F4">
        <w:rPr>
          <w:rFonts w:ascii="Tahoma" w:hAnsi="Tahoma" w:cs="Tahoma"/>
        </w:rPr>
        <w:t>fco</w:t>
      </w:r>
      <w:proofErr w:type="spellEnd"/>
      <w:r w:rsidRPr="005518F4">
        <w:rPr>
          <w:rFonts w:ascii="Tahoma" w:hAnsi="Tahoma" w:cs="Tahoma"/>
        </w:rPr>
        <w:t xml:space="preserve">. lokacija izvedbe in se ne spreminjajo pod nobenim pogojem, razen v primeru znižanja cene na enoto mere. </w:t>
      </w:r>
    </w:p>
    <w:p w14:paraId="7425684B" w14:textId="77777777" w:rsidR="003A3595" w:rsidRPr="005518F4" w:rsidRDefault="003A3595" w:rsidP="00201C09">
      <w:pPr>
        <w:keepNext/>
        <w:keepLines/>
        <w:jc w:val="both"/>
        <w:rPr>
          <w:rFonts w:ascii="Tahoma" w:hAnsi="Tahoma" w:cs="Tahoma"/>
        </w:rPr>
      </w:pPr>
    </w:p>
    <w:p w14:paraId="5A1F0991" w14:textId="7F1ED778" w:rsidR="003A3595" w:rsidRPr="005518F4" w:rsidRDefault="003A3595" w:rsidP="00201C09">
      <w:pPr>
        <w:keepNext/>
        <w:keepLines/>
        <w:jc w:val="both"/>
        <w:rPr>
          <w:rFonts w:ascii="Tahoma" w:hAnsi="Tahoma" w:cs="Tahoma"/>
        </w:rPr>
      </w:pPr>
      <w:r w:rsidRPr="005518F4">
        <w:rPr>
          <w:rFonts w:ascii="Tahoma" w:hAnsi="Tahoma" w:cs="Tahoma"/>
        </w:rPr>
        <w:t xml:space="preserve">Ponudnik mora v ponudbi izpolniti vse navedene postavke, cene na enoto mere pa so lahko določene na dve (2) decimalni mesti. V primeru, da ponudnik v ponudbi za posamezno postavko ne vnese vrednosti (cene na enoto mere) ali vnese vrednost »0« (nič), bo naročnik štel, da je vrednost navedene postavke upoštevana v skupni ponudbeni ceni. V tem primeru je ponudnik dolžan to storitev ali blago naročniku zagotoviti po ceni 0,00 EUR. </w:t>
      </w:r>
    </w:p>
    <w:p w14:paraId="73BEF77C" w14:textId="77777777" w:rsidR="003A3595" w:rsidRPr="005518F4" w:rsidRDefault="003A3595" w:rsidP="00201C09">
      <w:pPr>
        <w:keepNext/>
        <w:keepLines/>
        <w:jc w:val="both"/>
        <w:rPr>
          <w:rFonts w:ascii="Tahoma" w:hAnsi="Tahoma" w:cs="Tahoma"/>
        </w:rPr>
      </w:pPr>
    </w:p>
    <w:p w14:paraId="142F5E8D" w14:textId="65C5B9F9" w:rsidR="00BD3FA4" w:rsidRPr="005518F4" w:rsidRDefault="003A3595" w:rsidP="00201C09">
      <w:pPr>
        <w:keepNext/>
        <w:keepLines/>
        <w:jc w:val="both"/>
        <w:rPr>
          <w:rFonts w:ascii="Tahoma" w:hAnsi="Tahoma" w:cs="Tahoma"/>
        </w:rPr>
      </w:pPr>
      <w:r w:rsidRPr="005518F4">
        <w:rPr>
          <w:rFonts w:ascii="Tahoma" w:hAnsi="Tahoma" w:cs="Tahoma"/>
        </w:rPr>
        <w:t xml:space="preserve">V ponudbi </w:t>
      </w:r>
      <w:r w:rsidR="00C853BE" w:rsidRPr="005518F4">
        <w:rPr>
          <w:rFonts w:ascii="Tahoma" w:hAnsi="Tahoma" w:cs="Tahoma"/>
        </w:rPr>
        <w:t xml:space="preserve">za posamezni sklop predmeta javnega naročila </w:t>
      </w:r>
      <w:r w:rsidRPr="005518F4">
        <w:rPr>
          <w:rFonts w:ascii="Tahoma" w:hAnsi="Tahoma" w:cs="Tahoma"/>
        </w:rPr>
        <w:t>so navedene okvirne količine izvedb</w:t>
      </w:r>
      <w:r w:rsidR="008B4AFE" w:rsidRPr="005518F4">
        <w:rPr>
          <w:rFonts w:ascii="Tahoma" w:hAnsi="Tahoma" w:cs="Tahoma"/>
        </w:rPr>
        <w:t>e</w:t>
      </w:r>
      <w:r w:rsidRPr="005518F4">
        <w:rPr>
          <w:rFonts w:ascii="Tahoma" w:hAnsi="Tahoma" w:cs="Tahoma"/>
        </w:rPr>
        <w:t xml:space="preserve"> storitev za celotno obdobje veljavnosti okvirnega sporazuma</w:t>
      </w:r>
      <w:r w:rsidR="008B4AFE" w:rsidRPr="005518F4">
        <w:rPr>
          <w:rFonts w:ascii="Tahoma" w:hAnsi="Tahoma" w:cs="Tahoma"/>
        </w:rPr>
        <w:t xml:space="preserve"> in </w:t>
      </w:r>
      <w:r w:rsidR="00BD3FA4" w:rsidRPr="005518F4">
        <w:rPr>
          <w:rFonts w:ascii="Tahoma" w:hAnsi="Tahoma" w:cs="Tahoma"/>
        </w:rPr>
        <w:t xml:space="preserve">za naročnika niso zavezujoče, ter </w:t>
      </w:r>
      <w:r w:rsidR="008B4AFE" w:rsidRPr="005518F4">
        <w:rPr>
          <w:rFonts w:ascii="Tahoma" w:hAnsi="Tahoma" w:cs="Tahoma"/>
        </w:rPr>
        <w:t xml:space="preserve">so </w:t>
      </w:r>
      <w:r w:rsidR="00BD3FA4" w:rsidRPr="005518F4">
        <w:rPr>
          <w:rFonts w:ascii="Tahoma" w:hAnsi="Tahoma" w:cs="Tahoma"/>
        </w:rPr>
        <w:t>odvisne od dejanskih potreb naročnika.</w:t>
      </w:r>
    </w:p>
    <w:p w14:paraId="00293AE6" w14:textId="784AF500" w:rsidR="003A3595" w:rsidRPr="005518F4" w:rsidRDefault="003A3595" w:rsidP="00201C09">
      <w:pPr>
        <w:keepNext/>
        <w:keepLines/>
        <w:jc w:val="both"/>
        <w:rPr>
          <w:rFonts w:ascii="Tahoma" w:hAnsi="Tahoma" w:cs="Tahoma"/>
        </w:rPr>
      </w:pPr>
    </w:p>
    <w:p w14:paraId="51E5AC07" w14:textId="428D06DD" w:rsidR="003A3595" w:rsidRPr="005518F4" w:rsidRDefault="003A3595" w:rsidP="00201C09">
      <w:pPr>
        <w:keepNext/>
        <w:keepLines/>
        <w:jc w:val="both"/>
        <w:rPr>
          <w:rFonts w:ascii="Tahoma" w:hAnsi="Tahoma" w:cs="Tahoma"/>
        </w:rPr>
      </w:pPr>
      <w:r w:rsidRPr="005518F4">
        <w:rPr>
          <w:rFonts w:ascii="Tahoma" w:hAnsi="Tahoma" w:cs="Tahoma"/>
        </w:rPr>
        <w:t xml:space="preserve">Ponudnik </w:t>
      </w:r>
      <w:r w:rsidRPr="005518F4">
        <w:rPr>
          <w:rFonts w:ascii="Tahoma" w:hAnsi="Tahoma" w:cs="Tahoma"/>
          <w:bCs/>
        </w:rPr>
        <w:t>ponudbe</w:t>
      </w:r>
      <w:r w:rsidRPr="005518F4">
        <w:rPr>
          <w:rFonts w:ascii="Tahoma" w:hAnsi="Tahoma" w:cs="Tahoma"/>
        </w:rPr>
        <w:t xml:space="preserve"> ne sme kakorkoli spreminjati, dodajati vrstice, stolpce ali celice ali </w:t>
      </w:r>
      <w:r w:rsidR="00666E2F" w:rsidRPr="005518F4">
        <w:rPr>
          <w:rFonts w:ascii="Tahoma" w:hAnsi="Tahoma" w:cs="Tahoma"/>
        </w:rPr>
        <w:t xml:space="preserve">prilogo </w:t>
      </w:r>
      <w:r w:rsidRPr="005518F4">
        <w:rPr>
          <w:rFonts w:ascii="Tahoma" w:hAnsi="Tahoma" w:cs="Tahoma"/>
        </w:rPr>
        <w:t>kakorkoli drugače dopolnjevati. V kolikor naročnik ugotovi kakršnekoli nedovoljene posege v ponudbo, bo naročnik takšno ponudbo izključil.</w:t>
      </w:r>
    </w:p>
    <w:p w14:paraId="200A591B" w14:textId="77777777" w:rsidR="00D64FE8" w:rsidRPr="005518F4" w:rsidRDefault="00D64FE8" w:rsidP="00201C09">
      <w:pPr>
        <w:pStyle w:val="Telobesedila"/>
        <w:keepNext/>
        <w:keepLines/>
        <w:widowControl/>
        <w:rPr>
          <w:rFonts w:ascii="Tahoma" w:hAnsi="Tahoma" w:cs="Tahoma"/>
          <w:b w:val="0"/>
        </w:rPr>
      </w:pPr>
    </w:p>
    <w:p w14:paraId="4C006926" w14:textId="77777777" w:rsidR="00832A7F" w:rsidRPr="005518F4" w:rsidRDefault="00832A7F" w:rsidP="00201C09">
      <w:pPr>
        <w:keepNext/>
        <w:keepLines/>
        <w:numPr>
          <w:ilvl w:val="2"/>
          <w:numId w:val="4"/>
        </w:numPr>
        <w:jc w:val="both"/>
        <w:rPr>
          <w:rFonts w:ascii="Tahoma" w:hAnsi="Tahoma" w:cs="Tahoma"/>
        </w:rPr>
      </w:pPr>
      <w:r w:rsidRPr="005518F4">
        <w:rPr>
          <w:rFonts w:ascii="Tahoma" w:hAnsi="Tahoma" w:cs="Tahoma"/>
        </w:rPr>
        <w:t>Plačilni pogoji</w:t>
      </w:r>
    </w:p>
    <w:p w14:paraId="46CEC5A0" w14:textId="77777777" w:rsidR="00832A7F" w:rsidRPr="005518F4" w:rsidRDefault="00832A7F" w:rsidP="00201C09">
      <w:pPr>
        <w:keepNext/>
        <w:keepLines/>
        <w:jc w:val="both"/>
        <w:rPr>
          <w:rFonts w:ascii="Tahoma" w:hAnsi="Tahoma" w:cs="Tahoma"/>
        </w:rPr>
      </w:pPr>
    </w:p>
    <w:p w14:paraId="1F1C7E5A" w14:textId="77777777" w:rsidR="00C853BE" w:rsidRPr="005518F4" w:rsidRDefault="00C853BE" w:rsidP="00201C09">
      <w:pPr>
        <w:keepNext/>
        <w:keepLines/>
        <w:jc w:val="both"/>
        <w:rPr>
          <w:rFonts w:ascii="Tahoma" w:hAnsi="Tahoma" w:cs="Tahoma"/>
          <w:kern w:val="16"/>
        </w:rPr>
      </w:pPr>
      <w:r w:rsidRPr="005518F4">
        <w:rPr>
          <w:rFonts w:ascii="Tahoma" w:hAnsi="Tahoma" w:cs="Tahoma"/>
          <w:kern w:val="16"/>
        </w:rPr>
        <w:t>Način obračunavanja in plačilni pogoji so razvidni iz priloženega vzorca okvirnega sporazuma.</w:t>
      </w:r>
    </w:p>
    <w:p w14:paraId="5FBD7D95" w14:textId="77777777" w:rsidR="00C853BE" w:rsidRPr="005518F4" w:rsidRDefault="00C853BE" w:rsidP="00201C09">
      <w:pPr>
        <w:keepNext/>
        <w:keepLines/>
        <w:jc w:val="both"/>
        <w:rPr>
          <w:rFonts w:ascii="Tahoma" w:hAnsi="Tahoma" w:cs="Tahoma"/>
          <w:kern w:val="16"/>
        </w:rPr>
      </w:pPr>
    </w:p>
    <w:p w14:paraId="0387B6AB" w14:textId="77777777" w:rsidR="00C853BE" w:rsidRPr="005518F4" w:rsidRDefault="00C853BE" w:rsidP="00201C09">
      <w:pPr>
        <w:keepNext/>
        <w:keepLines/>
        <w:jc w:val="both"/>
        <w:rPr>
          <w:rFonts w:ascii="Tahoma" w:hAnsi="Tahoma" w:cs="Tahoma"/>
          <w:kern w:val="16"/>
        </w:rPr>
      </w:pPr>
      <w:r w:rsidRPr="005518F4">
        <w:rPr>
          <w:rFonts w:ascii="Tahoma" w:hAnsi="Tahoma" w:cs="Tahoma"/>
          <w:kern w:val="16"/>
        </w:rPr>
        <w:t>Naročnik bo plačila vsem v ponudbi navedenim podizvajalcem, izvajal skladno z določili ZJN-3.</w:t>
      </w:r>
    </w:p>
    <w:p w14:paraId="65F3839B" w14:textId="5C92806B" w:rsidR="00175395" w:rsidRPr="005518F4" w:rsidRDefault="00175395" w:rsidP="00201C09">
      <w:pPr>
        <w:keepNext/>
        <w:keepLines/>
        <w:jc w:val="both"/>
        <w:rPr>
          <w:rFonts w:ascii="Tahoma" w:hAnsi="Tahoma" w:cs="Tahoma"/>
          <w:kern w:val="16"/>
        </w:rPr>
      </w:pPr>
    </w:p>
    <w:p w14:paraId="4D8BC833" w14:textId="6DDE62D2" w:rsidR="008F68D5" w:rsidRPr="005518F4" w:rsidRDefault="003A3595" w:rsidP="00201C09">
      <w:pPr>
        <w:keepNext/>
        <w:keepLines/>
        <w:numPr>
          <w:ilvl w:val="1"/>
          <w:numId w:val="4"/>
        </w:numPr>
        <w:jc w:val="both"/>
        <w:rPr>
          <w:rFonts w:ascii="Tahoma" w:hAnsi="Tahoma" w:cs="Tahoma"/>
          <w:b/>
        </w:rPr>
      </w:pPr>
      <w:r w:rsidRPr="005518F4">
        <w:rPr>
          <w:rFonts w:ascii="Tahoma" w:hAnsi="Tahoma" w:cs="Tahoma"/>
          <w:b/>
        </w:rPr>
        <w:t>Posebne zahteve</w:t>
      </w:r>
    </w:p>
    <w:p w14:paraId="1F6BF2CE" w14:textId="2ADAC2A7" w:rsidR="003A3595" w:rsidRPr="005518F4" w:rsidRDefault="003A3595" w:rsidP="00201C09">
      <w:pPr>
        <w:keepNext/>
        <w:keepLines/>
        <w:jc w:val="both"/>
        <w:rPr>
          <w:rFonts w:ascii="Tahoma" w:hAnsi="Tahoma" w:cs="Tahoma"/>
          <w:kern w:val="16"/>
        </w:rPr>
      </w:pPr>
    </w:p>
    <w:p w14:paraId="0D9D3539" w14:textId="762BFB68" w:rsidR="003A2F3D" w:rsidRPr="005518F4" w:rsidRDefault="003A2F3D" w:rsidP="00201C09">
      <w:pPr>
        <w:pStyle w:val="Odstavekseznama"/>
        <w:keepNext/>
        <w:keepLines/>
        <w:numPr>
          <w:ilvl w:val="2"/>
          <w:numId w:val="4"/>
        </w:numPr>
        <w:spacing w:after="120" w:line="276" w:lineRule="auto"/>
        <w:rPr>
          <w:rFonts w:ascii="Tahoma" w:hAnsi="Tahoma" w:cs="Tahoma"/>
        </w:rPr>
      </w:pPr>
      <w:r w:rsidRPr="005518F4">
        <w:rPr>
          <w:rFonts w:ascii="Tahoma" w:hAnsi="Tahoma" w:cs="Tahoma"/>
        </w:rPr>
        <w:t xml:space="preserve">Ogled </w:t>
      </w:r>
      <w:r w:rsidR="003E6F6A">
        <w:rPr>
          <w:rFonts w:ascii="Tahoma" w:hAnsi="Tahoma" w:cs="Tahoma"/>
        </w:rPr>
        <w:t>objekta</w:t>
      </w:r>
      <w:r w:rsidRPr="005518F4">
        <w:rPr>
          <w:rFonts w:ascii="Tahoma" w:hAnsi="Tahoma" w:cs="Tahoma"/>
        </w:rPr>
        <w:t xml:space="preserve"> (velja za Sklop 2)</w:t>
      </w:r>
    </w:p>
    <w:p w14:paraId="630F94C3" w14:textId="1058ADFC" w:rsidR="003A2F3D" w:rsidRPr="005518F4" w:rsidRDefault="003A2F3D" w:rsidP="00201C09">
      <w:pPr>
        <w:keepNext/>
        <w:keepLines/>
        <w:suppressAutoHyphens/>
        <w:jc w:val="both"/>
        <w:rPr>
          <w:rFonts w:ascii="Tahoma" w:hAnsi="Tahoma" w:cs="Tahoma"/>
          <w:bCs/>
        </w:rPr>
      </w:pPr>
      <w:r w:rsidRPr="005518F4">
        <w:rPr>
          <w:rFonts w:ascii="Tahoma" w:hAnsi="Tahoma" w:cs="Tahoma"/>
          <w:bCs/>
        </w:rPr>
        <w:t xml:space="preserve">Neodvisno od podatkov, ki so vsebovani v razpisni dokumentaciji, </w:t>
      </w:r>
      <w:r w:rsidRPr="007C318A">
        <w:rPr>
          <w:rFonts w:ascii="Tahoma" w:hAnsi="Tahoma" w:cs="Tahoma"/>
          <w:b/>
        </w:rPr>
        <w:t>morajo</w:t>
      </w:r>
      <w:r w:rsidRPr="005518F4">
        <w:rPr>
          <w:rFonts w:ascii="Tahoma" w:hAnsi="Tahoma" w:cs="Tahoma"/>
          <w:bCs/>
        </w:rPr>
        <w:t xml:space="preserve"> zainteresirani ponudniki, ki nameravajo oddati ponudbo za Sklop 2, pred oddajo ponudbe izvesti ogled </w:t>
      </w:r>
      <w:r w:rsidR="003E6F6A">
        <w:rPr>
          <w:rFonts w:ascii="Tahoma" w:hAnsi="Tahoma" w:cs="Tahoma"/>
          <w:bCs/>
        </w:rPr>
        <w:t>objekta</w:t>
      </w:r>
      <w:r w:rsidRPr="005518F4">
        <w:rPr>
          <w:rFonts w:ascii="Tahoma" w:hAnsi="Tahoma" w:cs="Tahoma"/>
          <w:bCs/>
        </w:rPr>
        <w:t xml:space="preserve"> na lokaciji naročnika.</w:t>
      </w:r>
    </w:p>
    <w:p w14:paraId="6C2D3C49" w14:textId="1B72AA04" w:rsidR="003A2F3D" w:rsidRPr="005518F4" w:rsidRDefault="003A2F3D" w:rsidP="00201C09">
      <w:pPr>
        <w:keepNext/>
        <w:keepLines/>
        <w:suppressAutoHyphens/>
        <w:jc w:val="both"/>
        <w:rPr>
          <w:rFonts w:ascii="Tahoma" w:hAnsi="Tahoma" w:cs="Tahoma"/>
          <w:bCs/>
        </w:rPr>
      </w:pPr>
      <w:r w:rsidRPr="005518F4">
        <w:rPr>
          <w:rFonts w:ascii="Tahoma" w:hAnsi="Tahoma" w:cs="Tahoma"/>
          <w:bCs/>
        </w:rPr>
        <w:lastRenderedPageBreak/>
        <w:t xml:space="preserve">Naročnik bo v ta namen ločeno organiziral oglede z zainteresiranimi ponudniki na lokaciji obrata MBO RCERO Ljubljana. Ponudniki lahko kontaktirajo predstavnika naročnika in se dogovorijo za ogled najkasneje </w:t>
      </w:r>
      <w:r w:rsidR="00C023AF">
        <w:rPr>
          <w:rFonts w:ascii="Tahoma" w:hAnsi="Tahoma" w:cs="Tahoma"/>
          <w:bCs/>
        </w:rPr>
        <w:t xml:space="preserve">11. 8. 2025. </w:t>
      </w:r>
      <w:r w:rsidR="00C023AF" w:rsidRPr="00C023AF">
        <w:rPr>
          <w:rFonts w:ascii="Tahoma" w:hAnsi="Tahoma" w:cs="Tahoma"/>
          <w:b/>
        </w:rPr>
        <w:t>Zadnji dan ogleda lokacije objekta je 11. 8. 2025</w:t>
      </w:r>
      <w:r w:rsidR="00C023AF">
        <w:rPr>
          <w:rFonts w:ascii="Tahoma" w:hAnsi="Tahoma" w:cs="Tahoma"/>
          <w:b/>
        </w:rPr>
        <w:t xml:space="preserve"> do 14.00 ure</w:t>
      </w:r>
      <w:r w:rsidRPr="005518F4">
        <w:rPr>
          <w:rFonts w:ascii="Tahoma" w:hAnsi="Tahoma" w:cs="Tahoma"/>
          <w:bCs/>
        </w:rPr>
        <w:t xml:space="preserve">. </w:t>
      </w:r>
    </w:p>
    <w:p w14:paraId="1E6EA9EB" w14:textId="77777777" w:rsidR="003A2F3D" w:rsidRPr="005518F4" w:rsidRDefault="003A2F3D" w:rsidP="00201C09">
      <w:pPr>
        <w:keepNext/>
        <w:keepLines/>
        <w:suppressAutoHyphens/>
        <w:jc w:val="both"/>
        <w:rPr>
          <w:rFonts w:ascii="Tahoma" w:hAnsi="Tahoma" w:cs="Tahoma"/>
          <w:bCs/>
        </w:rPr>
      </w:pPr>
    </w:p>
    <w:p w14:paraId="26809938" w14:textId="63C186FC" w:rsidR="00AC64CB" w:rsidRPr="00AC64CB" w:rsidRDefault="003A2F3D" w:rsidP="00AC64CB">
      <w:pPr>
        <w:keepNext/>
        <w:keepLines/>
        <w:suppressAutoHyphens/>
        <w:jc w:val="both"/>
        <w:rPr>
          <w:rFonts w:ascii="Tahoma" w:hAnsi="Tahoma" w:cs="Tahoma"/>
          <w:bCs/>
        </w:rPr>
      </w:pPr>
      <w:r w:rsidRPr="005518F4">
        <w:rPr>
          <w:rFonts w:ascii="Tahoma" w:hAnsi="Tahoma" w:cs="Tahoma"/>
          <w:bCs/>
        </w:rPr>
        <w:t xml:space="preserve">Kontaktna oseba za izvedbo sestanka in terenskega ogleda je g. </w:t>
      </w:r>
      <w:r w:rsidR="00AC64CB" w:rsidRPr="00AC64CB">
        <w:rPr>
          <w:rFonts w:ascii="Tahoma" w:hAnsi="Tahoma" w:cs="Tahoma"/>
          <w:bCs/>
        </w:rPr>
        <w:t>Jan Poglajen</w:t>
      </w:r>
      <w:r w:rsidRPr="005518F4">
        <w:rPr>
          <w:rFonts w:ascii="Tahoma" w:hAnsi="Tahoma" w:cs="Tahoma"/>
          <w:bCs/>
        </w:rPr>
        <w:t xml:space="preserve">, elektronska pošta: </w:t>
      </w:r>
      <w:hyperlink r:id="rId14" w:history="1">
        <w:r w:rsidR="00AC64CB" w:rsidRPr="00AC64CB">
          <w:rPr>
            <w:rFonts w:ascii="Tahoma" w:hAnsi="Tahoma" w:cs="Tahoma"/>
            <w:bCs/>
          </w:rPr>
          <w:t>jan.poglajen@vokasnaga.si</w:t>
        </w:r>
      </w:hyperlink>
      <w:r w:rsidRPr="005518F4">
        <w:rPr>
          <w:rFonts w:ascii="Tahoma" w:hAnsi="Tahoma" w:cs="Tahoma"/>
          <w:bCs/>
        </w:rPr>
        <w:t xml:space="preserve">, telefon: </w:t>
      </w:r>
      <w:r w:rsidR="00EB50C0">
        <w:rPr>
          <w:rFonts w:ascii="Tahoma" w:hAnsi="Tahoma" w:cs="Tahoma"/>
          <w:bCs/>
        </w:rPr>
        <w:t xml:space="preserve">+386 </w:t>
      </w:r>
      <w:r w:rsidR="00AC64CB" w:rsidRPr="00AC64CB">
        <w:rPr>
          <w:rFonts w:ascii="Tahoma" w:hAnsi="Tahoma" w:cs="Tahoma"/>
          <w:bCs/>
        </w:rPr>
        <w:t>1</w:t>
      </w:r>
      <w:r w:rsidR="00EB50C0">
        <w:rPr>
          <w:rFonts w:ascii="Tahoma" w:hAnsi="Tahoma" w:cs="Tahoma"/>
          <w:bCs/>
        </w:rPr>
        <w:t xml:space="preserve"> </w:t>
      </w:r>
      <w:r w:rsidR="00AC64CB" w:rsidRPr="00AC64CB">
        <w:rPr>
          <w:rFonts w:ascii="Tahoma" w:hAnsi="Tahoma" w:cs="Tahoma"/>
          <w:bCs/>
        </w:rPr>
        <w:t>5808 028</w:t>
      </w:r>
      <w:r w:rsidR="00AC64CB">
        <w:rPr>
          <w:rFonts w:ascii="Tahoma" w:hAnsi="Tahoma" w:cs="Tahoma"/>
          <w:bCs/>
        </w:rPr>
        <w:t xml:space="preserve"> in </w:t>
      </w:r>
      <w:r w:rsidR="00EB50C0">
        <w:rPr>
          <w:rFonts w:ascii="Tahoma" w:hAnsi="Tahoma" w:cs="Tahoma"/>
          <w:bCs/>
        </w:rPr>
        <w:t xml:space="preserve">+386 </w:t>
      </w:r>
      <w:r w:rsidR="00AC64CB" w:rsidRPr="00AC64CB">
        <w:rPr>
          <w:rFonts w:ascii="Tahoma" w:hAnsi="Tahoma" w:cs="Tahoma"/>
          <w:bCs/>
        </w:rPr>
        <w:t>51</w:t>
      </w:r>
      <w:r w:rsidR="00EB50C0">
        <w:rPr>
          <w:rFonts w:ascii="Tahoma" w:hAnsi="Tahoma" w:cs="Tahoma"/>
          <w:bCs/>
        </w:rPr>
        <w:t xml:space="preserve"> </w:t>
      </w:r>
      <w:r w:rsidR="00AC64CB" w:rsidRPr="00AC64CB">
        <w:rPr>
          <w:rFonts w:ascii="Tahoma" w:hAnsi="Tahoma" w:cs="Tahoma"/>
          <w:bCs/>
        </w:rPr>
        <w:t>224 824</w:t>
      </w:r>
      <w:r w:rsidR="00EB50C0">
        <w:rPr>
          <w:rFonts w:ascii="Tahoma" w:hAnsi="Tahoma" w:cs="Tahoma"/>
          <w:bCs/>
        </w:rPr>
        <w:t xml:space="preserve"> </w:t>
      </w:r>
      <w:r w:rsidR="00CD2E57">
        <w:rPr>
          <w:rFonts w:ascii="Tahoma" w:hAnsi="Tahoma" w:cs="Tahoma"/>
          <w:bCs/>
        </w:rPr>
        <w:t>ali</w:t>
      </w:r>
      <w:r w:rsidR="00EB50C0">
        <w:rPr>
          <w:rFonts w:ascii="Tahoma" w:hAnsi="Tahoma" w:cs="Tahoma"/>
          <w:bCs/>
        </w:rPr>
        <w:t xml:space="preserve"> ga.</w:t>
      </w:r>
      <w:r w:rsidR="00CD2E57">
        <w:rPr>
          <w:rFonts w:ascii="Tahoma" w:hAnsi="Tahoma" w:cs="Tahoma"/>
          <w:bCs/>
        </w:rPr>
        <w:t xml:space="preserve"> Metka Janežič, telefon:</w:t>
      </w:r>
      <w:r w:rsidR="00EB50C0">
        <w:rPr>
          <w:rFonts w:ascii="Tahoma" w:hAnsi="Tahoma" w:cs="Tahoma"/>
          <w:bCs/>
        </w:rPr>
        <w:t xml:space="preserve"> </w:t>
      </w:r>
      <w:r w:rsidR="00EB50C0" w:rsidRPr="00EB50C0">
        <w:rPr>
          <w:rFonts w:ascii="Tahoma" w:hAnsi="Tahoma" w:cs="Tahoma"/>
          <w:bCs/>
        </w:rPr>
        <w:t>+386 1 5808 478</w:t>
      </w:r>
      <w:r w:rsidR="00EB50C0">
        <w:rPr>
          <w:rFonts w:ascii="Tahoma" w:hAnsi="Tahoma" w:cs="Tahoma"/>
          <w:bCs/>
        </w:rPr>
        <w:t xml:space="preserve"> in</w:t>
      </w:r>
      <w:r w:rsidR="00CD2E57">
        <w:rPr>
          <w:rFonts w:ascii="Tahoma" w:hAnsi="Tahoma" w:cs="Tahoma"/>
          <w:bCs/>
        </w:rPr>
        <w:t xml:space="preserve"> </w:t>
      </w:r>
      <w:r w:rsidR="00EB50C0" w:rsidRPr="00EB50C0">
        <w:rPr>
          <w:rFonts w:ascii="Tahoma" w:hAnsi="Tahoma" w:cs="Tahoma"/>
          <w:bCs/>
        </w:rPr>
        <w:t>+386 31 574 742</w:t>
      </w:r>
      <w:r w:rsidR="00AC64CB" w:rsidRPr="00AC64CB">
        <w:rPr>
          <w:rFonts w:ascii="Tahoma" w:hAnsi="Tahoma" w:cs="Tahoma"/>
          <w:bCs/>
        </w:rPr>
        <w:t>.</w:t>
      </w:r>
    </w:p>
    <w:p w14:paraId="2A3AD8AE" w14:textId="77777777" w:rsidR="00AC64CB" w:rsidRPr="005518F4" w:rsidRDefault="00AC64CB" w:rsidP="00201C09">
      <w:pPr>
        <w:keepNext/>
        <w:keepLines/>
        <w:suppressAutoHyphens/>
        <w:jc w:val="both"/>
        <w:rPr>
          <w:rFonts w:ascii="Tahoma" w:hAnsi="Tahoma" w:cs="Tahoma"/>
          <w:bCs/>
        </w:rPr>
      </w:pPr>
    </w:p>
    <w:p w14:paraId="6E6FD051" w14:textId="69265578" w:rsidR="003A2F3D" w:rsidRPr="005518F4" w:rsidRDefault="003A2F3D" w:rsidP="00201C09">
      <w:pPr>
        <w:keepNext/>
        <w:keepLines/>
        <w:suppressAutoHyphens/>
        <w:jc w:val="both"/>
        <w:rPr>
          <w:rFonts w:ascii="Tahoma" w:hAnsi="Tahoma" w:cs="Tahoma"/>
          <w:bCs/>
        </w:rPr>
      </w:pPr>
      <w:r w:rsidRPr="005518F4">
        <w:rPr>
          <w:rFonts w:ascii="Tahoma" w:hAnsi="Tahoma" w:cs="Tahoma"/>
          <w:bCs/>
        </w:rPr>
        <w:t xml:space="preserve">Ponudnik mora ob oddaji ponudbe predložiti prejeto potrdilo o ogledu </w:t>
      </w:r>
      <w:r w:rsidR="003E6F6A">
        <w:rPr>
          <w:rFonts w:ascii="Tahoma" w:hAnsi="Tahoma" w:cs="Tahoma"/>
          <w:bCs/>
        </w:rPr>
        <w:t>objekta</w:t>
      </w:r>
      <w:r w:rsidRPr="005518F4">
        <w:rPr>
          <w:rFonts w:ascii="Tahoma" w:hAnsi="Tahoma" w:cs="Tahoma"/>
          <w:bCs/>
        </w:rPr>
        <w:t xml:space="preserve"> (Priloga </w:t>
      </w:r>
      <w:r w:rsidR="003E6F6A">
        <w:rPr>
          <w:rFonts w:ascii="Tahoma" w:hAnsi="Tahoma" w:cs="Tahoma"/>
          <w:bCs/>
        </w:rPr>
        <w:t>8</w:t>
      </w:r>
      <w:r w:rsidRPr="005518F4">
        <w:rPr>
          <w:rFonts w:ascii="Tahoma" w:hAnsi="Tahoma" w:cs="Tahoma"/>
          <w:bCs/>
        </w:rPr>
        <w:t xml:space="preserve">). </w:t>
      </w:r>
      <w:r w:rsidR="00C05DE7" w:rsidRPr="005518F4">
        <w:rPr>
          <w:rFonts w:ascii="Tahoma" w:hAnsi="Tahoma" w:cs="Tahoma"/>
          <w:bCs/>
        </w:rPr>
        <w:t>V</w:t>
      </w:r>
      <w:r w:rsidR="002E0A09" w:rsidRPr="005518F4">
        <w:rPr>
          <w:rFonts w:ascii="Tahoma" w:hAnsi="Tahoma" w:cs="Tahoma"/>
          <w:bCs/>
        </w:rPr>
        <w:t xml:space="preserve"> primeru, da se ponudnik, ki namerava oddati ponudbo za Sklop 2, ogleda </w:t>
      </w:r>
      <w:r w:rsidR="003E6F6A">
        <w:rPr>
          <w:rFonts w:ascii="Tahoma" w:hAnsi="Tahoma" w:cs="Tahoma"/>
          <w:bCs/>
        </w:rPr>
        <w:t>objekta</w:t>
      </w:r>
      <w:r w:rsidR="002E0A09" w:rsidRPr="005518F4">
        <w:rPr>
          <w:rFonts w:ascii="Tahoma" w:hAnsi="Tahoma" w:cs="Tahoma"/>
          <w:bCs/>
        </w:rPr>
        <w:t xml:space="preserve"> na</w:t>
      </w:r>
      <w:r w:rsidR="00C05DE7" w:rsidRPr="005518F4">
        <w:rPr>
          <w:rFonts w:ascii="Tahoma" w:hAnsi="Tahoma" w:cs="Tahoma"/>
          <w:bCs/>
        </w:rPr>
        <w:t xml:space="preserve"> lokaciji naročnika ne udeleži, bo naročnik tako ponudbo izločil iz nadaljnjega ocenjevanja.</w:t>
      </w:r>
    </w:p>
    <w:p w14:paraId="32FF61D5" w14:textId="77777777" w:rsidR="008F2094" w:rsidRPr="005518F4" w:rsidRDefault="008F2094" w:rsidP="00201C09">
      <w:pPr>
        <w:keepNext/>
        <w:keepLines/>
        <w:jc w:val="both"/>
        <w:rPr>
          <w:rFonts w:ascii="Tahoma" w:hAnsi="Tahoma" w:cs="Tahoma"/>
          <w:kern w:val="16"/>
        </w:rPr>
      </w:pPr>
    </w:p>
    <w:p w14:paraId="5F795E69" w14:textId="1E851890" w:rsidR="003A3595" w:rsidRPr="005518F4" w:rsidRDefault="003A3595" w:rsidP="00201C09">
      <w:pPr>
        <w:keepNext/>
        <w:keepLines/>
        <w:numPr>
          <w:ilvl w:val="2"/>
          <w:numId w:val="4"/>
        </w:numPr>
        <w:jc w:val="both"/>
        <w:rPr>
          <w:rFonts w:ascii="Tahoma" w:hAnsi="Tahoma" w:cs="Tahoma"/>
          <w:kern w:val="16"/>
        </w:rPr>
      </w:pPr>
      <w:r w:rsidRPr="005518F4">
        <w:rPr>
          <w:rFonts w:ascii="Tahoma" w:hAnsi="Tahoma" w:cs="Tahoma"/>
          <w:kern w:val="16"/>
        </w:rPr>
        <w:t>Rok izvedbe</w:t>
      </w:r>
    </w:p>
    <w:p w14:paraId="72CF5D76" w14:textId="44D8194D" w:rsidR="00680A54" w:rsidRDefault="00680A54" w:rsidP="00201C09">
      <w:pPr>
        <w:keepNext/>
        <w:keepLines/>
        <w:jc w:val="both"/>
        <w:rPr>
          <w:rFonts w:ascii="Tahoma" w:hAnsi="Tahoma" w:cs="Tahoma"/>
        </w:rPr>
      </w:pPr>
    </w:p>
    <w:p w14:paraId="314F7CC9" w14:textId="25415EA0" w:rsidR="00163E8C" w:rsidRPr="00163E8C" w:rsidRDefault="00163E8C" w:rsidP="00201C09">
      <w:pPr>
        <w:keepNext/>
        <w:keepLines/>
        <w:jc w:val="both"/>
        <w:rPr>
          <w:rFonts w:ascii="Tahoma" w:hAnsi="Tahoma" w:cs="Tahoma"/>
          <w:b/>
          <w:bCs/>
        </w:rPr>
      </w:pPr>
      <w:r w:rsidRPr="00163E8C">
        <w:rPr>
          <w:rFonts w:ascii="Tahoma" w:hAnsi="Tahoma" w:cs="Tahoma"/>
          <w:b/>
          <w:bCs/>
        </w:rPr>
        <w:t>Velja za sklop 2:</w:t>
      </w:r>
    </w:p>
    <w:p w14:paraId="6936C8B1" w14:textId="5A88464C" w:rsidR="003A3595" w:rsidRPr="005518F4" w:rsidRDefault="006960F7" w:rsidP="00201C09">
      <w:pPr>
        <w:keepNext/>
        <w:keepLines/>
        <w:jc w:val="both"/>
        <w:rPr>
          <w:rFonts w:ascii="Tahoma" w:hAnsi="Tahoma" w:cs="Tahoma"/>
        </w:rPr>
      </w:pPr>
      <w:r w:rsidRPr="005518F4">
        <w:rPr>
          <w:rFonts w:ascii="Tahoma" w:hAnsi="Tahoma" w:cs="Tahoma"/>
        </w:rPr>
        <w:t xml:space="preserve">Prevzem gradbenih odpadkov iz </w:t>
      </w:r>
      <w:r w:rsidRPr="005518F4">
        <w:rPr>
          <w:rFonts w:ascii="Tahoma" w:hAnsi="Tahoma" w:cs="Tahoma"/>
          <w:u w:val="single"/>
        </w:rPr>
        <w:t>Sklopa 2</w:t>
      </w:r>
      <w:r w:rsidRPr="005518F4">
        <w:rPr>
          <w:rFonts w:ascii="Tahoma" w:hAnsi="Tahoma" w:cs="Tahoma"/>
        </w:rPr>
        <w:t xml:space="preserve"> se izvaja na lokaciji naročnika </w:t>
      </w:r>
      <w:r w:rsidR="00F10925">
        <w:rPr>
          <w:rFonts w:ascii="Tahoma" w:hAnsi="Tahoma" w:cs="Tahoma"/>
        </w:rPr>
        <w:t>kar pomeni, da</w:t>
      </w:r>
      <w:r w:rsidR="00F10925" w:rsidRPr="005518F4">
        <w:rPr>
          <w:rFonts w:ascii="Tahoma" w:hAnsi="Tahoma" w:cs="Tahoma"/>
        </w:rPr>
        <w:t xml:space="preserve"> </w:t>
      </w:r>
      <w:r w:rsidRPr="005518F4">
        <w:rPr>
          <w:rFonts w:ascii="Tahoma" w:hAnsi="Tahoma" w:cs="Tahoma"/>
        </w:rPr>
        <w:t>se odpadki prevzamejo na RCERO</w:t>
      </w:r>
      <w:r w:rsidR="007B0A23" w:rsidRPr="005518F4">
        <w:rPr>
          <w:rFonts w:ascii="Tahoma" w:hAnsi="Tahoma" w:cs="Tahoma"/>
        </w:rPr>
        <w:t xml:space="preserve"> Ljubljana</w:t>
      </w:r>
      <w:r w:rsidRPr="005518F4">
        <w:rPr>
          <w:rFonts w:ascii="Tahoma" w:hAnsi="Tahoma" w:cs="Tahoma"/>
        </w:rPr>
        <w:t xml:space="preserve">. Izvajalec gradbene odpadke prevzame na lokaciji naročnika in jih odpelje v nadaljnjo predelavo. Odpadki se tehtajo na lokaciji naročnika. </w:t>
      </w:r>
      <w:r w:rsidR="003A3595" w:rsidRPr="005518F4">
        <w:rPr>
          <w:rFonts w:ascii="Tahoma" w:hAnsi="Tahoma" w:cs="Tahoma"/>
        </w:rPr>
        <w:t xml:space="preserve">Izbrani izvajalec bo dela izvajal skladno z naročili naročnika. </w:t>
      </w:r>
    </w:p>
    <w:p w14:paraId="68CA9001" w14:textId="77777777" w:rsidR="007B0A23" w:rsidRPr="005518F4" w:rsidRDefault="007B0A23" w:rsidP="00201C09">
      <w:pPr>
        <w:keepNext/>
        <w:keepLines/>
        <w:jc w:val="both"/>
        <w:rPr>
          <w:rFonts w:ascii="Tahoma" w:hAnsi="Tahoma" w:cs="Tahoma"/>
        </w:rPr>
      </w:pPr>
    </w:p>
    <w:p w14:paraId="0018B113" w14:textId="77777777" w:rsidR="0050661E" w:rsidRPr="005518F4" w:rsidRDefault="0050661E" w:rsidP="0050661E">
      <w:pPr>
        <w:keepNext/>
        <w:keepLines/>
        <w:jc w:val="both"/>
        <w:rPr>
          <w:rFonts w:ascii="Tahoma" w:hAnsi="Tahoma" w:cs="Tahoma"/>
        </w:rPr>
      </w:pPr>
      <w:r w:rsidRPr="005518F4">
        <w:rPr>
          <w:rFonts w:ascii="Tahoma" w:hAnsi="Tahoma" w:cs="Tahoma"/>
        </w:rPr>
        <w:t>Naročnik bo odvoze odpadka naročal tedensko, v pisni obliki po elektronski pošti, in sicer najkasneje tri (3) delovne dni pred prvim delovnim dnem v prihodnjem tednu. Naročnik bo v naročilu odvozov opredelil količino (v tonah oz. kamionih), ki jo mora izvajalec prevzeti, za vsak delovni dan v tednu posebej. Morebitne urgentne spremembe naročil odvozov bo naročnik izvajalcu posredoval pisno (po elektronski pošti) en (1) delovni dan pred predvidenim odvozom do 15.00 ure.</w:t>
      </w:r>
    </w:p>
    <w:p w14:paraId="639A5A23" w14:textId="5C16DFAD" w:rsidR="00225D09" w:rsidRDefault="00225D09" w:rsidP="00201C09">
      <w:pPr>
        <w:keepNext/>
        <w:keepLines/>
        <w:jc w:val="both"/>
        <w:rPr>
          <w:rFonts w:ascii="Tahoma" w:hAnsi="Tahoma" w:cs="Tahoma"/>
          <w:color w:val="000000"/>
        </w:rPr>
      </w:pPr>
    </w:p>
    <w:p w14:paraId="748FDB11" w14:textId="5E23EBC2" w:rsidR="00163E8C" w:rsidRPr="00163E8C" w:rsidRDefault="00163E8C" w:rsidP="00201C09">
      <w:pPr>
        <w:keepNext/>
        <w:keepLines/>
        <w:jc w:val="both"/>
        <w:rPr>
          <w:rFonts w:ascii="Tahoma" w:hAnsi="Tahoma" w:cs="Tahoma"/>
          <w:b/>
          <w:bCs/>
          <w:color w:val="000000"/>
        </w:rPr>
      </w:pPr>
      <w:r w:rsidRPr="00163E8C">
        <w:rPr>
          <w:rFonts w:ascii="Tahoma" w:hAnsi="Tahoma" w:cs="Tahoma"/>
          <w:b/>
          <w:bCs/>
          <w:color w:val="000000"/>
        </w:rPr>
        <w:t>Velja za Sklop 1:</w:t>
      </w:r>
    </w:p>
    <w:p w14:paraId="2318556F" w14:textId="730C0568" w:rsidR="00163E8C" w:rsidRDefault="00163E8C" w:rsidP="00201C09">
      <w:pPr>
        <w:keepNext/>
        <w:keepLines/>
        <w:jc w:val="both"/>
        <w:rPr>
          <w:rFonts w:ascii="Tahoma" w:hAnsi="Tahoma" w:cs="Tahoma"/>
          <w:color w:val="000000"/>
        </w:rPr>
      </w:pPr>
      <w:r>
        <w:rPr>
          <w:rFonts w:ascii="Tahoma" w:hAnsi="Tahoma" w:cs="Tahoma"/>
          <w:color w:val="000000"/>
        </w:rPr>
        <w:t xml:space="preserve">Prevzem gradbeni odpadkov se izvaja </w:t>
      </w:r>
      <w:r w:rsidRPr="00163E8C">
        <w:rPr>
          <w:rFonts w:ascii="Tahoma" w:hAnsi="Tahoma" w:cs="Tahoma"/>
          <w:color w:val="000000"/>
        </w:rPr>
        <w:t>v obratovalnem času, ki je naveden v ponudbi izvajalca</w:t>
      </w:r>
      <w:r>
        <w:rPr>
          <w:rFonts w:ascii="Tahoma" w:hAnsi="Tahoma" w:cs="Tahoma"/>
          <w:color w:val="000000"/>
        </w:rPr>
        <w:t>.</w:t>
      </w:r>
    </w:p>
    <w:p w14:paraId="411353B6" w14:textId="77777777" w:rsidR="00163E8C" w:rsidRPr="005518F4" w:rsidRDefault="00163E8C" w:rsidP="00201C09">
      <w:pPr>
        <w:keepNext/>
        <w:keepLines/>
        <w:jc w:val="both"/>
        <w:rPr>
          <w:rFonts w:ascii="Tahoma" w:hAnsi="Tahoma" w:cs="Tahoma"/>
          <w:color w:val="000000"/>
        </w:rPr>
      </w:pPr>
    </w:p>
    <w:p w14:paraId="7C64EDEE" w14:textId="77777777" w:rsidR="008F68D5" w:rsidRPr="005518F4" w:rsidRDefault="008F68D5" w:rsidP="00201C09">
      <w:pPr>
        <w:keepNext/>
        <w:keepLines/>
        <w:numPr>
          <w:ilvl w:val="2"/>
          <w:numId w:val="4"/>
        </w:numPr>
        <w:jc w:val="both"/>
        <w:rPr>
          <w:rFonts w:ascii="Tahoma" w:hAnsi="Tahoma" w:cs="Tahoma"/>
          <w:bCs/>
        </w:rPr>
      </w:pPr>
      <w:r w:rsidRPr="005518F4">
        <w:rPr>
          <w:rFonts w:ascii="Tahoma" w:hAnsi="Tahoma" w:cs="Tahoma"/>
          <w:bCs/>
        </w:rPr>
        <w:t>Ostale zahteve naročnika</w:t>
      </w:r>
    </w:p>
    <w:p w14:paraId="4708BC52" w14:textId="49D71E15" w:rsidR="008F68D5" w:rsidRPr="005518F4" w:rsidRDefault="008F68D5" w:rsidP="00201C09">
      <w:pPr>
        <w:keepNext/>
        <w:keepLines/>
        <w:jc w:val="both"/>
        <w:rPr>
          <w:rFonts w:ascii="Tahoma" w:hAnsi="Tahoma" w:cs="Tahoma"/>
        </w:rPr>
      </w:pPr>
    </w:p>
    <w:p w14:paraId="6D705605" w14:textId="2E052D20" w:rsidR="0047504B" w:rsidRPr="005518F4" w:rsidRDefault="0047504B" w:rsidP="00201C09">
      <w:pPr>
        <w:keepNext/>
        <w:keepLines/>
        <w:jc w:val="both"/>
        <w:rPr>
          <w:rFonts w:ascii="Tahoma" w:hAnsi="Tahoma" w:cs="Tahoma"/>
        </w:rPr>
      </w:pPr>
      <w:r w:rsidRPr="005518F4">
        <w:rPr>
          <w:rFonts w:ascii="Tahoma" w:hAnsi="Tahoma" w:cs="Tahoma"/>
        </w:rPr>
        <w:t>Vse ostale zahteve naročnika so podrobno opredeljene v osnutku okvirnega sporazuma</w:t>
      </w:r>
      <w:r w:rsidR="0034274B" w:rsidRPr="005518F4">
        <w:rPr>
          <w:rFonts w:ascii="Tahoma" w:hAnsi="Tahoma" w:cs="Tahoma"/>
        </w:rPr>
        <w:t xml:space="preserve"> za posamezni sklop predmeta javnega naročila</w:t>
      </w:r>
      <w:r w:rsidRPr="005518F4">
        <w:rPr>
          <w:rFonts w:ascii="Tahoma" w:hAnsi="Tahoma" w:cs="Tahoma"/>
        </w:rPr>
        <w:t xml:space="preserve"> (Priloga </w:t>
      </w:r>
      <w:r w:rsidR="00C17A57">
        <w:rPr>
          <w:rFonts w:ascii="Tahoma" w:hAnsi="Tahoma" w:cs="Tahoma"/>
        </w:rPr>
        <w:t>9</w:t>
      </w:r>
      <w:r w:rsidR="0034274B" w:rsidRPr="005518F4">
        <w:rPr>
          <w:rFonts w:ascii="Tahoma" w:hAnsi="Tahoma" w:cs="Tahoma"/>
        </w:rPr>
        <w:t>/</w:t>
      </w:r>
      <w:r w:rsidR="001014D0">
        <w:rPr>
          <w:rFonts w:ascii="Tahoma" w:hAnsi="Tahoma" w:cs="Tahoma"/>
        </w:rPr>
        <w:t>1</w:t>
      </w:r>
      <w:r w:rsidR="0034274B" w:rsidRPr="005518F4">
        <w:rPr>
          <w:rFonts w:ascii="Tahoma" w:hAnsi="Tahoma" w:cs="Tahoma"/>
        </w:rPr>
        <w:t xml:space="preserve"> in Priloga </w:t>
      </w:r>
      <w:r w:rsidR="00C17A57">
        <w:rPr>
          <w:rFonts w:ascii="Tahoma" w:hAnsi="Tahoma" w:cs="Tahoma"/>
        </w:rPr>
        <w:t>9</w:t>
      </w:r>
      <w:r w:rsidR="0034274B" w:rsidRPr="005518F4">
        <w:rPr>
          <w:rFonts w:ascii="Tahoma" w:hAnsi="Tahoma" w:cs="Tahoma"/>
        </w:rPr>
        <w:t>/2</w:t>
      </w:r>
      <w:r w:rsidRPr="005518F4">
        <w:rPr>
          <w:rFonts w:ascii="Tahoma" w:hAnsi="Tahoma" w:cs="Tahoma"/>
        </w:rPr>
        <w:t>), ki</w:t>
      </w:r>
      <w:r w:rsidR="0034274B" w:rsidRPr="005518F4">
        <w:rPr>
          <w:rFonts w:ascii="Tahoma" w:hAnsi="Tahoma" w:cs="Tahoma"/>
        </w:rPr>
        <w:t xml:space="preserve"> sta</w:t>
      </w:r>
      <w:r w:rsidRPr="005518F4">
        <w:rPr>
          <w:rFonts w:ascii="Tahoma" w:hAnsi="Tahoma" w:cs="Tahoma"/>
        </w:rPr>
        <w:t xml:space="preserve"> kot prilog</w:t>
      </w:r>
      <w:r w:rsidR="0034274B" w:rsidRPr="005518F4">
        <w:rPr>
          <w:rFonts w:ascii="Tahoma" w:hAnsi="Tahoma" w:cs="Tahoma"/>
        </w:rPr>
        <w:t>i</w:t>
      </w:r>
      <w:r w:rsidRPr="005518F4">
        <w:rPr>
          <w:rFonts w:ascii="Tahoma" w:hAnsi="Tahoma" w:cs="Tahoma"/>
        </w:rPr>
        <w:t xml:space="preserve"> sestavni del te razpisne dokumentacije. Ponudnik z oddajo ponudbe oziroma s </w:t>
      </w:r>
      <w:r w:rsidR="00C17A57">
        <w:rPr>
          <w:rFonts w:ascii="Tahoma" w:hAnsi="Tahoma" w:cs="Tahoma"/>
        </w:rPr>
        <w:t>podpisom Priloge 3/1</w:t>
      </w:r>
      <w:r w:rsidRPr="005518F4">
        <w:rPr>
          <w:rFonts w:ascii="Tahoma" w:hAnsi="Tahoma" w:cs="Tahoma"/>
        </w:rPr>
        <w:t xml:space="preserve"> izjavlja oziroma potrdi, da se strinja z njegovo vsebino oz. osnutkom, </w:t>
      </w:r>
      <w:r w:rsidRPr="005518F4">
        <w:rPr>
          <w:rFonts w:ascii="Tahoma" w:hAnsi="Tahoma" w:cs="Tahoma"/>
          <w:u w:val="single"/>
        </w:rPr>
        <w:t>zato ga k ponudbeni dokumentaciji</w:t>
      </w:r>
      <w:r w:rsidRPr="005518F4">
        <w:rPr>
          <w:rFonts w:ascii="Tahoma" w:hAnsi="Tahoma" w:cs="Tahoma"/>
        </w:rPr>
        <w:t xml:space="preserve"> ponudniku </w:t>
      </w:r>
      <w:r w:rsidRPr="005518F4">
        <w:rPr>
          <w:rFonts w:ascii="Tahoma" w:hAnsi="Tahoma" w:cs="Tahoma"/>
          <w:b/>
          <w:u w:val="single"/>
        </w:rPr>
        <w:t>ni</w:t>
      </w:r>
      <w:r w:rsidRPr="005518F4">
        <w:rPr>
          <w:rFonts w:ascii="Tahoma" w:hAnsi="Tahoma" w:cs="Tahoma"/>
          <w:u w:val="single"/>
        </w:rPr>
        <w:t xml:space="preserve"> potrebno priložiti</w:t>
      </w:r>
      <w:r w:rsidRPr="005518F4">
        <w:rPr>
          <w:rFonts w:ascii="Tahoma" w:hAnsi="Tahoma" w:cs="Tahoma"/>
        </w:rPr>
        <w:t>.</w:t>
      </w:r>
    </w:p>
    <w:p w14:paraId="490050AB" w14:textId="2C238B29" w:rsidR="003A2F3D" w:rsidRPr="005518F4" w:rsidRDefault="003A2F3D" w:rsidP="00201C09">
      <w:pPr>
        <w:keepNext/>
        <w:keepLines/>
        <w:jc w:val="both"/>
        <w:rPr>
          <w:rFonts w:ascii="Tahoma" w:hAnsi="Tahoma" w:cs="Tahoma"/>
        </w:rPr>
      </w:pPr>
    </w:p>
    <w:p w14:paraId="2548647A" w14:textId="0C874FC0" w:rsidR="008F68D5" w:rsidRPr="007C318A" w:rsidRDefault="00B3019A" w:rsidP="007C318A">
      <w:pPr>
        <w:keepNext/>
        <w:keepLines/>
        <w:numPr>
          <w:ilvl w:val="0"/>
          <w:numId w:val="2"/>
        </w:numPr>
        <w:jc w:val="both"/>
        <w:rPr>
          <w:rFonts w:ascii="Tahoma" w:hAnsi="Tahoma" w:cs="Tahoma"/>
          <w:b/>
          <w:sz w:val="24"/>
        </w:rPr>
      </w:pPr>
      <w:r w:rsidRPr="007C318A">
        <w:rPr>
          <w:rFonts w:ascii="Tahoma" w:hAnsi="Tahoma" w:cs="Tahoma"/>
          <w:b/>
          <w:sz w:val="24"/>
        </w:rPr>
        <w:t>Tehnična specifikacija</w:t>
      </w:r>
    </w:p>
    <w:p w14:paraId="3BCAC6E4" w14:textId="77777777" w:rsidR="00F5489F" w:rsidRPr="005518F4" w:rsidRDefault="00F5489F" w:rsidP="00201C09">
      <w:pPr>
        <w:keepNext/>
        <w:keepLines/>
        <w:ind w:left="395"/>
        <w:jc w:val="both"/>
        <w:rPr>
          <w:rFonts w:ascii="Tahoma" w:hAnsi="Tahoma" w:cs="Tahoma"/>
          <w:b/>
          <w:bCs/>
          <w:kern w:val="16"/>
        </w:rPr>
      </w:pPr>
    </w:p>
    <w:p w14:paraId="27E6A810" w14:textId="1B59EC14" w:rsidR="00F5489F" w:rsidRPr="007C318A" w:rsidRDefault="007C318A" w:rsidP="007C318A">
      <w:pPr>
        <w:pStyle w:val="Odstavekseznama"/>
        <w:keepNext/>
        <w:keepLines/>
        <w:numPr>
          <w:ilvl w:val="1"/>
          <w:numId w:val="2"/>
        </w:numPr>
        <w:jc w:val="both"/>
        <w:rPr>
          <w:rFonts w:ascii="Tahoma" w:hAnsi="Tahoma" w:cs="Tahoma"/>
          <w:b/>
          <w:bCs/>
          <w:kern w:val="16"/>
        </w:rPr>
      </w:pPr>
      <w:r w:rsidRPr="007C318A">
        <w:rPr>
          <w:rFonts w:ascii="Tahoma" w:hAnsi="Tahoma"/>
          <w:b/>
          <w:bCs/>
        </w:rPr>
        <w:t xml:space="preserve">Tehnična specifikacija </w:t>
      </w:r>
      <w:r w:rsidR="00F5489F" w:rsidRPr="007C318A">
        <w:rPr>
          <w:rFonts w:ascii="Tahoma" w:hAnsi="Tahoma"/>
          <w:b/>
          <w:bCs/>
        </w:rPr>
        <w:t>Sklop 1</w:t>
      </w:r>
    </w:p>
    <w:p w14:paraId="7045DCB9" w14:textId="77777777" w:rsidR="00F5489F" w:rsidRPr="005518F4" w:rsidRDefault="00F5489F" w:rsidP="00201C09">
      <w:pPr>
        <w:keepNext/>
        <w:keepLines/>
        <w:jc w:val="both"/>
        <w:rPr>
          <w:rFonts w:ascii="Tahoma" w:hAnsi="Tahoma"/>
        </w:rPr>
      </w:pPr>
    </w:p>
    <w:p w14:paraId="0CC06712" w14:textId="2A5CE4FF" w:rsidR="00F5489F" w:rsidRPr="005518F4" w:rsidRDefault="000B7B95" w:rsidP="00201C09">
      <w:pPr>
        <w:keepNext/>
        <w:keepLines/>
        <w:jc w:val="both"/>
        <w:rPr>
          <w:rFonts w:ascii="Tahoma" w:hAnsi="Tahoma"/>
        </w:rPr>
      </w:pPr>
      <w:r w:rsidRPr="005518F4">
        <w:rPr>
          <w:rFonts w:ascii="Tahoma" w:hAnsi="Tahoma"/>
        </w:rPr>
        <w:t xml:space="preserve">Naročnik izbira ponudnika za prevzem gradbenih odpadkov, ki nastanejo pri vzdrževanju vodovodnega in kanalizacijskega sistema JP </w:t>
      </w:r>
      <w:r w:rsidR="00B82876" w:rsidRPr="005518F4">
        <w:rPr>
          <w:rFonts w:ascii="Tahoma" w:hAnsi="Tahoma"/>
        </w:rPr>
        <w:t>VOKA SNAGA</w:t>
      </w:r>
      <w:r w:rsidRPr="005518F4">
        <w:rPr>
          <w:rFonts w:ascii="Tahoma" w:hAnsi="Tahoma"/>
        </w:rPr>
        <w:t>.</w:t>
      </w:r>
      <w:r w:rsidR="00A933B6" w:rsidRPr="005518F4">
        <w:rPr>
          <w:rFonts w:ascii="Tahoma" w:hAnsi="Tahoma"/>
        </w:rPr>
        <w:t xml:space="preserve"> </w:t>
      </w:r>
      <w:r w:rsidRPr="005518F4">
        <w:rPr>
          <w:rFonts w:ascii="Tahoma" w:hAnsi="Tahoma"/>
        </w:rPr>
        <w:t>Pri rednih in interventnih vzdrževalnih delih na vodovodnem in kanalizacijskem sistemu nastajajo, kot posledica gradbenih delih, gradbeni odpadki sledečih klasifikacijskih skupin</w:t>
      </w:r>
      <w:r w:rsidR="00F5489F" w:rsidRPr="005518F4">
        <w:rPr>
          <w:rFonts w:ascii="Verdana" w:hAnsi="Verdana"/>
          <w:color w:val="000000"/>
        </w:rPr>
        <w:t xml:space="preserve">: </w:t>
      </w:r>
    </w:p>
    <w:p w14:paraId="201F010D" w14:textId="77777777" w:rsidR="00F5489F" w:rsidRPr="005518F4" w:rsidRDefault="00F5489F" w:rsidP="00201C09">
      <w:pPr>
        <w:keepNext/>
        <w:keepLines/>
        <w:tabs>
          <w:tab w:val="left" w:pos="142"/>
        </w:tabs>
        <w:jc w:val="both"/>
        <w:rPr>
          <w:rFonts w:ascii="Verdana" w:hAnsi="Verdana"/>
          <w:color w:val="000000"/>
        </w:rPr>
      </w:pPr>
    </w:p>
    <w:p w14:paraId="5362CC38" w14:textId="77777777" w:rsidR="000B7B95" w:rsidRPr="005518F4" w:rsidRDefault="000B7B95" w:rsidP="00201C09">
      <w:pPr>
        <w:keepNext/>
        <w:keepLines/>
        <w:tabs>
          <w:tab w:val="left" w:pos="142"/>
        </w:tabs>
        <w:ind w:left="1418" w:hanging="1418"/>
        <w:jc w:val="both"/>
        <w:rPr>
          <w:rFonts w:ascii="Tahoma" w:hAnsi="Tahoma"/>
        </w:rPr>
      </w:pPr>
      <w:r w:rsidRPr="005518F4">
        <w:rPr>
          <w:rFonts w:ascii="Tahoma" w:hAnsi="Tahoma"/>
          <w:b/>
        </w:rPr>
        <w:t xml:space="preserve">17 01 01 </w:t>
      </w:r>
      <w:r w:rsidRPr="005518F4">
        <w:rPr>
          <w:rFonts w:ascii="Tahoma" w:hAnsi="Tahoma"/>
        </w:rPr>
        <w:t xml:space="preserve">  </w:t>
      </w:r>
      <w:r w:rsidRPr="005518F4">
        <w:rPr>
          <w:rFonts w:ascii="Tahoma" w:hAnsi="Tahoma"/>
        </w:rPr>
        <w:tab/>
        <w:t xml:space="preserve">BETON  </w:t>
      </w:r>
    </w:p>
    <w:p w14:paraId="1041528B" w14:textId="5A40F720" w:rsidR="000B7B95" w:rsidRPr="005518F4" w:rsidRDefault="000B7B95" w:rsidP="00201C09">
      <w:pPr>
        <w:keepNext/>
        <w:keepLines/>
        <w:tabs>
          <w:tab w:val="left" w:pos="142"/>
        </w:tabs>
        <w:ind w:left="1418" w:hanging="1418"/>
        <w:jc w:val="both"/>
        <w:rPr>
          <w:rFonts w:ascii="Tahoma" w:hAnsi="Tahoma"/>
          <w:sz w:val="12"/>
          <w:szCs w:val="12"/>
        </w:rPr>
      </w:pPr>
      <w:r w:rsidRPr="005518F4">
        <w:rPr>
          <w:rFonts w:ascii="Tahoma" w:hAnsi="Tahoma"/>
        </w:rPr>
        <w:tab/>
        <w:t xml:space="preserve"> </w:t>
      </w:r>
    </w:p>
    <w:p w14:paraId="35085BF0" w14:textId="77777777" w:rsidR="000B7B95" w:rsidRPr="005518F4" w:rsidRDefault="000B7B95" w:rsidP="00201C09">
      <w:pPr>
        <w:keepNext/>
        <w:keepLines/>
        <w:tabs>
          <w:tab w:val="left" w:pos="142"/>
        </w:tabs>
        <w:ind w:left="1418" w:hanging="1418"/>
        <w:jc w:val="both"/>
        <w:rPr>
          <w:rFonts w:ascii="Tahoma" w:hAnsi="Tahoma"/>
        </w:rPr>
      </w:pPr>
      <w:r w:rsidRPr="005518F4">
        <w:rPr>
          <w:rFonts w:ascii="Tahoma" w:hAnsi="Tahoma"/>
          <w:b/>
        </w:rPr>
        <w:t>17 01 07</w:t>
      </w:r>
      <w:r w:rsidRPr="005518F4">
        <w:rPr>
          <w:rFonts w:ascii="Tahoma" w:hAnsi="Tahoma"/>
        </w:rPr>
        <w:tab/>
        <w:t>MEŠANICE BETONA, OPEK, PLOŠČIC IN KERAMIKE, KI NISO NAVEDENE POD 17 01 06</w:t>
      </w:r>
    </w:p>
    <w:p w14:paraId="1CBBDDEE" w14:textId="77777777" w:rsidR="000B7B95" w:rsidRPr="005518F4" w:rsidRDefault="000B7B95" w:rsidP="00201C09">
      <w:pPr>
        <w:keepNext/>
        <w:keepLines/>
        <w:tabs>
          <w:tab w:val="left" w:pos="142"/>
        </w:tabs>
        <w:jc w:val="both"/>
        <w:rPr>
          <w:rFonts w:ascii="Tahoma" w:hAnsi="Tahoma"/>
          <w:sz w:val="12"/>
          <w:szCs w:val="12"/>
        </w:rPr>
      </w:pPr>
    </w:p>
    <w:p w14:paraId="6E3DC1D5" w14:textId="77777777" w:rsidR="000B7B95" w:rsidRPr="005518F4" w:rsidRDefault="000B7B95" w:rsidP="00201C09">
      <w:pPr>
        <w:keepNext/>
        <w:keepLines/>
        <w:tabs>
          <w:tab w:val="left" w:pos="142"/>
        </w:tabs>
        <w:ind w:left="1410" w:hanging="1410"/>
        <w:jc w:val="both"/>
        <w:rPr>
          <w:rFonts w:ascii="Tahoma" w:hAnsi="Tahoma"/>
        </w:rPr>
      </w:pPr>
      <w:r w:rsidRPr="005518F4">
        <w:rPr>
          <w:rFonts w:ascii="Tahoma" w:hAnsi="Tahoma"/>
          <w:b/>
        </w:rPr>
        <w:t xml:space="preserve">17 03 02 </w:t>
      </w:r>
      <w:r w:rsidRPr="005518F4">
        <w:rPr>
          <w:rFonts w:ascii="Tahoma" w:hAnsi="Tahoma"/>
          <w:b/>
        </w:rPr>
        <w:tab/>
      </w:r>
      <w:r w:rsidRPr="005518F4">
        <w:rPr>
          <w:rFonts w:ascii="Tahoma" w:hAnsi="Tahoma"/>
          <w:b/>
        </w:rPr>
        <w:tab/>
      </w:r>
      <w:r w:rsidRPr="005518F4">
        <w:rPr>
          <w:rFonts w:ascii="Tahoma" w:hAnsi="Tahoma"/>
        </w:rPr>
        <w:t>BITUMENSKE MEŠANICE, KI NISO NAVEDENE POD 17 03 01</w:t>
      </w:r>
    </w:p>
    <w:p w14:paraId="5242086E" w14:textId="77777777" w:rsidR="000B7B95" w:rsidRPr="005518F4" w:rsidRDefault="000B7B95" w:rsidP="00201C09">
      <w:pPr>
        <w:keepNext/>
        <w:keepLines/>
        <w:tabs>
          <w:tab w:val="left" w:pos="142"/>
        </w:tabs>
        <w:ind w:left="1410" w:hanging="1410"/>
        <w:jc w:val="both"/>
        <w:rPr>
          <w:rFonts w:ascii="Tahoma" w:hAnsi="Tahoma"/>
          <w:sz w:val="12"/>
          <w:szCs w:val="12"/>
        </w:rPr>
      </w:pPr>
    </w:p>
    <w:p w14:paraId="4A4A4E22" w14:textId="26D5C031" w:rsidR="000B7B95" w:rsidRPr="005518F4" w:rsidRDefault="000B7B95" w:rsidP="00201C09">
      <w:pPr>
        <w:keepNext/>
        <w:keepLines/>
        <w:rPr>
          <w:rFonts w:ascii="Tahoma" w:hAnsi="Tahoma"/>
        </w:rPr>
      </w:pPr>
      <w:r w:rsidRPr="005518F4">
        <w:rPr>
          <w:rFonts w:ascii="Tahoma" w:hAnsi="Tahoma"/>
          <w:b/>
        </w:rPr>
        <w:t>17 05 04</w:t>
      </w:r>
      <w:r w:rsidRPr="005518F4">
        <w:rPr>
          <w:rFonts w:ascii="Tahoma" w:hAnsi="Tahoma"/>
          <w:b/>
        </w:rPr>
        <w:tab/>
      </w:r>
      <w:r w:rsidRPr="005518F4">
        <w:rPr>
          <w:rFonts w:ascii="Tahoma" w:hAnsi="Tahoma"/>
        </w:rPr>
        <w:t>ZEMLJINA IN KAMENJE, KI NISTA NAVEDENA POD 17 05 03</w:t>
      </w:r>
    </w:p>
    <w:p w14:paraId="713AE50D" w14:textId="5E8B66C8" w:rsidR="00B82876" w:rsidRPr="005518F4" w:rsidRDefault="00B82876" w:rsidP="00201C09">
      <w:pPr>
        <w:keepNext/>
        <w:keepLines/>
        <w:rPr>
          <w:rFonts w:ascii="Tahoma" w:hAnsi="Tahoma"/>
        </w:rPr>
      </w:pPr>
    </w:p>
    <w:p w14:paraId="188C79CF" w14:textId="59F37FA7" w:rsidR="00F5489F" w:rsidRPr="005518F4" w:rsidRDefault="00F5489F" w:rsidP="00866F58">
      <w:pPr>
        <w:keepNext/>
        <w:keepLines/>
        <w:jc w:val="both"/>
        <w:rPr>
          <w:rFonts w:ascii="Tahoma" w:hAnsi="Tahoma"/>
        </w:rPr>
      </w:pPr>
      <w:r w:rsidRPr="005518F4">
        <w:rPr>
          <w:rFonts w:ascii="Tahoma" w:hAnsi="Tahoma"/>
        </w:rPr>
        <w:t xml:space="preserve">Za merjenje količin prevzetih gradbenih odpadkov mora ponudnik razpolagati z ustrezno </w:t>
      </w:r>
      <w:r w:rsidR="008F2094">
        <w:rPr>
          <w:rFonts w:ascii="Tahoma" w:hAnsi="Tahoma"/>
        </w:rPr>
        <w:t xml:space="preserve">certificirano </w:t>
      </w:r>
      <w:r w:rsidRPr="005518F4">
        <w:rPr>
          <w:rFonts w:ascii="Tahoma" w:hAnsi="Tahoma"/>
        </w:rPr>
        <w:t xml:space="preserve">tehtalno napravo z možnostjo izpisa evidenčnega tehtalnega lista. </w:t>
      </w:r>
    </w:p>
    <w:p w14:paraId="01E3BB13" w14:textId="39D07055" w:rsidR="00F5489F" w:rsidRPr="005518F4" w:rsidRDefault="00F5489F" w:rsidP="00201C09">
      <w:pPr>
        <w:keepNext/>
        <w:keepLines/>
        <w:rPr>
          <w:rFonts w:ascii="Tahoma" w:hAnsi="Tahoma"/>
        </w:rPr>
      </w:pPr>
    </w:p>
    <w:p w14:paraId="755D67C1" w14:textId="11D81377" w:rsidR="00F5489F" w:rsidRPr="005518F4" w:rsidRDefault="00F5489F" w:rsidP="00201C09">
      <w:pPr>
        <w:keepNext/>
        <w:keepLines/>
        <w:jc w:val="both"/>
        <w:rPr>
          <w:rFonts w:ascii="Tahoma" w:hAnsi="Tahoma" w:cs="Tahoma"/>
        </w:rPr>
      </w:pPr>
      <w:r w:rsidRPr="00655FFA">
        <w:rPr>
          <w:rFonts w:ascii="Tahoma" w:hAnsi="Tahoma" w:cs="Tahoma"/>
        </w:rPr>
        <w:lastRenderedPageBreak/>
        <w:t xml:space="preserve">Ponudnik k ponudbi </w:t>
      </w:r>
      <w:r w:rsidR="00655FFA" w:rsidRPr="00655FFA">
        <w:rPr>
          <w:rFonts w:ascii="Tahoma" w:hAnsi="Tahoma" w:cs="Tahoma"/>
        </w:rPr>
        <w:t xml:space="preserve">priloži izpolnjeno in </w:t>
      </w:r>
      <w:r w:rsidRPr="00655FFA">
        <w:rPr>
          <w:rFonts w:ascii="Tahoma" w:hAnsi="Tahoma" w:cs="Tahoma"/>
        </w:rPr>
        <w:t xml:space="preserve">podpisano </w:t>
      </w:r>
      <w:r w:rsidR="00655FFA" w:rsidRPr="00655FFA">
        <w:rPr>
          <w:rFonts w:ascii="Tahoma" w:hAnsi="Tahoma" w:cs="Tahoma"/>
        </w:rPr>
        <w:t>P</w:t>
      </w:r>
      <w:r w:rsidRPr="00655FFA">
        <w:rPr>
          <w:rFonts w:ascii="Tahoma" w:hAnsi="Tahoma" w:cs="Tahoma"/>
        </w:rPr>
        <w:t>rilogo</w:t>
      </w:r>
      <w:r w:rsidR="00655FFA" w:rsidRPr="00655FFA">
        <w:rPr>
          <w:rFonts w:ascii="Tahoma" w:hAnsi="Tahoma" w:cs="Tahoma"/>
        </w:rPr>
        <w:t xml:space="preserve"> 6</w:t>
      </w:r>
      <w:r w:rsidRPr="00655FFA">
        <w:rPr>
          <w:rFonts w:ascii="Tahoma" w:hAnsi="Tahoma" w:cs="Tahoma"/>
        </w:rPr>
        <w:t xml:space="preserve"> </w:t>
      </w:r>
      <w:r w:rsidR="00655FFA" w:rsidRPr="00655FFA">
        <w:rPr>
          <w:rFonts w:ascii="Tahoma" w:hAnsi="Tahoma" w:cs="Tahoma"/>
        </w:rPr>
        <w:t xml:space="preserve">CERTIFICIRANA TEHTALNA NAPRAVA </w:t>
      </w:r>
      <w:r w:rsidRPr="00655FFA">
        <w:rPr>
          <w:rFonts w:ascii="Tahoma" w:hAnsi="Tahoma" w:cs="Tahoma"/>
        </w:rPr>
        <w:t>ter kopij</w:t>
      </w:r>
      <w:r w:rsidR="00655FFA" w:rsidRPr="00655FFA">
        <w:rPr>
          <w:rFonts w:ascii="Tahoma" w:hAnsi="Tahoma" w:cs="Tahoma"/>
        </w:rPr>
        <w:t>o</w:t>
      </w:r>
      <w:r w:rsidRPr="00655FFA">
        <w:rPr>
          <w:rFonts w:ascii="Tahoma" w:hAnsi="Tahoma" w:cs="Tahoma"/>
        </w:rPr>
        <w:t xml:space="preserve"> tovarniških podatkov in potrdilo o kalibraciji (pregledu) tehtnice, s čimer ponudnik izkaže izpolnjevanje navedene zahteve.</w:t>
      </w:r>
    </w:p>
    <w:p w14:paraId="43141B05" w14:textId="77777777" w:rsidR="00F5489F" w:rsidRPr="005518F4" w:rsidRDefault="00F5489F" w:rsidP="00201C09">
      <w:pPr>
        <w:keepNext/>
        <w:keepLines/>
        <w:rPr>
          <w:rFonts w:ascii="Tahoma" w:hAnsi="Tahoma"/>
        </w:rPr>
      </w:pPr>
    </w:p>
    <w:p w14:paraId="5E7BFA8D" w14:textId="46CFF498" w:rsidR="00F5489F" w:rsidRPr="007C318A" w:rsidRDefault="007C318A" w:rsidP="007C318A">
      <w:pPr>
        <w:pStyle w:val="Odstavekseznama"/>
        <w:keepNext/>
        <w:keepLines/>
        <w:numPr>
          <w:ilvl w:val="1"/>
          <w:numId w:val="2"/>
        </w:numPr>
        <w:jc w:val="both"/>
        <w:rPr>
          <w:rFonts w:ascii="Tahoma" w:hAnsi="Tahoma"/>
          <w:b/>
          <w:bCs/>
        </w:rPr>
      </w:pPr>
      <w:r>
        <w:rPr>
          <w:rFonts w:ascii="Tahoma" w:hAnsi="Tahoma"/>
          <w:b/>
          <w:bCs/>
        </w:rPr>
        <w:t xml:space="preserve">Tehnična specifikacija </w:t>
      </w:r>
      <w:r w:rsidR="00F5489F" w:rsidRPr="007C318A">
        <w:rPr>
          <w:rFonts w:ascii="Tahoma" w:hAnsi="Tahoma"/>
          <w:b/>
          <w:bCs/>
        </w:rPr>
        <w:t>Sklop 2</w:t>
      </w:r>
    </w:p>
    <w:p w14:paraId="0712A6E0" w14:textId="77777777" w:rsidR="006276AE" w:rsidRDefault="006276AE" w:rsidP="00201C09">
      <w:pPr>
        <w:keepNext/>
        <w:keepLines/>
        <w:rPr>
          <w:rFonts w:ascii="Tahoma" w:hAnsi="Tahoma"/>
        </w:rPr>
      </w:pPr>
    </w:p>
    <w:p w14:paraId="56B7C491" w14:textId="4B9AA758" w:rsidR="00B82876" w:rsidRPr="005518F4" w:rsidRDefault="00F5489F" w:rsidP="00201C09">
      <w:pPr>
        <w:keepNext/>
        <w:keepLines/>
        <w:rPr>
          <w:rFonts w:ascii="Tahoma" w:hAnsi="Tahoma"/>
        </w:rPr>
      </w:pPr>
      <w:r w:rsidRPr="005518F4">
        <w:rPr>
          <w:rFonts w:ascii="Tahoma" w:hAnsi="Tahoma"/>
        </w:rPr>
        <w:t>N</w:t>
      </w:r>
      <w:r w:rsidR="00B82876" w:rsidRPr="005518F4">
        <w:rPr>
          <w:rFonts w:ascii="Tahoma" w:hAnsi="Tahoma"/>
        </w:rPr>
        <w:t xml:space="preserve">aročnik izbira ponudnika za prevzem gradbenih odpadkov, ki </w:t>
      </w:r>
      <w:r w:rsidR="002E64D6" w:rsidRPr="005518F4">
        <w:rPr>
          <w:rFonts w:ascii="Tahoma" w:hAnsi="Tahoma"/>
        </w:rPr>
        <w:t>se zberejo</w:t>
      </w:r>
      <w:r w:rsidR="00B82876" w:rsidRPr="005518F4">
        <w:rPr>
          <w:rFonts w:ascii="Tahoma" w:hAnsi="Tahoma"/>
        </w:rPr>
        <w:t xml:space="preserve"> pri</w:t>
      </w:r>
      <w:r w:rsidR="002E64D6" w:rsidRPr="005518F4">
        <w:rPr>
          <w:rFonts w:ascii="Tahoma" w:hAnsi="Tahoma"/>
        </w:rPr>
        <w:t xml:space="preserve"> izvajanju gospodarskih javnih služb ravnanja z odpadki</w:t>
      </w:r>
      <w:r w:rsidR="00B82876" w:rsidRPr="005518F4">
        <w:rPr>
          <w:rFonts w:ascii="Tahoma" w:hAnsi="Tahoma"/>
        </w:rPr>
        <w:t xml:space="preserve"> na zbirnemu cent</w:t>
      </w:r>
      <w:r w:rsidR="007B0A23" w:rsidRPr="005518F4">
        <w:rPr>
          <w:rFonts w:ascii="Tahoma" w:hAnsi="Tahoma"/>
        </w:rPr>
        <w:t>r</w:t>
      </w:r>
      <w:r w:rsidR="00B82876" w:rsidRPr="005518F4">
        <w:rPr>
          <w:rFonts w:ascii="Tahoma" w:hAnsi="Tahoma"/>
        </w:rPr>
        <w:t>u RCERO</w:t>
      </w:r>
      <w:r w:rsidR="007B0A23" w:rsidRPr="005518F4">
        <w:rPr>
          <w:rFonts w:ascii="Tahoma" w:hAnsi="Tahoma"/>
        </w:rPr>
        <w:t xml:space="preserve"> Ljubljana</w:t>
      </w:r>
      <w:r w:rsidR="00B82876" w:rsidRPr="005518F4">
        <w:rPr>
          <w:rFonts w:ascii="Tahoma" w:hAnsi="Tahoma"/>
        </w:rPr>
        <w:t>:</w:t>
      </w:r>
      <w:r w:rsidR="002E64D6" w:rsidRPr="005518F4">
        <w:rPr>
          <w:rFonts w:ascii="Tahoma" w:hAnsi="Tahoma"/>
        </w:rPr>
        <w:t xml:space="preserve"> </w:t>
      </w:r>
    </w:p>
    <w:p w14:paraId="148C905C" w14:textId="77777777" w:rsidR="00F5489F" w:rsidRPr="005518F4" w:rsidRDefault="00F5489F" w:rsidP="00201C09">
      <w:pPr>
        <w:keepNext/>
        <w:keepLines/>
        <w:rPr>
          <w:rFonts w:ascii="Tahoma" w:hAnsi="Tahoma"/>
        </w:rPr>
      </w:pPr>
    </w:p>
    <w:p w14:paraId="64268BC4" w14:textId="12B2CBB9" w:rsidR="00B82876" w:rsidRPr="005518F4" w:rsidRDefault="00B82876" w:rsidP="00201C09">
      <w:pPr>
        <w:keepNext/>
        <w:keepLines/>
        <w:tabs>
          <w:tab w:val="left" w:pos="142"/>
        </w:tabs>
        <w:ind w:left="1418" w:hanging="1418"/>
        <w:jc w:val="both"/>
        <w:rPr>
          <w:rFonts w:ascii="Tahoma" w:hAnsi="Tahoma"/>
        </w:rPr>
      </w:pPr>
      <w:r w:rsidRPr="005518F4">
        <w:rPr>
          <w:rFonts w:ascii="Tahoma" w:hAnsi="Tahoma"/>
          <w:b/>
        </w:rPr>
        <w:t>17 01 07</w:t>
      </w:r>
      <w:r w:rsidRPr="005518F4">
        <w:rPr>
          <w:rFonts w:ascii="Tahoma" w:hAnsi="Tahoma"/>
        </w:rPr>
        <w:tab/>
        <w:t>MEŠANICE BETONA, OPEK, PLOŠČIC IN KERAMIKE, KI NISO NAVEDENE POD 17 01 06</w:t>
      </w:r>
      <w:r w:rsidR="008F2094">
        <w:rPr>
          <w:rFonts w:ascii="Tahoma" w:hAnsi="Tahoma"/>
        </w:rPr>
        <w:t>.</w:t>
      </w:r>
    </w:p>
    <w:p w14:paraId="0C0FA16A" w14:textId="77777777" w:rsidR="002E64D6" w:rsidRPr="005518F4" w:rsidRDefault="002E64D6" w:rsidP="00201C09">
      <w:pPr>
        <w:keepNext/>
        <w:keepLines/>
        <w:tabs>
          <w:tab w:val="left" w:pos="142"/>
        </w:tabs>
        <w:ind w:left="1410" w:hanging="1410"/>
        <w:jc w:val="both"/>
        <w:rPr>
          <w:rFonts w:ascii="Tahoma" w:hAnsi="Tahoma"/>
          <w:sz w:val="12"/>
          <w:szCs w:val="12"/>
        </w:rPr>
      </w:pPr>
    </w:p>
    <w:p w14:paraId="780B580F" w14:textId="77777777" w:rsidR="00DF0EE7" w:rsidRPr="005518F4" w:rsidRDefault="00DF0EE7" w:rsidP="00201C09">
      <w:pPr>
        <w:keepNext/>
        <w:keepLines/>
        <w:rPr>
          <w:rFonts w:ascii="Tahoma" w:hAnsi="Tahoma" w:cs="Tahoma"/>
        </w:rPr>
      </w:pPr>
    </w:p>
    <w:p w14:paraId="293259A0" w14:textId="77777777" w:rsidR="005518F4" w:rsidRDefault="005518F4">
      <w:pPr>
        <w:rPr>
          <w:rFonts w:ascii="Tahoma" w:hAnsi="Tahoma" w:cs="Tahoma"/>
          <w:b/>
          <w:sz w:val="24"/>
        </w:rPr>
      </w:pPr>
      <w:r>
        <w:rPr>
          <w:rFonts w:ascii="Tahoma" w:hAnsi="Tahoma" w:cs="Tahoma"/>
          <w:b/>
          <w:sz w:val="24"/>
        </w:rPr>
        <w:br w:type="page"/>
      </w:r>
    </w:p>
    <w:p w14:paraId="7CCCCE13" w14:textId="684B3B64" w:rsidR="00832A7F" w:rsidRPr="005518F4" w:rsidRDefault="003705CC" w:rsidP="00201C09">
      <w:pPr>
        <w:keepNext/>
        <w:keepLines/>
        <w:numPr>
          <w:ilvl w:val="0"/>
          <w:numId w:val="2"/>
        </w:numPr>
        <w:jc w:val="both"/>
        <w:rPr>
          <w:rFonts w:ascii="Tahoma" w:hAnsi="Tahoma" w:cs="Tahoma"/>
          <w:b/>
          <w:sz w:val="24"/>
        </w:rPr>
      </w:pPr>
      <w:r w:rsidRPr="005518F4">
        <w:rPr>
          <w:rFonts w:ascii="Tahoma" w:hAnsi="Tahoma" w:cs="Tahoma"/>
          <w:b/>
          <w:sz w:val="24"/>
        </w:rPr>
        <w:lastRenderedPageBreak/>
        <w:t>UGOTAVLJANJE SPOSOBNOSTI</w:t>
      </w:r>
      <w:r w:rsidR="00832A7F" w:rsidRPr="005518F4">
        <w:rPr>
          <w:rFonts w:ascii="Tahoma" w:hAnsi="Tahoma" w:cs="Tahoma"/>
          <w:b/>
          <w:sz w:val="24"/>
        </w:rPr>
        <w:t xml:space="preserve"> </w:t>
      </w:r>
    </w:p>
    <w:p w14:paraId="580AA9B5" w14:textId="77777777" w:rsidR="003705CC" w:rsidRPr="005518F4" w:rsidRDefault="003705CC" w:rsidP="00201C09">
      <w:pPr>
        <w:keepNext/>
        <w:keepLines/>
        <w:jc w:val="both"/>
        <w:rPr>
          <w:rFonts w:ascii="Tahoma" w:hAnsi="Tahoma" w:cs="Tahoma"/>
          <w:b/>
          <w:sz w:val="24"/>
        </w:rPr>
      </w:pPr>
    </w:p>
    <w:p w14:paraId="74E46388" w14:textId="77777777" w:rsidR="007C318A" w:rsidRPr="007C318A" w:rsidRDefault="007C318A" w:rsidP="007C318A">
      <w:pPr>
        <w:keepNext/>
        <w:keepLines/>
        <w:suppressAutoHyphens/>
        <w:jc w:val="both"/>
        <w:rPr>
          <w:rFonts w:ascii="Tahoma" w:hAnsi="Tahoma" w:cs="Tahoma"/>
          <w:bCs/>
        </w:rPr>
      </w:pPr>
      <w:r w:rsidRPr="007C318A">
        <w:rPr>
          <w:rFonts w:ascii="Tahoma" w:hAnsi="Tahoma" w:cs="Tahoma"/>
          <w:bCs/>
        </w:rPr>
        <w:t xml:space="preserve">Za ugotavljanje sposobnosti mora gospodarski subjekt izpolnjevati pogoje in zahteve skladno z določbami ZJN-3, ter pogoje in zahteve, ki so določene v tej razpisni dokumentaciji. </w:t>
      </w:r>
    </w:p>
    <w:p w14:paraId="78CB6186" w14:textId="77777777" w:rsidR="007C318A" w:rsidRPr="007C318A" w:rsidRDefault="007C318A" w:rsidP="007C318A">
      <w:pPr>
        <w:keepNext/>
        <w:keepLines/>
        <w:suppressAutoHyphens/>
        <w:jc w:val="both"/>
        <w:rPr>
          <w:rFonts w:ascii="Tahoma" w:hAnsi="Tahoma" w:cs="Tahoma"/>
          <w:bCs/>
        </w:rPr>
      </w:pPr>
    </w:p>
    <w:p w14:paraId="2D693B1B" w14:textId="77777777" w:rsidR="007C318A" w:rsidRPr="007C318A" w:rsidRDefault="007C318A" w:rsidP="007C318A">
      <w:pPr>
        <w:keepNext/>
        <w:keepLines/>
        <w:suppressAutoHyphens/>
        <w:jc w:val="both"/>
        <w:rPr>
          <w:rFonts w:ascii="Tahoma" w:hAnsi="Tahoma" w:cs="Tahoma"/>
          <w:bCs/>
        </w:rPr>
      </w:pPr>
      <w:r w:rsidRPr="007C318A">
        <w:rPr>
          <w:rFonts w:ascii="Tahoma" w:hAnsi="Tahoma" w:cs="Tahoma"/>
          <w:bCs/>
        </w:rPr>
        <w:t xml:space="preserve">Naročnik bo od gospodarskega subjekta zahteval, da predloži dokazila o izpolnjevanju pogojev in zahtev iz razpisne dokumentacije, v kolikor gospodarski subjekt vseh zahtevanih dokazil že ne bo sam priložil v ponudbi. </w:t>
      </w:r>
    </w:p>
    <w:p w14:paraId="390D442A" w14:textId="77777777" w:rsidR="007C318A" w:rsidRPr="007C318A" w:rsidRDefault="007C318A" w:rsidP="007C318A">
      <w:pPr>
        <w:keepNext/>
        <w:keepLines/>
        <w:suppressAutoHyphens/>
        <w:jc w:val="both"/>
        <w:rPr>
          <w:rFonts w:ascii="Tahoma" w:hAnsi="Tahoma" w:cs="Tahoma"/>
          <w:bCs/>
          <w:i/>
        </w:rPr>
      </w:pPr>
    </w:p>
    <w:p w14:paraId="4CFCD26E" w14:textId="77777777" w:rsidR="007C318A" w:rsidRPr="007C318A" w:rsidRDefault="007C318A" w:rsidP="007C318A">
      <w:pPr>
        <w:keepNext/>
        <w:keepLines/>
        <w:autoSpaceDE w:val="0"/>
        <w:autoSpaceDN w:val="0"/>
        <w:adjustRightInd w:val="0"/>
        <w:jc w:val="both"/>
        <w:rPr>
          <w:rFonts w:ascii="Tahoma" w:eastAsia="Calibri" w:hAnsi="Tahoma" w:cs="Tahoma"/>
        </w:rPr>
      </w:pPr>
      <w:r w:rsidRPr="007C318A">
        <w:rPr>
          <w:rFonts w:ascii="Tahoma" w:eastAsia="Calibri" w:hAnsi="Tahoma" w:cs="Tahoma"/>
        </w:rPr>
        <w:t>Izraz »gospodarski subjekt«, je uporabljen kot nevtralni izraz za ponudnika, partnerja, podizvajalca in subjekta, katerega zmogljivost uporablja gospodarski subjekt.</w:t>
      </w:r>
    </w:p>
    <w:p w14:paraId="1A219144" w14:textId="77777777" w:rsidR="007C318A" w:rsidRPr="007C318A" w:rsidRDefault="007C318A" w:rsidP="007C318A">
      <w:pPr>
        <w:keepNext/>
        <w:keepLines/>
        <w:jc w:val="both"/>
        <w:rPr>
          <w:rFonts w:ascii="Tahoma" w:hAnsi="Tahoma" w:cs="Tahoma"/>
        </w:rPr>
      </w:pPr>
    </w:p>
    <w:p w14:paraId="14CEA63D" w14:textId="77777777" w:rsidR="007C318A" w:rsidRPr="007C318A" w:rsidRDefault="007C318A" w:rsidP="007C318A">
      <w:pPr>
        <w:keepNext/>
        <w:keepLines/>
        <w:jc w:val="both"/>
        <w:rPr>
          <w:rFonts w:ascii="Tahoma" w:hAnsi="Tahoma" w:cs="Tahoma"/>
          <w:b/>
          <w:bCs/>
        </w:rPr>
      </w:pPr>
      <w:r w:rsidRPr="007C318A">
        <w:rPr>
          <w:rFonts w:ascii="Tahoma" w:hAnsi="Tahoma" w:cs="Tahoma"/>
          <w:b/>
          <w:bCs/>
        </w:rPr>
        <w:t>Obrazec ESPD:</w:t>
      </w:r>
    </w:p>
    <w:p w14:paraId="56CC1F0B" w14:textId="77777777" w:rsidR="007C318A" w:rsidRPr="007C318A" w:rsidRDefault="007C318A" w:rsidP="007C318A">
      <w:pPr>
        <w:keepNext/>
        <w:keepLines/>
        <w:jc w:val="both"/>
        <w:rPr>
          <w:rFonts w:ascii="Tahoma" w:hAnsi="Tahoma" w:cs="Tahoma"/>
          <w:bCs/>
        </w:rPr>
      </w:pPr>
      <w:r w:rsidRPr="007C318A">
        <w:rPr>
          <w:rFonts w:ascii="Tahoma" w:hAnsi="Tahoma" w:cs="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FCFBB44" w14:textId="77777777" w:rsidR="007C318A" w:rsidRPr="007C318A" w:rsidRDefault="007C318A" w:rsidP="007C318A">
      <w:pPr>
        <w:keepNext/>
        <w:keepLines/>
        <w:jc w:val="both"/>
        <w:rPr>
          <w:rFonts w:ascii="Tahoma" w:hAnsi="Tahoma" w:cs="Tahoma"/>
          <w:bCs/>
        </w:rPr>
      </w:pPr>
    </w:p>
    <w:p w14:paraId="0F500A7B" w14:textId="77777777" w:rsidR="007C318A" w:rsidRPr="007C318A" w:rsidRDefault="007C318A" w:rsidP="007C318A">
      <w:pPr>
        <w:keepNext/>
        <w:keepLines/>
        <w:jc w:val="both"/>
        <w:rPr>
          <w:rFonts w:ascii="Tahoma" w:hAnsi="Tahoma" w:cs="Tahoma"/>
          <w:bCs/>
        </w:rPr>
      </w:pPr>
      <w:r w:rsidRPr="007C318A">
        <w:rPr>
          <w:rFonts w:ascii="Tahoma" w:hAnsi="Tahoma" w:cs="Tahoma"/>
          <w:bCs/>
        </w:rPr>
        <w:t xml:space="preserve">Šteje se, da gospodarski subjekt s predložitvijo ESPD obrazca </w:t>
      </w:r>
      <w:r w:rsidRPr="007C318A">
        <w:rPr>
          <w:rFonts w:ascii="Tahoma" w:hAnsi="Tahoma" w:cs="Tahoma"/>
          <w:b/>
          <w:bCs/>
        </w:rPr>
        <w:t>izjavlja oziroma potrdi, da izpolnjuje vse (zanj) zahtevane pogoje in zahteve naročnika</w:t>
      </w:r>
      <w:r w:rsidRPr="007C318A">
        <w:rPr>
          <w:rFonts w:ascii="Tahoma" w:hAnsi="Tahoma" w:cs="Tahoma"/>
          <w:bCs/>
        </w:rPr>
        <w:t>, ki so določene v razpisni dokumentaciji, ter da bo na (morebitno) zahtevo (poziv) naročnika predložil dokazila, ki dokazujejo izpolnjevanje teh (zanj) zahtevanih pogojev in zahtev naročnika. Navedena določila glede ESPD v tej točki veljajo za celotno razpisno dokumentacijo (vsa poglavja).</w:t>
      </w:r>
    </w:p>
    <w:p w14:paraId="0CAEBE05" w14:textId="77777777" w:rsidR="007C318A" w:rsidRPr="007C318A" w:rsidRDefault="007C318A" w:rsidP="007C318A">
      <w:pPr>
        <w:keepNext/>
        <w:keepLines/>
        <w:jc w:val="both"/>
        <w:rPr>
          <w:rFonts w:ascii="Tahoma" w:hAnsi="Tahoma" w:cs="Tahoma"/>
          <w:bCs/>
        </w:rPr>
      </w:pPr>
    </w:p>
    <w:p w14:paraId="26BC752C" w14:textId="77777777" w:rsidR="007C318A" w:rsidRPr="007C318A" w:rsidRDefault="007C318A" w:rsidP="007C318A">
      <w:pPr>
        <w:keepNext/>
        <w:keepLines/>
        <w:jc w:val="both"/>
        <w:rPr>
          <w:rFonts w:ascii="Tahoma" w:hAnsi="Tahoma" w:cs="Tahoma"/>
          <w:bCs/>
        </w:rPr>
      </w:pPr>
      <w:r w:rsidRPr="007C318A">
        <w:rPr>
          <w:rFonts w:ascii="Tahoma" w:hAnsi="Tahoma" w:cs="Tahoma"/>
          <w:bCs/>
        </w:rPr>
        <w:t>Naročnik bo dejansko izpolnjevanje pogojev in zahtev naročnika preverjal v skladu z dokazili oziroma na način, kot le to izhaja iz razpisne dokumentacije ter v skladu z določili ZJN-3.</w:t>
      </w:r>
    </w:p>
    <w:p w14:paraId="26E7EB08" w14:textId="77777777" w:rsidR="007C318A" w:rsidRPr="007C318A" w:rsidRDefault="007C318A" w:rsidP="007C318A">
      <w:pPr>
        <w:keepNext/>
        <w:keepLines/>
        <w:jc w:val="both"/>
        <w:rPr>
          <w:rFonts w:ascii="Tahoma" w:hAnsi="Tahoma" w:cs="Tahoma"/>
          <w:bCs/>
        </w:rPr>
      </w:pPr>
    </w:p>
    <w:p w14:paraId="2A3067C7" w14:textId="77777777" w:rsidR="007C318A" w:rsidRPr="007C318A" w:rsidRDefault="007C318A" w:rsidP="007C318A">
      <w:pPr>
        <w:keepNext/>
        <w:keepLines/>
        <w:jc w:val="both"/>
        <w:rPr>
          <w:rFonts w:ascii="Tahoma" w:hAnsi="Tahoma" w:cs="Tahoma"/>
          <w:b/>
          <w:bCs/>
        </w:rPr>
      </w:pPr>
      <w:r w:rsidRPr="007C318A">
        <w:rPr>
          <w:rFonts w:ascii="Tahoma" w:hAnsi="Tahoma" w:cs="Tahoma"/>
          <w:b/>
          <w:bCs/>
        </w:rPr>
        <w:t>Navodila za obrazec ESPD:</w:t>
      </w:r>
    </w:p>
    <w:p w14:paraId="1E09F6EA" w14:textId="77777777" w:rsidR="007C318A" w:rsidRPr="007C318A" w:rsidRDefault="007C318A" w:rsidP="007C318A">
      <w:pPr>
        <w:keepNext/>
        <w:keepLines/>
        <w:jc w:val="both"/>
        <w:rPr>
          <w:rFonts w:ascii="Tahoma" w:hAnsi="Tahoma" w:cs="Tahoma"/>
        </w:rPr>
      </w:pPr>
    </w:p>
    <w:p w14:paraId="7F523CA1" w14:textId="77777777" w:rsidR="007C318A" w:rsidRPr="007C318A" w:rsidRDefault="007C318A" w:rsidP="007C318A">
      <w:pPr>
        <w:keepNext/>
        <w:keepLines/>
        <w:jc w:val="both"/>
        <w:rPr>
          <w:rFonts w:ascii="Tahoma" w:hAnsi="Tahoma" w:cs="Tahoma"/>
          <w:bCs/>
        </w:rPr>
      </w:pPr>
      <w:r w:rsidRPr="007C318A">
        <w:rPr>
          <w:rFonts w:ascii="Tahoma" w:hAnsi="Tahoma" w:cs="Tahoma"/>
          <w:bCs/>
        </w:rPr>
        <w:t xml:space="preserve">Gospodarski subjekt uvodoma na svoj računalnik (ali drugi elektronski medij) shrani naročnikov ESPD obrazec, ki je (v elektronski obliki v formatu </w:t>
      </w:r>
      <w:proofErr w:type="spellStart"/>
      <w:r w:rsidRPr="007C318A">
        <w:rPr>
          <w:rFonts w:ascii="Tahoma" w:hAnsi="Tahoma" w:cs="Tahoma"/>
          <w:bCs/>
        </w:rPr>
        <w:t>xml</w:t>
      </w:r>
      <w:proofErr w:type="spellEnd"/>
      <w:r w:rsidRPr="007C318A">
        <w:rPr>
          <w:rFonts w:ascii="Tahoma" w:hAnsi="Tahoma" w:cs="Tahoma"/>
          <w:bCs/>
        </w:rPr>
        <w:t xml:space="preserve">) na voljo na mestu, kjer je objavljena razpisna dokumentacija. Gospodarski subjekt nato preko brezplačne spletne strani </w:t>
      </w:r>
      <w:hyperlink r:id="rId15" w:history="1">
        <w:r w:rsidRPr="007C318A">
          <w:rPr>
            <w:rFonts w:ascii="Tahoma" w:hAnsi="Tahoma" w:cs="Tahoma"/>
            <w:bCs/>
            <w:color w:val="0000FF"/>
            <w:u w:val="single"/>
          </w:rPr>
          <w:t>https://ejn.gov.si/espd/</w:t>
        </w:r>
      </w:hyperlink>
      <w:r w:rsidRPr="007C318A">
        <w:rPr>
          <w:rFonts w:ascii="Tahoma" w:hAnsi="Tahoma" w:cs="Tahoma"/>
          <w:bCs/>
        </w:rPr>
        <w:t xml:space="preserve"> prične z izpolnjevanjem obrazca ESPD tako, da </w:t>
      </w:r>
      <w:r w:rsidRPr="007C318A">
        <w:rPr>
          <w:rFonts w:ascii="Tahoma" w:hAnsi="Tahoma" w:cs="Tahoma"/>
          <w:b/>
          <w:bCs/>
        </w:rPr>
        <w:t xml:space="preserve">označi, da je gospodarski subjekt </w:t>
      </w:r>
      <w:r w:rsidRPr="007C318A">
        <w:rPr>
          <w:rFonts w:ascii="Tahoma" w:hAnsi="Tahoma" w:cs="Tahoma"/>
          <w:bCs/>
        </w:rPr>
        <w:t xml:space="preserve">in izbere možnost: </w:t>
      </w:r>
      <w:r w:rsidRPr="007C318A">
        <w:rPr>
          <w:rFonts w:ascii="Tahoma" w:hAnsi="Tahoma" w:cs="Tahoma"/>
          <w:b/>
          <w:bCs/>
        </w:rPr>
        <w:t>»Uvoziti ESPD«</w:t>
      </w:r>
      <w:r w:rsidRPr="007C318A">
        <w:rPr>
          <w:rFonts w:ascii="Tahoma" w:hAnsi="Tahoma" w:cs="Tahoma"/>
          <w:bCs/>
        </w:rPr>
        <w:t>.</w:t>
      </w:r>
      <w:r w:rsidRPr="007C318A">
        <w:rPr>
          <w:rFonts w:ascii="Tahoma" w:hAnsi="Tahoma" w:cs="Tahoma"/>
          <w:b/>
          <w:bCs/>
        </w:rPr>
        <w:t xml:space="preserve"> </w:t>
      </w:r>
      <w:r w:rsidRPr="007C318A">
        <w:rPr>
          <w:rFonts w:ascii="Tahoma" w:hAnsi="Tahoma" w:cs="Tahoma"/>
          <w:bCs/>
        </w:rPr>
        <w:t xml:space="preserve">Ponudnik nato izbere sedež podjetja (državo), </w:t>
      </w:r>
      <w:r w:rsidRPr="007C318A">
        <w:rPr>
          <w:rFonts w:ascii="Tahoma" w:hAnsi="Tahoma" w:cs="Tahoma"/>
          <w:b/>
          <w:bCs/>
        </w:rPr>
        <w:t>ter za tem ukaz »Naloži«</w:t>
      </w:r>
      <w:r w:rsidRPr="007C318A">
        <w:rPr>
          <w:rFonts w:ascii="Tahoma" w:hAnsi="Tahoma" w:cs="Tahoma"/>
          <w:bCs/>
        </w:rPr>
        <w:t xml:space="preserve"> in na svojem računalniku (oz. drugem elektronskem mediju) poišče ESPD (.</w:t>
      </w:r>
      <w:proofErr w:type="spellStart"/>
      <w:r w:rsidRPr="007C318A">
        <w:rPr>
          <w:rFonts w:ascii="Tahoma" w:hAnsi="Tahoma" w:cs="Tahoma"/>
          <w:bCs/>
        </w:rPr>
        <w:t>xml</w:t>
      </w:r>
      <w:proofErr w:type="spellEnd"/>
      <w:r w:rsidRPr="007C318A">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10ECF396" w14:textId="77777777" w:rsidR="007C318A" w:rsidRPr="007C318A" w:rsidRDefault="007C318A" w:rsidP="007C318A">
      <w:pPr>
        <w:keepNext/>
        <w:keepLines/>
        <w:jc w:val="both"/>
        <w:rPr>
          <w:rFonts w:ascii="Tahoma" w:hAnsi="Tahoma" w:cs="Tahoma"/>
        </w:rPr>
      </w:pPr>
    </w:p>
    <w:p w14:paraId="6D498826" w14:textId="77777777" w:rsidR="007C318A" w:rsidRPr="007C318A" w:rsidRDefault="007C318A" w:rsidP="007C318A">
      <w:pPr>
        <w:keepNext/>
        <w:keepLines/>
        <w:jc w:val="both"/>
        <w:rPr>
          <w:rFonts w:ascii="Tahoma" w:hAnsi="Tahoma" w:cs="Tahoma"/>
        </w:rPr>
      </w:pPr>
      <w:bookmarkStart w:id="9" w:name="_Hlk511905322"/>
      <w:r w:rsidRPr="007C318A">
        <w:rPr>
          <w:rFonts w:ascii="Tahoma" w:hAnsi="Tahoma" w:cs="Tahoma"/>
        </w:rPr>
        <w:t xml:space="preserve">Če ponudnik nastopa </w:t>
      </w:r>
      <w:r w:rsidRPr="007C318A">
        <w:rPr>
          <w:rFonts w:ascii="Tahoma" w:hAnsi="Tahoma" w:cs="Tahoma"/>
          <w:u w:val="single"/>
        </w:rPr>
        <w:t>v skupni ponudbi (s partnerjem/ji)</w:t>
      </w:r>
      <w:r w:rsidRPr="007C318A">
        <w:rPr>
          <w:rFonts w:ascii="Tahoma" w:hAnsi="Tahoma" w:cs="Tahoma"/>
        </w:rPr>
        <w:t xml:space="preserve">, </w:t>
      </w:r>
      <w:r w:rsidRPr="007C318A">
        <w:rPr>
          <w:rFonts w:ascii="Tahoma" w:hAnsi="Tahoma" w:cs="Tahoma"/>
          <w:b/>
        </w:rPr>
        <w:t>mora</w:t>
      </w:r>
      <w:r w:rsidRPr="007C318A">
        <w:rPr>
          <w:rFonts w:ascii="Tahoma" w:hAnsi="Tahoma" w:cs="Tahoma"/>
        </w:rPr>
        <w:t xml:space="preserve"> </w:t>
      </w:r>
      <w:r w:rsidRPr="007C318A">
        <w:rPr>
          <w:rFonts w:ascii="Tahoma" w:hAnsi="Tahoma" w:cs="Tahoma"/>
          <w:u w:val="single"/>
        </w:rPr>
        <w:t>poleg svojega</w:t>
      </w:r>
      <w:r w:rsidRPr="007C318A">
        <w:rPr>
          <w:rFonts w:ascii="Tahoma" w:hAnsi="Tahoma" w:cs="Tahoma"/>
        </w:rPr>
        <w:t xml:space="preserve"> priložiti tudi </w:t>
      </w:r>
      <w:r w:rsidRPr="007C318A">
        <w:rPr>
          <w:rFonts w:ascii="Tahoma" w:hAnsi="Tahoma" w:cs="Tahoma"/>
          <w:b/>
          <w:u w:val="single"/>
        </w:rPr>
        <w:t>ločen</w:t>
      </w:r>
      <w:r w:rsidRPr="007C318A">
        <w:rPr>
          <w:rFonts w:ascii="Tahoma" w:hAnsi="Tahoma" w:cs="Tahoma"/>
        </w:rPr>
        <w:t xml:space="preserve"> ESPD obrazec za vsakega od sodelujočih partnerjev v skupni ponudbi. </w:t>
      </w:r>
      <w:r w:rsidRPr="007C318A">
        <w:rPr>
          <w:rFonts w:ascii="Tahoma" w:hAnsi="Tahoma" w:cs="Tahoma"/>
          <w:b/>
        </w:rPr>
        <w:t>Enako velja v primeru</w:t>
      </w:r>
      <w:r w:rsidRPr="007C318A">
        <w:rPr>
          <w:rFonts w:ascii="Tahoma" w:hAnsi="Tahoma" w:cs="Tahoma"/>
        </w:rPr>
        <w:t xml:space="preserve">, če ponudnik sodeluje s </w:t>
      </w:r>
      <w:r w:rsidRPr="007C318A">
        <w:rPr>
          <w:rFonts w:ascii="Tahoma" w:hAnsi="Tahoma" w:cs="Tahoma"/>
          <w:u w:val="single"/>
        </w:rPr>
        <w:t>podizvajalci</w:t>
      </w:r>
      <w:r w:rsidRPr="007C318A">
        <w:rPr>
          <w:rFonts w:ascii="Tahoma" w:hAnsi="Tahoma" w:cs="Tahoma"/>
        </w:rPr>
        <w:t xml:space="preserve"> ali če se ponudnik pri izkazovanju svoje sposobnosti sklicuje </w:t>
      </w:r>
      <w:r w:rsidRPr="007C318A">
        <w:rPr>
          <w:rFonts w:ascii="Tahoma" w:hAnsi="Tahoma" w:cs="Tahoma"/>
          <w:u w:val="single"/>
        </w:rPr>
        <w:t>na druge gospodarske subjekte</w:t>
      </w:r>
      <w:r w:rsidRPr="007C318A">
        <w:rPr>
          <w:rFonts w:ascii="Tahoma" w:hAnsi="Tahoma" w:cs="Tahoma"/>
        </w:rPr>
        <w:t xml:space="preserve"> (priložiti je potrebno ločen ESPD obrazec zase kot ponudnika, ter ločene ESPD obrazce za vsakega podizvajalca in subjekta, katerih zmogljivosti uporablja ponudnik v ponudbi). </w:t>
      </w:r>
    </w:p>
    <w:p w14:paraId="38F8FEA9" w14:textId="77777777" w:rsidR="007C318A" w:rsidRPr="007C318A" w:rsidRDefault="007C318A" w:rsidP="007C318A">
      <w:pPr>
        <w:keepNext/>
        <w:keepLines/>
        <w:jc w:val="both"/>
        <w:rPr>
          <w:rFonts w:ascii="Tahoma" w:hAnsi="Tahoma" w:cs="Tahoma"/>
          <w:bCs/>
        </w:rPr>
      </w:pPr>
    </w:p>
    <w:p w14:paraId="434E5FC1" w14:textId="77777777" w:rsidR="007C318A" w:rsidRPr="007C318A" w:rsidRDefault="007C318A" w:rsidP="007C318A">
      <w:pPr>
        <w:keepNext/>
        <w:keepLines/>
        <w:jc w:val="both"/>
        <w:rPr>
          <w:rFonts w:ascii="Tahoma" w:hAnsi="Tahoma" w:cs="Tahoma"/>
          <w:bCs/>
        </w:rPr>
      </w:pPr>
      <w:r w:rsidRPr="007C318A">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C318A">
        <w:rPr>
          <w:rFonts w:ascii="Tahoma" w:hAnsi="Tahoma" w:cs="Tahoma"/>
          <w:bCs/>
        </w:rPr>
        <w:t>xml</w:t>
      </w:r>
      <w:proofErr w:type="spellEnd"/>
      <w:r w:rsidRPr="007C318A">
        <w:rPr>
          <w:rFonts w:ascii="Tahoma" w:hAnsi="Tahoma" w:cs="Tahoma"/>
          <w:bCs/>
        </w:rPr>
        <w:t xml:space="preserve">. formatu ali nepodpisan ESPD v </w:t>
      </w:r>
      <w:proofErr w:type="spellStart"/>
      <w:r w:rsidRPr="007C318A">
        <w:rPr>
          <w:rFonts w:ascii="Tahoma" w:hAnsi="Tahoma" w:cs="Tahoma"/>
          <w:bCs/>
        </w:rPr>
        <w:t>xml</w:t>
      </w:r>
      <w:proofErr w:type="spellEnd"/>
      <w:r w:rsidRPr="007C318A">
        <w:rPr>
          <w:rFonts w:ascii="Tahoma" w:hAnsi="Tahoma" w:cs="Tahoma"/>
          <w:bCs/>
        </w:rPr>
        <w:t>. formatu, pri čemer se v slednjem primeru v skladu Splošnimi pogoji uporabe informacijskega sistema e-JN šteje, da je oddan pravno zavezujoč dokument, ki ima enako veljavnost kot podpisan.</w:t>
      </w:r>
    </w:p>
    <w:p w14:paraId="30BC3818" w14:textId="77777777" w:rsidR="007C318A" w:rsidRPr="007C318A" w:rsidRDefault="007C318A" w:rsidP="007C318A">
      <w:pPr>
        <w:keepNext/>
        <w:keepLines/>
        <w:jc w:val="both"/>
        <w:rPr>
          <w:rFonts w:ascii="Tahoma" w:hAnsi="Tahoma" w:cs="Tahoma"/>
          <w:bCs/>
        </w:rPr>
      </w:pPr>
      <w:r w:rsidRPr="007C318A">
        <w:rPr>
          <w:rFonts w:ascii="Tahoma" w:hAnsi="Tahoma" w:cs="Tahoma"/>
          <w:bCs/>
        </w:rPr>
        <w:t xml:space="preserve"> </w:t>
      </w:r>
    </w:p>
    <w:bookmarkEnd w:id="9"/>
    <w:p w14:paraId="3FC0C769" w14:textId="77777777" w:rsidR="007C318A" w:rsidRPr="007C318A" w:rsidRDefault="007C318A" w:rsidP="007C318A">
      <w:pPr>
        <w:keepNext/>
        <w:keepLines/>
        <w:jc w:val="both"/>
        <w:rPr>
          <w:rFonts w:ascii="Tahoma" w:hAnsi="Tahoma" w:cs="Tahoma"/>
          <w:bCs/>
        </w:rPr>
      </w:pPr>
      <w:r w:rsidRPr="007C318A">
        <w:rPr>
          <w:rFonts w:ascii="Tahoma" w:hAnsi="Tahoma" w:cs="Tahoma"/>
          <w:bCs/>
        </w:rPr>
        <w:t xml:space="preserve">Za ostale sodelujoče ponudnik v razdelek »ESPD – ostali sodelujoči« priloži podpisane ESPD v pdf. formatu, ali v elektronski obliki podpisan </w:t>
      </w:r>
      <w:proofErr w:type="spellStart"/>
      <w:r w:rsidRPr="007C318A">
        <w:rPr>
          <w:rFonts w:ascii="Tahoma" w:hAnsi="Tahoma" w:cs="Tahoma"/>
          <w:bCs/>
        </w:rPr>
        <w:t>xml</w:t>
      </w:r>
      <w:proofErr w:type="spellEnd"/>
      <w:r w:rsidRPr="007C318A">
        <w:rPr>
          <w:rFonts w:ascii="Tahoma" w:hAnsi="Tahoma" w:cs="Tahoma"/>
          <w:bCs/>
        </w:rPr>
        <w:t>.</w:t>
      </w:r>
    </w:p>
    <w:p w14:paraId="61AEE70D" w14:textId="77777777" w:rsidR="007C318A" w:rsidRPr="007C318A" w:rsidRDefault="007C318A" w:rsidP="007C318A">
      <w:pPr>
        <w:keepNext/>
        <w:keepLines/>
        <w:jc w:val="both"/>
        <w:rPr>
          <w:rFonts w:ascii="Tahoma" w:hAnsi="Tahoma" w:cs="Tahoma"/>
          <w:b/>
          <w:bCs/>
          <w:i/>
        </w:rPr>
      </w:pPr>
    </w:p>
    <w:p w14:paraId="0DE2CABF" w14:textId="77777777" w:rsidR="007C318A" w:rsidRPr="007C318A" w:rsidRDefault="007C318A" w:rsidP="007C318A">
      <w:pPr>
        <w:keepNext/>
        <w:keepLines/>
        <w:jc w:val="both"/>
        <w:rPr>
          <w:rFonts w:ascii="Tahoma" w:hAnsi="Tahoma" w:cs="Tahoma"/>
          <w:b/>
          <w:bCs/>
          <w:i/>
        </w:rPr>
      </w:pPr>
      <w:r w:rsidRPr="007C318A">
        <w:rPr>
          <w:rFonts w:ascii="Tahoma" w:hAnsi="Tahoma" w:cs="Tahoma"/>
          <w:b/>
          <w:bCs/>
          <w:i/>
        </w:rPr>
        <w:t>Naročnik lahko ponudnike kadarkoli med postopkom pozove, da predložijo vsa dokazila ali del dokazil v zvezi z navedbami v izjavi (ESPD).</w:t>
      </w:r>
    </w:p>
    <w:p w14:paraId="5088BFE0" w14:textId="77777777" w:rsidR="007C318A" w:rsidRPr="007C318A" w:rsidRDefault="007C318A" w:rsidP="007C318A">
      <w:pPr>
        <w:keepNext/>
        <w:keepLines/>
        <w:jc w:val="both"/>
        <w:rPr>
          <w:rFonts w:ascii="Tahoma" w:hAnsi="Tahoma" w:cs="Tahoma"/>
          <w:b/>
        </w:rPr>
      </w:pPr>
    </w:p>
    <w:p w14:paraId="2935E0F3" w14:textId="77777777" w:rsidR="007C318A" w:rsidRPr="007C318A" w:rsidRDefault="007C318A" w:rsidP="007C318A">
      <w:pPr>
        <w:keepNext/>
        <w:keepLines/>
        <w:jc w:val="both"/>
        <w:rPr>
          <w:rFonts w:ascii="Tahoma" w:hAnsi="Tahoma" w:cs="Tahoma"/>
          <w:bCs/>
        </w:rPr>
      </w:pPr>
      <w:r w:rsidRPr="007C318A">
        <w:rPr>
          <w:rFonts w:ascii="Tahoma" w:hAnsi="Tahoma" w:cs="Tahoma"/>
          <w:bCs/>
        </w:rPr>
        <w:lastRenderedPageBreak/>
        <w:t xml:space="preserve">Navodila za uporabo ESPD za ponudnike in Pojasnila za izpolnjevanje ESPD so dostopna na povezavi: </w:t>
      </w:r>
      <w:hyperlink r:id="rId16" w:history="1">
        <w:r w:rsidRPr="007C318A">
          <w:rPr>
            <w:rStyle w:val="Hiperpovezava"/>
            <w:rFonts w:ascii="Tahoma" w:hAnsi="Tahoma" w:cs="Tahoma"/>
            <w:bCs/>
          </w:rPr>
          <w:t>Navodila in obrazci (gov.si)</w:t>
        </w:r>
      </w:hyperlink>
      <w:r w:rsidRPr="007C318A">
        <w:rPr>
          <w:rFonts w:ascii="Tahoma" w:hAnsi="Tahoma" w:cs="Tahoma"/>
          <w:bCs/>
        </w:rPr>
        <w:t>.</w:t>
      </w:r>
    </w:p>
    <w:p w14:paraId="13038553" w14:textId="77777777" w:rsidR="007C318A" w:rsidRPr="007C318A" w:rsidRDefault="007C318A" w:rsidP="007C318A">
      <w:pPr>
        <w:keepNext/>
        <w:keepLines/>
        <w:jc w:val="both"/>
        <w:rPr>
          <w:rFonts w:ascii="Tahoma" w:hAnsi="Tahoma" w:cs="Tahoma"/>
          <w:bCs/>
        </w:rPr>
      </w:pPr>
    </w:p>
    <w:p w14:paraId="091E79BA" w14:textId="77777777" w:rsidR="007C318A" w:rsidRPr="007C318A" w:rsidRDefault="007C318A" w:rsidP="007C318A">
      <w:pPr>
        <w:keepNext/>
        <w:keepLines/>
        <w:numPr>
          <w:ilvl w:val="1"/>
          <w:numId w:val="2"/>
        </w:numPr>
        <w:jc w:val="both"/>
        <w:rPr>
          <w:rFonts w:ascii="Tahoma" w:hAnsi="Tahoma" w:cs="Tahoma"/>
          <w:b/>
        </w:rPr>
      </w:pPr>
      <w:r w:rsidRPr="007C318A">
        <w:rPr>
          <w:rFonts w:ascii="Tahoma" w:hAnsi="Tahoma" w:cs="Tahoma"/>
          <w:b/>
        </w:rPr>
        <w:t>Razlogi za izključitev</w:t>
      </w:r>
    </w:p>
    <w:p w14:paraId="71308D5D" w14:textId="77777777" w:rsidR="007C318A" w:rsidRPr="007C318A" w:rsidRDefault="007C318A" w:rsidP="007C318A">
      <w:pPr>
        <w:keepNext/>
        <w:keepLines/>
        <w:jc w:val="both"/>
        <w:rPr>
          <w:rFonts w:ascii="Tahoma" w:hAnsi="Tahoma" w:cs="Tahoma"/>
          <w:b/>
          <w:bCs/>
        </w:rPr>
      </w:pPr>
    </w:p>
    <w:p w14:paraId="6EAC1CD9" w14:textId="77777777" w:rsidR="007C318A" w:rsidRPr="007C318A" w:rsidRDefault="007C318A" w:rsidP="007C318A">
      <w:pPr>
        <w:keepNext/>
        <w:keepLines/>
        <w:jc w:val="both"/>
        <w:rPr>
          <w:rFonts w:ascii="Tahoma" w:hAnsi="Tahoma" w:cs="Tahoma"/>
        </w:rPr>
      </w:pPr>
      <w:r w:rsidRPr="007C318A">
        <w:rPr>
          <w:rFonts w:ascii="Tahoma" w:hAnsi="Tahoma" w:cs="Tahoma"/>
        </w:rPr>
        <w:t xml:space="preserve">Naročnik bo iz sodelovanja v postopku javnega naročanja izključil gospodarski subjekt, če pri preverjanju v skladu z določili ZJN-3 ugotovi ali je drugače seznanjen, da gospodarski subjekt ne izpolnjuje pogojev v skladu s prvim, drugim in četrtim odstavkom 75. člena ZJN-3. </w:t>
      </w:r>
    </w:p>
    <w:p w14:paraId="5BDB989B" w14:textId="77777777" w:rsidR="007C318A" w:rsidRPr="007C318A" w:rsidRDefault="007C318A" w:rsidP="007C318A">
      <w:pPr>
        <w:keepNext/>
        <w:keepLines/>
        <w:jc w:val="both"/>
        <w:rPr>
          <w:rFonts w:ascii="Tahoma" w:hAnsi="Tahoma" w:cs="Tahoma"/>
        </w:rPr>
      </w:pPr>
    </w:p>
    <w:p w14:paraId="127A622E" w14:textId="77777777" w:rsidR="007C318A" w:rsidRPr="007C318A" w:rsidRDefault="007C318A" w:rsidP="007C318A">
      <w:pPr>
        <w:keepNext/>
        <w:keepLines/>
        <w:ind w:right="-2"/>
        <w:jc w:val="both"/>
        <w:rPr>
          <w:rFonts w:ascii="Tahoma" w:hAnsi="Tahoma" w:cs="Tahoma"/>
          <w:b/>
          <w:bCs/>
        </w:rPr>
      </w:pPr>
      <w:r w:rsidRPr="007C318A">
        <w:rPr>
          <w:rFonts w:ascii="Tahoma" w:hAnsi="Tahoma" w:cs="Tahoma"/>
          <w:b/>
          <w:bCs/>
        </w:rPr>
        <w:t>Gospodarski subjekt mora izpolnjevati zahtevane pogoje v točki 4.1. V primeru, da gospodarski subjekt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gospodarski subjekt v ponudbi navede, ter tudi vsak subjekt, katerih zmogljivosti uporablja gospodarski subjekt.</w:t>
      </w:r>
    </w:p>
    <w:p w14:paraId="2F49FA14" w14:textId="77777777" w:rsidR="007C318A" w:rsidRPr="007C318A" w:rsidRDefault="007C318A" w:rsidP="007C318A">
      <w:pPr>
        <w:keepNext/>
        <w:keepLines/>
        <w:jc w:val="both"/>
        <w:rPr>
          <w:rFonts w:ascii="Tahoma" w:hAnsi="Tahoma" w:cs="Tahoma"/>
          <w:b/>
          <w:bCs/>
        </w:rPr>
      </w:pPr>
    </w:p>
    <w:p w14:paraId="440B9C92" w14:textId="77777777" w:rsidR="007C318A" w:rsidRPr="007C318A" w:rsidRDefault="007C318A" w:rsidP="007C318A">
      <w:pPr>
        <w:pStyle w:val="Telobesedila2"/>
        <w:keepNext/>
        <w:keepLines/>
        <w:rPr>
          <w:rFonts w:ascii="Tahoma" w:hAnsi="Tahoma" w:cs="Tahoma"/>
          <w:sz w:val="20"/>
        </w:rPr>
      </w:pPr>
      <w:r w:rsidRPr="007C318A">
        <w:rPr>
          <w:rFonts w:ascii="Tahoma" w:hAnsi="Tahoma" w:cs="Tahoma"/>
          <w:sz w:val="20"/>
        </w:rPr>
        <w:t>A: Razlogi, povezani s kazenskimi obsodbami (prvi odstavek 75. člena ZJN-3)</w:t>
      </w:r>
    </w:p>
    <w:p w14:paraId="0C825593" w14:textId="77777777" w:rsidR="007C318A" w:rsidRPr="007C318A" w:rsidRDefault="007C318A" w:rsidP="007C318A">
      <w:pPr>
        <w:pStyle w:val="Telobesedila2"/>
        <w:keepNext/>
        <w:keepLines/>
        <w:rPr>
          <w:rFonts w:ascii="Tahoma" w:hAnsi="Tahoma" w:cs="Tahoma"/>
          <w:b w:val="0"/>
          <w:sz w:val="20"/>
        </w:rPr>
      </w:pPr>
      <w:r w:rsidRPr="007C318A">
        <w:rPr>
          <w:rFonts w:ascii="Tahoma" w:hAnsi="Tahoma" w:cs="Tahoma"/>
          <w:b w:val="0"/>
          <w:sz w:val="20"/>
        </w:rPr>
        <w:t xml:space="preserve">Naročnik bo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C318A">
        <w:rPr>
          <w:rFonts w:ascii="Tahoma" w:hAnsi="Tahoma" w:cs="Tahoma"/>
          <w:b w:val="0"/>
          <w:sz w:val="20"/>
        </w:rPr>
        <w:t>popr</w:t>
      </w:r>
      <w:proofErr w:type="spellEnd"/>
      <w:r w:rsidRPr="007C318A">
        <w:rPr>
          <w:rFonts w:ascii="Tahoma" w:hAnsi="Tahoma" w:cs="Tahoma"/>
          <w:b w:val="0"/>
          <w:sz w:val="20"/>
        </w:rPr>
        <w:t>., 54/15, 38/16, 27/17, 23/20, 91/20, 95/21, 186/21 in 105/22 - ZZNŠPP; v nadaljnjem besedilu: KZ-1) ali za primerljiva kazniva dejanja, ki so jih izrekla tuja sodišča.</w:t>
      </w:r>
    </w:p>
    <w:p w14:paraId="7F199548" w14:textId="77777777" w:rsidR="007C318A" w:rsidRPr="007C318A" w:rsidRDefault="007C318A" w:rsidP="007C318A">
      <w:pPr>
        <w:pStyle w:val="Telobesedila2"/>
        <w:keepNext/>
        <w:keepLines/>
        <w:rPr>
          <w:rFonts w:ascii="Tahoma" w:hAnsi="Tahoma" w:cs="Tahoma"/>
          <w:b w:val="0"/>
          <w:sz w:val="20"/>
        </w:rPr>
      </w:pPr>
    </w:p>
    <w:p w14:paraId="1380E3CB" w14:textId="77777777" w:rsidR="007C318A" w:rsidRPr="007C318A" w:rsidRDefault="007C318A" w:rsidP="007C318A">
      <w:pPr>
        <w:pStyle w:val="Telobesedila2"/>
        <w:keepNext/>
        <w:keepLines/>
        <w:rPr>
          <w:rFonts w:ascii="Tahoma" w:hAnsi="Tahoma" w:cs="Tahoma"/>
          <w:sz w:val="20"/>
        </w:rPr>
      </w:pPr>
      <w:r w:rsidRPr="007C318A">
        <w:rPr>
          <w:rFonts w:ascii="Tahoma" w:hAnsi="Tahoma" w:cs="Tahoma"/>
          <w:sz w:val="20"/>
        </w:rPr>
        <w:t>B: Razlogi, povezani s plačilom davkov ali prispevkov za socialno varnost (drugi odstavek 75. člena ZJN-3)</w:t>
      </w:r>
    </w:p>
    <w:p w14:paraId="52AFA74E" w14:textId="77777777" w:rsidR="007C318A" w:rsidRPr="007C318A" w:rsidRDefault="007C318A" w:rsidP="007C318A">
      <w:pPr>
        <w:keepNext/>
        <w:keepLines/>
        <w:jc w:val="both"/>
        <w:rPr>
          <w:rFonts w:ascii="Tahoma" w:hAnsi="Tahoma" w:cs="Tahoma"/>
        </w:rPr>
      </w:pPr>
      <w:r w:rsidRPr="007C318A">
        <w:rPr>
          <w:rFonts w:ascii="Tahoma" w:hAnsi="Tahoma" w:cs="Tahoma"/>
        </w:rPr>
        <w:t>Naročnik bo iz sodelovanja v postopku javnega naročanja izključil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7B23CE5" w14:textId="77777777" w:rsidR="007C318A" w:rsidRPr="007C318A" w:rsidRDefault="007C318A" w:rsidP="007C318A">
      <w:pPr>
        <w:pStyle w:val="Telobesedila2"/>
        <w:keepNext/>
        <w:keepLines/>
        <w:rPr>
          <w:rFonts w:ascii="Tahoma" w:hAnsi="Tahoma" w:cs="Tahoma"/>
          <w:sz w:val="20"/>
        </w:rPr>
      </w:pPr>
    </w:p>
    <w:p w14:paraId="4BD6E3B3" w14:textId="77777777" w:rsidR="007C318A" w:rsidRPr="007C318A" w:rsidRDefault="007C318A" w:rsidP="007C318A">
      <w:pPr>
        <w:pStyle w:val="Telobesedila2"/>
        <w:keepNext/>
        <w:keepLines/>
        <w:rPr>
          <w:rFonts w:ascii="Tahoma" w:hAnsi="Tahoma" w:cs="Tahoma"/>
          <w:sz w:val="20"/>
        </w:rPr>
      </w:pPr>
      <w:r w:rsidRPr="007C318A">
        <w:rPr>
          <w:rFonts w:ascii="Tahoma" w:hAnsi="Tahoma" w:cs="Tahoma"/>
          <w:sz w:val="20"/>
        </w:rPr>
        <w:t>D: Nacionalni razlogi za izključitev (četrti odstavek 75. člena ZJN-3)</w:t>
      </w:r>
    </w:p>
    <w:p w14:paraId="0DEA20F3" w14:textId="77777777" w:rsidR="007C318A" w:rsidRPr="007C318A" w:rsidRDefault="007C318A" w:rsidP="007C318A">
      <w:pPr>
        <w:pStyle w:val="Telobesedila2"/>
        <w:keepNext/>
        <w:keepLines/>
        <w:ind w:right="0"/>
        <w:rPr>
          <w:rFonts w:ascii="Tahoma" w:hAnsi="Tahoma" w:cs="Tahoma"/>
          <w:b w:val="0"/>
          <w:sz w:val="20"/>
        </w:rPr>
      </w:pPr>
      <w:r w:rsidRPr="007C318A">
        <w:rPr>
          <w:rFonts w:ascii="Tahoma" w:hAnsi="Tahoma" w:cs="Tahoma"/>
          <w:b w:val="0"/>
          <w:sz w:val="20"/>
        </w:rPr>
        <w:t>Naročnik bo iz posameznega postopka javnega naročanja izključil gospodarski subjekt:</w:t>
      </w:r>
    </w:p>
    <w:p w14:paraId="69FEB25D" w14:textId="77777777" w:rsidR="007C318A" w:rsidRPr="007C318A" w:rsidRDefault="007C318A" w:rsidP="007C318A">
      <w:pPr>
        <w:keepNext/>
        <w:keepLines/>
        <w:ind w:left="426" w:hanging="284"/>
        <w:jc w:val="both"/>
        <w:rPr>
          <w:rFonts w:ascii="Tahoma" w:hAnsi="Tahoma" w:cs="Tahoma"/>
        </w:rPr>
      </w:pPr>
      <w:r w:rsidRPr="007C318A">
        <w:rPr>
          <w:rFonts w:ascii="Tahoma" w:hAnsi="Tahoma" w:cs="Tahoma"/>
        </w:rPr>
        <w:t>a) če je ta na dan, ko poteče rok za oddajo prijav ali ponudb, izločen iz postopkov oddaje javnih naročil zaradi uvrstitve v evidenco gospodarskih subjektov z izrečenimi stranskimi sankcijami izločitve iz postopkov javnega naročanja,</w:t>
      </w:r>
    </w:p>
    <w:p w14:paraId="6B0D7A71" w14:textId="77777777" w:rsidR="007C318A" w:rsidRPr="007C318A" w:rsidRDefault="007C318A" w:rsidP="007C318A">
      <w:pPr>
        <w:keepNext/>
        <w:keepLines/>
        <w:ind w:left="426" w:hanging="284"/>
        <w:jc w:val="both"/>
        <w:rPr>
          <w:rFonts w:ascii="Tahoma" w:hAnsi="Tahoma" w:cs="Tahoma"/>
        </w:rPr>
      </w:pPr>
      <w:r w:rsidRPr="007C318A">
        <w:rPr>
          <w:rFonts w:ascii="Tahoma" w:hAnsi="Tahoma" w:cs="Tahoma"/>
        </w:rPr>
        <w:t>b)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1F2706" w14:textId="77777777" w:rsidR="007C318A" w:rsidRPr="007C318A" w:rsidRDefault="007C318A" w:rsidP="007C318A">
      <w:pPr>
        <w:pStyle w:val="Telobesedila2"/>
        <w:keepNext/>
        <w:keepLines/>
        <w:rPr>
          <w:rFonts w:ascii="Tahoma" w:hAnsi="Tahoma" w:cs="Tahoma"/>
          <w:b w:val="0"/>
          <w:sz w:val="20"/>
        </w:rPr>
      </w:pPr>
    </w:p>
    <w:p w14:paraId="6929199F" w14:textId="77777777" w:rsidR="007C318A" w:rsidRPr="007C318A" w:rsidRDefault="007C318A" w:rsidP="007C318A">
      <w:pPr>
        <w:pStyle w:val="Telobesedila2"/>
        <w:keepNext/>
        <w:keepLines/>
        <w:ind w:right="0"/>
        <w:rPr>
          <w:rFonts w:ascii="Tahoma" w:hAnsi="Tahoma" w:cs="Tahoma"/>
          <w:sz w:val="20"/>
        </w:rPr>
      </w:pPr>
      <w:r w:rsidRPr="007C318A">
        <w:rPr>
          <w:rFonts w:ascii="Tahoma" w:hAnsi="Tahoma" w:cs="Tahoma"/>
          <w:sz w:val="20"/>
        </w:rPr>
        <w:t>E. 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8C8E01F" w14:textId="77777777" w:rsidR="007C318A" w:rsidRPr="007C318A" w:rsidRDefault="007C318A" w:rsidP="007C318A">
      <w:pPr>
        <w:keepNext/>
        <w:keepLines/>
        <w:jc w:val="both"/>
        <w:rPr>
          <w:rFonts w:ascii="Tahoma" w:hAnsi="Tahoma" w:cs="Tahoma"/>
          <w:b/>
          <w:bCs/>
        </w:rPr>
      </w:pPr>
      <w:r w:rsidRPr="007C318A">
        <w:rPr>
          <w:rFonts w:ascii="Tahoma" w:hAnsi="Tahoma" w:cs="Tahoma"/>
        </w:rPr>
        <w:lastRenderedPageBreak/>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7D4AECA9" w14:textId="77777777" w:rsidR="007C318A" w:rsidRPr="007C318A" w:rsidRDefault="007C318A" w:rsidP="007C318A">
      <w:pPr>
        <w:keepNext/>
        <w:keepLines/>
        <w:numPr>
          <w:ilvl w:val="0"/>
          <w:numId w:val="7"/>
        </w:numPr>
        <w:ind w:left="284" w:hanging="284"/>
        <w:jc w:val="both"/>
        <w:rPr>
          <w:rFonts w:ascii="Tahoma" w:hAnsi="Tahoma" w:cs="Tahoma"/>
          <w:bCs/>
        </w:rPr>
      </w:pPr>
      <w:r w:rsidRPr="007C318A">
        <w:rPr>
          <w:rFonts w:ascii="Tahoma" w:hAnsi="Tahoma" w:cs="Tahoma"/>
          <w:bCs/>
        </w:rPr>
        <w:t>ruski državljan ali fizična ali pravna oseba, subjekt ali organ s sedežem v Rusiji,</w:t>
      </w:r>
    </w:p>
    <w:p w14:paraId="3E6602B6" w14:textId="77777777" w:rsidR="007C318A" w:rsidRPr="007C318A" w:rsidRDefault="007C318A" w:rsidP="007C318A">
      <w:pPr>
        <w:keepNext/>
        <w:keepLines/>
        <w:numPr>
          <w:ilvl w:val="0"/>
          <w:numId w:val="7"/>
        </w:numPr>
        <w:ind w:left="284" w:hanging="284"/>
        <w:jc w:val="both"/>
        <w:rPr>
          <w:rFonts w:ascii="Tahoma" w:hAnsi="Tahoma" w:cs="Tahoma"/>
          <w:bCs/>
        </w:rPr>
      </w:pPr>
      <w:r w:rsidRPr="007C318A">
        <w:rPr>
          <w:rFonts w:ascii="Tahoma" w:hAnsi="Tahoma" w:cs="Tahoma"/>
          <w:bCs/>
        </w:rPr>
        <w:t xml:space="preserve">pravna oseba, subjekt ali organ, katerih več kot 50-odstotni delež je v neposredni ali posredni lasti subjekta iz prejšnje alineje, ali </w:t>
      </w:r>
    </w:p>
    <w:p w14:paraId="6A82C892" w14:textId="77777777" w:rsidR="007C318A" w:rsidRPr="007C318A" w:rsidRDefault="007C318A" w:rsidP="007C318A">
      <w:pPr>
        <w:keepNext/>
        <w:keepLines/>
        <w:numPr>
          <w:ilvl w:val="0"/>
          <w:numId w:val="7"/>
        </w:numPr>
        <w:ind w:left="284" w:hanging="284"/>
        <w:jc w:val="both"/>
        <w:rPr>
          <w:rFonts w:ascii="Tahoma" w:hAnsi="Tahoma" w:cs="Tahoma"/>
          <w:bCs/>
        </w:rPr>
      </w:pPr>
      <w:r w:rsidRPr="007C318A">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6557BAE" w14:textId="77777777" w:rsidR="007C318A" w:rsidRPr="007C318A" w:rsidRDefault="007C318A" w:rsidP="007C318A">
      <w:pPr>
        <w:keepNext/>
        <w:keepLines/>
        <w:jc w:val="both"/>
        <w:rPr>
          <w:rFonts w:ascii="Tahoma" w:hAnsi="Tahoma" w:cs="Tahoma"/>
          <w:b/>
        </w:rPr>
      </w:pPr>
    </w:p>
    <w:p w14:paraId="0876989B" w14:textId="77777777" w:rsidR="007C318A" w:rsidRPr="007C318A" w:rsidRDefault="007C318A" w:rsidP="00135811">
      <w:pPr>
        <w:keepNext/>
        <w:keepLines/>
        <w:numPr>
          <w:ilvl w:val="0"/>
          <w:numId w:val="24"/>
        </w:numPr>
        <w:ind w:left="284" w:hanging="284"/>
        <w:jc w:val="both"/>
        <w:rPr>
          <w:rFonts w:ascii="Tahoma" w:hAnsi="Tahoma" w:cs="Tahoma"/>
          <w:b/>
          <w:bCs/>
        </w:rPr>
      </w:pPr>
      <w:r w:rsidRPr="007C318A">
        <w:rPr>
          <w:rFonts w:ascii="Tahoma" w:hAnsi="Tahoma" w:cs="Tahoma"/>
          <w:b/>
          <w:bCs/>
        </w:rPr>
        <w:t>POPRAVNI MEHANIZMI:</w:t>
      </w:r>
    </w:p>
    <w:p w14:paraId="48C93658" w14:textId="77777777" w:rsidR="007C318A" w:rsidRPr="007C318A" w:rsidRDefault="007C318A" w:rsidP="007C318A">
      <w:pPr>
        <w:keepNext/>
        <w:keepLines/>
        <w:jc w:val="both"/>
        <w:rPr>
          <w:rFonts w:ascii="Tahoma" w:hAnsi="Tahoma" w:cs="Tahoma"/>
          <w:bCs/>
        </w:rPr>
      </w:pPr>
    </w:p>
    <w:p w14:paraId="6A36A51C" w14:textId="77777777" w:rsidR="007C318A" w:rsidRPr="007C318A" w:rsidRDefault="007C318A" w:rsidP="007C318A">
      <w:pPr>
        <w:keepNext/>
        <w:keepLines/>
        <w:jc w:val="both"/>
        <w:rPr>
          <w:rFonts w:ascii="Tahoma" w:hAnsi="Tahoma" w:cs="Tahoma"/>
          <w:b/>
          <w:bCs/>
        </w:rPr>
      </w:pPr>
      <w:r w:rsidRPr="007C318A">
        <w:rPr>
          <w:rFonts w:ascii="Tahoma" w:hAnsi="Tahoma" w:cs="Tahoma"/>
          <w:b/>
          <w:bCs/>
          <w:u w:val="single"/>
        </w:rPr>
        <w:t>2. odstavek 75. člena ZJN-3:</w:t>
      </w:r>
    </w:p>
    <w:p w14:paraId="4D690687" w14:textId="77777777" w:rsidR="007C318A" w:rsidRPr="007C318A" w:rsidRDefault="007C318A" w:rsidP="007C318A">
      <w:pPr>
        <w:keepNext/>
        <w:keepLines/>
        <w:jc w:val="both"/>
        <w:rPr>
          <w:rFonts w:ascii="Tahoma" w:hAnsi="Tahoma" w:cs="Tahoma"/>
          <w:bCs/>
        </w:rPr>
      </w:pPr>
    </w:p>
    <w:p w14:paraId="512C3D56" w14:textId="77777777" w:rsidR="007C318A" w:rsidRPr="007C318A" w:rsidRDefault="007C318A" w:rsidP="007C318A">
      <w:pPr>
        <w:keepNext/>
        <w:keepLines/>
        <w:jc w:val="both"/>
        <w:rPr>
          <w:rFonts w:ascii="Tahoma" w:hAnsi="Tahoma" w:cs="Tahoma"/>
          <w:bCs/>
        </w:rPr>
      </w:pPr>
      <w:r w:rsidRPr="007C318A">
        <w:rPr>
          <w:rFonts w:ascii="Tahoma" w:hAnsi="Tahoma" w:cs="Tahoma"/>
          <w:bCs/>
        </w:rPr>
        <w:t xml:space="preserve">Gospodarskega subjekta </w:t>
      </w:r>
      <w:r w:rsidRPr="007C318A">
        <w:rPr>
          <w:rFonts w:ascii="Tahoma" w:hAnsi="Tahoma" w:cs="Tahoma"/>
          <w:b/>
          <w:bCs/>
          <w:u w:val="single"/>
        </w:rPr>
        <w:t>se ne izloči</w:t>
      </w:r>
      <w:r w:rsidRPr="007C318A">
        <w:rPr>
          <w:rFonts w:ascii="Tahoma" w:hAnsi="Tahoma" w:cs="Tahoma"/>
          <w:bCs/>
        </w:rPr>
        <w:t xml:space="preserve">, če gospodarski subjekt </w:t>
      </w:r>
      <w:r w:rsidRPr="007C318A">
        <w:rPr>
          <w:rFonts w:ascii="Tahoma" w:hAnsi="Tahoma" w:cs="Tahoma"/>
          <w:b/>
          <w:bCs/>
        </w:rPr>
        <w:t>do roka za oddajo ponudb</w:t>
      </w:r>
      <w:r w:rsidRPr="007C318A">
        <w:rPr>
          <w:rFonts w:ascii="Tahoma" w:hAnsi="Tahoma" w:cs="Tahoma"/>
          <w:bCs/>
        </w:rPr>
        <w:t xml:space="preserve"> </w:t>
      </w:r>
      <w:r w:rsidRPr="007C318A">
        <w:rPr>
          <w:rFonts w:ascii="Tahoma" w:hAnsi="Tahoma" w:cs="Tahoma"/>
          <w:b/>
          <w:bCs/>
        </w:rPr>
        <w:t>poravna</w:t>
      </w:r>
      <w:r w:rsidRPr="007C318A">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2F394E69" w14:textId="77777777" w:rsidR="007C318A" w:rsidRPr="007C318A" w:rsidRDefault="007C318A" w:rsidP="007C318A">
      <w:pPr>
        <w:keepNext/>
        <w:keepLines/>
        <w:jc w:val="both"/>
        <w:rPr>
          <w:rFonts w:ascii="Tahoma" w:hAnsi="Tahoma" w:cs="Tahoma"/>
          <w:bCs/>
        </w:rPr>
      </w:pPr>
    </w:p>
    <w:p w14:paraId="4481EB02" w14:textId="77777777" w:rsidR="007C318A" w:rsidRPr="007C318A" w:rsidRDefault="007C318A" w:rsidP="007C318A">
      <w:pPr>
        <w:keepNext/>
        <w:keepLines/>
        <w:jc w:val="both"/>
        <w:rPr>
          <w:rFonts w:ascii="Tahoma" w:hAnsi="Tahoma" w:cs="Tahoma"/>
          <w:b/>
          <w:bCs/>
          <w:u w:val="single"/>
        </w:rPr>
      </w:pPr>
      <w:r w:rsidRPr="007C318A">
        <w:rPr>
          <w:rFonts w:ascii="Tahoma" w:hAnsi="Tahoma" w:cs="Tahoma"/>
          <w:b/>
          <w:bCs/>
          <w:u w:val="single"/>
        </w:rPr>
        <w:t>1. odstavek in b) točka 4. odstavka 75. člena ZJN-3:</w:t>
      </w:r>
    </w:p>
    <w:p w14:paraId="472195E6" w14:textId="77777777" w:rsidR="007C318A" w:rsidRPr="007C318A" w:rsidRDefault="007C318A" w:rsidP="007C318A">
      <w:pPr>
        <w:keepNext/>
        <w:keepLines/>
        <w:jc w:val="both"/>
        <w:rPr>
          <w:rFonts w:ascii="Tahoma" w:hAnsi="Tahoma" w:cs="Tahoma"/>
          <w:bCs/>
        </w:rPr>
      </w:pPr>
    </w:p>
    <w:p w14:paraId="6E808127" w14:textId="77777777" w:rsidR="007C318A" w:rsidRPr="007C318A" w:rsidRDefault="007C318A" w:rsidP="007C318A">
      <w:pPr>
        <w:keepNext/>
        <w:keepLines/>
        <w:jc w:val="both"/>
        <w:rPr>
          <w:rFonts w:ascii="Tahoma" w:hAnsi="Tahoma" w:cs="Tahoma"/>
          <w:bCs/>
        </w:rPr>
      </w:pPr>
      <w:r w:rsidRPr="007C318A">
        <w:rPr>
          <w:rFonts w:ascii="Tahoma" w:hAnsi="Tahoma" w:cs="Tahoma"/>
          <w:bCs/>
        </w:rPr>
        <w:t xml:space="preserve">Gospodarski subjekt, ki je v enem od položajev iz 1. ali b) točke 4. odstavka 75. člena ZJN-3, lahko </w:t>
      </w:r>
      <w:r w:rsidRPr="007C318A">
        <w:rPr>
          <w:rFonts w:ascii="Tahoma" w:hAnsi="Tahoma" w:cs="Tahoma"/>
          <w:b/>
          <w:bCs/>
        </w:rPr>
        <w:t>najkasneje do roka za oddajo ponudb</w:t>
      </w:r>
      <w:r w:rsidRPr="007C318A">
        <w:rPr>
          <w:rFonts w:ascii="Tahoma" w:hAnsi="Tahoma" w:cs="Tahoma"/>
          <w:bCs/>
        </w:rPr>
        <w:t xml:space="preserve"> naročniku </w:t>
      </w:r>
      <w:r w:rsidRPr="007C318A">
        <w:rPr>
          <w:rFonts w:ascii="Tahoma" w:hAnsi="Tahoma" w:cs="Tahoma"/>
          <w:bCs/>
          <w:u w:val="single"/>
        </w:rPr>
        <w:t>predloži dokaze</w:t>
      </w:r>
      <w:r w:rsidRPr="007C318A">
        <w:rPr>
          <w:rFonts w:ascii="Tahoma" w:hAnsi="Tahoma" w:cs="Tahoma"/>
          <w:bCs/>
        </w:rPr>
        <w:t xml:space="preserve">, </w:t>
      </w:r>
      <w:r w:rsidRPr="007C318A">
        <w:rPr>
          <w:rFonts w:ascii="Tahoma" w:hAnsi="Tahoma" w:cs="Tahoma"/>
          <w:bCs/>
          <w:u w:val="single"/>
        </w:rPr>
        <w:t>da je sprejel zadostne ukrepe</w:t>
      </w:r>
      <w:r w:rsidRPr="007C318A">
        <w:rPr>
          <w:rFonts w:ascii="Tahoma" w:hAnsi="Tahoma" w:cs="Tahoma"/>
          <w:bCs/>
        </w:rPr>
        <w:t xml:space="preserve">, s katerimi lahko dokaže svojo zanesljivost kljub obstoju razlogov za izključitev. </w:t>
      </w:r>
    </w:p>
    <w:p w14:paraId="52E7A4E3" w14:textId="77777777" w:rsidR="007C318A" w:rsidRPr="007C318A" w:rsidRDefault="007C318A" w:rsidP="007C318A">
      <w:pPr>
        <w:keepNext/>
        <w:keepLines/>
        <w:jc w:val="both"/>
        <w:rPr>
          <w:rFonts w:ascii="Tahoma" w:hAnsi="Tahoma" w:cs="Tahoma"/>
          <w:bCs/>
        </w:rPr>
      </w:pPr>
    </w:p>
    <w:p w14:paraId="1BAD6BB6" w14:textId="77777777" w:rsidR="007C318A" w:rsidRPr="007C318A" w:rsidRDefault="007C318A" w:rsidP="007C318A">
      <w:pPr>
        <w:keepNext/>
        <w:keepLines/>
        <w:jc w:val="both"/>
        <w:rPr>
          <w:rFonts w:ascii="Tahoma" w:hAnsi="Tahoma" w:cs="Tahoma"/>
          <w:bCs/>
        </w:rPr>
      </w:pPr>
      <w:r w:rsidRPr="007C318A">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6709F763" w14:textId="77777777" w:rsidR="007C318A" w:rsidRPr="007C318A" w:rsidRDefault="007C318A" w:rsidP="007C318A">
      <w:pPr>
        <w:keepNext/>
        <w:keepLines/>
        <w:jc w:val="both"/>
        <w:rPr>
          <w:rFonts w:ascii="Tahoma" w:hAnsi="Tahoma" w:cs="Tahoma"/>
          <w:bCs/>
        </w:rPr>
      </w:pPr>
    </w:p>
    <w:p w14:paraId="04647BBE" w14:textId="77777777" w:rsidR="007C318A" w:rsidRPr="007C318A" w:rsidRDefault="007C318A" w:rsidP="007C318A">
      <w:pPr>
        <w:keepNext/>
        <w:keepLines/>
        <w:jc w:val="both"/>
        <w:rPr>
          <w:rFonts w:ascii="Tahoma" w:hAnsi="Tahoma" w:cs="Tahoma"/>
          <w:bCs/>
        </w:rPr>
      </w:pPr>
      <w:r w:rsidRPr="007C318A">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1DEBD548" w14:textId="77777777" w:rsidR="007C318A" w:rsidRPr="007C318A" w:rsidRDefault="007C318A" w:rsidP="007C318A">
      <w:pPr>
        <w:keepNext/>
        <w:keepLines/>
        <w:jc w:val="both"/>
        <w:rPr>
          <w:rFonts w:ascii="Tahoma" w:hAnsi="Tahoma" w:cs="Tahoma"/>
          <w:bCs/>
        </w:rPr>
      </w:pPr>
    </w:p>
    <w:p w14:paraId="7B61F9E7" w14:textId="77777777" w:rsidR="007C318A" w:rsidRPr="007C318A" w:rsidRDefault="007C318A" w:rsidP="007C318A">
      <w:pPr>
        <w:keepNext/>
        <w:keepLines/>
        <w:jc w:val="both"/>
        <w:rPr>
          <w:rFonts w:ascii="Tahoma" w:hAnsi="Tahoma" w:cs="Tahoma"/>
          <w:bCs/>
        </w:rPr>
      </w:pPr>
      <w:r w:rsidRPr="007C318A">
        <w:rPr>
          <w:rFonts w:ascii="Tahoma" w:hAnsi="Tahoma" w:cs="Tahoma"/>
          <w:bCs/>
        </w:rPr>
        <w:t>V kolikor je gospodarski subjekt v enem od položajev iz prvega ali b) točke četrtega odstavka 75. člena ZJN-3 in uveljavlja popravni mehanizem, navedeno ustrezno označi v ESPD in</w:t>
      </w:r>
      <w:r w:rsidRPr="007C318A">
        <w:rPr>
          <w:rFonts w:ascii="Tahoma" w:hAnsi="Tahoma" w:cs="Tahoma"/>
          <w:bCs/>
          <w:i/>
        </w:rPr>
        <w:t xml:space="preserve"> </w:t>
      </w:r>
      <w:r w:rsidRPr="007C318A">
        <w:rPr>
          <w:rFonts w:ascii="Tahoma" w:hAnsi="Tahoma" w:cs="Tahoma"/>
          <w:bCs/>
        </w:rPr>
        <w:t xml:space="preserve">predloži lasten dokument, v katerem navede kršitve in ukrepe za samoočiščenje </w:t>
      </w:r>
      <w:r w:rsidRPr="007C318A">
        <w:rPr>
          <w:rFonts w:ascii="Tahoma" w:hAnsi="Tahoma" w:cs="Tahoma"/>
          <w:b/>
          <w:bCs/>
          <w:u w:val="single"/>
        </w:rPr>
        <w:t>ali</w:t>
      </w:r>
      <w:r w:rsidRPr="007C318A">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78BD0F72" w14:textId="77777777" w:rsidR="007C318A" w:rsidRPr="007C318A" w:rsidRDefault="007C318A" w:rsidP="007C318A">
      <w:pPr>
        <w:keepNext/>
        <w:keepLines/>
        <w:jc w:val="both"/>
        <w:rPr>
          <w:rFonts w:ascii="Tahoma" w:hAnsi="Tahoma" w:cs="Tahoma"/>
          <w:b/>
        </w:rPr>
      </w:pPr>
    </w:p>
    <w:p w14:paraId="0806846D" w14:textId="77777777" w:rsidR="007C318A" w:rsidRPr="007C318A" w:rsidRDefault="007C318A" w:rsidP="007C318A">
      <w:pPr>
        <w:keepNext/>
        <w:keepLines/>
        <w:jc w:val="both"/>
        <w:rPr>
          <w:rFonts w:ascii="Tahoma" w:hAnsi="Tahoma" w:cs="Tahoma"/>
          <w:b/>
        </w:rPr>
      </w:pPr>
      <w:r w:rsidRPr="007C318A">
        <w:rPr>
          <w:rFonts w:ascii="Tahoma" w:hAnsi="Tahoma" w:cs="Tahoma"/>
          <w:b/>
        </w:rPr>
        <w:t>DOKAZILA za tč. A, B, D in E:</w:t>
      </w:r>
    </w:p>
    <w:p w14:paraId="7D12EE62" w14:textId="77777777" w:rsidR="007C318A" w:rsidRPr="007C318A" w:rsidRDefault="007C318A" w:rsidP="007C318A">
      <w:pPr>
        <w:keepNext/>
        <w:keepLines/>
        <w:jc w:val="both"/>
        <w:rPr>
          <w:rFonts w:ascii="Tahoma" w:hAnsi="Tahoma" w:cs="Tahoma"/>
        </w:rPr>
      </w:pPr>
      <w:r w:rsidRPr="007C318A">
        <w:rPr>
          <w:rFonts w:ascii="Tahoma" w:hAnsi="Tahoma" w:cs="Tahoma"/>
        </w:rPr>
        <w:t>Gospodarski subjekt izkaže izpolnjevanje teh pogojev s podpisom in s predložitvijo naslednjih prilog:</w:t>
      </w:r>
    </w:p>
    <w:p w14:paraId="5A502CEC" w14:textId="77777777" w:rsidR="007C318A" w:rsidRPr="007C318A" w:rsidRDefault="007C318A" w:rsidP="00135811">
      <w:pPr>
        <w:keepNext/>
        <w:keepLines/>
        <w:numPr>
          <w:ilvl w:val="0"/>
          <w:numId w:val="11"/>
        </w:numPr>
        <w:ind w:left="714" w:hanging="357"/>
        <w:jc w:val="both"/>
        <w:rPr>
          <w:rFonts w:ascii="Tahoma" w:hAnsi="Tahoma" w:cs="Tahoma"/>
        </w:rPr>
      </w:pPr>
      <w:r w:rsidRPr="007C318A">
        <w:rPr>
          <w:rFonts w:ascii="Tahoma" w:hAnsi="Tahoma" w:cs="Tahoma"/>
        </w:rPr>
        <w:t>Izpolnjen in podpisan ESPD,</w:t>
      </w:r>
    </w:p>
    <w:p w14:paraId="50D8355F" w14:textId="77777777" w:rsidR="007C318A" w:rsidRPr="007C318A" w:rsidRDefault="007C318A" w:rsidP="00135811">
      <w:pPr>
        <w:keepNext/>
        <w:keepLines/>
        <w:numPr>
          <w:ilvl w:val="0"/>
          <w:numId w:val="11"/>
        </w:numPr>
        <w:ind w:left="714" w:hanging="357"/>
        <w:jc w:val="both"/>
        <w:rPr>
          <w:rFonts w:ascii="Tahoma" w:hAnsi="Tahoma" w:cs="Tahoma"/>
        </w:rPr>
      </w:pPr>
      <w:r w:rsidRPr="007C318A">
        <w:rPr>
          <w:rFonts w:ascii="Tahoma" w:hAnsi="Tahoma" w:cs="Tahoma"/>
        </w:rPr>
        <w:t xml:space="preserve">Priloga 3/1 IZJAVA O IZPOLNJEVANJU OSTALIH POGOJEV – PONUDNIK/PARTNER, </w:t>
      </w:r>
    </w:p>
    <w:p w14:paraId="11845CF9" w14:textId="77777777" w:rsidR="007C318A" w:rsidRPr="007C318A" w:rsidRDefault="007C318A" w:rsidP="00135811">
      <w:pPr>
        <w:keepNext/>
        <w:keepLines/>
        <w:numPr>
          <w:ilvl w:val="0"/>
          <w:numId w:val="11"/>
        </w:numPr>
        <w:ind w:left="714" w:hanging="357"/>
        <w:jc w:val="both"/>
        <w:rPr>
          <w:rFonts w:ascii="Tahoma" w:hAnsi="Tahoma" w:cs="Tahoma"/>
        </w:rPr>
      </w:pPr>
      <w:r w:rsidRPr="007C318A">
        <w:rPr>
          <w:rFonts w:ascii="Tahoma" w:hAnsi="Tahoma" w:cs="Tahoma"/>
        </w:rPr>
        <w:t>Priloga 3/2 IZJAVA O IZPOLNJEVANJU OSTALIH POGOJEV - PODIZVAJALEC/DRUGI SUBJEKT.</w:t>
      </w:r>
    </w:p>
    <w:p w14:paraId="1DEF7FAC" w14:textId="77777777" w:rsidR="007C318A" w:rsidRPr="007C318A" w:rsidRDefault="007C318A" w:rsidP="007C318A">
      <w:pPr>
        <w:keepNext/>
        <w:keepLines/>
        <w:ind w:left="357"/>
        <w:jc w:val="both"/>
        <w:rPr>
          <w:rFonts w:ascii="Tahoma" w:hAnsi="Tahoma" w:cs="Tahoma"/>
        </w:rPr>
      </w:pPr>
    </w:p>
    <w:p w14:paraId="08019A57" w14:textId="77777777" w:rsidR="007C318A" w:rsidRPr="007C318A" w:rsidRDefault="007C318A" w:rsidP="007C318A">
      <w:pPr>
        <w:keepNext/>
        <w:keepLines/>
        <w:jc w:val="both"/>
        <w:rPr>
          <w:rFonts w:ascii="Tahoma" w:hAnsi="Tahoma" w:cs="Tahoma"/>
          <w:bCs/>
        </w:rPr>
      </w:pPr>
      <w:r w:rsidRPr="007C318A">
        <w:rPr>
          <w:rFonts w:ascii="Tahoma" w:hAnsi="Tahoma" w:cs="Tahoma"/>
          <w:bCs/>
        </w:rPr>
        <w:t>Naročnik lahko zahteva potrdila, izjave in druga dokazila iz 77. člena ZJN-3 kot dokaz neobstoja razlogov za izključitev iz 75. člena ZJN-3.</w:t>
      </w:r>
    </w:p>
    <w:p w14:paraId="408ABF91" w14:textId="77777777" w:rsidR="007C318A" w:rsidRPr="007C318A" w:rsidRDefault="007C318A" w:rsidP="007C318A">
      <w:pPr>
        <w:keepNext/>
        <w:keepLines/>
        <w:jc w:val="both"/>
        <w:rPr>
          <w:rFonts w:ascii="Tahoma" w:hAnsi="Tahoma" w:cs="Tahoma"/>
          <w:bCs/>
        </w:rPr>
      </w:pPr>
    </w:p>
    <w:p w14:paraId="25E3EDDA" w14:textId="77777777" w:rsidR="007C318A" w:rsidRPr="007C318A" w:rsidRDefault="007C318A" w:rsidP="007C318A">
      <w:pPr>
        <w:keepNext/>
        <w:keepLines/>
        <w:jc w:val="both"/>
        <w:rPr>
          <w:rFonts w:ascii="Tahoma" w:hAnsi="Tahoma" w:cs="Tahoma"/>
          <w:bCs/>
        </w:rPr>
      </w:pPr>
      <w:r w:rsidRPr="007C318A">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3428854F" w14:textId="77777777" w:rsidR="007C318A" w:rsidRPr="007C318A" w:rsidRDefault="007C318A" w:rsidP="007C318A">
      <w:pPr>
        <w:keepNext/>
        <w:keepLines/>
        <w:jc w:val="both"/>
        <w:rPr>
          <w:rFonts w:ascii="Tahoma" w:hAnsi="Tahoma" w:cs="Tahoma"/>
          <w:bCs/>
        </w:rPr>
      </w:pPr>
    </w:p>
    <w:p w14:paraId="118EFB9F" w14:textId="77777777" w:rsidR="007C318A" w:rsidRPr="007C318A" w:rsidRDefault="007C318A" w:rsidP="007C318A">
      <w:pPr>
        <w:keepNext/>
        <w:keepLines/>
        <w:jc w:val="both"/>
        <w:rPr>
          <w:rFonts w:ascii="Tahoma" w:hAnsi="Tahoma" w:cs="Tahoma"/>
          <w:bCs/>
        </w:rPr>
      </w:pPr>
      <w:r w:rsidRPr="007C318A">
        <w:rPr>
          <w:rFonts w:ascii="Tahoma" w:hAnsi="Tahoma" w:cs="Tahoma"/>
          <w:bCs/>
        </w:rPr>
        <w:lastRenderedPageBreak/>
        <w:t xml:space="preserve">Za potrebe preverjanja v informacijskem sistemu e-Dosje </w:t>
      </w:r>
      <w:r w:rsidRPr="007C318A">
        <w:rPr>
          <w:rFonts w:ascii="Tahoma" w:hAnsi="Tahoma" w:cs="Tahoma"/>
          <w:bCs/>
          <w:u w:val="single"/>
        </w:rPr>
        <w:t xml:space="preserve">gospodarski subjekt (in vsi ostali sodelujoči gospodarski subjekti v prijavi/ponudbi) za </w:t>
      </w:r>
      <w:r w:rsidRPr="007C318A">
        <w:rPr>
          <w:rFonts w:ascii="Tahoma" w:hAnsi="Tahoma" w:cs="Tahoma"/>
          <w:b/>
          <w:bCs/>
          <w:u w:val="single"/>
        </w:rPr>
        <w:t>VSE</w:t>
      </w:r>
      <w:r w:rsidRPr="007C318A">
        <w:rPr>
          <w:rFonts w:ascii="Tahoma" w:hAnsi="Tahoma" w:cs="Tahoma"/>
          <w:bCs/>
          <w:u w:val="single"/>
        </w:rPr>
        <w:t xml:space="preserve"> osebe, ki so člani upravnega, vodstvenega </w:t>
      </w:r>
      <w:r w:rsidRPr="007C318A">
        <w:rPr>
          <w:rFonts w:ascii="Tahoma" w:hAnsi="Tahoma" w:cs="Tahoma"/>
          <w:b/>
          <w:bCs/>
          <w:u w:val="single"/>
        </w:rPr>
        <w:t>ali</w:t>
      </w:r>
      <w:r w:rsidRPr="007C318A">
        <w:rPr>
          <w:rFonts w:ascii="Tahoma" w:hAnsi="Tahoma" w:cs="Tahoma"/>
          <w:bCs/>
          <w:u w:val="single"/>
        </w:rPr>
        <w:t xml:space="preserve"> nadzornega organa gospodarskega subjekta </w:t>
      </w:r>
      <w:r w:rsidRPr="007C318A">
        <w:rPr>
          <w:rFonts w:ascii="Tahoma" w:hAnsi="Tahoma" w:cs="Tahoma"/>
          <w:b/>
          <w:bCs/>
          <w:u w:val="single"/>
        </w:rPr>
        <w:t>ali</w:t>
      </w:r>
      <w:r w:rsidRPr="007C318A">
        <w:rPr>
          <w:rFonts w:ascii="Tahoma" w:hAnsi="Tahoma" w:cs="Tahoma"/>
          <w:bCs/>
          <w:u w:val="single"/>
        </w:rPr>
        <w:t xml:space="preserve"> ki imajo pooblastila za njegovo zastopanje </w:t>
      </w:r>
      <w:r w:rsidRPr="007C318A">
        <w:rPr>
          <w:rFonts w:ascii="Tahoma" w:hAnsi="Tahoma" w:cs="Tahoma"/>
          <w:b/>
          <w:bCs/>
          <w:u w:val="single"/>
        </w:rPr>
        <w:t>ali</w:t>
      </w:r>
      <w:r w:rsidRPr="007C318A">
        <w:rPr>
          <w:rFonts w:ascii="Tahoma" w:hAnsi="Tahoma" w:cs="Tahoma"/>
          <w:bCs/>
          <w:u w:val="single"/>
        </w:rPr>
        <w:t xml:space="preserve"> odločanje </w:t>
      </w:r>
      <w:r w:rsidRPr="007C318A">
        <w:rPr>
          <w:rFonts w:ascii="Tahoma" w:hAnsi="Tahoma" w:cs="Tahoma"/>
          <w:b/>
          <w:bCs/>
          <w:u w:val="single"/>
        </w:rPr>
        <w:t>ali</w:t>
      </w:r>
      <w:r w:rsidRPr="007C318A">
        <w:rPr>
          <w:rFonts w:ascii="Tahoma" w:hAnsi="Tahoma" w:cs="Tahoma"/>
          <w:bCs/>
          <w:u w:val="single"/>
        </w:rPr>
        <w:t xml:space="preserve"> nadzor v njem</w:t>
      </w:r>
      <w:r w:rsidRPr="007C318A">
        <w:rPr>
          <w:rFonts w:ascii="Tahoma" w:hAnsi="Tahoma" w:cs="Tahoma"/>
          <w:bCs/>
        </w:rPr>
        <w:t xml:space="preserve">, </w:t>
      </w:r>
      <w:r w:rsidRPr="007C318A">
        <w:rPr>
          <w:rFonts w:ascii="Tahoma" w:hAnsi="Tahoma" w:cs="Tahoma"/>
          <w:b/>
          <w:bCs/>
        </w:rPr>
        <w:t>vnesejo/navedejo EMŠO:</w:t>
      </w:r>
      <w:r w:rsidRPr="007C318A">
        <w:rPr>
          <w:rFonts w:ascii="Tahoma" w:hAnsi="Tahoma" w:cs="Tahoma"/>
          <w:bCs/>
        </w:rPr>
        <w:t xml:space="preserve"> </w:t>
      </w:r>
    </w:p>
    <w:p w14:paraId="3557C706" w14:textId="77777777" w:rsidR="007C318A" w:rsidRPr="007C318A" w:rsidRDefault="007C318A" w:rsidP="00135811">
      <w:pPr>
        <w:keepNext/>
        <w:keepLines/>
        <w:numPr>
          <w:ilvl w:val="0"/>
          <w:numId w:val="12"/>
        </w:numPr>
        <w:ind w:left="426" w:hanging="284"/>
        <w:jc w:val="both"/>
        <w:rPr>
          <w:rFonts w:ascii="Tahoma" w:hAnsi="Tahoma" w:cs="Tahoma"/>
          <w:bCs/>
        </w:rPr>
      </w:pPr>
      <w:r w:rsidRPr="007C318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C318A">
        <w:rPr>
          <w:rFonts w:ascii="Tahoma" w:hAnsi="Tahoma" w:cs="Tahoma"/>
          <w:bCs/>
          <w:u w:val="single"/>
        </w:rPr>
        <w:t>ali</w:t>
      </w:r>
    </w:p>
    <w:p w14:paraId="037AF6DE" w14:textId="77777777" w:rsidR="007C318A" w:rsidRPr="007C318A" w:rsidRDefault="007C318A" w:rsidP="00135811">
      <w:pPr>
        <w:keepNext/>
        <w:keepLines/>
        <w:numPr>
          <w:ilvl w:val="0"/>
          <w:numId w:val="12"/>
        </w:numPr>
        <w:ind w:left="426" w:hanging="284"/>
        <w:jc w:val="both"/>
        <w:rPr>
          <w:rFonts w:ascii="Tahoma" w:hAnsi="Tahoma" w:cs="Tahoma"/>
          <w:bCs/>
        </w:rPr>
      </w:pPr>
      <w:r w:rsidRPr="007C318A">
        <w:rPr>
          <w:rFonts w:ascii="Tahoma" w:hAnsi="Tahoma" w:cs="Tahoma"/>
          <w:bCs/>
        </w:rPr>
        <w:t>v Prilogo 1 (ponudnik/partner), Prilogo 4/1 (</w:t>
      </w:r>
      <w:r w:rsidRPr="007C318A">
        <w:rPr>
          <w:rFonts w:ascii="Tahoma" w:hAnsi="Tahoma" w:cs="Tahoma"/>
          <w:u w:val="single"/>
        </w:rPr>
        <w:t>udeležba podizvajalca in zahteva za neposredna plačila</w:t>
      </w:r>
      <w:r w:rsidRPr="007C318A">
        <w:rPr>
          <w:rFonts w:ascii="Tahoma" w:hAnsi="Tahoma" w:cs="Tahoma"/>
          <w:bCs/>
        </w:rPr>
        <w:t xml:space="preserve">), Prilogo 4/2 (seznam subjektov, katerih zmogljivost uporablja ponudnik) </w:t>
      </w:r>
      <w:r w:rsidRPr="007C318A">
        <w:rPr>
          <w:rFonts w:ascii="Tahoma" w:hAnsi="Tahoma" w:cs="Tahoma"/>
          <w:bCs/>
          <w:u w:val="single"/>
        </w:rPr>
        <w:t>ali</w:t>
      </w:r>
    </w:p>
    <w:p w14:paraId="1F5D5347" w14:textId="77777777" w:rsidR="007C318A" w:rsidRPr="007C318A" w:rsidRDefault="007C318A" w:rsidP="00135811">
      <w:pPr>
        <w:keepNext/>
        <w:keepLines/>
        <w:numPr>
          <w:ilvl w:val="0"/>
          <w:numId w:val="12"/>
        </w:numPr>
        <w:ind w:left="426" w:hanging="284"/>
        <w:jc w:val="both"/>
        <w:rPr>
          <w:rFonts w:ascii="Tahoma" w:hAnsi="Tahoma" w:cs="Tahoma"/>
          <w:bCs/>
        </w:rPr>
      </w:pPr>
      <w:r w:rsidRPr="007C318A">
        <w:rPr>
          <w:rFonts w:ascii="Tahoma" w:hAnsi="Tahoma" w:cs="Tahoma"/>
          <w:bCs/>
        </w:rPr>
        <w:t>na lastnem obrazcu.</w:t>
      </w:r>
    </w:p>
    <w:p w14:paraId="5A50A036" w14:textId="77777777" w:rsidR="007C318A" w:rsidRPr="007C318A" w:rsidRDefault="007C318A" w:rsidP="007C318A">
      <w:pPr>
        <w:keepNext/>
        <w:keepLines/>
        <w:jc w:val="both"/>
        <w:rPr>
          <w:rFonts w:ascii="Tahoma" w:hAnsi="Tahoma" w:cs="Tahoma"/>
          <w:bCs/>
          <w:u w:val="single"/>
        </w:rPr>
      </w:pPr>
    </w:p>
    <w:p w14:paraId="621F1427" w14:textId="77777777" w:rsidR="007C318A" w:rsidRPr="007C318A" w:rsidRDefault="007C318A" w:rsidP="007C318A">
      <w:pPr>
        <w:keepNext/>
        <w:keepLines/>
        <w:jc w:val="both"/>
        <w:rPr>
          <w:rFonts w:ascii="Tahoma" w:hAnsi="Tahoma" w:cs="Tahoma"/>
          <w:bCs/>
        </w:rPr>
      </w:pPr>
      <w:r w:rsidRPr="007C318A">
        <w:rPr>
          <w:rFonts w:ascii="Tahoma" w:hAnsi="Tahoma" w:cs="Tahoma"/>
          <w:bCs/>
          <w:u w:val="single"/>
        </w:rPr>
        <w:t>Naročnik bo preveril izpolnjevanje pogojev iz 1., 2. in 4. odstavka 75. člena ZJN-3 preko informacijskega sistema e-Dosje</w:t>
      </w:r>
      <w:r w:rsidRPr="007C318A">
        <w:rPr>
          <w:rFonts w:ascii="Tahoma" w:hAnsi="Tahoma" w:cs="Tahoma"/>
          <w:bCs/>
        </w:rPr>
        <w:t>, ki je namenjen elektronskem preverjanju ponudnikov (partnerjev), podizvajalcev in drugih gospodarskih subjektov, na čigar zmogljivosti se sklicuje ponudnik, v (predmetnih) nacionalnih uradnih evidencah.</w:t>
      </w:r>
      <w:r w:rsidRPr="007C318A">
        <w:rPr>
          <w:rFonts w:ascii="Tahoma" w:hAnsi="Tahoma" w:cs="Tahoma"/>
          <w:bCs/>
          <w:i/>
        </w:rPr>
        <w:t xml:space="preserve"> </w:t>
      </w:r>
    </w:p>
    <w:p w14:paraId="5D550285" w14:textId="77777777" w:rsidR="007C318A" w:rsidRPr="007C318A" w:rsidRDefault="007C318A" w:rsidP="007C318A">
      <w:pPr>
        <w:keepNext/>
        <w:keepLines/>
        <w:jc w:val="both"/>
        <w:rPr>
          <w:rFonts w:ascii="Tahoma" w:hAnsi="Tahoma" w:cs="Tahoma"/>
        </w:rPr>
      </w:pPr>
    </w:p>
    <w:p w14:paraId="214E86CE" w14:textId="77777777" w:rsidR="007C318A" w:rsidRPr="007C318A" w:rsidRDefault="007C318A" w:rsidP="007C318A">
      <w:pPr>
        <w:keepNext/>
        <w:keepLines/>
        <w:jc w:val="both"/>
        <w:rPr>
          <w:rFonts w:ascii="Tahoma" w:hAnsi="Tahoma" w:cs="Tahoma"/>
        </w:rPr>
      </w:pPr>
      <w:r w:rsidRPr="007C318A">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5C96422F" w14:textId="77777777" w:rsidR="007C318A" w:rsidRPr="007C318A" w:rsidRDefault="007C318A" w:rsidP="007C318A">
      <w:pPr>
        <w:keepNext/>
        <w:keepLines/>
        <w:jc w:val="both"/>
        <w:rPr>
          <w:rFonts w:ascii="Tahoma" w:hAnsi="Tahoma" w:cs="Tahoma"/>
        </w:rPr>
      </w:pPr>
      <w:r w:rsidRPr="007C318A">
        <w:rPr>
          <w:rFonts w:ascii="Tahoma" w:hAnsi="Tahoma" w:cs="Tahoma"/>
        </w:rPr>
        <w:t>Gospodarski subjekt s sedežem izven Republike Slovenije bo moral potrdilo pristojnega organa predložiti sam, v kolikor takšnega potrdila iz ustreznega registra ne bo mogel pridobiti naročnik.</w:t>
      </w:r>
    </w:p>
    <w:p w14:paraId="0B75EB81" w14:textId="77777777" w:rsidR="007C318A" w:rsidRPr="007C318A" w:rsidRDefault="007C318A" w:rsidP="007C318A">
      <w:pPr>
        <w:keepNext/>
        <w:keepLines/>
        <w:jc w:val="both"/>
        <w:rPr>
          <w:rFonts w:ascii="Tahoma" w:hAnsi="Tahoma" w:cs="Tahoma"/>
        </w:rPr>
      </w:pPr>
    </w:p>
    <w:p w14:paraId="45D872F4" w14:textId="77777777" w:rsidR="007C318A" w:rsidRPr="007C318A" w:rsidRDefault="007C318A" w:rsidP="007C318A">
      <w:pPr>
        <w:keepNext/>
        <w:keepLines/>
        <w:jc w:val="both"/>
        <w:rPr>
          <w:rFonts w:ascii="Tahoma" w:hAnsi="Tahoma" w:cs="Tahoma"/>
          <w:bCs/>
        </w:rPr>
      </w:pPr>
      <w:r w:rsidRPr="007C318A">
        <w:rPr>
          <w:rFonts w:ascii="Tahoma" w:hAnsi="Tahoma" w:cs="Tahoma"/>
          <w:bCs/>
        </w:rPr>
        <w:t>Naročnik lahko zahteva potrdila, izjave in druga dokazila iz 77. člena ZJN-3 kot dokaz neobstoja razlogov za izključitev iz 75. člena ZJN-3.</w:t>
      </w:r>
    </w:p>
    <w:p w14:paraId="1BBED23C" w14:textId="77777777" w:rsidR="007C318A" w:rsidRPr="007C318A" w:rsidRDefault="007C318A" w:rsidP="007C318A">
      <w:pPr>
        <w:keepNext/>
        <w:keepLines/>
        <w:jc w:val="both"/>
        <w:rPr>
          <w:rFonts w:ascii="Tahoma" w:hAnsi="Tahoma" w:cs="Tahoma"/>
          <w:bCs/>
        </w:rPr>
      </w:pPr>
    </w:p>
    <w:p w14:paraId="0294083D" w14:textId="77777777" w:rsidR="007C318A" w:rsidRPr="007C318A" w:rsidRDefault="007C318A" w:rsidP="00CB795D">
      <w:pPr>
        <w:keepNext/>
        <w:keepLines/>
        <w:jc w:val="both"/>
        <w:rPr>
          <w:rFonts w:ascii="Tahoma" w:hAnsi="Tahoma" w:cs="Tahoma"/>
          <w:bCs/>
        </w:rPr>
      </w:pPr>
      <w:r w:rsidRPr="007C318A">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040CC7BB" w14:textId="77777777" w:rsidR="007C318A" w:rsidRPr="007C318A" w:rsidRDefault="007C318A" w:rsidP="00CB795D">
      <w:pPr>
        <w:keepNext/>
        <w:keepLines/>
        <w:jc w:val="both"/>
        <w:rPr>
          <w:rFonts w:ascii="Tahoma" w:hAnsi="Tahoma" w:cs="Tahoma"/>
          <w:bCs/>
        </w:rPr>
      </w:pPr>
    </w:p>
    <w:p w14:paraId="795713EB" w14:textId="77777777" w:rsidR="007C318A" w:rsidRPr="007C318A" w:rsidRDefault="007C318A" w:rsidP="00CB795D">
      <w:pPr>
        <w:keepNext/>
        <w:keepLines/>
        <w:jc w:val="both"/>
        <w:rPr>
          <w:rFonts w:ascii="Tahoma" w:hAnsi="Tahoma" w:cs="Tahoma"/>
          <w:bCs/>
        </w:rPr>
      </w:pPr>
      <w:r w:rsidRPr="007C318A">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1CA41E0B" w14:textId="77777777" w:rsidR="007C318A" w:rsidRPr="007C318A" w:rsidRDefault="007C318A" w:rsidP="00135811">
      <w:pPr>
        <w:keepNext/>
        <w:keepLines/>
        <w:numPr>
          <w:ilvl w:val="0"/>
          <w:numId w:val="11"/>
        </w:numPr>
        <w:ind w:left="426" w:hanging="284"/>
        <w:jc w:val="both"/>
        <w:rPr>
          <w:rFonts w:ascii="Tahoma" w:hAnsi="Tahoma" w:cs="Tahoma"/>
          <w:bCs/>
        </w:rPr>
      </w:pPr>
      <w:r w:rsidRPr="007C318A">
        <w:rPr>
          <w:rFonts w:ascii="Tahoma" w:hAnsi="Tahoma" w:cs="Tahoma"/>
        </w:rPr>
        <w:t xml:space="preserve">v zvezi s prvim odstavkom 75. člena ZJN-3; </w:t>
      </w:r>
      <w:r w:rsidRPr="007C318A">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5F21441E" w14:textId="77777777" w:rsidR="007C318A" w:rsidRPr="007C318A" w:rsidRDefault="007C318A" w:rsidP="00135811">
      <w:pPr>
        <w:keepNext/>
        <w:keepLines/>
        <w:numPr>
          <w:ilvl w:val="0"/>
          <w:numId w:val="11"/>
        </w:numPr>
        <w:ind w:left="426" w:hanging="284"/>
        <w:jc w:val="both"/>
        <w:rPr>
          <w:rFonts w:ascii="Tahoma" w:hAnsi="Tahoma" w:cs="Tahoma"/>
          <w:bCs/>
        </w:rPr>
      </w:pPr>
      <w:r w:rsidRPr="007C318A">
        <w:rPr>
          <w:rFonts w:ascii="Tahoma" w:hAnsi="Tahoma" w:cs="Tahoma"/>
        </w:rPr>
        <w:t xml:space="preserve">v zvezi s prvim odstavkom 75. člena ZJN-3; </w:t>
      </w:r>
      <w:r w:rsidRPr="007C318A">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1A3F0E9D" w14:textId="77777777" w:rsidR="007C318A" w:rsidRPr="007C318A" w:rsidRDefault="007C318A" w:rsidP="00135811">
      <w:pPr>
        <w:keepNext/>
        <w:keepLines/>
        <w:numPr>
          <w:ilvl w:val="0"/>
          <w:numId w:val="11"/>
        </w:numPr>
        <w:ind w:left="426" w:hanging="284"/>
        <w:jc w:val="both"/>
        <w:rPr>
          <w:rFonts w:ascii="Tahoma" w:hAnsi="Tahoma" w:cs="Tahoma"/>
          <w:color w:val="000000"/>
        </w:rPr>
      </w:pPr>
      <w:r w:rsidRPr="007C318A">
        <w:rPr>
          <w:rFonts w:ascii="Tahoma" w:hAnsi="Tahoma" w:cs="Tahoma"/>
        </w:rPr>
        <w:t xml:space="preserve">v zvezi z drugim odstavkom 75. člena ZJN-3; </w:t>
      </w:r>
      <w:r w:rsidRPr="007C318A">
        <w:rPr>
          <w:rFonts w:ascii="Tahoma" w:hAnsi="Tahoma" w:cs="Tahoma"/>
          <w:bCs/>
        </w:rPr>
        <w:t>potrdilo</w:t>
      </w:r>
      <w:r w:rsidRPr="007C318A">
        <w:rPr>
          <w:rFonts w:ascii="Tahoma" w:hAnsi="Tahoma" w:cs="Tahoma"/>
          <w:color w:val="000000"/>
        </w:rPr>
        <w:t>, ki ga izda pristojni organ v Republiki Sloveniji, drugi državi članici ali tretji državi,</w:t>
      </w:r>
    </w:p>
    <w:p w14:paraId="00205D1A" w14:textId="77777777" w:rsidR="007C318A" w:rsidRPr="007C318A" w:rsidRDefault="007C318A" w:rsidP="00135811">
      <w:pPr>
        <w:keepNext/>
        <w:keepLines/>
        <w:numPr>
          <w:ilvl w:val="0"/>
          <w:numId w:val="11"/>
        </w:numPr>
        <w:ind w:left="426" w:hanging="284"/>
        <w:jc w:val="both"/>
        <w:rPr>
          <w:rFonts w:ascii="Tahoma" w:hAnsi="Tahoma" w:cs="Tahoma"/>
        </w:rPr>
      </w:pPr>
      <w:r w:rsidRPr="007C318A">
        <w:rPr>
          <w:rFonts w:ascii="Tahoma" w:hAnsi="Tahoma" w:cs="Tahoma"/>
        </w:rPr>
        <w:t>v zvezi z b) točko četrtega odstavka 75. člena ZJN-3; izpis iz evidence o pravnomočnih odločbah o prekrških, ki jo vodi pristojni organ v Republiki Sloveniji, drugi državi članici ali tretji državi.</w:t>
      </w:r>
    </w:p>
    <w:p w14:paraId="74A06D88" w14:textId="77777777" w:rsidR="007C318A" w:rsidRPr="007C318A" w:rsidRDefault="007C318A" w:rsidP="007C318A">
      <w:pPr>
        <w:keepNext/>
        <w:keepLines/>
        <w:jc w:val="both"/>
        <w:rPr>
          <w:rFonts w:ascii="Tahoma" w:hAnsi="Tahoma" w:cs="Tahoma"/>
          <w:bCs/>
        </w:rPr>
      </w:pPr>
    </w:p>
    <w:p w14:paraId="4996F85D" w14:textId="77777777" w:rsidR="007C318A" w:rsidRPr="007C318A" w:rsidRDefault="007C318A" w:rsidP="007C318A">
      <w:pPr>
        <w:keepNext/>
        <w:keepLines/>
        <w:jc w:val="both"/>
        <w:rPr>
          <w:rFonts w:ascii="Tahoma" w:hAnsi="Tahoma" w:cs="Tahoma"/>
          <w:bCs/>
        </w:rPr>
      </w:pPr>
      <w:r w:rsidRPr="007C318A">
        <w:rPr>
          <w:rFonts w:ascii="Tahoma" w:hAnsi="Tahoma" w:cs="Tahoma"/>
          <w:color w:val="000000"/>
          <w:shd w:val="clear" w:color="auto" w:fill="FFFFFF"/>
        </w:rPr>
        <w:t>Če država članica ali tretja država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E85BD5" w14:textId="60BC1F88" w:rsidR="004A7A71" w:rsidRDefault="004A7A71" w:rsidP="00201C09">
      <w:pPr>
        <w:keepNext/>
        <w:keepLines/>
        <w:jc w:val="both"/>
        <w:rPr>
          <w:rFonts w:ascii="Tahoma" w:hAnsi="Tahoma" w:cs="Tahoma"/>
        </w:rPr>
      </w:pPr>
    </w:p>
    <w:p w14:paraId="2C128B0F" w14:textId="5E6D9271" w:rsidR="00EB50C0" w:rsidRDefault="00EB50C0" w:rsidP="00201C09">
      <w:pPr>
        <w:keepNext/>
        <w:keepLines/>
        <w:jc w:val="both"/>
        <w:rPr>
          <w:rFonts w:ascii="Tahoma" w:hAnsi="Tahoma" w:cs="Tahoma"/>
        </w:rPr>
      </w:pPr>
    </w:p>
    <w:p w14:paraId="2C97EAA5" w14:textId="5B117D81" w:rsidR="00EB50C0" w:rsidRDefault="00EB50C0" w:rsidP="00201C09">
      <w:pPr>
        <w:keepNext/>
        <w:keepLines/>
        <w:jc w:val="both"/>
        <w:rPr>
          <w:rFonts w:ascii="Tahoma" w:hAnsi="Tahoma" w:cs="Tahoma"/>
        </w:rPr>
      </w:pPr>
    </w:p>
    <w:p w14:paraId="4908953B" w14:textId="77777777" w:rsidR="00EB50C0" w:rsidRPr="005518F4" w:rsidRDefault="00EB50C0" w:rsidP="00201C09">
      <w:pPr>
        <w:keepNext/>
        <w:keepLines/>
        <w:jc w:val="both"/>
        <w:rPr>
          <w:rFonts w:ascii="Tahoma" w:hAnsi="Tahoma" w:cs="Tahoma"/>
        </w:rPr>
      </w:pPr>
    </w:p>
    <w:p w14:paraId="0F6EDFDC" w14:textId="77777777" w:rsidR="00FC7EA3" w:rsidRPr="005518F4" w:rsidRDefault="00A94552" w:rsidP="00201C09">
      <w:pPr>
        <w:keepNext/>
        <w:keepLines/>
        <w:numPr>
          <w:ilvl w:val="1"/>
          <w:numId w:val="2"/>
        </w:numPr>
        <w:jc w:val="both"/>
        <w:rPr>
          <w:rFonts w:ascii="Tahoma" w:hAnsi="Tahoma" w:cs="Tahoma"/>
          <w:b/>
        </w:rPr>
      </w:pPr>
      <w:r w:rsidRPr="005518F4">
        <w:rPr>
          <w:rFonts w:ascii="Tahoma" w:hAnsi="Tahoma" w:cs="Tahoma"/>
          <w:b/>
        </w:rPr>
        <w:lastRenderedPageBreak/>
        <w:t>Pogoji za so</w:t>
      </w:r>
      <w:r w:rsidR="009B315C" w:rsidRPr="005518F4">
        <w:rPr>
          <w:rFonts w:ascii="Tahoma" w:hAnsi="Tahoma" w:cs="Tahoma"/>
          <w:b/>
        </w:rPr>
        <w:t>delovanje</w:t>
      </w:r>
    </w:p>
    <w:p w14:paraId="2B8EBCC9" w14:textId="77777777" w:rsidR="00196FBB" w:rsidRPr="005518F4" w:rsidRDefault="00196FBB" w:rsidP="00201C09">
      <w:pPr>
        <w:keepNext/>
        <w:keepLines/>
        <w:jc w:val="both"/>
        <w:rPr>
          <w:rFonts w:ascii="Tahoma" w:hAnsi="Tahoma" w:cs="Tahoma"/>
          <w:b/>
        </w:rPr>
      </w:pPr>
    </w:p>
    <w:p w14:paraId="1DED37E6" w14:textId="0FE841B3" w:rsidR="00196FBB" w:rsidRPr="005518F4" w:rsidRDefault="00196FBB" w:rsidP="00201C09">
      <w:pPr>
        <w:keepNext/>
        <w:keepLines/>
        <w:numPr>
          <w:ilvl w:val="2"/>
          <w:numId w:val="2"/>
        </w:numPr>
        <w:jc w:val="both"/>
        <w:rPr>
          <w:rFonts w:ascii="Tahoma" w:hAnsi="Tahoma" w:cs="Tahoma"/>
          <w:b/>
        </w:rPr>
      </w:pPr>
      <w:r w:rsidRPr="005518F4">
        <w:rPr>
          <w:rFonts w:ascii="Tahoma" w:hAnsi="Tahoma" w:cs="Tahoma"/>
          <w:b/>
        </w:rPr>
        <w:t>Ustreznost za opravljanje poklicne dejavnosti</w:t>
      </w:r>
    </w:p>
    <w:p w14:paraId="1ED7274C" w14:textId="77777777" w:rsidR="00CB795D" w:rsidRPr="00112425" w:rsidRDefault="00CB795D" w:rsidP="00CB795D">
      <w:pPr>
        <w:keepNext/>
        <w:keepLines/>
        <w:jc w:val="both"/>
        <w:rPr>
          <w:rFonts w:ascii="Tahoma" w:hAnsi="Tahoma" w:cs="Tahoma"/>
          <w:bCs/>
        </w:rPr>
      </w:pPr>
      <w:r w:rsidRPr="00112425">
        <w:rPr>
          <w:rFonts w:ascii="Tahoma" w:hAnsi="Tahoma"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F0B3EB7" w14:textId="77777777" w:rsidR="00CB795D" w:rsidRPr="00112425" w:rsidRDefault="00CB795D" w:rsidP="00CB795D">
      <w:pPr>
        <w:keepNext/>
        <w:keepLines/>
        <w:jc w:val="both"/>
        <w:rPr>
          <w:rFonts w:ascii="Tahoma" w:hAnsi="Tahoma" w:cs="Tahoma"/>
          <w:bCs/>
        </w:rPr>
      </w:pPr>
    </w:p>
    <w:p w14:paraId="2D71BD7C" w14:textId="77777777" w:rsidR="00CB795D" w:rsidRPr="00112425" w:rsidRDefault="00CB795D" w:rsidP="00CB795D">
      <w:pPr>
        <w:keepNext/>
        <w:keepLines/>
        <w:jc w:val="both"/>
        <w:rPr>
          <w:rFonts w:ascii="Tahoma" w:hAnsi="Tahoma" w:cs="Tahoma"/>
          <w:bCs/>
        </w:rPr>
      </w:pPr>
      <w:r w:rsidRPr="00112425">
        <w:rPr>
          <w:rFonts w:ascii="Tahoma" w:hAnsi="Tahoma"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7F7F1110" w14:textId="77777777" w:rsidR="00CB795D" w:rsidRPr="00112425" w:rsidRDefault="00CB795D" w:rsidP="00CB795D">
      <w:pPr>
        <w:keepNext/>
        <w:keepLines/>
        <w:jc w:val="both"/>
        <w:rPr>
          <w:rFonts w:ascii="Tahoma" w:hAnsi="Tahoma" w:cs="Tahoma"/>
          <w:b/>
        </w:rPr>
      </w:pPr>
    </w:p>
    <w:p w14:paraId="48BE9CE8" w14:textId="77777777" w:rsidR="00CB795D" w:rsidRPr="00112425" w:rsidRDefault="00CB795D" w:rsidP="00CB795D">
      <w:pPr>
        <w:keepNext/>
        <w:keepLines/>
        <w:jc w:val="both"/>
        <w:rPr>
          <w:rFonts w:ascii="Tahoma" w:hAnsi="Tahoma" w:cs="Tahoma"/>
          <w:b/>
          <w:u w:val="single"/>
        </w:rPr>
      </w:pPr>
      <w:r w:rsidRPr="00112425">
        <w:rPr>
          <w:rFonts w:ascii="Tahoma" w:hAnsi="Tahoma" w:cs="Tahoma"/>
          <w:b/>
        </w:rPr>
        <w:t xml:space="preserve">Zgoraj navedeni pogoji veljajo tudi za posamezne člane skupine ponudnikov v okviru skupne ponudbe, za vse v ponudbi navedene podizvajalce in za vse subjekte, katerih </w:t>
      </w:r>
      <w:r w:rsidRPr="00112425">
        <w:rPr>
          <w:rFonts w:ascii="Tahoma" w:hAnsi="Tahoma" w:cs="Tahoma"/>
          <w:b/>
          <w:bCs/>
        </w:rPr>
        <w:t>zmogljivosti uporablja gospodarski subjekt (ponudnik ali skupina ponudnikov).</w:t>
      </w:r>
    </w:p>
    <w:p w14:paraId="53964121" w14:textId="77777777" w:rsidR="00CB795D" w:rsidRPr="00602923" w:rsidRDefault="00CB795D" w:rsidP="00CB795D">
      <w:pPr>
        <w:keepNext/>
        <w:keepLines/>
        <w:jc w:val="both"/>
        <w:rPr>
          <w:rFonts w:ascii="Tahoma" w:hAnsi="Tahoma" w:cs="Tahoma"/>
          <w:b/>
          <w:sz w:val="16"/>
          <w:szCs w:val="16"/>
        </w:rPr>
      </w:pPr>
    </w:p>
    <w:p w14:paraId="464D6874" w14:textId="77777777" w:rsidR="00CB795D" w:rsidRPr="00112425" w:rsidRDefault="00CB795D" w:rsidP="00CB795D">
      <w:pPr>
        <w:keepNext/>
        <w:keepLines/>
        <w:jc w:val="both"/>
        <w:rPr>
          <w:rFonts w:ascii="Tahoma" w:hAnsi="Tahoma" w:cs="Tahoma"/>
          <w:b/>
        </w:rPr>
      </w:pPr>
      <w:r w:rsidRPr="00112425">
        <w:rPr>
          <w:rFonts w:ascii="Tahoma" w:hAnsi="Tahoma" w:cs="Tahoma"/>
          <w:b/>
        </w:rPr>
        <w:t>DOKAZILA:</w:t>
      </w:r>
    </w:p>
    <w:p w14:paraId="22ACFF56" w14:textId="77777777" w:rsidR="00CB795D" w:rsidRPr="00112425" w:rsidRDefault="00CB795D" w:rsidP="00CB795D">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54C680DA" w14:textId="308047E2" w:rsidR="00CB795D" w:rsidRDefault="00CB795D" w:rsidP="00135811">
      <w:pPr>
        <w:keepNext/>
        <w:keepLines/>
        <w:numPr>
          <w:ilvl w:val="0"/>
          <w:numId w:val="11"/>
        </w:numPr>
        <w:ind w:left="714" w:hanging="357"/>
        <w:jc w:val="both"/>
        <w:rPr>
          <w:rFonts w:ascii="Tahoma" w:hAnsi="Tahoma" w:cs="Tahoma"/>
        </w:rPr>
      </w:pPr>
      <w:r>
        <w:rPr>
          <w:rFonts w:ascii="Tahoma" w:hAnsi="Tahoma" w:cs="Tahoma"/>
        </w:rPr>
        <w:t>ESPD s strani vseh gospodarskih subjektov, ki sodelujejo v ponudbi,</w:t>
      </w:r>
    </w:p>
    <w:p w14:paraId="61CC4DDF" w14:textId="2ED0DDA5" w:rsidR="00CB795D" w:rsidRPr="00112425" w:rsidRDefault="00CB795D" w:rsidP="00135811">
      <w:pPr>
        <w:keepNext/>
        <w:keepLines/>
        <w:numPr>
          <w:ilvl w:val="0"/>
          <w:numId w:val="11"/>
        </w:numPr>
        <w:ind w:left="714" w:hanging="357"/>
        <w:jc w:val="both"/>
        <w:rPr>
          <w:rFonts w:ascii="Tahoma" w:hAnsi="Tahoma" w:cs="Tahoma"/>
        </w:rPr>
      </w:pPr>
      <w:r w:rsidRPr="00112425">
        <w:rPr>
          <w:rFonts w:ascii="Tahoma" w:hAnsi="Tahoma" w:cs="Tahoma"/>
        </w:rPr>
        <w:t>Priloga 3/1</w:t>
      </w:r>
      <w:r>
        <w:rPr>
          <w:rFonts w:ascii="Tahoma" w:hAnsi="Tahoma" w:cs="Tahoma"/>
        </w:rPr>
        <w:t xml:space="preserve">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PONUDNIK/PARTNER</w:t>
      </w:r>
      <w:r>
        <w:rPr>
          <w:rFonts w:ascii="Tahoma" w:hAnsi="Tahoma" w:cs="Tahoma"/>
        </w:rPr>
        <w:t>,</w:t>
      </w:r>
      <w:r w:rsidRPr="00112425">
        <w:rPr>
          <w:rFonts w:ascii="Tahoma" w:hAnsi="Tahoma" w:cs="Tahoma"/>
        </w:rPr>
        <w:t xml:space="preserve"> </w:t>
      </w:r>
    </w:p>
    <w:p w14:paraId="75D456B9" w14:textId="77777777" w:rsidR="00CB795D" w:rsidRDefault="00CB795D" w:rsidP="00135811">
      <w:pPr>
        <w:keepNext/>
        <w:keepLines/>
        <w:numPr>
          <w:ilvl w:val="0"/>
          <w:numId w:val="11"/>
        </w:numPr>
        <w:ind w:left="714" w:hanging="357"/>
        <w:jc w:val="both"/>
        <w:rPr>
          <w:rFonts w:ascii="Tahoma" w:hAnsi="Tahoma" w:cs="Tahoma"/>
        </w:rPr>
      </w:pPr>
      <w:r>
        <w:rPr>
          <w:rFonts w:ascii="Tahoma" w:hAnsi="Tahoma" w:cs="Tahoma"/>
        </w:rPr>
        <w:t xml:space="preserve">Priloga 3/2 </w:t>
      </w: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r>
        <w:rPr>
          <w:rFonts w:ascii="Tahoma" w:hAnsi="Tahoma" w:cs="Tahoma"/>
        </w:rPr>
        <w:t>.</w:t>
      </w:r>
    </w:p>
    <w:p w14:paraId="6E0FFAEE" w14:textId="77777777" w:rsidR="00CB795D" w:rsidRDefault="00CB795D" w:rsidP="00135811">
      <w:pPr>
        <w:keepNext/>
        <w:keepLines/>
        <w:numPr>
          <w:ilvl w:val="0"/>
          <w:numId w:val="11"/>
        </w:numPr>
        <w:ind w:left="714" w:hanging="357"/>
        <w:jc w:val="both"/>
        <w:rPr>
          <w:rFonts w:ascii="Tahoma" w:hAnsi="Tahoma" w:cs="Tahoma"/>
        </w:rPr>
      </w:pPr>
      <w:r w:rsidRPr="00112425">
        <w:rPr>
          <w:rFonts w:ascii="Tahoma" w:hAnsi="Tahoma" w:cs="Tahoma"/>
        </w:rPr>
        <w:t xml:space="preserve">ustrezna dokazila, ki izkazuje izpolnjevanje zahteve iz drugega odstavka te točke, v kolikor je tako dovoljenje ali članstvo potrebno. </w:t>
      </w:r>
    </w:p>
    <w:p w14:paraId="3EE97FC3" w14:textId="462EDB47" w:rsidR="00CB795D" w:rsidRDefault="00CB795D" w:rsidP="00201C09">
      <w:pPr>
        <w:keepNext/>
        <w:keepLines/>
        <w:jc w:val="both"/>
        <w:rPr>
          <w:rFonts w:ascii="Tahoma" w:hAnsi="Tahoma" w:cs="Tahoma"/>
          <w:b/>
          <w:u w:val="single"/>
        </w:rPr>
      </w:pPr>
    </w:p>
    <w:p w14:paraId="0E9F073E" w14:textId="05517BF3" w:rsidR="00B17865" w:rsidRDefault="00B17865" w:rsidP="00B17865">
      <w:pPr>
        <w:keepNext/>
        <w:keepLines/>
        <w:numPr>
          <w:ilvl w:val="2"/>
          <w:numId w:val="2"/>
        </w:numPr>
        <w:jc w:val="both"/>
        <w:rPr>
          <w:rFonts w:ascii="Tahoma" w:hAnsi="Tahoma" w:cs="Tahoma"/>
          <w:b/>
          <w:u w:val="single"/>
        </w:rPr>
      </w:pPr>
      <w:r w:rsidRPr="00B17865">
        <w:rPr>
          <w:rFonts w:ascii="Tahoma" w:hAnsi="Tahoma" w:cs="Tahoma"/>
          <w:b/>
        </w:rPr>
        <w:t>Tehnična in strokovna sposobnost</w:t>
      </w:r>
    </w:p>
    <w:p w14:paraId="220CBBD2" w14:textId="0A556959" w:rsidR="00B17865" w:rsidRDefault="00B17865" w:rsidP="00201C09">
      <w:pPr>
        <w:keepNext/>
        <w:keepLines/>
        <w:jc w:val="both"/>
        <w:rPr>
          <w:rFonts w:ascii="Tahoma" w:hAnsi="Tahoma" w:cs="Tahoma"/>
          <w:b/>
          <w:u w:val="single"/>
        </w:rPr>
      </w:pPr>
    </w:p>
    <w:p w14:paraId="5451E3F2" w14:textId="4E11BBF5" w:rsidR="007E1F72" w:rsidRPr="007D22D0" w:rsidRDefault="007E1F72" w:rsidP="007E1F72">
      <w:pPr>
        <w:keepNext/>
        <w:keepLines/>
        <w:jc w:val="both"/>
        <w:rPr>
          <w:rFonts w:ascii="Tahoma" w:eastAsia="Calibri" w:hAnsi="Tahoma" w:cs="Tahoma"/>
          <w:bCs/>
          <w:i/>
        </w:rPr>
      </w:pPr>
      <w:r w:rsidRPr="007D22D0">
        <w:rPr>
          <w:rFonts w:ascii="Tahoma" w:eastAsia="Calibri" w:hAnsi="Tahoma" w:cs="Tahoma"/>
          <w:bCs/>
          <w:i/>
        </w:rPr>
        <w:t xml:space="preserve">V nadaljevanju navedene tehnične in strokovne pogoje oz. sposobnost/i lahko ponudnik izpolni samostojno, kot skupina ponudnikov (partnerji) v primeru skupne ponudbe ali s podizvajalci </w:t>
      </w:r>
      <w:r>
        <w:rPr>
          <w:rFonts w:ascii="Tahoma" w:eastAsia="Calibri" w:hAnsi="Tahoma" w:cs="Tahoma"/>
          <w:bCs/>
          <w:i/>
        </w:rPr>
        <w:t xml:space="preserve">ali z uporabo zmogljivosti drugih subjektov </w:t>
      </w:r>
      <w:r w:rsidRPr="007D22D0">
        <w:rPr>
          <w:rFonts w:ascii="Tahoma" w:eastAsia="Calibri" w:hAnsi="Tahoma" w:cs="Tahoma"/>
          <w:bCs/>
          <w:i/>
        </w:rPr>
        <w:t xml:space="preserve">(glede na dejavnosti, ki so predmet javnega naročila in jih bo v okviru ponudbe posamezni subjekt izvajal), </w:t>
      </w:r>
      <w:r w:rsidRPr="007D22D0">
        <w:rPr>
          <w:rFonts w:ascii="Tahoma" w:eastAsia="Calibri" w:hAnsi="Tahoma" w:cs="Tahoma"/>
          <w:bCs/>
          <w:i/>
          <w:u w:val="single"/>
        </w:rPr>
        <w:t>vendar bo moral ta subjekt (s katerim se izkazuje pogoje oz. sposobnost) predmetna dela javnega naročila tudi izvesti</w:t>
      </w:r>
      <w:r w:rsidRPr="007D22D0">
        <w:rPr>
          <w:rFonts w:ascii="Tahoma" w:eastAsia="Calibri" w:hAnsi="Tahoma" w:cs="Tahoma"/>
          <w:bCs/>
          <w:i/>
        </w:rPr>
        <w:t>.</w:t>
      </w:r>
    </w:p>
    <w:p w14:paraId="09B733FB" w14:textId="77777777" w:rsidR="007E1F72" w:rsidRDefault="007E1F72" w:rsidP="00201C09">
      <w:pPr>
        <w:keepNext/>
        <w:keepLines/>
        <w:jc w:val="both"/>
        <w:rPr>
          <w:rFonts w:ascii="Tahoma" w:hAnsi="Tahoma" w:cs="Tahoma"/>
          <w:b/>
          <w:u w:val="single"/>
        </w:rPr>
      </w:pPr>
    </w:p>
    <w:p w14:paraId="4E36DE00" w14:textId="7AE2253A" w:rsidR="00C91B4D" w:rsidRPr="00C91B4D" w:rsidRDefault="00C91B4D" w:rsidP="00C91B4D">
      <w:pPr>
        <w:pStyle w:val="Odstavekseznama"/>
        <w:keepNext/>
        <w:keepLines/>
        <w:numPr>
          <w:ilvl w:val="3"/>
          <w:numId w:val="2"/>
        </w:numPr>
        <w:jc w:val="both"/>
        <w:rPr>
          <w:rFonts w:ascii="Tahoma" w:hAnsi="Tahoma" w:cs="Tahoma"/>
          <w:bCs/>
        </w:rPr>
      </w:pPr>
      <w:r>
        <w:rPr>
          <w:rFonts w:ascii="Tahoma" w:hAnsi="Tahoma" w:cs="Tahoma"/>
          <w:bCs/>
        </w:rPr>
        <w:t>Splošna t</w:t>
      </w:r>
      <w:r w:rsidRPr="00C91B4D">
        <w:rPr>
          <w:rFonts w:ascii="Tahoma" w:hAnsi="Tahoma" w:cs="Tahoma"/>
          <w:bCs/>
        </w:rPr>
        <w:t>ehnična sposobnost</w:t>
      </w:r>
    </w:p>
    <w:p w14:paraId="29EF93D9" w14:textId="77777777" w:rsidR="00C91B4D" w:rsidRPr="005518F4" w:rsidRDefault="00C91B4D" w:rsidP="00C91B4D">
      <w:pPr>
        <w:keepNext/>
        <w:keepLines/>
        <w:jc w:val="both"/>
        <w:rPr>
          <w:rFonts w:ascii="Tahoma" w:hAnsi="Tahoma" w:cs="Tahoma"/>
        </w:rPr>
      </w:pPr>
    </w:p>
    <w:p w14:paraId="6707AA3F" w14:textId="77777777" w:rsidR="00C91B4D" w:rsidRPr="005518F4" w:rsidRDefault="00C91B4D" w:rsidP="00C91B4D">
      <w:pPr>
        <w:keepNext/>
        <w:keepLines/>
        <w:jc w:val="both"/>
        <w:rPr>
          <w:rFonts w:ascii="Tahoma" w:hAnsi="Tahoma" w:cs="Tahoma"/>
        </w:rPr>
      </w:pPr>
      <w:r w:rsidRPr="005518F4">
        <w:rPr>
          <w:rFonts w:ascii="Tahoma" w:hAnsi="Tahoma" w:cs="Tahoma"/>
        </w:rPr>
        <w:t xml:space="preserve">Predmet ponudbe mora ustrezati vsem tehničnim in ostalim zahtevam naročnika, ki so navedene v razpisni dokumentaciji. </w:t>
      </w:r>
    </w:p>
    <w:p w14:paraId="2C1B187E" w14:textId="77777777" w:rsidR="00C91B4D" w:rsidRPr="005518F4" w:rsidRDefault="00C91B4D" w:rsidP="00C91B4D">
      <w:pPr>
        <w:keepNext/>
        <w:keepLines/>
        <w:jc w:val="both"/>
        <w:rPr>
          <w:rFonts w:ascii="Tahoma" w:hAnsi="Tahoma" w:cs="Tahoma"/>
        </w:rPr>
      </w:pPr>
    </w:p>
    <w:p w14:paraId="268758F1" w14:textId="77777777" w:rsidR="00C91B4D" w:rsidRPr="005518F4" w:rsidRDefault="00C91B4D" w:rsidP="00C91B4D">
      <w:pPr>
        <w:keepNext/>
        <w:keepLines/>
        <w:jc w:val="both"/>
        <w:rPr>
          <w:rFonts w:ascii="Tahoma" w:hAnsi="Tahoma" w:cs="Tahoma"/>
        </w:rPr>
      </w:pPr>
      <w:r w:rsidRPr="005518F4">
        <w:rPr>
          <w:rFonts w:ascii="Tahoma" w:hAnsi="Tahoma" w:cs="Tahoma"/>
        </w:rPr>
        <w:t xml:space="preserve">Gospodarski subjekt mora razpolagati z ustreznimi kadri, ki so izkušeni, strokovno usposobljeni in sposobni izvesti predmet javnega naročila. </w:t>
      </w:r>
    </w:p>
    <w:p w14:paraId="316BCDC0" w14:textId="77777777" w:rsidR="00C91B4D" w:rsidRPr="005518F4" w:rsidRDefault="00C91B4D" w:rsidP="00C91B4D">
      <w:pPr>
        <w:keepNext/>
        <w:keepLines/>
        <w:jc w:val="both"/>
        <w:rPr>
          <w:rFonts w:ascii="Tahoma" w:hAnsi="Tahoma" w:cs="Tahoma"/>
        </w:rPr>
      </w:pPr>
    </w:p>
    <w:p w14:paraId="0FC0FB12" w14:textId="77777777" w:rsidR="00C91B4D" w:rsidRPr="005518F4" w:rsidRDefault="00C91B4D" w:rsidP="00C91B4D">
      <w:pPr>
        <w:keepNext/>
        <w:keepLines/>
        <w:jc w:val="both"/>
        <w:rPr>
          <w:rFonts w:ascii="Tahoma" w:hAnsi="Tahoma" w:cs="Tahoma"/>
        </w:rPr>
      </w:pPr>
      <w:r w:rsidRPr="005518F4">
        <w:rPr>
          <w:rFonts w:ascii="Tahoma" w:hAnsi="Tahoma" w:cs="Tahoma"/>
        </w:rPr>
        <w:t xml:space="preserve">Gospodarski subjekt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796C9D7B" w14:textId="77777777" w:rsidR="00C91B4D" w:rsidRPr="005518F4" w:rsidRDefault="00C91B4D" w:rsidP="00C91B4D">
      <w:pPr>
        <w:keepNext/>
        <w:keepLines/>
        <w:jc w:val="both"/>
        <w:rPr>
          <w:rFonts w:ascii="Tahoma" w:hAnsi="Tahoma" w:cs="Tahoma"/>
        </w:rPr>
      </w:pPr>
    </w:p>
    <w:p w14:paraId="56E25D83" w14:textId="357510BC" w:rsidR="00C91B4D" w:rsidRDefault="00C91B4D" w:rsidP="00C91B4D">
      <w:pPr>
        <w:keepNext/>
        <w:keepLines/>
        <w:jc w:val="both"/>
        <w:rPr>
          <w:rFonts w:ascii="Tahoma" w:hAnsi="Tahoma" w:cs="Tahoma"/>
        </w:rPr>
      </w:pPr>
      <w:r w:rsidRPr="005518F4">
        <w:rPr>
          <w:rFonts w:ascii="Tahoma" w:hAnsi="Tahoma" w:cs="Tahoma"/>
        </w:rPr>
        <w:t>Gospodarski subjekt mora izpolnjevati vse standarde, pogoje in zahteve naročnika, navedene v razpisni dokumentaciji in tehnični specifikacija predmeta javnega naročila.</w:t>
      </w:r>
    </w:p>
    <w:p w14:paraId="670FBC49" w14:textId="61B71B01" w:rsidR="00C91B4D" w:rsidRDefault="00C91B4D" w:rsidP="00C91B4D">
      <w:pPr>
        <w:keepNext/>
        <w:keepLines/>
        <w:jc w:val="both"/>
        <w:rPr>
          <w:rFonts w:ascii="Tahoma" w:hAnsi="Tahoma" w:cs="Tahoma"/>
        </w:rPr>
      </w:pPr>
    </w:p>
    <w:p w14:paraId="69C8AC54" w14:textId="77777777" w:rsidR="00C91B4D" w:rsidRPr="005518F4" w:rsidRDefault="00C91B4D" w:rsidP="00C91B4D">
      <w:pPr>
        <w:keepNext/>
        <w:keepLines/>
        <w:spacing w:after="120"/>
        <w:jc w:val="both"/>
        <w:rPr>
          <w:rFonts w:ascii="Tahoma" w:hAnsi="Tahoma" w:cs="Tahoma"/>
          <w:b/>
        </w:rPr>
      </w:pPr>
      <w:r w:rsidRPr="005518F4">
        <w:rPr>
          <w:rFonts w:ascii="Tahoma" w:hAnsi="Tahoma" w:cs="Tahoma"/>
          <w:b/>
        </w:rPr>
        <w:t>DOKAZILA:</w:t>
      </w:r>
    </w:p>
    <w:p w14:paraId="4540BCAF" w14:textId="64E43A75" w:rsidR="00C91B4D" w:rsidRDefault="00C91B4D" w:rsidP="00135811">
      <w:pPr>
        <w:keepNext/>
        <w:keepLines/>
        <w:numPr>
          <w:ilvl w:val="0"/>
          <w:numId w:val="11"/>
        </w:numPr>
        <w:ind w:left="714" w:hanging="357"/>
        <w:jc w:val="both"/>
        <w:rPr>
          <w:rFonts w:ascii="Tahoma" w:hAnsi="Tahoma" w:cs="Tahoma"/>
          <w:bCs/>
        </w:rPr>
      </w:pPr>
      <w:r w:rsidRPr="005518F4">
        <w:rPr>
          <w:rFonts w:ascii="Tahoma" w:hAnsi="Tahoma" w:cs="Tahoma"/>
          <w:bCs/>
        </w:rPr>
        <w:t>Izpolnjen</w:t>
      </w:r>
      <w:r>
        <w:rPr>
          <w:rFonts w:ascii="Tahoma" w:hAnsi="Tahoma" w:cs="Tahoma"/>
          <w:bCs/>
        </w:rPr>
        <w:t xml:space="preserve">a in podpisana Priloga </w:t>
      </w:r>
      <w:r w:rsidRPr="005518F4">
        <w:rPr>
          <w:rFonts w:ascii="Tahoma" w:hAnsi="Tahoma" w:cs="Tahoma"/>
          <w:bCs/>
        </w:rPr>
        <w:t>ESPD s strani vseh gospodarskih subjektov v ponudbi,</w:t>
      </w:r>
    </w:p>
    <w:p w14:paraId="35B180CF" w14:textId="700568D8" w:rsidR="00C91B4D" w:rsidRPr="005518F4" w:rsidRDefault="00C91B4D" w:rsidP="00135811">
      <w:pPr>
        <w:keepNext/>
        <w:keepLines/>
        <w:numPr>
          <w:ilvl w:val="0"/>
          <w:numId w:val="11"/>
        </w:numPr>
        <w:ind w:left="714" w:hanging="357"/>
        <w:jc w:val="both"/>
        <w:rPr>
          <w:rFonts w:ascii="Tahoma" w:hAnsi="Tahoma" w:cs="Tahoma"/>
          <w:bCs/>
        </w:rPr>
      </w:pPr>
      <w:r>
        <w:rPr>
          <w:rFonts w:ascii="Tahoma" w:hAnsi="Tahoma" w:cs="Tahoma"/>
          <w:bCs/>
        </w:rPr>
        <w:t>Izpolnjena in podpisana  Priloga 3/1 s strani vseh gospodarskih subjektov v ponudbi.</w:t>
      </w:r>
    </w:p>
    <w:p w14:paraId="4893D113" w14:textId="77777777" w:rsidR="00C91B4D" w:rsidRPr="005518F4" w:rsidRDefault="00C91B4D" w:rsidP="00C91B4D">
      <w:pPr>
        <w:keepNext/>
        <w:keepLines/>
        <w:jc w:val="both"/>
        <w:rPr>
          <w:rFonts w:ascii="Tahoma" w:hAnsi="Tahoma" w:cs="Tahoma"/>
        </w:rPr>
      </w:pPr>
    </w:p>
    <w:p w14:paraId="5A9FFF4C" w14:textId="3E8B6BFB" w:rsidR="00CB795D" w:rsidRPr="00B17865" w:rsidRDefault="00CB795D" w:rsidP="00B17865">
      <w:pPr>
        <w:pStyle w:val="Odstavekseznama"/>
        <w:keepNext/>
        <w:keepLines/>
        <w:numPr>
          <w:ilvl w:val="3"/>
          <w:numId w:val="2"/>
        </w:numPr>
        <w:jc w:val="both"/>
        <w:rPr>
          <w:rFonts w:ascii="Tahoma" w:hAnsi="Tahoma" w:cs="Tahoma"/>
        </w:rPr>
      </w:pPr>
      <w:bookmarkStart w:id="10" w:name="_Hlk166147140"/>
      <w:r w:rsidRPr="00B17865">
        <w:rPr>
          <w:rFonts w:ascii="Tahoma" w:hAnsi="Tahoma" w:cs="Tahoma"/>
        </w:rPr>
        <w:t>Dovoljenje za prevzem in predelavo odpadkov</w:t>
      </w:r>
    </w:p>
    <w:p w14:paraId="4711E731" w14:textId="77777777" w:rsidR="00CB795D" w:rsidRPr="005518F4" w:rsidRDefault="00CB795D" w:rsidP="00CB795D">
      <w:pPr>
        <w:keepNext/>
        <w:keepLines/>
        <w:jc w:val="both"/>
        <w:rPr>
          <w:rFonts w:ascii="Tahoma" w:hAnsi="Tahoma" w:cs="Tahoma"/>
        </w:rPr>
      </w:pPr>
    </w:p>
    <w:p w14:paraId="14DF21D0" w14:textId="215189F7" w:rsidR="00CB795D" w:rsidRPr="007A2337" w:rsidRDefault="00CB795D" w:rsidP="00CB795D">
      <w:pPr>
        <w:keepNext/>
        <w:keepLines/>
        <w:jc w:val="both"/>
        <w:rPr>
          <w:rFonts w:ascii="Tahoma" w:hAnsi="Tahoma" w:cs="Tahoma"/>
        </w:rPr>
      </w:pPr>
      <w:bookmarkStart w:id="11" w:name="_Hlk166137858"/>
      <w:r>
        <w:rPr>
          <w:rFonts w:ascii="Tahoma" w:hAnsi="Tahoma" w:cs="Tahoma"/>
        </w:rPr>
        <w:t xml:space="preserve">Gospodarski subjekt </w:t>
      </w:r>
      <w:r w:rsidRPr="007A2337">
        <w:rPr>
          <w:rFonts w:ascii="Tahoma" w:hAnsi="Tahoma" w:cs="Tahoma"/>
          <w:bCs/>
        </w:rPr>
        <w:t>mora imeti na dan, ko poteče rok za oddajo ponudb</w:t>
      </w:r>
      <w:r>
        <w:rPr>
          <w:rFonts w:ascii="Tahoma" w:hAnsi="Tahoma" w:cs="Tahoma"/>
          <w:bCs/>
        </w:rPr>
        <w:t>, za sklop, za katerega oddaja ponudbo,</w:t>
      </w:r>
      <w:r w:rsidRPr="007A2337">
        <w:rPr>
          <w:rFonts w:ascii="Tahoma" w:hAnsi="Tahoma" w:cs="Tahoma"/>
          <w:bCs/>
        </w:rPr>
        <w:t xml:space="preserve"> vsa potrebna veljavna dovoljenja pristojnih institucij za izvajanje dejavnosti ravnanja z odpadki, ki so predmet tega javnega naročila, in sicer od prevzema produkta do njegove končne obdelave. </w:t>
      </w:r>
    </w:p>
    <w:p w14:paraId="4F20E853" w14:textId="77777777" w:rsidR="00CB795D" w:rsidRPr="007A2337" w:rsidRDefault="00CB795D" w:rsidP="00CB795D">
      <w:pPr>
        <w:keepNext/>
        <w:keepLines/>
        <w:jc w:val="both"/>
        <w:rPr>
          <w:rFonts w:ascii="Tahoma" w:hAnsi="Tahoma" w:cs="Tahoma"/>
        </w:rPr>
      </w:pPr>
    </w:p>
    <w:p w14:paraId="0E2E5490" w14:textId="6951CA54" w:rsidR="00DC0059" w:rsidRDefault="00DC0059" w:rsidP="00DC0059">
      <w:pPr>
        <w:keepNext/>
        <w:keepLines/>
        <w:jc w:val="both"/>
        <w:rPr>
          <w:rFonts w:ascii="Tahoma" w:hAnsi="Tahoma" w:cs="Tahoma"/>
        </w:rPr>
      </w:pPr>
      <w:r>
        <w:rPr>
          <w:rFonts w:ascii="Tahoma" w:hAnsi="Tahoma" w:cs="Tahoma"/>
        </w:rPr>
        <w:lastRenderedPageBreak/>
        <w:t xml:space="preserve">Gospodarski subjekt </w:t>
      </w:r>
      <w:r w:rsidRPr="007A2337">
        <w:rPr>
          <w:rFonts w:ascii="Tahoma" w:hAnsi="Tahoma" w:cs="Tahoma"/>
        </w:rPr>
        <w:t>mora biti na dan, ko poteče rok za oddajo ponudb</w:t>
      </w:r>
      <w:r>
        <w:rPr>
          <w:rFonts w:ascii="Tahoma" w:hAnsi="Tahoma" w:cs="Tahoma"/>
        </w:rPr>
        <w:t>,</w:t>
      </w:r>
      <w:r w:rsidRPr="007A2337">
        <w:rPr>
          <w:rFonts w:ascii="Tahoma" w:hAnsi="Tahoma" w:cs="Tahoma"/>
        </w:rPr>
        <w:t xml:space="preserve"> vpisan</w:t>
      </w:r>
      <w:r>
        <w:rPr>
          <w:rFonts w:ascii="Tahoma" w:hAnsi="Tahoma" w:cs="Tahoma"/>
        </w:rPr>
        <w:t xml:space="preserve"> </w:t>
      </w:r>
      <w:r w:rsidRPr="007A2337">
        <w:rPr>
          <w:rFonts w:ascii="Tahoma" w:hAnsi="Tahoma" w:cs="Tahoma"/>
        </w:rPr>
        <w:t xml:space="preserve">v ustrezne evidence oseb, ki ravnajo z odpadki v skladu z Uredbo o odpadkih in ostalo veljavno zakonodajo oz. v ustrezne evidence oseb, ki ravnajo z odpadki v skladu s predpisi, ki veljajo v državi, kjer ima </w:t>
      </w:r>
      <w:r>
        <w:rPr>
          <w:rFonts w:ascii="Tahoma" w:hAnsi="Tahoma" w:cs="Tahoma"/>
        </w:rPr>
        <w:t>gospodarski subjekt</w:t>
      </w:r>
      <w:r w:rsidRPr="007A2337">
        <w:rPr>
          <w:rFonts w:ascii="Tahoma" w:hAnsi="Tahoma" w:cs="Tahoma"/>
        </w:rPr>
        <w:t xml:space="preserve"> svoj sedež.</w:t>
      </w:r>
    </w:p>
    <w:p w14:paraId="01CBE6D0" w14:textId="77777777" w:rsidR="00EB50C0" w:rsidRPr="007A2337" w:rsidRDefault="00EB50C0" w:rsidP="00DC0059">
      <w:pPr>
        <w:keepNext/>
        <w:keepLines/>
        <w:jc w:val="both"/>
        <w:rPr>
          <w:rFonts w:ascii="Tahoma" w:hAnsi="Tahoma" w:cs="Tahoma"/>
        </w:rPr>
      </w:pPr>
    </w:p>
    <w:p w14:paraId="785BFDDB" w14:textId="3E9D9DBF" w:rsidR="00DC0059" w:rsidRDefault="00DC0059" w:rsidP="00DC0059">
      <w:pPr>
        <w:keepNext/>
        <w:keepLines/>
        <w:jc w:val="both"/>
        <w:rPr>
          <w:rFonts w:ascii="Tahoma" w:hAnsi="Tahoma" w:cs="Tahoma"/>
        </w:rPr>
      </w:pPr>
      <w:r>
        <w:rPr>
          <w:rFonts w:ascii="Tahoma" w:hAnsi="Tahoma" w:cs="Tahoma"/>
        </w:rPr>
        <w:t xml:space="preserve">Gospodarski subjekt </w:t>
      </w:r>
      <w:r w:rsidRPr="007A2337">
        <w:rPr>
          <w:rFonts w:ascii="Tahoma" w:hAnsi="Tahoma" w:cs="Tahoma"/>
        </w:rPr>
        <w:t>mora biti na dan, ko poteče rok za oddajo ponudb</w:t>
      </w:r>
      <w:r>
        <w:rPr>
          <w:rFonts w:ascii="Tahoma" w:hAnsi="Tahoma" w:cs="Tahoma"/>
        </w:rPr>
        <w:t>,</w:t>
      </w:r>
      <w:r w:rsidRPr="007A2337">
        <w:rPr>
          <w:rFonts w:ascii="Tahoma" w:hAnsi="Tahoma" w:cs="Tahoma"/>
        </w:rPr>
        <w:t xml:space="preserve"> pooblaščen za ravnanje z vrstami odpadkov, kar dokazuje s kopijami odločbe Agencije Republike Slovenije za okolje o vpisu v ustrezne evidence oseb, ki ravnajo z odpadki v skladu z Uredbo o odpadkih oziroma s primerljivimi dokazili pooblaščenega tujega organa v primeru </w:t>
      </w:r>
      <w:r>
        <w:rPr>
          <w:rFonts w:ascii="Tahoma" w:hAnsi="Tahoma" w:cs="Tahoma"/>
        </w:rPr>
        <w:t>gospodarskega subjekta</w:t>
      </w:r>
      <w:r w:rsidRPr="007A2337">
        <w:rPr>
          <w:rFonts w:ascii="Tahoma" w:hAnsi="Tahoma" w:cs="Tahoma"/>
        </w:rPr>
        <w:t>, ki nima sedeža v Republiki Sloveniji v skladu z zahtevami Uredbe 1013/2006/ES.</w:t>
      </w:r>
    </w:p>
    <w:p w14:paraId="3FB97A6F" w14:textId="77777777" w:rsidR="007E1F72" w:rsidRDefault="007E1F72" w:rsidP="00DC0059">
      <w:pPr>
        <w:keepNext/>
        <w:keepLines/>
        <w:jc w:val="both"/>
        <w:rPr>
          <w:rFonts w:ascii="Tahoma" w:hAnsi="Tahoma" w:cs="Tahoma"/>
        </w:rPr>
      </w:pPr>
    </w:p>
    <w:p w14:paraId="2B21E136" w14:textId="7A239EFC" w:rsidR="00B17865" w:rsidRDefault="00B17865" w:rsidP="00B17865">
      <w:pPr>
        <w:keepNext/>
        <w:keepLines/>
        <w:jc w:val="both"/>
        <w:rPr>
          <w:rFonts w:ascii="Tahoma" w:hAnsi="Tahoma" w:cs="Tahoma"/>
        </w:rPr>
      </w:pPr>
      <w:r w:rsidRPr="005518F4">
        <w:rPr>
          <w:rFonts w:ascii="Tahoma" w:hAnsi="Tahoma" w:cs="Tahoma"/>
        </w:rPr>
        <w:t>V kolikor veljavnost dovoljenj</w:t>
      </w:r>
      <w:r>
        <w:rPr>
          <w:rFonts w:ascii="Tahoma" w:hAnsi="Tahoma" w:cs="Tahoma"/>
        </w:rPr>
        <w:t xml:space="preserve"> za izvajanje dejavnosti</w:t>
      </w:r>
      <w:r w:rsidRPr="005518F4">
        <w:rPr>
          <w:rFonts w:ascii="Tahoma" w:hAnsi="Tahoma" w:cs="Tahoma"/>
        </w:rPr>
        <w:t xml:space="preserve"> v obdobju veljavnosti okvirnega sporazuma</w:t>
      </w:r>
      <w:r>
        <w:rPr>
          <w:rFonts w:ascii="Tahoma" w:hAnsi="Tahoma" w:cs="Tahoma"/>
        </w:rPr>
        <w:t xml:space="preserve"> za Sklop 1 in/ali Sklop 2</w:t>
      </w:r>
      <w:r w:rsidRPr="005518F4">
        <w:rPr>
          <w:rFonts w:ascii="Tahoma" w:hAnsi="Tahoma" w:cs="Tahoma"/>
        </w:rPr>
        <w:t xml:space="preserve"> poteče, mora </w:t>
      </w:r>
      <w:r>
        <w:rPr>
          <w:rFonts w:ascii="Tahoma" w:hAnsi="Tahoma" w:cs="Tahoma"/>
        </w:rPr>
        <w:t>izbrani gospodarski subjekt za posamezni sklop</w:t>
      </w:r>
      <w:r w:rsidRPr="005518F4">
        <w:rPr>
          <w:rFonts w:ascii="Tahoma" w:hAnsi="Tahoma" w:cs="Tahoma"/>
        </w:rPr>
        <w:t xml:space="preserve"> pridobiti novo dovoljenje oz. o nastalih okoliščinah obvestiti </w:t>
      </w:r>
      <w:r>
        <w:rPr>
          <w:rFonts w:ascii="Tahoma" w:hAnsi="Tahoma" w:cs="Tahoma"/>
        </w:rPr>
        <w:t>naročnika; če izbrani gospodarski subjekt ne pridobi novega dovoljenja, lahko naročnik odstopi o okvirnega sporazuma brez obveznosti do izbranega gospodarskega subjekta.</w:t>
      </w:r>
    </w:p>
    <w:p w14:paraId="27F9F161" w14:textId="73ACAA09" w:rsidR="00CB795D" w:rsidRDefault="00CB795D" w:rsidP="00CB795D">
      <w:pPr>
        <w:keepNext/>
        <w:keepLines/>
        <w:jc w:val="both"/>
        <w:rPr>
          <w:rFonts w:ascii="Tahoma" w:hAnsi="Tahoma" w:cs="Tahoma"/>
        </w:rPr>
      </w:pPr>
    </w:p>
    <w:p w14:paraId="4204024C" w14:textId="3B789610" w:rsidR="00DC0059" w:rsidRPr="00DC0059" w:rsidRDefault="00DC0059" w:rsidP="00CB795D">
      <w:pPr>
        <w:keepNext/>
        <w:keepLines/>
        <w:jc w:val="both"/>
        <w:rPr>
          <w:rFonts w:ascii="Tahoma" w:hAnsi="Tahoma" w:cs="Tahoma"/>
          <w:b/>
          <w:bCs/>
          <w:u w:val="single"/>
        </w:rPr>
      </w:pPr>
      <w:r w:rsidRPr="00DC0059">
        <w:rPr>
          <w:rFonts w:ascii="Tahoma" w:hAnsi="Tahoma" w:cs="Tahoma"/>
          <w:b/>
          <w:bCs/>
          <w:u w:val="single"/>
        </w:rPr>
        <w:t>Dodatne zahteve za Sklop 1:</w:t>
      </w:r>
    </w:p>
    <w:p w14:paraId="2F387572" w14:textId="738DE64E" w:rsidR="00DC0059" w:rsidRDefault="00DC0059" w:rsidP="00DC0059">
      <w:pPr>
        <w:keepNext/>
        <w:keepLines/>
        <w:jc w:val="both"/>
        <w:rPr>
          <w:rFonts w:ascii="Tahoma" w:hAnsi="Tahoma" w:cs="Tahoma"/>
        </w:rPr>
      </w:pPr>
      <w:r w:rsidRPr="005518F4">
        <w:rPr>
          <w:rFonts w:ascii="Tahoma" w:hAnsi="Tahoma" w:cs="Tahoma"/>
        </w:rPr>
        <w:t>Gospodarski subjekt</w:t>
      </w:r>
      <w:r>
        <w:rPr>
          <w:rFonts w:ascii="Tahoma" w:hAnsi="Tahoma" w:cs="Tahoma"/>
        </w:rPr>
        <w:t xml:space="preserve">, ki oddaja ponudbo </w:t>
      </w:r>
      <w:r w:rsidRPr="00A644D1">
        <w:rPr>
          <w:rFonts w:ascii="Tahoma" w:hAnsi="Tahoma" w:cs="Tahoma"/>
          <w:b/>
          <w:bCs/>
        </w:rPr>
        <w:t>za Sklop 1</w:t>
      </w:r>
      <w:r>
        <w:rPr>
          <w:rFonts w:ascii="Tahoma" w:hAnsi="Tahoma" w:cs="Tahoma"/>
          <w:b/>
          <w:bCs/>
        </w:rPr>
        <w:t>,</w:t>
      </w:r>
      <w:r w:rsidRPr="005518F4">
        <w:rPr>
          <w:rFonts w:ascii="Tahoma" w:hAnsi="Tahoma" w:cs="Tahoma"/>
        </w:rPr>
        <w:t xml:space="preserve"> mora imeti v skladu z Uredbo o ravnanju z odpadki, ki nastanejo pri gradbenih delih, s strani pristojnega ministrstva pridobljeno </w:t>
      </w:r>
      <w:r w:rsidRPr="00DC0059">
        <w:rPr>
          <w:rFonts w:ascii="Tahoma" w:hAnsi="Tahoma" w:cs="Tahoma"/>
          <w:b/>
          <w:bCs/>
        </w:rPr>
        <w:t>veljavno dovoljenje za predelavo gradbenih odpadkov, kateri</w:t>
      </w:r>
      <w:r w:rsidR="007E5031">
        <w:rPr>
          <w:rFonts w:ascii="Tahoma" w:hAnsi="Tahoma" w:cs="Tahoma"/>
          <w:b/>
          <w:bCs/>
        </w:rPr>
        <w:t xml:space="preserve"> so predmet </w:t>
      </w:r>
      <w:r w:rsidRPr="00DC0059">
        <w:rPr>
          <w:rFonts w:ascii="Tahoma" w:hAnsi="Tahoma" w:cs="Tahoma"/>
          <w:b/>
          <w:bCs/>
        </w:rPr>
        <w:t>javnega naročila</w:t>
      </w:r>
      <w:r w:rsidRPr="005518F4">
        <w:rPr>
          <w:rFonts w:ascii="Tahoma" w:hAnsi="Tahoma" w:cs="Tahoma"/>
        </w:rPr>
        <w:t>. Rok trajanja oziroma veljavnosti dovoljenja mora biti usklajen z obdobjem veljavnosti okvirnega sporazuma.</w:t>
      </w:r>
    </w:p>
    <w:p w14:paraId="1C21BBB5" w14:textId="2DE46C40" w:rsidR="00DC0059" w:rsidRDefault="00DC0059" w:rsidP="00CB795D">
      <w:pPr>
        <w:keepNext/>
        <w:keepLines/>
        <w:jc w:val="both"/>
        <w:rPr>
          <w:rFonts w:ascii="Tahoma" w:hAnsi="Tahoma" w:cs="Tahoma"/>
        </w:rPr>
      </w:pPr>
    </w:p>
    <w:p w14:paraId="0537D25F" w14:textId="6EACE397" w:rsidR="00DC0059" w:rsidRPr="00DC0059" w:rsidRDefault="00DC0059" w:rsidP="00DC0059">
      <w:pPr>
        <w:keepNext/>
        <w:keepLines/>
        <w:jc w:val="both"/>
        <w:rPr>
          <w:rFonts w:ascii="Tahoma" w:hAnsi="Tahoma" w:cs="Tahoma"/>
          <w:b/>
          <w:bCs/>
          <w:u w:val="single"/>
        </w:rPr>
      </w:pPr>
      <w:r w:rsidRPr="00DC0059">
        <w:rPr>
          <w:rFonts w:ascii="Tahoma" w:hAnsi="Tahoma" w:cs="Tahoma"/>
          <w:b/>
          <w:bCs/>
          <w:u w:val="single"/>
        </w:rPr>
        <w:t xml:space="preserve">Dodatne zahteve za Sklop </w:t>
      </w:r>
      <w:r>
        <w:rPr>
          <w:rFonts w:ascii="Tahoma" w:hAnsi="Tahoma" w:cs="Tahoma"/>
          <w:b/>
          <w:bCs/>
          <w:u w:val="single"/>
        </w:rPr>
        <w:t>2</w:t>
      </w:r>
      <w:r w:rsidRPr="00DC0059">
        <w:rPr>
          <w:rFonts w:ascii="Tahoma" w:hAnsi="Tahoma" w:cs="Tahoma"/>
          <w:b/>
          <w:bCs/>
          <w:u w:val="single"/>
        </w:rPr>
        <w:t>:</w:t>
      </w:r>
    </w:p>
    <w:p w14:paraId="2F19A0BA" w14:textId="2BD3E369" w:rsidR="00DC0059" w:rsidRDefault="00DC0059" w:rsidP="00CB795D">
      <w:pPr>
        <w:keepNext/>
        <w:keepLines/>
        <w:jc w:val="both"/>
        <w:rPr>
          <w:rFonts w:ascii="Tahoma" w:hAnsi="Tahoma" w:cs="Tahoma"/>
        </w:rPr>
      </w:pPr>
      <w:r>
        <w:rPr>
          <w:rFonts w:ascii="Tahoma" w:hAnsi="Tahoma" w:cs="Tahoma"/>
        </w:rPr>
        <w:t xml:space="preserve">Gospodarski subjekt, ki oddaja ponudbo za </w:t>
      </w:r>
      <w:r w:rsidRPr="00DC0059">
        <w:rPr>
          <w:rFonts w:ascii="Tahoma" w:hAnsi="Tahoma" w:cs="Tahoma"/>
          <w:b/>
          <w:bCs/>
        </w:rPr>
        <w:t>Sklop 2</w:t>
      </w:r>
      <w:r>
        <w:rPr>
          <w:rFonts w:ascii="Tahoma" w:hAnsi="Tahoma" w:cs="Tahoma"/>
        </w:rPr>
        <w:t xml:space="preserve">, mora predložiti </w:t>
      </w:r>
      <w:r w:rsidRPr="007A2337">
        <w:rPr>
          <w:rFonts w:ascii="Tahoma" w:hAnsi="Tahoma" w:cs="Tahoma"/>
        </w:rPr>
        <w:t>številko iz evidence prevoznikov odpadkov pri A</w:t>
      </w:r>
      <w:r>
        <w:rPr>
          <w:rFonts w:ascii="Tahoma" w:hAnsi="Tahoma" w:cs="Tahoma"/>
        </w:rPr>
        <w:t>genciji Republike Slovenije za okolje (A</w:t>
      </w:r>
      <w:r w:rsidRPr="007A2337">
        <w:rPr>
          <w:rFonts w:ascii="Tahoma" w:hAnsi="Tahoma" w:cs="Tahoma"/>
        </w:rPr>
        <w:t>RSO</w:t>
      </w:r>
      <w:r>
        <w:rPr>
          <w:rFonts w:ascii="Tahoma" w:hAnsi="Tahoma" w:cs="Tahoma"/>
        </w:rPr>
        <w:t>).</w:t>
      </w:r>
    </w:p>
    <w:p w14:paraId="0DE54298" w14:textId="076D78AD" w:rsidR="00DC0059" w:rsidRDefault="00DC0059" w:rsidP="00CB795D">
      <w:pPr>
        <w:keepNext/>
        <w:keepLines/>
        <w:jc w:val="both"/>
        <w:rPr>
          <w:rFonts w:ascii="Tahoma" w:hAnsi="Tahoma" w:cs="Tahoma"/>
        </w:rPr>
      </w:pPr>
    </w:p>
    <w:p w14:paraId="5DE73AC9" w14:textId="16693C42" w:rsidR="00B17865" w:rsidRDefault="00DC0059" w:rsidP="00B17865">
      <w:pPr>
        <w:keepNext/>
        <w:keepLines/>
        <w:jc w:val="both"/>
        <w:rPr>
          <w:rFonts w:ascii="Tahoma" w:hAnsi="Tahoma" w:cs="Tahoma"/>
        </w:rPr>
      </w:pPr>
      <w:r w:rsidRPr="005518F4">
        <w:rPr>
          <w:rFonts w:ascii="Tahoma" w:hAnsi="Tahoma" w:cs="Tahoma"/>
        </w:rPr>
        <w:t>Gospodarski subjekt</w:t>
      </w:r>
      <w:r>
        <w:rPr>
          <w:rFonts w:ascii="Tahoma" w:hAnsi="Tahoma" w:cs="Tahoma"/>
        </w:rPr>
        <w:t xml:space="preserve">, ki oddaja ponudbo </w:t>
      </w:r>
      <w:r w:rsidRPr="00A644D1">
        <w:rPr>
          <w:rFonts w:ascii="Tahoma" w:hAnsi="Tahoma" w:cs="Tahoma"/>
          <w:b/>
          <w:bCs/>
        </w:rPr>
        <w:t xml:space="preserve">za Sklop </w:t>
      </w:r>
      <w:r>
        <w:rPr>
          <w:rFonts w:ascii="Tahoma" w:hAnsi="Tahoma" w:cs="Tahoma"/>
          <w:b/>
          <w:bCs/>
        </w:rPr>
        <w:t>2</w:t>
      </w:r>
      <w:r w:rsidRPr="005518F4">
        <w:rPr>
          <w:rFonts w:ascii="Tahoma" w:hAnsi="Tahoma" w:cs="Tahoma"/>
        </w:rPr>
        <w:t xml:space="preserve"> mora imeti, v skladu z Uredbo o ravnanju z odpadki, ki nastanejo pri gradbenih, </w:t>
      </w:r>
      <w:r w:rsidRPr="00DC0059">
        <w:rPr>
          <w:rFonts w:ascii="Tahoma" w:hAnsi="Tahoma" w:cs="Tahoma"/>
          <w:b/>
          <w:bCs/>
        </w:rPr>
        <w:t>s strani pristojnega ministrstva pridobljeno veljavno dovoljenje za prevoz in predelavo gradbenih odpadkov</w:t>
      </w:r>
      <w:r w:rsidRPr="005518F4">
        <w:rPr>
          <w:rFonts w:ascii="Tahoma" w:hAnsi="Tahoma" w:cs="Tahoma"/>
        </w:rPr>
        <w:t>, katerih odvoz je predmet javnega naročila. Rok trajanja oziroma veljavnosti dovoljenja mora biti usklajen z obdobjem veljavnosti okvirnega sporazuma.</w:t>
      </w:r>
    </w:p>
    <w:p w14:paraId="0DBB2ED0" w14:textId="77777777" w:rsidR="00DC0059" w:rsidRDefault="00DC0059" w:rsidP="00CB795D">
      <w:pPr>
        <w:keepNext/>
        <w:keepLines/>
        <w:jc w:val="both"/>
        <w:rPr>
          <w:rFonts w:ascii="Tahoma" w:hAnsi="Tahoma" w:cs="Tahoma"/>
        </w:rPr>
      </w:pPr>
    </w:p>
    <w:bookmarkEnd w:id="11"/>
    <w:p w14:paraId="3B550894" w14:textId="1DB0AFA5" w:rsidR="00CB795D" w:rsidRDefault="00CB795D" w:rsidP="00CB795D">
      <w:pPr>
        <w:keepNext/>
        <w:keepLines/>
        <w:jc w:val="both"/>
        <w:rPr>
          <w:rFonts w:ascii="Tahoma" w:hAnsi="Tahoma" w:cs="Tahoma"/>
        </w:rPr>
      </w:pPr>
      <w:r w:rsidRPr="001A0EAF">
        <w:rPr>
          <w:rFonts w:ascii="Tahoma" w:hAnsi="Tahoma" w:cs="Tahoma"/>
        </w:rPr>
        <w:t xml:space="preserve">Ponudnik k ponudbi (Priloga </w:t>
      </w:r>
      <w:r w:rsidR="00655FFA" w:rsidRPr="001A0EAF">
        <w:rPr>
          <w:rFonts w:ascii="Tahoma" w:hAnsi="Tahoma" w:cs="Tahoma"/>
        </w:rPr>
        <w:t>5 DOVOLJENJA ZA PREVZEM IN PREDELAVO ODPADKOV</w:t>
      </w:r>
      <w:r w:rsidRPr="001A0EAF">
        <w:rPr>
          <w:rFonts w:ascii="Tahoma" w:hAnsi="Tahoma" w:cs="Tahoma"/>
        </w:rPr>
        <w:t>), za sklop za katerega oddaja ponudbo, predloži podpisano prilogo in priloži ustrezna dokazila/dovoljenja/odločbe, s čimer ponudnik izkaže izpolnjevanje navedene zahteve.</w:t>
      </w:r>
    </w:p>
    <w:bookmarkEnd w:id="10"/>
    <w:p w14:paraId="71E025E3" w14:textId="77777777" w:rsidR="00652179" w:rsidRPr="005518F4" w:rsidRDefault="00652179" w:rsidP="00201C09">
      <w:pPr>
        <w:keepNext/>
        <w:keepLines/>
        <w:jc w:val="both"/>
        <w:rPr>
          <w:rFonts w:ascii="Tahoma" w:hAnsi="Tahoma" w:cs="Tahoma"/>
          <w:b/>
        </w:rPr>
      </w:pPr>
    </w:p>
    <w:p w14:paraId="2827BEBF" w14:textId="4B48E2BA" w:rsidR="00B17865" w:rsidRPr="00BA3F91" w:rsidRDefault="00B17865" w:rsidP="00B17865">
      <w:pPr>
        <w:keepNext/>
        <w:keepLines/>
        <w:jc w:val="both"/>
        <w:rPr>
          <w:rFonts w:ascii="Tahoma" w:hAnsi="Tahoma" w:cs="Tahoma"/>
          <w:b/>
        </w:rPr>
      </w:pPr>
      <w:r>
        <w:rPr>
          <w:rFonts w:ascii="Tahoma" w:hAnsi="Tahoma" w:cs="Tahoma"/>
          <w:b/>
          <w:bCs/>
        </w:rPr>
        <w:t>P</w:t>
      </w:r>
      <w:r w:rsidRPr="005B5CFD">
        <w:rPr>
          <w:rFonts w:ascii="Tahoma" w:hAnsi="Tahoma" w:cs="Tahoma"/>
          <w:b/>
          <w:bCs/>
        </w:rPr>
        <w:t>ogoj lahko izpolni ponudnik sam</w:t>
      </w:r>
      <w:r>
        <w:rPr>
          <w:rFonts w:ascii="Tahoma" w:hAnsi="Tahoma" w:cs="Tahoma"/>
          <w:b/>
          <w:bCs/>
        </w:rPr>
        <w:t>ostojno</w:t>
      </w:r>
      <w:r w:rsidRPr="005B5CFD">
        <w:rPr>
          <w:rFonts w:ascii="Tahoma" w:hAnsi="Tahoma" w:cs="Tahoma"/>
          <w:b/>
          <w:bCs/>
        </w:rPr>
        <w:t xml:space="preserve"> ali </w:t>
      </w:r>
      <w:r>
        <w:rPr>
          <w:rFonts w:ascii="Tahoma" w:hAnsi="Tahoma" w:cs="Tahoma"/>
          <w:b/>
          <w:bCs/>
        </w:rPr>
        <w:t xml:space="preserve">s partnerji (v primeru skupne ponudbe) ali s </w:t>
      </w:r>
      <w:r w:rsidRPr="005B5CFD">
        <w:rPr>
          <w:rFonts w:ascii="Tahoma" w:hAnsi="Tahoma" w:cs="Tahoma"/>
          <w:b/>
          <w:bCs/>
        </w:rPr>
        <w:t>podizvajalci</w:t>
      </w:r>
      <w:r>
        <w:rPr>
          <w:rFonts w:ascii="Tahoma" w:hAnsi="Tahoma" w:cs="Tahoma"/>
          <w:b/>
          <w:bCs/>
        </w:rPr>
        <w:t xml:space="preserve"> (v primeru ponudbe s podizvajalci)</w:t>
      </w:r>
      <w:r w:rsidRPr="00177727">
        <w:rPr>
          <w:rFonts w:ascii="Tahoma" w:hAnsi="Tahoma" w:cs="Tahoma"/>
          <w:b/>
        </w:rPr>
        <w:t>.</w:t>
      </w:r>
    </w:p>
    <w:p w14:paraId="2EEA8347" w14:textId="4A715640" w:rsidR="00A318BD" w:rsidRPr="005518F4" w:rsidRDefault="00A318BD" w:rsidP="00201C09">
      <w:pPr>
        <w:keepNext/>
        <w:keepLines/>
        <w:jc w:val="both"/>
        <w:rPr>
          <w:rFonts w:ascii="Tahoma" w:hAnsi="Tahoma" w:cs="Tahoma"/>
          <w:b/>
        </w:rPr>
      </w:pPr>
    </w:p>
    <w:p w14:paraId="09A799D6" w14:textId="2AF02202" w:rsidR="00151C56" w:rsidRPr="005518F4" w:rsidRDefault="00A318BD" w:rsidP="00201C09">
      <w:pPr>
        <w:keepNext/>
        <w:keepLines/>
        <w:spacing w:after="120"/>
        <w:jc w:val="both"/>
        <w:rPr>
          <w:rFonts w:ascii="Tahoma" w:hAnsi="Tahoma" w:cs="Tahoma"/>
          <w:b/>
        </w:rPr>
      </w:pPr>
      <w:r w:rsidRPr="005518F4">
        <w:rPr>
          <w:rFonts w:ascii="Tahoma" w:hAnsi="Tahoma" w:cs="Tahoma"/>
          <w:b/>
        </w:rPr>
        <w:t>DOKAZILA:</w:t>
      </w:r>
    </w:p>
    <w:p w14:paraId="1086A04E" w14:textId="17C0840A" w:rsidR="00167FB5" w:rsidRDefault="00167FB5" w:rsidP="00167FB5">
      <w:pPr>
        <w:keepNext/>
        <w:keepLines/>
        <w:jc w:val="both"/>
        <w:rPr>
          <w:rFonts w:ascii="Tahoma" w:hAnsi="Tahoma" w:cs="Tahoma"/>
          <w:bCs/>
          <w:highlight w:val="yellow"/>
        </w:rPr>
      </w:pPr>
      <w:r w:rsidRPr="00602923">
        <w:rPr>
          <w:rFonts w:ascii="Tahoma" w:hAnsi="Tahoma" w:cs="Tahoma"/>
        </w:rPr>
        <w:t>Ponudnik izkaže izpolnjevanje teh pogojev z izpolnjenimi in podpisani predloženimi naslednjimi prilogami:</w:t>
      </w:r>
    </w:p>
    <w:p w14:paraId="29F028C2" w14:textId="298AD5F6" w:rsidR="00151C56" w:rsidRPr="003E6F6A" w:rsidRDefault="003E6F6A" w:rsidP="00135811">
      <w:pPr>
        <w:keepNext/>
        <w:keepLines/>
        <w:numPr>
          <w:ilvl w:val="0"/>
          <w:numId w:val="11"/>
        </w:numPr>
        <w:ind w:left="714" w:hanging="357"/>
        <w:jc w:val="both"/>
        <w:rPr>
          <w:rFonts w:ascii="Tahoma" w:hAnsi="Tahoma" w:cs="Tahoma"/>
          <w:bCs/>
        </w:rPr>
      </w:pPr>
      <w:r w:rsidRPr="003E6F6A">
        <w:rPr>
          <w:rFonts w:ascii="Tahoma" w:hAnsi="Tahoma" w:cs="Tahoma"/>
          <w:bCs/>
        </w:rPr>
        <w:t xml:space="preserve">Priloga 3 </w:t>
      </w:r>
      <w:r w:rsidR="00151C56" w:rsidRPr="003E6F6A">
        <w:rPr>
          <w:rFonts w:ascii="Tahoma" w:hAnsi="Tahoma" w:cs="Tahoma"/>
          <w:bCs/>
        </w:rPr>
        <w:t>ESPD s strani vseh gospodarskih subjektov v ponudbi,</w:t>
      </w:r>
    </w:p>
    <w:p w14:paraId="0291D05D" w14:textId="77777777" w:rsidR="003E6F6A" w:rsidRPr="003E6F6A" w:rsidRDefault="003E6F6A" w:rsidP="00135811">
      <w:pPr>
        <w:keepNext/>
        <w:keepLines/>
        <w:numPr>
          <w:ilvl w:val="0"/>
          <w:numId w:val="11"/>
        </w:numPr>
        <w:ind w:left="714" w:hanging="357"/>
        <w:jc w:val="both"/>
        <w:rPr>
          <w:rFonts w:ascii="Tahoma" w:hAnsi="Tahoma" w:cs="Tahoma"/>
        </w:rPr>
      </w:pPr>
      <w:r w:rsidRPr="003E6F6A">
        <w:rPr>
          <w:rFonts w:ascii="Tahoma" w:hAnsi="Tahoma" w:cs="Tahoma"/>
        </w:rPr>
        <w:t xml:space="preserve">Priloga 5 DOVOLJENJA ZA PREVZEM IN PREDELAVO ODPADKOV </w:t>
      </w:r>
    </w:p>
    <w:p w14:paraId="72775F94" w14:textId="614787B5" w:rsidR="00D91655" w:rsidRPr="003E6F6A" w:rsidRDefault="00151C56" w:rsidP="00135811">
      <w:pPr>
        <w:keepNext/>
        <w:keepLines/>
        <w:numPr>
          <w:ilvl w:val="0"/>
          <w:numId w:val="11"/>
        </w:numPr>
        <w:ind w:left="714" w:hanging="357"/>
        <w:jc w:val="both"/>
        <w:rPr>
          <w:rFonts w:ascii="Tahoma" w:hAnsi="Tahoma" w:cs="Tahoma"/>
          <w:b/>
        </w:rPr>
      </w:pPr>
      <w:r w:rsidRPr="003E6F6A">
        <w:rPr>
          <w:rFonts w:ascii="Tahoma" w:hAnsi="Tahoma" w:cs="Tahoma"/>
        </w:rPr>
        <w:t>dokazila, ki izkazuje izpolnjevanje zahteve iz te točke</w:t>
      </w:r>
      <w:r w:rsidR="003E6F6A" w:rsidRPr="003E6F6A">
        <w:rPr>
          <w:rFonts w:ascii="Tahoma" w:hAnsi="Tahoma" w:cs="Tahoma"/>
        </w:rPr>
        <w:t xml:space="preserve"> (npr.</w:t>
      </w:r>
      <w:r w:rsidR="00666E2F" w:rsidRPr="003E6F6A">
        <w:rPr>
          <w:rFonts w:ascii="Tahoma" w:hAnsi="Tahoma" w:cs="Tahoma"/>
          <w:bCs/>
        </w:rPr>
        <w:t xml:space="preserve"> </w:t>
      </w:r>
      <w:r w:rsidR="005277D6" w:rsidRPr="003E6F6A">
        <w:rPr>
          <w:rFonts w:ascii="Tahoma" w:hAnsi="Tahoma" w:cs="Tahoma"/>
        </w:rPr>
        <w:t xml:space="preserve">odločbo/e o vpisu v ustrezno evidenco </w:t>
      </w:r>
      <w:r w:rsidR="008505E4" w:rsidRPr="003E6F6A">
        <w:rPr>
          <w:rFonts w:ascii="Tahoma" w:hAnsi="Tahoma" w:cs="Tahoma"/>
        </w:rPr>
        <w:t xml:space="preserve">prevoznikov </w:t>
      </w:r>
      <w:r w:rsidR="00270D0C" w:rsidRPr="003E6F6A">
        <w:rPr>
          <w:rFonts w:ascii="Tahoma" w:hAnsi="Tahoma" w:cs="Tahoma"/>
        </w:rPr>
        <w:t xml:space="preserve">in </w:t>
      </w:r>
      <w:r w:rsidR="005277D6" w:rsidRPr="003E6F6A">
        <w:rPr>
          <w:rFonts w:ascii="Tahoma" w:hAnsi="Tahoma" w:cs="Tahoma"/>
        </w:rPr>
        <w:t>predeloval</w:t>
      </w:r>
      <w:r w:rsidR="00270D0C" w:rsidRPr="003E6F6A">
        <w:rPr>
          <w:rFonts w:ascii="Tahoma" w:hAnsi="Tahoma" w:cs="Tahoma"/>
        </w:rPr>
        <w:t>cev</w:t>
      </w:r>
      <w:r w:rsidR="005277D6" w:rsidRPr="003E6F6A">
        <w:rPr>
          <w:rFonts w:ascii="Tahoma" w:hAnsi="Tahoma" w:cs="Tahoma"/>
        </w:rPr>
        <w:t xml:space="preserve"> gradbenih odpadkov</w:t>
      </w:r>
      <w:r w:rsidR="003E6F6A" w:rsidRPr="003E6F6A">
        <w:rPr>
          <w:rFonts w:ascii="Tahoma" w:hAnsi="Tahoma" w:cs="Tahoma"/>
        </w:rPr>
        <w:t>, itd.)</w:t>
      </w:r>
      <w:r w:rsidR="005277D6" w:rsidRPr="003E6F6A">
        <w:rPr>
          <w:rFonts w:ascii="Tahoma" w:hAnsi="Tahoma" w:cs="Tahoma"/>
        </w:rPr>
        <w:t>.</w:t>
      </w:r>
    </w:p>
    <w:p w14:paraId="6F3B5CE3" w14:textId="77777777" w:rsidR="005277D6" w:rsidRPr="00B37156" w:rsidRDefault="005277D6" w:rsidP="00201C09">
      <w:pPr>
        <w:keepNext/>
        <w:keepLines/>
        <w:jc w:val="both"/>
        <w:rPr>
          <w:rFonts w:ascii="Tahoma" w:hAnsi="Tahoma" w:cs="Tahoma"/>
          <w:b/>
          <w:strike/>
        </w:rPr>
      </w:pPr>
    </w:p>
    <w:p w14:paraId="0782E6B1" w14:textId="756AF1DA" w:rsidR="00B37156" w:rsidRPr="005518F4" w:rsidRDefault="00B37156" w:rsidP="00C91B4D">
      <w:pPr>
        <w:pStyle w:val="Odstavekseznama"/>
        <w:keepNext/>
        <w:keepLines/>
        <w:numPr>
          <w:ilvl w:val="3"/>
          <w:numId w:val="2"/>
        </w:numPr>
        <w:jc w:val="both"/>
        <w:rPr>
          <w:rFonts w:ascii="Tahoma" w:eastAsiaTheme="minorHAnsi" w:hAnsi="Tahoma" w:cs="Tahoma"/>
          <w:bCs/>
          <w:lang w:eastAsia="en-US"/>
        </w:rPr>
      </w:pPr>
      <w:r w:rsidRPr="005518F4">
        <w:rPr>
          <w:rFonts w:ascii="Tahoma" w:eastAsiaTheme="minorHAnsi" w:hAnsi="Tahoma" w:cs="Tahoma"/>
          <w:bCs/>
          <w:lang w:eastAsia="en-US"/>
        </w:rPr>
        <w:t>Oddaljenost lokacije prevzema (velja za Sklop 1)</w:t>
      </w:r>
    </w:p>
    <w:p w14:paraId="43D8C66E" w14:textId="77777777" w:rsidR="00B37156" w:rsidRPr="005518F4" w:rsidRDefault="00B37156" w:rsidP="00B37156">
      <w:pPr>
        <w:keepNext/>
        <w:keepLines/>
        <w:jc w:val="both"/>
        <w:rPr>
          <w:rFonts w:ascii="Tahoma" w:eastAsiaTheme="minorHAnsi" w:hAnsi="Tahoma" w:cs="Tahoma"/>
          <w:lang w:eastAsia="en-US"/>
        </w:rPr>
      </w:pPr>
    </w:p>
    <w:p w14:paraId="795861DB" w14:textId="6F43C434" w:rsidR="00C91B4D" w:rsidRDefault="00B37156" w:rsidP="00B37156">
      <w:pPr>
        <w:keepNext/>
        <w:keepLines/>
        <w:jc w:val="both"/>
        <w:rPr>
          <w:rFonts w:ascii="Tahoma" w:hAnsi="Tahoma" w:cs="Tahoma"/>
        </w:rPr>
      </w:pPr>
      <w:r w:rsidRPr="005518F4">
        <w:rPr>
          <w:rFonts w:ascii="Tahoma" w:hAnsi="Tahoma" w:cs="Tahoma"/>
        </w:rPr>
        <w:t xml:space="preserve">Prevzem gradbenih odpadkov iz </w:t>
      </w:r>
      <w:r w:rsidRPr="005518F4">
        <w:rPr>
          <w:rFonts w:ascii="Tahoma" w:hAnsi="Tahoma" w:cs="Tahoma"/>
          <w:u w:val="single"/>
        </w:rPr>
        <w:t>Sklopa št. 1 se izvaja</w:t>
      </w:r>
      <w:r w:rsidRPr="005518F4">
        <w:rPr>
          <w:rFonts w:ascii="Tahoma" w:hAnsi="Tahoma" w:cs="Tahoma"/>
        </w:rPr>
        <w:t xml:space="preserve"> na lokaciji </w:t>
      </w:r>
      <w:r w:rsidR="00C91B4D">
        <w:rPr>
          <w:rFonts w:ascii="Tahoma" w:hAnsi="Tahoma" w:cs="Tahoma"/>
        </w:rPr>
        <w:t>izbranega gospodarskega subjekta</w:t>
      </w:r>
      <w:r w:rsidRPr="005518F4">
        <w:rPr>
          <w:rFonts w:ascii="Tahoma" w:hAnsi="Tahoma" w:cs="Tahoma"/>
        </w:rPr>
        <w:t xml:space="preserve">. Naročnik odpadke z lastnimi vozili dostavi na lokacijo </w:t>
      </w:r>
      <w:r w:rsidR="00C91B4D">
        <w:rPr>
          <w:rFonts w:ascii="Tahoma" w:hAnsi="Tahoma" w:cs="Tahoma"/>
        </w:rPr>
        <w:t>izbranega gospodarskega subjekta</w:t>
      </w:r>
      <w:r w:rsidRPr="005518F4">
        <w:rPr>
          <w:rFonts w:ascii="Tahoma" w:hAnsi="Tahoma" w:cs="Tahoma"/>
        </w:rPr>
        <w:t>,</w:t>
      </w:r>
      <w:r>
        <w:rPr>
          <w:rFonts w:ascii="Tahoma" w:hAnsi="Tahoma" w:cs="Tahoma"/>
        </w:rPr>
        <w:t xml:space="preserve"> kjer se dostavljeni odpadki stehtajo na tehtalni napravi </w:t>
      </w:r>
      <w:r w:rsidR="00C91B4D">
        <w:rPr>
          <w:rFonts w:ascii="Tahoma" w:hAnsi="Tahoma" w:cs="Tahoma"/>
        </w:rPr>
        <w:t>izbranega gospodarskega subjekta</w:t>
      </w:r>
      <w:r>
        <w:rPr>
          <w:rFonts w:ascii="Tahoma" w:hAnsi="Tahoma" w:cs="Tahoma"/>
        </w:rPr>
        <w:t>.</w:t>
      </w:r>
      <w:r w:rsidRPr="005518F4">
        <w:rPr>
          <w:rFonts w:ascii="Tahoma" w:hAnsi="Tahoma" w:cs="Tahoma"/>
        </w:rPr>
        <w:t xml:space="preserve"> </w:t>
      </w:r>
    </w:p>
    <w:p w14:paraId="2C3527D5" w14:textId="77777777" w:rsidR="00C91B4D" w:rsidRDefault="00C91B4D" w:rsidP="00B37156">
      <w:pPr>
        <w:keepNext/>
        <w:keepLines/>
        <w:jc w:val="both"/>
        <w:rPr>
          <w:rFonts w:ascii="Tahoma" w:hAnsi="Tahoma" w:cs="Tahoma"/>
        </w:rPr>
      </w:pPr>
    </w:p>
    <w:p w14:paraId="5B49B831" w14:textId="77777777" w:rsidR="00C91B4D" w:rsidRDefault="00B37156" w:rsidP="00B37156">
      <w:pPr>
        <w:keepNext/>
        <w:keepLines/>
        <w:jc w:val="both"/>
        <w:rPr>
          <w:rFonts w:ascii="Tahoma" w:hAnsi="Tahoma" w:cs="Tahoma"/>
        </w:rPr>
      </w:pPr>
      <w:r w:rsidRPr="005518F4">
        <w:rPr>
          <w:rFonts w:ascii="Tahoma" w:eastAsiaTheme="minorHAnsi" w:hAnsi="Tahoma" w:cs="Tahoma"/>
          <w:lang w:eastAsia="en-US"/>
        </w:rPr>
        <w:t>Naročnik zahteva, da ponudnik zagotavlja lokacijo prevzema odpadkov v največji oddaljenosti 25 km od lokacije naročnika (predhodna začasna deponije na lokaciji Saveljska cesta 1 – vodarna Kleče</w:t>
      </w:r>
      <w:r w:rsidRPr="005518F4">
        <w:rPr>
          <w:rFonts w:ascii="Tahoma" w:hAnsi="Tahoma" w:cs="Tahoma"/>
        </w:rPr>
        <w:t>, 1000 Ljubljana).</w:t>
      </w:r>
    </w:p>
    <w:p w14:paraId="533581D8" w14:textId="77777777" w:rsidR="00C91B4D" w:rsidRDefault="00C91B4D" w:rsidP="00B37156">
      <w:pPr>
        <w:keepNext/>
        <w:keepLines/>
        <w:jc w:val="both"/>
        <w:rPr>
          <w:rFonts w:ascii="Tahoma" w:hAnsi="Tahoma" w:cs="Tahoma"/>
        </w:rPr>
      </w:pPr>
    </w:p>
    <w:p w14:paraId="6E41314A" w14:textId="46C31588" w:rsidR="00B37156" w:rsidRPr="005518F4" w:rsidRDefault="00B37156" w:rsidP="00B37156">
      <w:pPr>
        <w:keepNext/>
        <w:keepLines/>
        <w:jc w:val="both"/>
        <w:rPr>
          <w:rFonts w:ascii="Tahoma" w:eastAsiaTheme="minorHAnsi" w:hAnsi="Tahoma" w:cs="Tahoma"/>
          <w:lang w:eastAsia="en-US"/>
        </w:rPr>
      </w:pPr>
      <w:r w:rsidRPr="005518F4">
        <w:rPr>
          <w:rFonts w:ascii="Tahoma" w:hAnsi="Tahoma" w:cs="Tahoma"/>
        </w:rPr>
        <w:lastRenderedPageBreak/>
        <w:t xml:space="preserve">Ponudnik mora v ponudbi podati točen naslov lokacije, na katero bo naročnik dostavljal odpadke in oddaljenost te lokacije od lokacije naročnike. Naročnik bo točnost navedene razdalje tudi preveril na spletni strani https://zemljevid.najdi.si/najdi z izbiro »Najkrajša pot z avtom«. Pri preračunu razdalje se upošteva najkrajša razdalja od naročnika do ponudnika. </w:t>
      </w:r>
      <w:r w:rsidRPr="005518F4">
        <w:rPr>
          <w:rFonts w:ascii="Tahoma" w:eastAsiaTheme="minorHAnsi" w:hAnsi="Tahoma" w:cs="Tahoma"/>
          <w:lang w:eastAsia="en-US"/>
        </w:rPr>
        <w:t>Ponudnik mora zagotavljati oddaljenost lokacije v skladu z zgornjimi zahtevami, sicer se ponudbo izloči iz nadaljnjega ocenjevanja.</w:t>
      </w:r>
    </w:p>
    <w:p w14:paraId="560CE116" w14:textId="77777777" w:rsidR="00B37156" w:rsidRPr="005518F4" w:rsidRDefault="00B37156" w:rsidP="00B37156">
      <w:pPr>
        <w:keepNext/>
        <w:keepLines/>
        <w:jc w:val="both"/>
        <w:rPr>
          <w:rFonts w:ascii="Tahoma" w:hAnsi="Tahoma" w:cs="Tahoma"/>
          <w:kern w:val="16"/>
        </w:rPr>
      </w:pPr>
    </w:p>
    <w:p w14:paraId="4723F6E9" w14:textId="5210434E" w:rsidR="00B37156" w:rsidRPr="005518F4" w:rsidRDefault="00B37156" w:rsidP="00B37156">
      <w:pPr>
        <w:keepNext/>
        <w:keepLines/>
        <w:jc w:val="both"/>
        <w:rPr>
          <w:rFonts w:ascii="Tahoma" w:hAnsi="Tahoma" w:cs="Tahoma"/>
          <w:bCs/>
        </w:rPr>
      </w:pPr>
      <w:r w:rsidRPr="005518F4">
        <w:rPr>
          <w:rFonts w:ascii="Tahoma" w:hAnsi="Tahoma" w:cs="Tahoma"/>
          <w:bCs/>
        </w:rPr>
        <w:t xml:space="preserve">Ponudnik mora zagotavljati zadostne kapacitete za prevzem gradbenih odpadkov v rednem delovnem času od ponedeljka do petka, ki je naveden v ponudbi ponudnika, in sicer v celotni količini pripeljanih gradbenih odpadkov na lokacijo odvoza/prevzema s strani naročnika, in sicer </w:t>
      </w:r>
      <w:r w:rsidRPr="005518F4">
        <w:rPr>
          <w:rFonts w:ascii="Tahoma" w:hAnsi="Tahoma" w:cs="Tahoma"/>
        </w:rPr>
        <w:t>v obratovalnem času, ki je naveden v ponud</w:t>
      </w:r>
      <w:r w:rsidR="00163E8C">
        <w:rPr>
          <w:rFonts w:ascii="Tahoma" w:hAnsi="Tahoma" w:cs="Tahoma"/>
        </w:rPr>
        <w:t>b</w:t>
      </w:r>
      <w:r w:rsidRPr="005518F4">
        <w:rPr>
          <w:rFonts w:ascii="Tahoma" w:hAnsi="Tahoma" w:cs="Tahoma"/>
        </w:rPr>
        <w:t xml:space="preserve">i izvajalca. </w:t>
      </w:r>
      <w:r w:rsidRPr="005518F4">
        <w:rPr>
          <w:rFonts w:ascii="Tahoma" w:hAnsi="Tahoma" w:cs="Tahoma"/>
          <w:bCs/>
        </w:rPr>
        <w:t>V kolikor ponudnik zagotavlja prevzem gradbenih odpadkov tudi ob sobotah, v ponudbi navede sobotni obratovalni čas. V tem primeru bo ponudnik dolžan prevzemati gradbene odpadke tudi ob sobotah.</w:t>
      </w:r>
    </w:p>
    <w:p w14:paraId="5BB345A0" w14:textId="524B99C8" w:rsidR="00B37156" w:rsidRDefault="00B37156" w:rsidP="00201C09">
      <w:pPr>
        <w:keepNext/>
        <w:keepLines/>
        <w:jc w:val="both"/>
        <w:rPr>
          <w:rFonts w:ascii="Tahoma" w:hAnsi="Tahoma" w:cs="Tahoma"/>
          <w:b/>
        </w:rPr>
      </w:pPr>
    </w:p>
    <w:p w14:paraId="6D1577AC" w14:textId="77777777" w:rsidR="007E1F72" w:rsidRPr="00BA3F91" w:rsidRDefault="007E1F72" w:rsidP="007E1F72">
      <w:pPr>
        <w:keepNext/>
        <w:keepLines/>
        <w:jc w:val="both"/>
        <w:rPr>
          <w:rFonts w:ascii="Tahoma" w:hAnsi="Tahoma" w:cs="Tahoma"/>
          <w:b/>
        </w:rPr>
      </w:pPr>
      <w:r>
        <w:rPr>
          <w:rFonts w:ascii="Tahoma" w:hAnsi="Tahoma" w:cs="Tahoma"/>
          <w:b/>
          <w:bCs/>
        </w:rPr>
        <w:t>P</w:t>
      </w:r>
      <w:r w:rsidRPr="005B5CFD">
        <w:rPr>
          <w:rFonts w:ascii="Tahoma" w:hAnsi="Tahoma" w:cs="Tahoma"/>
          <w:b/>
          <w:bCs/>
        </w:rPr>
        <w:t>ogoj lahko izpolni ponudnik sam</w:t>
      </w:r>
      <w:r>
        <w:rPr>
          <w:rFonts w:ascii="Tahoma" w:hAnsi="Tahoma" w:cs="Tahoma"/>
          <w:b/>
          <w:bCs/>
        </w:rPr>
        <w:t>ostojno</w:t>
      </w:r>
      <w:r w:rsidRPr="005B5CFD">
        <w:rPr>
          <w:rFonts w:ascii="Tahoma" w:hAnsi="Tahoma" w:cs="Tahoma"/>
          <w:b/>
          <w:bCs/>
        </w:rPr>
        <w:t xml:space="preserve"> ali </w:t>
      </w:r>
      <w:r>
        <w:rPr>
          <w:rFonts w:ascii="Tahoma" w:hAnsi="Tahoma" w:cs="Tahoma"/>
          <w:b/>
          <w:bCs/>
        </w:rPr>
        <w:t xml:space="preserve">s partnerji (v primeru skupne ponudbe) ali s </w:t>
      </w:r>
      <w:r w:rsidRPr="005B5CFD">
        <w:rPr>
          <w:rFonts w:ascii="Tahoma" w:hAnsi="Tahoma" w:cs="Tahoma"/>
          <w:b/>
          <w:bCs/>
        </w:rPr>
        <w:t>podizvajalci</w:t>
      </w:r>
      <w:r>
        <w:rPr>
          <w:rFonts w:ascii="Tahoma" w:hAnsi="Tahoma" w:cs="Tahoma"/>
          <w:b/>
          <w:bCs/>
        </w:rPr>
        <w:t xml:space="preserve"> (v primeru ponudbe s podizvajalci)</w:t>
      </w:r>
      <w:r w:rsidRPr="00177727">
        <w:rPr>
          <w:rFonts w:ascii="Tahoma" w:hAnsi="Tahoma" w:cs="Tahoma"/>
          <w:b/>
        </w:rPr>
        <w:t>.</w:t>
      </w:r>
    </w:p>
    <w:p w14:paraId="395781A5" w14:textId="77777777" w:rsidR="007E1F72" w:rsidRDefault="007E1F72" w:rsidP="00201C09">
      <w:pPr>
        <w:keepNext/>
        <w:keepLines/>
        <w:jc w:val="both"/>
        <w:rPr>
          <w:rFonts w:ascii="Tahoma" w:hAnsi="Tahoma" w:cs="Tahoma"/>
          <w:b/>
        </w:rPr>
      </w:pPr>
    </w:p>
    <w:p w14:paraId="059A1AF2" w14:textId="23E208F4" w:rsidR="00C91B4D" w:rsidRPr="003E6F6A" w:rsidRDefault="00C91B4D" w:rsidP="00201C09">
      <w:pPr>
        <w:keepNext/>
        <w:keepLines/>
        <w:jc w:val="both"/>
        <w:rPr>
          <w:rFonts w:ascii="Tahoma" w:hAnsi="Tahoma" w:cs="Tahoma"/>
          <w:b/>
        </w:rPr>
      </w:pPr>
      <w:r w:rsidRPr="003E6F6A">
        <w:rPr>
          <w:rFonts w:ascii="Tahoma" w:hAnsi="Tahoma" w:cs="Tahoma"/>
          <w:b/>
        </w:rPr>
        <w:t>DOKAZILA:</w:t>
      </w:r>
    </w:p>
    <w:p w14:paraId="530A2E91" w14:textId="77777777" w:rsidR="003E6F6A" w:rsidRDefault="003E6F6A" w:rsidP="003E6F6A">
      <w:pPr>
        <w:keepNext/>
        <w:keepLines/>
        <w:jc w:val="both"/>
        <w:rPr>
          <w:rFonts w:ascii="Tahoma" w:hAnsi="Tahoma" w:cs="Tahoma"/>
          <w:bCs/>
          <w:highlight w:val="yellow"/>
        </w:rPr>
      </w:pPr>
      <w:r w:rsidRPr="00602923">
        <w:rPr>
          <w:rFonts w:ascii="Tahoma" w:hAnsi="Tahoma" w:cs="Tahoma"/>
        </w:rPr>
        <w:t>Ponudnik izkaže izpolnjevanje teh pogojev z izpolnjenimi in podpisani predloženimi naslednjimi prilogami:</w:t>
      </w:r>
    </w:p>
    <w:p w14:paraId="506802EF" w14:textId="0269DFD2" w:rsidR="00C91B4D" w:rsidRPr="003E6F6A" w:rsidRDefault="00C91B4D" w:rsidP="00135811">
      <w:pPr>
        <w:keepNext/>
        <w:keepLines/>
        <w:numPr>
          <w:ilvl w:val="0"/>
          <w:numId w:val="11"/>
        </w:numPr>
        <w:ind w:left="714" w:hanging="357"/>
        <w:jc w:val="both"/>
        <w:rPr>
          <w:rFonts w:ascii="Tahoma" w:hAnsi="Tahoma" w:cs="Tahoma"/>
          <w:bCs/>
        </w:rPr>
      </w:pPr>
      <w:r w:rsidRPr="003E6F6A">
        <w:rPr>
          <w:rFonts w:ascii="Tahoma" w:hAnsi="Tahoma" w:cs="Tahoma"/>
          <w:bCs/>
        </w:rPr>
        <w:t>Izpolnjena in podpisana Priloga 2/1.</w:t>
      </w:r>
    </w:p>
    <w:p w14:paraId="70C33515" w14:textId="22CD273E" w:rsidR="00666E2F" w:rsidRDefault="00666E2F" w:rsidP="00201C09">
      <w:pPr>
        <w:keepNext/>
        <w:keepLines/>
        <w:jc w:val="both"/>
        <w:rPr>
          <w:rFonts w:ascii="Tahoma" w:hAnsi="Tahoma" w:cs="Tahoma"/>
        </w:rPr>
      </w:pPr>
    </w:p>
    <w:p w14:paraId="77FEEB03" w14:textId="48D19946" w:rsidR="00C91B4D" w:rsidRDefault="00C91B4D" w:rsidP="00C91B4D">
      <w:pPr>
        <w:pStyle w:val="Odstavekseznama"/>
        <w:keepNext/>
        <w:keepLines/>
        <w:numPr>
          <w:ilvl w:val="3"/>
          <w:numId w:val="2"/>
        </w:numPr>
        <w:jc w:val="both"/>
        <w:rPr>
          <w:rFonts w:ascii="Tahoma" w:hAnsi="Tahoma" w:cs="Tahoma"/>
        </w:rPr>
      </w:pPr>
      <w:r>
        <w:rPr>
          <w:rFonts w:ascii="Tahoma" w:hAnsi="Tahoma" w:cs="Tahoma"/>
        </w:rPr>
        <w:t>Certificirana tehtalna naprava (velja za Sklop 1)</w:t>
      </w:r>
    </w:p>
    <w:p w14:paraId="6B91938B" w14:textId="77777777" w:rsidR="00C91B4D" w:rsidRPr="005518F4" w:rsidRDefault="00C91B4D" w:rsidP="00201C09">
      <w:pPr>
        <w:keepNext/>
        <w:keepLines/>
        <w:jc w:val="both"/>
        <w:rPr>
          <w:rFonts w:ascii="Tahoma" w:hAnsi="Tahoma" w:cs="Tahoma"/>
        </w:rPr>
      </w:pPr>
    </w:p>
    <w:p w14:paraId="3CCA5612" w14:textId="77777777" w:rsidR="00C91B4D" w:rsidRDefault="00582305" w:rsidP="00201C09">
      <w:pPr>
        <w:keepNext/>
        <w:keepLines/>
        <w:jc w:val="both"/>
        <w:rPr>
          <w:rFonts w:ascii="Tahoma" w:hAnsi="Tahoma" w:cs="Tahoma"/>
        </w:rPr>
      </w:pPr>
      <w:r w:rsidRPr="005518F4">
        <w:rPr>
          <w:rFonts w:ascii="Tahoma" w:hAnsi="Tahoma" w:cs="Tahoma"/>
        </w:rPr>
        <w:t>Gospodarski subjekt, ki oddaja ponudbo za Sklop 1 mora v ponudbi izkazati</w:t>
      </w:r>
      <w:r w:rsidR="00666E2F" w:rsidRPr="005518F4">
        <w:rPr>
          <w:rFonts w:ascii="Tahoma" w:hAnsi="Tahoma" w:cs="Tahoma"/>
        </w:rPr>
        <w:t xml:space="preserve">, da za prevzem in predelavo gradbenih odpadkov </w:t>
      </w:r>
      <w:r w:rsidR="00024303">
        <w:rPr>
          <w:rFonts w:ascii="Tahoma" w:hAnsi="Tahoma" w:cs="Tahoma"/>
        </w:rPr>
        <w:t xml:space="preserve">na lokaciji oziroma v neposredni bližini zagotavlja </w:t>
      </w:r>
      <w:r w:rsidR="00C91B4D">
        <w:rPr>
          <w:rFonts w:ascii="Tahoma" w:hAnsi="Tahoma" w:cs="Tahoma"/>
        </w:rPr>
        <w:t>oziroma</w:t>
      </w:r>
      <w:r w:rsidR="00024303">
        <w:rPr>
          <w:rFonts w:ascii="Tahoma" w:hAnsi="Tahoma" w:cs="Tahoma"/>
        </w:rPr>
        <w:t xml:space="preserve"> </w:t>
      </w:r>
      <w:r w:rsidR="00666E2F" w:rsidRPr="005518F4">
        <w:rPr>
          <w:rFonts w:ascii="Tahoma" w:hAnsi="Tahoma" w:cs="Tahoma"/>
        </w:rPr>
        <w:t xml:space="preserve">razpolaga s </w:t>
      </w:r>
      <w:r w:rsidR="00CA045C">
        <w:rPr>
          <w:rFonts w:ascii="Tahoma" w:hAnsi="Tahoma" w:cs="Tahoma"/>
        </w:rPr>
        <w:t xml:space="preserve">certificirano </w:t>
      </w:r>
      <w:r w:rsidR="00666E2F" w:rsidRPr="005518F4">
        <w:rPr>
          <w:rFonts w:ascii="Tahoma" w:hAnsi="Tahoma" w:cs="Tahoma"/>
        </w:rPr>
        <w:t>tehtalno napravo z možnostjo izpisa tehtalnega lista.</w:t>
      </w:r>
      <w:r w:rsidRPr="005518F4">
        <w:rPr>
          <w:rFonts w:ascii="Tahoma" w:hAnsi="Tahoma" w:cs="Tahoma"/>
        </w:rPr>
        <w:t xml:space="preserve"> </w:t>
      </w:r>
    </w:p>
    <w:p w14:paraId="035AEEA2" w14:textId="77777777" w:rsidR="00C91B4D" w:rsidRDefault="00C91B4D" w:rsidP="00201C09">
      <w:pPr>
        <w:keepNext/>
        <w:keepLines/>
        <w:jc w:val="both"/>
        <w:rPr>
          <w:rFonts w:ascii="Tahoma" w:hAnsi="Tahoma" w:cs="Tahoma"/>
        </w:rPr>
      </w:pPr>
    </w:p>
    <w:p w14:paraId="09FF7D1E" w14:textId="3954C01D" w:rsidR="00666E2F" w:rsidRPr="005518F4" w:rsidRDefault="00024303" w:rsidP="00201C09">
      <w:pPr>
        <w:keepNext/>
        <w:keepLines/>
        <w:jc w:val="both"/>
        <w:rPr>
          <w:rFonts w:ascii="Tahoma" w:hAnsi="Tahoma" w:cs="Tahoma"/>
        </w:rPr>
      </w:pPr>
      <w:r>
        <w:rPr>
          <w:rFonts w:ascii="Tahoma" w:hAnsi="Tahoma" w:cs="Tahoma"/>
        </w:rPr>
        <w:t>V kolikor g</w:t>
      </w:r>
      <w:r w:rsidR="00666E2F" w:rsidRPr="005518F4">
        <w:rPr>
          <w:rFonts w:ascii="Tahoma" w:hAnsi="Tahoma" w:cs="Tahoma"/>
        </w:rPr>
        <w:t xml:space="preserve">ospodarski subjekt </w:t>
      </w:r>
      <w:r>
        <w:rPr>
          <w:rFonts w:ascii="Tahoma" w:hAnsi="Tahoma" w:cs="Tahoma"/>
        </w:rPr>
        <w:t>ne zagotavlja oziroma ne razpolaga z z</w:t>
      </w:r>
      <w:r w:rsidR="00666E2F" w:rsidRPr="005518F4">
        <w:rPr>
          <w:rFonts w:ascii="Tahoma" w:hAnsi="Tahoma" w:cs="Tahoma"/>
        </w:rPr>
        <w:t>ahtevano tehtalno napravo z možnostjo izpisa tehtalnega lista, se ponudbo izloči iz nadaljnjega ocenjevanja.</w:t>
      </w:r>
    </w:p>
    <w:p w14:paraId="20690186" w14:textId="3EA3F1EC" w:rsidR="009A5115" w:rsidRDefault="009A5115" w:rsidP="00201C09">
      <w:pPr>
        <w:keepNext/>
        <w:keepLines/>
        <w:jc w:val="both"/>
        <w:rPr>
          <w:rFonts w:ascii="Tahoma" w:hAnsi="Tahoma" w:cs="Tahoma"/>
        </w:rPr>
      </w:pPr>
    </w:p>
    <w:p w14:paraId="1E6C8E91" w14:textId="342D66FA" w:rsidR="008F2094" w:rsidRPr="005518F4" w:rsidRDefault="008F2094" w:rsidP="008F2094">
      <w:pPr>
        <w:keepNext/>
        <w:keepLines/>
        <w:jc w:val="both"/>
        <w:rPr>
          <w:rFonts w:ascii="Tahoma" w:hAnsi="Tahoma" w:cs="Tahoma"/>
        </w:rPr>
      </w:pPr>
      <w:bookmarkStart w:id="12" w:name="_Hlk166141197"/>
      <w:r>
        <w:rPr>
          <w:rFonts w:ascii="Tahoma" w:hAnsi="Tahoma" w:cs="Tahoma"/>
        </w:rPr>
        <w:t xml:space="preserve">Gospodarski subjekt k ponudbi </w:t>
      </w:r>
      <w:r w:rsidRPr="005518F4">
        <w:rPr>
          <w:rFonts w:ascii="Tahoma" w:hAnsi="Tahoma" w:cs="Tahoma"/>
        </w:rPr>
        <w:t xml:space="preserve">predloži podpisano </w:t>
      </w:r>
      <w:r w:rsidR="00655FFA">
        <w:rPr>
          <w:rFonts w:ascii="Tahoma" w:hAnsi="Tahoma" w:cs="Tahoma"/>
        </w:rPr>
        <w:t>P</w:t>
      </w:r>
      <w:r w:rsidRPr="005518F4">
        <w:rPr>
          <w:rFonts w:ascii="Tahoma" w:hAnsi="Tahoma" w:cs="Tahoma"/>
        </w:rPr>
        <w:t>rilogo</w:t>
      </w:r>
      <w:r w:rsidR="00655FFA">
        <w:rPr>
          <w:rFonts w:ascii="Tahoma" w:hAnsi="Tahoma" w:cs="Tahoma"/>
        </w:rPr>
        <w:t xml:space="preserve"> 6</w:t>
      </w:r>
      <w:r w:rsidRPr="005518F4">
        <w:rPr>
          <w:rFonts w:ascii="Tahoma" w:hAnsi="Tahoma" w:cs="Tahoma"/>
        </w:rPr>
        <w:t xml:space="preserve"> </w:t>
      </w:r>
      <w:r w:rsidR="00655FFA">
        <w:rPr>
          <w:rFonts w:ascii="Tahoma" w:hAnsi="Tahoma" w:cs="Tahoma"/>
        </w:rPr>
        <w:t>C</w:t>
      </w:r>
      <w:r w:rsidR="00655FFA" w:rsidRPr="003E6F6A">
        <w:rPr>
          <w:rFonts w:ascii="Tahoma" w:hAnsi="Tahoma" w:cs="Tahoma"/>
        </w:rPr>
        <w:t>ERTIFICIRANA TEHTALNA NAPRAVA</w:t>
      </w:r>
      <w:r w:rsidR="00C91B4D">
        <w:rPr>
          <w:rFonts w:ascii="Tahoma" w:hAnsi="Tahoma" w:cs="Tahoma"/>
        </w:rPr>
        <w:t xml:space="preserve">, </w:t>
      </w:r>
      <w:r w:rsidRPr="005518F4">
        <w:rPr>
          <w:rFonts w:ascii="Tahoma" w:hAnsi="Tahoma" w:cs="Tahoma"/>
        </w:rPr>
        <w:t xml:space="preserve">kopije tovarniških podatkov </w:t>
      </w:r>
      <w:r>
        <w:rPr>
          <w:rFonts w:ascii="Tahoma" w:hAnsi="Tahoma" w:cs="Tahoma"/>
        </w:rPr>
        <w:t>ter</w:t>
      </w:r>
      <w:r w:rsidRPr="005518F4">
        <w:rPr>
          <w:rFonts w:ascii="Tahoma" w:hAnsi="Tahoma" w:cs="Tahoma"/>
        </w:rPr>
        <w:t xml:space="preserve"> potrdilo o kalibraciji (pregledu) tehtnice, s čimer </w:t>
      </w:r>
      <w:r w:rsidR="00C91B4D">
        <w:rPr>
          <w:rFonts w:ascii="Tahoma" w:hAnsi="Tahoma" w:cs="Tahoma"/>
        </w:rPr>
        <w:t>gospodarski subjekt</w:t>
      </w:r>
      <w:r w:rsidRPr="005518F4">
        <w:rPr>
          <w:rFonts w:ascii="Tahoma" w:hAnsi="Tahoma" w:cs="Tahoma"/>
        </w:rPr>
        <w:t xml:space="preserve"> izkaže izpolnjevanje navedene zahteve.</w:t>
      </w:r>
    </w:p>
    <w:bookmarkEnd w:id="12"/>
    <w:p w14:paraId="07DC0305" w14:textId="6B9CEE6E" w:rsidR="008F2094" w:rsidRDefault="008F2094" w:rsidP="00201C09">
      <w:pPr>
        <w:keepNext/>
        <w:keepLines/>
        <w:jc w:val="both"/>
        <w:rPr>
          <w:rFonts w:ascii="Tahoma" w:hAnsi="Tahoma" w:cs="Tahoma"/>
        </w:rPr>
      </w:pPr>
    </w:p>
    <w:p w14:paraId="3BFF41FA" w14:textId="2127A96A" w:rsidR="007E1F72" w:rsidRPr="00BA3F91" w:rsidRDefault="007E1F72" w:rsidP="007E1F72">
      <w:pPr>
        <w:keepNext/>
        <w:keepLines/>
        <w:jc w:val="both"/>
        <w:rPr>
          <w:rFonts w:ascii="Tahoma" w:hAnsi="Tahoma" w:cs="Tahoma"/>
          <w:b/>
        </w:rPr>
      </w:pPr>
      <w:r>
        <w:rPr>
          <w:rFonts w:ascii="Tahoma" w:hAnsi="Tahoma" w:cs="Tahoma"/>
          <w:b/>
          <w:bCs/>
        </w:rPr>
        <w:t>P</w:t>
      </w:r>
      <w:r w:rsidRPr="005B5CFD">
        <w:rPr>
          <w:rFonts w:ascii="Tahoma" w:hAnsi="Tahoma" w:cs="Tahoma"/>
          <w:b/>
          <w:bCs/>
        </w:rPr>
        <w:t>ogoj lahko izpolni ponudnik sam</w:t>
      </w:r>
      <w:r>
        <w:rPr>
          <w:rFonts w:ascii="Tahoma" w:hAnsi="Tahoma" w:cs="Tahoma"/>
          <w:b/>
          <w:bCs/>
        </w:rPr>
        <w:t>ostojno</w:t>
      </w:r>
      <w:r w:rsidRPr="005B5CFD">
        <w:rPr>
          <w:rFonts w:ascii="Tahoma" w:hAnsi="Tahoma" w:cs="Tahoma"/>
          <w:b/>
          <w:bCs/>
        </w:rPr>
        <w:t xml:space="preserve"> ali </w:t>
      </w:r>
      <w:r>
        <w:rPr>
          <w:rFonts w:ascii="Tahoma" w:hAnsi="Tahoma" w:cs="Tahoma"/>
          <w:b/>
          <w:bCs/>
        </w:rPr>
        <w:t xml:space="preserve">s partnerji (v primeru skupne ponudbe) ali s </w:t>
      </w:r>
      <w:r w:rsidRPr="005B5CFD">
        <w:rPr>
          <w:rFonts w:ascii="Tahoma" w:hAnsi="Tahoma" w:cs="Tahoma"/>
          <w:b/>
          <w:bCs/>
        </w:rPr>
        <w:t>podizvajalci</w:t>
      </w:r>
      <w:r>
        <w:rPr>
          <w:rFonts w:ascii="Tahoma" w:hAnsi="Tahoma" w:cs="Tahoma"/>
          <w:b/>
          <w:bCs/>
        </w:rPr>
        <w:t xml:space="preserve"> (v primeru ponudbe s podizvajalci)</w:t>
      </w:r>
      <w:r w:rsidRPr="00177727">
        <w:rPr>
          <w:rFonts w:ascii="Tahoma" w:hAnsi="Tahoma" w:cs="Tahoma"/>
          <w:b/>
        </w:rPr>
        <w:t>.</w:t>
      </w:r>
    </w:p>
    <w:p w14:paraId="7E73CFFE" w14:textId="77777777" w:rsidR="007E1F72" w:rsidRPr="005518F4" w:rsidRDefault="007E1F72" w:rsidP="00201C09">
      <w:pPr>
        <w:keepNext/>
        <w:keepLines/>
        <w:jc w:val="both"/>
        <w:rPr>
          <w:rFonts w:ascii="Tahoma" w:hAnsi="Tahoma" w:cs="Tahoma"/>
        </w:rPr>
      </w:pPr>
    </w:p>
    <w:p w14:paraId="6BFA6605" w14:textId="77777777" w:rsidR="00DF5BDA" w:rsidRPr="005518F4" w:rsidRDefault="00DF5BDA" w:rsidP="00201C09">
      <w:pPr>
        <w:keepNext/>
        <w:keepLines/>
        <w:spacing w:after="120"/>
        <w:jc w:val="both"/>
        <w:rPr>
          <w:rFonts w:ascii="Tahoma" w:hAnsi="Tahoma" w:cs="Tahoma"/>
          <w:b/>
        </w:rPr>
      </w:pPr>
      <w:r w:rsidRPr="005518F4">
        <w:rPr>
          <w:rFonts w:ascii="Tahoma" w:hAnsi="Tahoma" w:cs="Tahoma"/>
          <w:b/>
        </w:rPr>
        <w:t>DOKAZILA:</w:t>
      </w:r>
    </w:p>
    <w:p w14:paraId="14C5069A" w14:textId="77777777" w:rsidR="003E6F6A" w:rsidRDefault="003E6F6A" w:rsidP="003E6F6A">
      <w:pPr>
        <w:keepNext/>
        <w:keepLines/>
        <w:jc w:val="both"/>
        <w:rPr>
          <w:rFonts w:ascii="Tahoma" w:hAnsi="Tahoma" w:cs="Tahoma"/>
          <w:bCs/>
          <w:highlight w:val="yellow"/>
        </w:rPr>
      </w:pPr>
      <w:r w:rsidRPr="00602923">
        <w:rPr>
          <w:rFonts w:ascii="Tahoma" w:hAnsi="Tahoma" w:cs="Tahoma"/>
        </w:rPr>
        <w:t>Ponudnik izkaže izpolnjevanje teh pogojev z izpolnjenimi in podpisani predloženimi naslednjimi prilogami:</w:t>
      </w:r>
    </w:p>
    <w:p w14:paraId="3715B758" w14:textId="07F37D50" w:rsidR="00DF5BDA" w:rsidRPr="005518F4" w:rsidRDefault="007364D5" w:rsidP="00135811">
      <w:pPr>
        <w:keepNext/>
        <w:keepLines/>
        <w:numPr>
          <w:ilvl w:val="0"/>
          <w:numId w:val="11"/>
        </w:numPr>
        <w:ind w:left="714" w:hanging="357"/>
        <w:jc w:val="both"/>
        <w:rPr>
          <w:rFonts w:ascii="Tahoma" w:hAnsi="Tahoma" w:cs="Tahoma"/>
          <w:bCs/>
        </w:rPr>
      </w:pPr>
      <w:r>
        <w:rPr>
          <w:rFonts w:ascii="Tahoma" w:hAnsi="Tahoma" w:cs="Tahoma"/>
          <w:bCs/>
        </w:rPr>
        <w:t xml:space="preserve">Priloga </w:t>
      </w:r>
      <w:r w:rsidR="00DF5BDA" w:rsidRPr="005518F4">
        <w:rPr>
          <w:rFonts w:ascii="Tahoma" w:hAnsi="Tahoma" w:cs="Tahoma"/>
          <w:bCs/>
        </w:rPr>
        <w:t>ESPD,</w:t>
      </w:r>
    </w:p>
    <w:p w14:paraId="3CB4BDAC" w14:textId="5A670C00" w:rsidR="003E6F6A" w:rsidRDefault="007364D5" w:rsidP="00201C09">
      <w:pPr>
        <w:keepNext/>
        <w:keepLines/>
        <w:numPr>
          <w:ilvl w:val="0"/>
          <w:numId w:val="11"/>
        </w:numPr>
        <w:ind w:left="714" w:hanging="357"/>
        <w:jc w:val="both"/>
        <w:rPr>
          <w:rFonts w:ascii="Tahoma" w:hAnsi="Tahoma" w:cs="Tahoma"/>
          <w:bCs/>
        </w:rPr>
      </w:pPr>
      <w:r>
        <w:rPr>
          <w:rFonts w:ascii="Tahoma" w:hAnsi="Tahoma" w:cs="Tahoma"/>
          <w:bCs/>
        </w:rPr>
        <w:t>Priloga</w:t>
      </w:r>
      <w:r w:rsidR="003E6F6A">
        <w:rPr>
          <w:rFonts w:ascii="Tahoma" w:hAnsi="Tahoma" w:cs="Tahoma"/>
          <w:bCs/>
        </w:rPr>
        <w:t xml:space="preserve"> 6</w:t>
      </w:r>
      <w:r w:rsidR="00DF5BDA" w:rsidRPr="005518F4">
        <w:rPr>
          <w:rFonts w:ascii="Tahoma" w:hAnsi="Tahoma" w:cs="Tahoma"/>
          <w:bCs/>
        </w:rPr>
        <w:t xml:space="preserve"> </w:t>
      </w:r>
      <w:r w:rsidR="003E6F6A">
        <w:rPr>
          <w:rFonts w:ascii="Tahoma" w:hAnsi="Tahoma" w:cs="Tahoma"/>
        </w:rPr>
        <w:t>C</w:t>
      </w:r>
      <w:r w:rsidR="003E6F6A" w:rsidRPr="003E6F6A">
        <w:rPr>
          <w:rFonts w:ascii="Tahoma" w:hAnsi="Tahoma" w:cs="Tahoma"/>
        </w:rPr>
        <w:t>ERTIFICIRANA TEHTALNA NAPRAVA</w:t>
      </w:r>
      <w:r w:rsidR="00DF5BDA" w:rsidRPr="005518F4">
        <w:rPr>
          <w:rFonts w:ascii="Tahoma" w:hAnsi="Tahoma" w:cs="Tahoma"/>
          <w:bCs/>
        </w:rPr>
        <w:t>, kopij</w:t>
      </w:r>
      <w:r>
        <w:rPr>
          <w:rFonts w:ascii="Tahoma" w:hAnsi="Tahoma" w:cs="Tahoma"/>
          <w:bCs/>
        </w:rPr>
        <w:t>a</w:t>
      </w:r>
      <w:r w:rsidR="00DF5BDA" w:rsidRPr="005518F4">
        <w:rPr>
          <w:rFonts w:ascii="Tahoma" w:hAnsi="Tahoma" w:cs="Tahoma"/>
          <w:bCs/>
        </w:rPr>
        <w:t xml:space="preserve"> tovarniških podatkov ter potrdilo o kalibraciji (pregledu) tehtnice.</w:t>
      </w:r>
    </w:p>
    <w:p w14:paraId="3E44334B" w14:textId="77777777" w:rsidR="001A0EAF" w:rsidRPr="001A0EAF" w:rsidRDefault="001A0EAF" w:rsidP="001A0EAF">
      <w:pPr>
        <w:keepNext/>
        <w:keepLines/>
        <w:jc w:val="both"/>
        <w:rPr>
          <w:rFonts w:ascii="Tahoma" w:hAnsi="Tahoma" w:cs="Tahoma"/>
          <w:bCs/>
        </w:rPr>
      </w:pPr>
    </w:p>
    <w:p w14:paraId="77B56433" w14:textId="00EAE781" w:rsidR="009A5115" w:rsidRPr="007364D5" w:rsidRDefault="007364D5" w:rsidP="007364D5">
      <w:pPr>
        <w:pStyle w:val="Odstavekseznama"/>
        <w:keepNext/>
        <w:keepLines/>
        <w:numPr>
          <w:ilvl w:val="3"/>
          <w:numId w:val="2"/>
        </w:numPr>
        <w:jc w:val="both"/>
        <w:rPr>
          <w:rFonts w:ascii="Tahoma" w:hAnsi="Tahoma" w:cs="Tahoma"/>
        </w:rPr>
      </w:pPr>
      <w:r>
        <w:rPr>
          <w:rFonts w:ascii="Tahoma" w:hAnsi="Tahoma" w:cs="Tahoma"/>
        </w:rPr>
        <w:t>Ref</w:t>
      </w:r>
      <w:r w:rsidR="009A5115" w:rsidRPr="007364D5">
        <w:rPr>
          <w:rFonts w:ascii="Tahoma" w:hAnsi="Tahoma" w:cs="Tahoma"/>
        </w:rPr>
        <w:t>erence</w:t>
      </w:r>
    </w:p>
    <w:p w14:paraId="61103B99" w14:textId="77777777" w:rsidR="009A5115" w:rsidRPr="005518F4" w:rsidRDefault="009A5115" w:rsidP="00201C09">
      <w:pPr>
        <w:keepNext/>
        <w:keepLines/>
        <w:jc w:val="both"/>
        <w:rPr>
          <w:rFonts w:ascii="Tahoma" w:hAnsi="Tahoma" w:cs="Tahoma"/>
          <w:bCs/>
        </w:rPr>
      </w:pPr>
    </w:p>
    <w:p w14:paraId="5694D8AC" w14:textId="1401996C" w:rsidR="00582305" w:rsidRPr="005518F4" w:rsidRDefault="00582305" w:rsidP="00201C09">
      <w:pPr>
        <w:keepNext/>
        <w:keepLines/>
        <w:jc w:val="both"/>
        <w:rPr>
          <w:rFonts w:ascii="Tahoma" w:hAnsi="Tahoma" w:cs="Tahoma"/>
        </w:rPr>
      </w:pPr>
      <w:r w:rsidRPr="005518F4">
        <w:rPr>
          <w:rFonts w:ascii="Tahoma" w:hAnsi="Tahoma" w:cs="Tahoma"/>
        </w:rPr>
        <w:t xml:space="preserve">Gospodarski subjekt, ki oddaja ponudbo za Sklop 2 mora predložiti vsaj 1 (eno) referenco, s katero izkazuje, da je v obdobju zadnjih 3 (treh) let, šteto do datuma, določenega za oddajo ponudb, v neprekinjenem enoletnem obdobju (12 mesecev) zagotovil in izvedel storitev obdelave odpadka (17 01 07, 17 09 04), v minimalni skupni količini </w:t>
      </w:r>
      <w:r w:rsidR="00726FC0">
        <w:rPr>
          <w:rFonts w:ascii="Tahoma" w:hAnsi="Tahoma" w:cs="Tahoma"/>
        </w:rPr>
        <w:t>5.000</w:t>
      </w:r>
      <w:r w:rsidRPr="005518F4">
        <w:rPr>
          <w:rFonts w:ascii="Tahoma" w:hAnsi="Tahoma" w:cs="Tahoma"/>
        </w:rPr>
        <w:t xml:space="preserve"> ton.</w:t>
      </w:r>
    </w:p>
    <w:p w14:paraId="06E692A8" w14:textId="51E00A3F" w:rsidR="00582305" w:rsidRDefault="00582305" w:rsidP="00201C09">
      <w:pPr>
        <w:keepNext/>
        <w:keepLines/>
        <w:jc w:val="both"/>
        <w:rPr>
          <w:rFonts w:ascii="Tahoma" w:hAnsi="Tahoma" w:cs="Tahoma"/>
        </w:rPr>
      </w:pPr>
    </w:p>
    <w:p w14:paraId="685943CD" w14:textId="7DCF4193" w:rsidR="00120651" w:rsidRPr="002E4C2B" w:rsidRDefault="00120651" w:rsidP="00120651">
      <w:pPr>
        <w:keepNext/>
        <w:keepLines/>
        <w:contextualSpacing/>
        <w:jc w:val="both"/>
        <w:rPr>
          <w:rFonts w:ascii="Tahoma" w:hAnsi="Tahoma" w:cs="Tahoma"/>
        </w:rPr>
      </w:pPr>
      <w:r w:rsidRPr="00120651">
        <w:rPr>
          <w:rFonts w:ascii="Tahoma" w:hAnsi="Tahoma" w:cs="Tahoma"/>
        </w:rPr>
        <w:t>Naročnik bo štel eno pogodbo/okvirni sporazum/naročilnico za eno referenco.</w:t>
      </w:r>
    </w:p>
    <w:p w14:paraId="1AF5F233" w14:textId="77777777" w:rsidR="00120651" w:rsidRPr="005518F4" w:rsidRDefault="00120651" w:rsidP="00201C09">
      <w:pPr>
        <w:keepNext/>
        <w:keepLines/>
        <w:jc w:val="both"/>
        <w:rPr>
          <w:rFonts w:ascii="Tahoma" w:hAnsi="Tahoma" w:cs="Tahoma"/>
        </w:rPr>
      </w:pPr>
    </w:p>
    <w:p w14:paraId="46CB5178" w14:textId="529706A4" w:rsidR="009A5115" w:rsidRPr="005518F4" w:rsidRDefault="009A5115" w:rsidP="00201C09">
      <w:pPr>
        <w:keepNext/>
        <w:keepLines/>
        <w:jc w:val="both"/>
        <w:rPr>
          <w:rFonts w:ascii="Tahoma" w:hAnsi="Tahoma" w:cs="Tahoma"/>
        </w:rPr>
      </w:pPr>
      <w:r w:rsidRPr="005518F4">
        <w:rPr>
          <w:rFonts w:ascii="Tahoma" w:hAnsi="Tahoma" w:cs="Tahoma"/>
        </w:rPr>
        <w:t>Naročnik je upravičen pred sprejemom odločitve o izbiri opraviti poizvedbe o navedenih referencah. Če navedene reference ne izkazujejo resničnega stanja, jih naročnik ne bo upošteval.</w:t>
      </w:r>
    </w:p>
    <w:p w14:paraId="0C4AC4EA" w14:textId="77777777" w:rsidR="009A5115" w:rsidRPr="005518F4" w:rsidRDefault="009A5115" w:rsidP="00201C09">
      <w:pPr>
        <w:keepNext/>
        <w:keepLines/>
        <w:jc w:val="both"/>
        <w:rPr>
          <w:rFonts w:ascii="Tahoma" w:hAnsi="Tahoma" w:cs="Tahoma"/>
        </w:rPr>
      </w:pPr>
    </w:p>
    <w:p w14:paraId="2B70F095" w14:textId="7AA70782" w:rsidR="009A5115" w:rsidRDefault="009A5115" w:rsidP="00201C09">
      <w:pPr>
        <w:keepNext/>
        <w:keepLines/>
        <w:jc w:val="both"/>
        <w:rPr>
          <w:rFonts w:ascii="Tahoma" w:hAnsi="Tahoma" w:cs="Tahoma"/>
          <w:u w:val="single"/>
          <w:lang w:val="x-none"/>
        </w:rPr>
      </w:pPr>
      <w:r w:rsidRPr="005518F4">
        <w:rPr>
          <w:rFonts w:ascii="Tahoma" w:hAnsi="Tahoma" w:cs="Tahoma"/>
          <w:u w:val="single"/>
          <w:lang w:val="x-none"/>
        </w:rPr>
        <w:t xml:space="preserve">Gospodarskim subjektom se bodo priznale reference le za tista dela/storitve, ki so jih neposredno (z lastnimi znanji in zmogljivostmi) izvedli sami. </w:t>
      </w:r>
    </w:p>
    <w:p w14:paraId="377A8EC5" w14:textId="02993F10" w:rsidR="009A5115" w:rsidRPr="005518F4" w:rsidRDefault="009A5115" w:rsidP="00201C09">
      <w:pPr>
        <w:keepNext/>
        <w:keepLines/>
        <w:jc w:val="both"/>
        <w:rPr>
          <w:rFonts w:ascii="Tahoma" w:hAnsi="Tahoma" w:cs="Tahoma"/>
        </w:rPr>
      </w:pPr>
      <w:r w:rsidRPr="005518F4">
        <w:rPr>
          <w:rFonts w:ascii="Tahoma" w:hAnsi="Tahoma" w:cs="Tahoma"/>
        </w:rPr>
        <w:lastRenderedPageBreak/>
        <w:t xml:space="preserve">Za referenčna naročila se štejejo tista naročila, ki izkazujejo, da je izvajalec kvalitetno in v skladu s pogodbenimi določili prevzel in obdelal navedene količine </w:t>
      </w:r>
      <w:r w:rsidR="00213179" w:rsidRPr="005518F4">
        <w:rPr>
          <w:rFonts w:ascii="Tahoma" w:hAnsi="Tahoma" w:cs="Tahoma"/>
        </w:rPr>
        <w:t>gradbenega odpadka.</w:t>
      </w:r>
    </w:p>
    <w:p w14:paraId="6D41FC40" w14:textId="77777777" w:rsidR="00582305" w:rsidRPr="005518F4" w:rsidRDefault="00582305" w:rsidP="00201C09">
      <w:pPr>
        <w:keepNext/>
        <w:keepLines/>
        <w:ind w:right="-2"/>
        <w:jc w:val="both"/>
        <w:rPr>
          <w:rFonts w:ascii="Tahoma" w:hAnsi="Tahoma" w:cs="Tahoma"/>
          <w:b/>
          <w:smallCaps/>
        </w:rPr>
      </w:pPr>
    </w:p>
    <w:p w14:paraId="146E608F" w14:textId="77777777" w:rsidR="00DF5BDA" w:rsidRPr="005518F4" w:rsidRDefault="00DF5BDA" w:rsidP="00201C09">
      <w:pPr>
        <w:keepNext/>
        <w:keepLines/>
        <w:spacing w:after="120"/>
        <w:jc w:val="both"/>
        <w:rPr>
          <w:rFonts w:ascii="Tahoma" w:hAnsi="Tahoma" w:cs="Tahoma"/>
          <w:b/>
        </w:rPr>
      </w:pPr>
      <w:r w:rsidRPr="005518F4">
        <w:rPr>
          <w:rFonts w:ascii="Tahoma" w:hAnsi="Tahoma" w:cs="Tahoma"/>
          <w:b/>
        </w:rPr>
        <w:t>DOKAZILA:</w:t>
      </w:r>
    </w:p>
    <w:p w14:paraId="02BCFC51" w14:textId="4DC193C2" w:rsidR="00120651" w:rsidRDefault="00120651" w:rsidP="00120651">
      <w:pPr>
        <w:keepNext/>
        <w:keepLines/>
        <w:jc w:val="both"/>
        <w:rPr>
          <w:rFonts w:ascii="Tahoma" w:hAnsi="Tahoma" w:cs="Tahoma"/>
        </w:rPr>
      </w:pPr>
      <w:r w:rsidRPr="00602923">
        <w:rPr>
          <w:rFonts w:ascii="Tahoma" w:hAnsi="Tahoma" w:cs="Tahoma"/>
        </w:rPr>
        <w:t xml:space="preserve">Ponudnik izkaže izpolnjevanje teh pogojev z izpolnjenimi in podpisani predloženimi naslednjimi prilogami:         </w:t>
      </w:r>
    </w:p>
    <w:p w14:paraId="321AEB4C" w14:textId="543E4ED9" w:rsidR="00120651" w:rsidRDefault="00120651" w:rsidP="00135811">
      <w:pPr>
        <w:keepNext/>
        <w:keepLines/>
        <w:numPr>
          <w:ilvl w:val="0"/>
          <w:numId w:val="25"/>
        </w:numPr>
        <w:jc w:val="both"/>
        <w:rPr>
          <w:rFonts w:ascii="Tahoma" w:hAnsi="Tahoma" w:cs="Tahoma"/>
        </w:rPr>
      </w:pPr>
      <w:r>
        <w:rPr>
          <w:rFonts w:ascii="Tahoma" w:hAnsi="Tahoma" w:cs="Tahoma"/>
        </w:rPr>
        <w:t>ESPD,</w:t>
      </w:r>
    </w:p>
    <w:p w14:paraId="78A118E6" w14:textId="4E617D32" w:rsidR="00120651" w:rsidRDefault="00120651" w:rsidP="00135811">
      <w:pPr>
        <w:keepNext/>
        <w:keepLines/>
        <w:numPr>
          <w:ilvl w:val="0"/>
          <w:numId w:val="25"/>
        </w:numPr>
        <w:jc w:val="both"/>
        <w:rPr>
          <w:rFonts w:ascii="Tahoma" w:hAnsi="Tahoma" w:cs="Tahoma"/>
        </w:rPr>
      </w:pPr>
      <w:r>
        <w:rPr>
          <w:rFonts w:ascii="Tahoma" w:hAnsi="Tahoma" w:cs="Tahoma"/>
        </w:rPr>
        <w:t xml:space="preserve">Priloga </w:t>
      </w:r>
      <w:r w:rsidR="003E6F6A">
        <w:rPr>
          <w:rFonts w:ascii="Tahoma" w:hAnsi="Tahoma" w:cs="Tahoma"/>
        </w:rPr>
        <w:t>7</w:t>
      </w:r>
      <w:r>
        <w:rPr>
          <w:rFonts w:ascii="Tahoma" w:hAnsi="Tahoma" w:cs="Tahoma"/>
        </w:rPr>
        <w:t>/1 »SEZNAM REFERENC«,</w:t>
      </w:r>
    </w:p>
    <w:p w14:paraId="57452CE9" w14:textId="40A22F03" w:rsidR="00120651" w:rsidRPr="00602923" w:rsidRDefault="00120651" w:rsidP="00135811">
      <w:pPr>
        <w:keepNext/>
        <w:keepLines/>
        <w:numPr>
          <w:ilvl w:val="0"/>
          <w:numId w:val="25"/>
        </w:numPr>
        <w:jc w:val="both"/>
        <w:rPr>
          <w:rFonts w:ascii="Tahoma" w:hAnsi="Tahoma" w:cs="Tahoma"/>
        </w:rPr>
      </w:pPr>
      <w:r w:rsidRPr="009C09DD">
        <w:rPr>
          <w:rFonts w:ascii="Tahoma" w:hAnsi="Tahoma" w:cs="Tahoma"/>
        </w:rPr>
        <w:t xml:space="preserve">Priloga </w:t>
      </w:r>
      <w:r w:rsidR="003E6F6A">
        <w:rPr>
          <w:rFonts w:ascii="Tahoma" w:hAnsi="Tahoma" w:cs="Tahoma"/>
        </w:rPr>
        <w:t>7</w:t>
      </w:r>
      <w:r w:rsidRPr="001C258C">
        <w:rPr>
          <w:rFonts w:ascii="Tahoma" w:hAnsi="Tahoma" w:cs="Tahoma"/>
        </w:rPr>
        <w:t>/</w:t>
      </w:r>
      <w:r>
        <w:rPr>
          <w:rFonts w:ascii="Tahoma" w:hAnsi="Tahoma" w:cs="Tahoma"/>
        </w:rPr>
        <w:t>2</w:t>
      </w:r>
      <w:r w:rsidRPr="001C258C">
        <w:rPr>
          <w:rFonts w:ascii="Tahoma" w:hAnsi="Tahoma" w:cs="Tahoma"/>
        </w:rPr>
        <w:t xml:space="preserve"> </w:t>
      </w:r>
      <w:r w:rsidRPr="00602923">
        <w:rPr>
          <w:rFonts w:ascii="Tahoma" w:hAnsi="Tahoma" w:cs="Tahoma"/>
        </w:rPr>
        <w:t>»POTRDITEV REFERENC S STRANI POSAMEZNIH NAROČNIKOV</w:t>
      </w:r>
      <w:r>
        <w:rPr>
          <w:rFonts w:ascii="Tahoma" w:hAnsi="Tahoma" w:cs="Tahoma"/>
        </w:rPr>
        <w:t>«</w:t>
      </w:r>
      <w:r w:rsidRPr="00602923">
        <w:rPr>
          <w:rFonts w:ascii="Tahoma" w:hAnsi="Tahoma" w:cs="Tahoma"/>
        </w:rPr>
        <w:t>.</w:t>
      </w:r>
    </w:p>
    <w:p w14:paraId="3E24A183" w14:textId="77777777" w:rsidR="009A5115" w:rsidRPr="005518F4" w:rsidRDefault="009A5115" w:rsidP="00201C09">
      <w:pPr>
        <w:keepNext/>
        <w:keepLines/>
        <w:tabs>
          <w:tab w:val="left" w:pos="284"/>
        </w:tabs>
        <w:jc w:val="both"/>
        <w:rPr>
          <w:rFonts w:ascii="Tahoma" w:hAnsi="Tahoma" w:cs="Tahoma"/>
        </w:rPr>
      </w:pPr>
    </w:p>
    <w:p w14:paraId="26F78D46" w14:textId="77777777" w:rsidR="00120651" w:rsidRPr="00CA4F3B" w:rsidRDefault="00120651" w:rsidP="00120651">
      <w:pPr>
        <w:keepNext/>
        <w:keepLines/>
        <w:jc w:val="both"/>
        <w:rPr>
          <w:rFonts w:ascii="Tahoma" w:hAnsi="Tahoma" w:cs="Tahoma"/>
        </w:rPr>
      </w:pPr>
      <w:r w:rsidRPr="00CA4F3B">
        <w:rPr>
          <w:rFonts w:ascii="Tahoma" w:hAnsi="Tahoma" w:cs="Tahoma"/>
        </w:rPr>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ipd</w:t>
      </w:r>
      <w:r>
        <w:rPr>
          <w:rFonts w:ascii="Tahoma" w:hAnsi="Tahoma" w:cs="Tahoma"/>
        </w:rPr>
        <w:t>.</w:t>
      </w:r>
      <w:r w:rsidRPr="00CA4F3B">
        <w:rPr>
          <w:rFonts w:ascii="Tahoma" w:hAnsi="Tahoma" w:cs="Tahoma"/>
        </w:rPr>
        <w:t>) član poslovodstva tega tretjega gospodarskega subjekta (navedeno pomeni, da referenčnega potrdila ponudnik ne more potrditi sam sebi). Enako velja za partnerja v primeru skupne ponudbe oz. nominiranega podizvajalca.</w:t>
      </w:r>
    </w:p>
    <w:p w14:paraId="01F39033" w14:textId="77777777" w:rsidR="00120651" w:rsidRPr="00CA4F3B" w:rsidRDefault="00120651" w:rsidP="00120651">
      <w:pPr>
        <w:keepNext/>
        <w:keepLines/>
        <w:jc w:val="both"/>
        <w:rPr>
          <w:rFonts w:ascii="Tahoma" w:hAnsi="Tahoma" w:cs="Tahoma"/>
          <w:bCs/>
        </w:rPr>
      </w:pPr>
    </w:p>
    <w:p w14:paraId="77EF98DD" w14:textId="07058AB5" w:rsidR="00120651" w:rsidRPr="00CA4F3B" w:rsidRDefault="00120651" w:rsidP="00120651">
      <w:pPr>
        <w:keepNext/>
        <w:keepLines/>
        <w:jc w:val="both"/>
        <w:rPr>
          <w:rFonts w:ascii="Tahoma" w:hAnsi="Tahoma" w:cs="Tahoma"/>
          <w:bCs/>
          <w:iCs/>
          <w:szCs w:val="22"/>
        </w:rPr>
      </w:pPr>
      <w:r>
        <w:rPr>
          <w:rFonts w:ascii="Tahoma" w:hAnsi="Tahoma" w:cs="Tahoma"/>
          <w:bCs/>
          <w:iCs/>
          <w:szCs w:val="22"/>
        </w:rPr>
        <w:t>Pogoj l</w:t>
      </w:r>
      <w:r w:rsidRPr="00CA4F3B">
        <w:rPr>
          <w:rFonts w:ascii="Tahoma" w:hAnsi="Tahoma" w:cs="Tahoma"/>
          <w:bCs/>
          <w:iCs/>
          <w:szCs w:val="22"/>
        </w:rPr>
        <w:t xml:space="preserve">ahko ponudnik izpolni samostojno, kot skupina ponudnikov (partnerji) v primeru skupne ponudbe ali s podizvajalci (glede na dejavnosti, ki so predmet javnega naročila in jih bo v okviru ponudbe posamezni subjekt izvajal), </w:t>
      </w:r>
      <w:r w:rsidRPr="00CA4F3B">
        <w:rPr>
          <w:rFonts w:ascii="Tahoma" w:hAnsi="Tahoma" w:cs="Tahoma"/>
          <w:bCs/>
          <w:iCs/>
          <w:szCs w:val="22"/>
          <w:u w:val="single"/>
        </w:rPr>
        <w:t xml:space="preserve">vendar bo moral ta subjekt (s katerim se izkazuje pogoje oz. sposobnost) predmetne storitve javnega naročila, za katere bo predložil referenčna potrdila, tudi izvesti. </w:t>
      </w:r>
    </w:p>
    <w:p w14:paraId="3DC85A29" w14:textId="77777777" w:rsidR="00120651" w:rsidRDefault="00120651" w:rsidP="00120651">
      <w:pPr>
        <w:keepNext/>
        <w:keepLines/>
        <w:jc w:val="both"/>
        <w:rPr>
          <w:rFonts w:ascii="Tahoma" w:hAnsi="Tahoma" w:cs="Tahoma"/>
        </w:rPr>
      </w:pPr>
    </w:p>
    <w:p w14:paraId="4A37BBD3" w14:textId="77777777" w:rsidR="00120651" w:rsidRPr="00602923" w:rsidRDefault="00120651" w:rsidP="00120651">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572D5AD4" w14:textId="77777777" w:rsidR="00120651" w:rsidRDefault="00120651" w:rsidP="00120651">
      <w:pPr>
        <w:keepNext/>
        <w:keepLines/>
        <w:jc w:val="both"/>
        <w:rPr>
          <w:rFonts w:ascii="Tahoma" w:hAnsi="Tahoma" w:cs="Tahoma"/>
        </w:rPr>
      </w:pPr>
    </w:p>
    <w:p w14:paraId="0202544E" w14:textId="77777777" w:rsidR="00120651" w:rsidRPr="00CA4F3B" w:rsidRDefault="00120651" w:rsidP="00120651">
      <w:pPr>
        <w:keepNext/>
        <w:keepLines/>
        <w:jc w:val="both"/>
        <w:rPr>
          <w:rFonts w:ascii="Tahoma" w:hAnsi="Tahoma" w:cs="Tahoma"/>
          <w:bCs/>
          <w:iCs/>
          <w:szCs w:val="22"/>
        </w:rPr>
      </w:pPr>
      <w:r w:rsidRPr="00CA4F3B">
        <w:rPr>
          <w:rFonts w:ascii="Tahoma" w:hAnsi="Tahoma" w:cs="Tahoma"/>
          <w:bCs/>
          <w:iCs/>
          <w:szCs w:val="22"/>
        </w:rPr>
        <w:t xml:space="preserve">Naročnik je pred sprejemom odločitve o izbiri ponudnika upravičen opraviti poizvedbe o navedenih referencah, kar zajema tudi vpogled v originalne pogodbene dokumente za navedene referenčne storitve. V kolikor navedene reference ne izkazujejo resničnega stanja jih naročnik ne bo upošteval. </w:t>
      </w:r>
    </w:p>
    <w:p w14:paraId="09365240" w14:textId="5F609E31" w:rsidR="00322123" w:rsidRPr="005518F4" w:rsidRDefault="00322123" w:rsidP="00201C09">
      <w:pPr>
        <w:keepNext/>
        <w:keepLines/>
        <w:jc w:val="both"/>
        <w:rPr>
          <w:rFonts w:ascii="Tahoma" w:hAnsi="Tahoma" w:cs="Tahoma"/>
        </w:rPr>
      </w:pPr>
    </w:p>
    <w:p w14:paraId="416FB80A" w14:textId="77777777" w:rsidR="006E1D0C" w:rsidRPr="005518F4" w:rsidRDefault="006E1D0C" w:rsidP="00201C09">
      <w:pPr>
        <w:keepNext/>
        <w:keepLines/>
        <w:numPr>
          <w:ilvl w:val="1"/>
          <w:numId w:val="2"/>
        </w:numPr>
        <w:jc w:val="both"/>
        <w:rPr>
          <w:rFonts w:ascii="Tahoma" w:hAnsi="Tahoma" w:cs="Tahoma"/>
          <w:b/>
        </w:rPr>
      </w:pPr>
      <w:r w:rsidRPr="005518F4">
        <w:rPr>
          <w:rFonts w:ascii="Tahoma" w:hAnsi="Tahoma" w:cs="Tahoma"/>
          <w:b/>
        </w:rPr>
        <w:t>Ostale zahteve in pogoji naročnika</w:t>
      </w:r>
    </w:p>
    <w:p w14:paraId="75F438A9" w14:textId="77777777" w:rsidR="006E1D0C" w:rsidRPr="005518F4" w:rsidRDefault="006E1D0C" w:rsidP="00201C09">
      <w:pPr>
        <w:keepNext/>
        <w:keepLines/>
        <w:jc w:val="both"/>
        <w:rPr>
          <w:rFonts w:ascii="Tahoma" w:hAnsi="Tahoma" w:cs="Tahoma"/>
        </w:rPr>
      </w:pPr>
    </w:p>
    <w:p w14:paraId="352EB437" w14:textId="067FB542" w:rsidR="006E1D0C" w:rsidRPr="005518F4" w:rsidRDefault="006E1D0C" w:rsidP="00201C09">
      <w:pPr>
        <w:keepNext/>
        <w:keepLines/>
        <w:tabs>
          <w:tab w:val="left" w:pos="-1560"/>
        </w:tabs>
        <w:jc w:val="both"/>
        <w:rPr>
          <w:rFonts w:ascii="Tahoma" w:hAnsi="Tahoma" w:cs="Tahoma"/>
        </w:rPr>
      </w:pPr>
      <w:r w:rsidRPr="005518F4">
        <w:rPr>
          <w:rFonts w:ascii="Tahoma" w:hAnsi="Tahoma" w:cs="Tahoma"/>
        </w:rPr>
        <w:t>Gospodarski subjekt ne sme biti uvrščen na seznam poslovnih subjektov, s katerimi na podlagi 35. člena Zakona o integriteti in preprečevanju korupcije (Ur. l. RS, št. 69/11-UPB2, v nadaljevanju: ZIntPK), naročniki ne smejo sodelovati.</w:t>
      </w:r>
    </w:p>
    <w:p w14:paraId="4915F8B0" w14:textId="235FCBB2" w:rsidR="006E1D0C" w:rsidRPr="005518F4" w:rsidRDefault="006E1D0C" w:rsidP="00201C09">
      <w:pPr>
        <w:keepNext/>
        <w:keepLines/>
        <w:tabs>
          <w:tab w:val="left" w:pos="284"/>
        </w:tabs>
        <w:jc w:val="both"/>
        <w:rPr>
          <w:rFonts w:ascii="Tahoma" w:hAnsi="Tahoma" w:cs="Tahoma"/>
        </w:rPr>
      </w:pPr>
    </w:p>
    <w:p w14:paraId="39DBF933" w14:textId="014E6950" w:rsidR="00FC69C8" w:rsidRPr="005518F4" w:rsidRDefault="00FC69C8" w:rsidP="00201C09">
      <w:pPr>
        <w:keepNext/>
        <w:keepLines/>
        <w:tabs>
          <w:tab w:val="left" w:pos="284"/>
        </w:tabs>
        <w:jc w:val="both"/>
        <w:rPr>
          <w:rFonts w:ascii="Tahoma" w:hAnsi="Tahoma" w:cs="Tahoma"/>
        </w:rPr>
      </w:pPr>
      <w:r w:rsidRPr="005518F4">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4512A0C4" w14:textId="60ED501F" w:rsidR="00FC69C8" w:rsidRPr="005518F4" w:rsidRDefault="00FC69C8" w:rsidP="00201C09">
      <w:pPr>
        <w:keepNext/>
        <w:keepLines/>
        <w:tabs>
          <w:tab w:val="left" w:pos="284"/>
        </w:tabs>
        <w:jc w:val="both"/>
        <w:rPr>
          <w:rFonts w:ascii="Tahoma" w:hAnsi="Tahoma" w:cs="Tahoma"/>
        </w:rPr>
      </w:pPr>
    </w:p>
    <w:p w14:paraId="6AF25572" w14:textId="77777777" w:rsidR="006E1D0C" w:rsidRPr="005518F4" w:rsidRDefault="006E1D0C" w:rsidP="00201C09">
      <w:pPr>
        <w:keepNext/>
        <w:keepLines/>
        <w:jc w:val="both"/>
        <w:rPr>
          <w:rFonts w:ascii="Tahoma" w:hAnsi="Tahoma" w:cs="Tahoma"/>
          <w:b/>
        </w:rPr>
      </w:pPr>
      <w:r w:rsidRPr="005518F4">
        <w:rPr>
          <w:rFonts w:ascii="Tahoma" w:hAnsi="Tahoma" w:cs="Tahoma"/>
          <w:b/>
        </w:rPr>
        <w:t xml:space="preserve">Vsi zgoraj navedeni pogoji veljajo tudi za posamezne člane skupine ponudnikov v okviru skupne ponudbe in za vse v ponudbi </w:t>
      </w:r>
      <w:r w:rsidRPr="005518F4">
        <w:rPr>
          <w:rFonts w:ascii="Tahoma" w:hAnsi="Tahoma" w:cs="Tahoma"/>
          <w:b/>
          <w:u w:val="single"/>
        </w:rPr>
        <w:t>navedene podizvajalce.</w:t>
      </w:r>
    </w:p>
    <w:p w14:paraId="6DC4EAA0" w14:textId="77777777" w:rsidR="006E1D0C" w:rsidRPr="005518F4" w:rsidRDefault="006E1D0C" w:rsidP="00201C09">
      <w:pPr>
        <w:keepNext/>
        <w:keepLines/>
        <w:jc w:val="both"/>
        <w:rPr>
          <w:rFonts w:ascii="Tahoma" w:hAnsi="Tahoma" w:cs="Tahoma"/>
          <w:bCs/>
        </w:rPr>
      </w:pPr>
    </w:p>
    <w:p w14:paraId="3669F1D7" w14:textId="77777777" w:rsidR="006E1D0C" w:rsidRPr="005518F4" w:rsidRDefault="006E1D0C" w:rsidP="00201C09">
      <w:pPr>
        <w:keepNext/>
        <w:keepLines/>
        <w:jc w:val="both"/>
        <w:rPr>
          <w:rFonts w:ascii="Tahoma" w:hAnsi="Tahoma" w:cs="Tahoma"/>
          <w:bCs/>
        </w:rPr>
      </w:pPr>
      <w:r w:rsidRPr="005518F4">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196F865F" w14:textId="77777777" w:rsidR="006E1D0C" w:rsidRPr="005518F4" w:rsidRDefault="006E1D0C" w:rsidP="00201C09">
      <w:pPr>
        <w:keepNext/>
        <w:keepLines/>
        <w:jc w:val="both"/>
        <w:rPr>
          <w:rFonts w:ascii="Tahoma" w:hAnsi="Tahoma" w:cs="Tahoma"/>
        </w:rPr>
      </w:pPr>
    </w:p>
    <w:p w14:paraId="6682A601" w14:textId="139CFADB" w:rsidR="006E1D0C" w:rsidRPr="005518F4" w:rsidRDefault="006E1D0C" w:rsidP="00201C09">
      <w:pPr>
        <w:keepNext/>
        <w:keepLines/>
        <w:jc w:val="both"/>
        <w:rPr>
          <w:rFonts w:ascii="Tahoma" w:hAnsi="Tahoma" w:cs="Tahoma"/>
          <w:b/>
        </w:rPr>
      </w:pPr>
      <w:r w:rsidRPr="005518F4">
        <w:rPr>
          <w:rFonts w:ascii="Tahoma" w:hAnsi="Tahoma" w:cs="Tahoma"/>
          <w:b/>
        </w:rPr>
        <w:t>DOKAZILO:</w:t>
      </w:r>
    </w:p>
    <w:p w14:paraId="2B9CA30F" w14:textId="0E823B26" w:rsidR="00FC69C8" w:rsidRPr="005518F4" w:rsidRDefault="00167FB5" w:rsidP="00135811">
      <w:pPr>
        <w:keepNext/>
        <w:keepLines/>
        <w:numPr>
          <w:ilvl w:val="0"/>
          <w:numId w:val="11"/>
        </w:numPr>
        <w:ind w:left="714" w:hanging="357"/>
        <w:jc w:val="both"/>
        <w:rPr>
          <w:rFonts w:ascii="Tahoma" w:hAnsi="Tahoma" w:cs="Tahoma"/>
          <w:bCs/>
        </w:rPr>
      </w:pPr>
      <w:r w:rsidRPr="005518F4">
        <w:rPr>
          <w:rFonts w:ascii="Tahoma" w:hAnsi="Tahoma" w:cs="Tahoma"/>
          <w:bCs/>
        </w:rPr>
        <w:t>I</w:t>
      </w:r>
      <w:r w:rsidR="00FC69C8" w:rsidRPr="005518F4">
        <w:rPr>
          <w:rFonts w:ascii="Tahoma" w:hAnsi="Tahoma" w:cs="Tahoma"/>
          <w:bCs/>
        </w:rPr>
        <w:t>zpolnjen</w:t>
      </w:r>
      <w:r>
        <w:rPr>
          <w:rFonts w:ascii="Tahoma" w:hAnsi="Tahoma" w:cs="Tahoma"/>
          <w:bCs/>
        </w:rPr>
        <w:t>a in podpisana Priloga 3</w:t>
      </w:r>
      <w:r w:rsidR="00FC69C8" w:rsidRPr="005518F4">
        <w:rPr>
          <w:rFonts w:ascii="Tahoma" w:hAnsi="Tahoma" w:cs="Tahoma"/>
          <w:bCs/>
        </w:rPr>
        <w:t xml:space="preserve"> ESPD s strani vseh gospodarskih subjektov v ponudbi,</w:t>
      </w:r>
    </w:p>
    <w:p w14:paraId="3143254D" w14:textId="28B8E026" w:rsidR="00A83D72" w:rsidRDefault="00A83D72" w:rsidP="00201C09">
      <w:pPr>
        <w:keepNext/>
        <w:keepLines/>
        <w:jc w:val="both"/>
        <w:rPr>
          <w:rFonts w:ascii="Tahoma" w:hAnsi="Tahoma" w:cs="Tahoma"/>
        </w:rPr>
      </w:pPr>
    </w:p>
    <w:p w14:paraId="0A55915D" w14:textId="06627B6E" w:rsidR="00E620AC" w:rsidRDefault="00E620AC" w:rsidP="00201C09">
      <w:pPr>
        <w:keepNext/>
        <w:keepLines/>
        <w:jc w:val="both"/>
        <w:rPr>
          <w:rFonts w:ascii="Tahoma" w:hAnsi="Tahoma" w:cs="Tahoma"/>
        </w:rPr>
      </w:pPr>
    </w:p>
    <w:p w14:paraId="0B25D17B" w14:textId="44E20DBA" w:rsidR="00EB50C0" w:rsidRDefault="00EB50C0" w:rsidP="00201C09">
      <w:pPr>
        <w:keepNext/>
        <w:keepLines/>
        <w:jc w:val="both"/>
        <w:rPr>
          <w:rFonts w:ascii="Tahoma" w:hAnsi="Tahoma" w:cs="Tahoma"/>
        </w:rPr>
      </w:pPr>
    </w:p>
    <w:p w14:paraId="2F35700B" w14:textId="30180FEB" w:rsidR="00EB50C0" w:rsidRDefault="00EB50C0" w:rsidP="00201C09">
      <w:pPr>
        <w:keepNext/>
        <w:keepLines/>
        <w:jc w:val="both"/>
        <w:rPr>
          <w:rFonts w:ascii="Tahoma" w:hAnsi="Tahoma" w:cs="Tahoma"/>
        </w:rPr>
      </w:pPr>
    </w:p>
    <w:p w14:paraId="26276D82" w14:textId="51A0E479" w:rsidR="00EB50C0" w:rsidRDefault="00EB50C0" w:rsidP="00201C09">
      <w:pPr>
        <w:keepNext/>
        <w:keepLines/>
        <w:jc w:val="both"/>
        <w:rPr>
          <w:rFonts w:ascii="Tahoma" w:hAnsi="Tahoma" w:cs="Tahoma"/>
        </w:rPr>
      </w:pPr>
    </w:p>
    <w:p w14:paraId="2469E467" w14:textId="0D6C1338" w:rsidR="00EB50C0" w:rsidRDefault="00EB50C0" w:rsidP="00201C09">
      <w:pPr>
        <w:keepNext/>
        <w:keepLines/>
        <w:jc w:val="both"/>
        <w:rPr>
          <w:rFonts w:ascii="Tahoma" w:hAnsi="Tahoma" w:cs="Tahoma"/>
        </w:rPr>
      </w:pPr>
    </w:p>
    <w:p w14:paraId="062A0FFB" w14:textId="77777777" w:rsidR="00EB50C0" w:rsidRPr="005518F4" w:rsidRDefault="00EB50C0" w:rsidP="00201C09">
      <w:pPr>
        <w:keepNext/>
        <w:keepLines/>
        <w:jc w:val="both"/>
        <w:rPr>
          <w:rFonts w:ascii="Tahoma" w:hAnsi="Tahoma" w:cs="Tahoma"/>
        </w:rPr>
      </w:pPr>
    </w:p>
    <w:p w14:paraId="19E219BC" w14:textId="77777777" w:rsidR="00832A7F" w:rsidRPr="005518F4" w:rsidRDefault="00832A7F" w:rsidP="00201C09">
      <w:pPr>
        <w:keepNext/>
        <w:keepLines/>
        <w:numPr>
          <w:ilvl w:val="0"/>
          <w:numId w:val="2"/>
        </w:numPr>
        <w:jc w:val="both"/>
        <w:rPr>
          <w:rFonts w:ascii="Tahoma" w:hAnsi="Tahoma" w:cs="Tahoma"/>
          <w:b/>
          <w:sz w:val="24"/>
        </w:rPr>
      </w:pPr>
      <w:r w:rsidRPr="005518F4">
        <w:rPr>
          <w:rFonts w:ascii="Tahoma" w:hAnsi="Tahoma" w:cs="Tahoma"/>
          <w:b/>
          <w:sz w:val="24"/>
        </w:rPr>
        <w:lastRenderedPageBreak/>
        <w:t>FINANČNA ZAVAROVANJA</w:t>
      </w:r>
    </w:p>
    <w:p w14:paraId="5455BEAE" w14:textId="7880ED81" w:rsidR="00D91655" w:rsidRPr="005518F4" w:rsidRDefault="00D91655" w:rsidP="00201C09">
      <w:pPr>
        <w:keepNext/>
        <w:keepLines/>
        <w:jc w:val="both"/>
        <w:rPr>
          <w:rFonts w:ascii="Tahoma" w:hAnsi="Tahoma" w:cs="Tahoma"/>
          <w:b/>
        </w:rPr>
      </w:pPr>
    </w:p>
    <w:p w14:paraId="48D39A9B" w14:textId="360A97C7" w:rsidR="00832A7F" w:rsidRPr="005518F4" w:rsidRDefault="00832A7F" w:rsidP="00201C09">
      <w:pPr>
        <w:keepNext/>
        <w:keepLines/>
        <w:numPr>
          <w:ilvl w:val="1"/>
          <w:numId w:val="2"/>
        </w:numPr>
        <w:jc w:val="both"/>
        <w:rPr>
          <w:rFonts w:ascii="Tahoma" w:hAnsi="Tahoma" w:cs="Tahoma"/>
          <w:b/>
        </w:rPr>
      </w:pPr>
      <w:r w:rsidRPr="005518F4">
        <w:rPr>
          <w:rFonts w:ascii="Tahoma" w:hAnsi="Tahoma" w:cs="Tahoma"/>
          <w:b/>
        </w:rPr>
        <w:t>Zavarovanje dobre izvedbe obveznosti iz okvirnega sporazuma</w:t>
      </w:r>
    </w:p>
    <w:p w14:paraId="6BBCF5CD" w14:textId="77777777" w:rsidR="006360AD" w:rsidRPr="005518F4" w:rsidRDefault="006360AD" w:rsidP="00201C09">
      <w:pPr>
        <w:keepNext/>
        <w:keepLines/>
        <w:jc w:val="both"/>
        <w:rPr>
          <w:rFonts w:ascii="Tahoma" w:hAnsi="Tahoma" w:cs="Tahoma"/>
        </w:rPr>
      </w:pPr>
    </w:p>
    <w:p w14:paraId="45490435" w14:textId="1A75BAE2" w:rsidR="00582305" w:rsidRPr="005518F4" w:rsidRDefault="00582305" w:rsidP="00201C09">
      <w:pPr>
        <w:keepNext/>
        <w:keepLines/>
        <w:jc w:val="both"/>
        <w:rPr>
          <w:rFonts w:ascii="Tahoma" w:eastAsia="Calibri" w:hAnsi="Tahoma" w:cs="Tahoma"/>
        </w:rPr>
      </w:pPr>
      <w:r w:rsidRPr="005518F4">
        <w:rPr>
          <w:rFonts w:ascii="Tahoma" w:hAnsi="Tahoma" w:cs="Tahoma"/>
        </w:rPr>
        <w:t xml:space="preserve">Izbrani ponudnik za posamezni sklop predmeta javnega naročila bo moral ob sklenitvi okvirnega sporazuma oziroma najkasneje v desetih (10) </w:t>
      </w:r>
      <w:r w:rsidR="00AC64CB">
        <w:rPr>
          <w:rFonts w:ascii="Tahoma" w:hAnsi="Tahoma" w:cs="Tahoma"/>
        </w:rPr>
        <w:t xml:space="preserve">koledarskih </w:t>
      </w:r>
      <w:r w:rsidRPr="005518F4">
        <w:rPr>
          <w:rFonts w:ascii="Tahoma" w:hAnsi="Tahoma" w:cs="Tahoma"/>
        </w:rPr>
        <w:t>dneh od sklenitve okvirnega sporazuma</w:t>
      </w:r>
      <w:r w:rsidRPr="005518F4">
        <w:rPr>
          <w:rFonts w:ascii="Tahoma" w:eastAsia="Calibri" w:hAnsi="Tahoma" w:cs="Tahoma"/>
        </w:rPr>
        <w:t xml:space="preserve"> za posamezni sklop predmeta javnega naročila</w:t>
      </w:r>
      <w:r w:rsidRPr="005518F4">
        <w:rPr>
          <w:rFonts w:ascii="Tahoma" w:hAnsi="Tahoma" w:cs="Tahoma"/>
        </w:rPr>
        <w:t xml:space="preserve">, kot garancijo za zavarovanje dobre izvedbe obveznosti iz okvirnega sporazuma, naročniku predložiti bianko menico z menično izjavo (skladno z vzorcem in zahtevami iz razpisne dokumentacije), v višini 10 % ponudbene vrednosti brez DDV, </w:t>
      </w:r>
      <w:r w:rsidRPr="005518F4">
        <w:rPr>
          <w:rFonts w:ascii="Tahoma" w:eastAsia="Calibri" w:hAnsi="Tahoma" w:cs="Tahoma"/>
        </w:rPr>
        <w:t xml:space="preserve">z rokom veljavnosti </w:t>
      </w:r>
      <w:r w:rsidR="00AC64CB">
        <w:rPr>
          <w:rFonts w:ascii="Tahoma" w:eastAsia="Calibri" w:hAnsi="Tahoma" w:cs="Tahoma"/>
        </w:rPr>
        <w:t xml:space="preserve">še najmanj </w:t>
      </w:r>
      <w:r w:rsidR="00167FB5">
        <w:rPr>
          <w:rFonts w:ascii="Tahoma" w:eastAsia="Calibri" w:hAnsi="Tahoma" w:cs="Tahoma"/>
        </w:rPr>
        <w:t>šestdeset</w:t>
      </w:r>
      <w:r w:rsidRPr="005518F4">
        <w:rPr>
          <w:rFonts w:ascii="Tahoma" w:eastAsia="Calibri" w:hAnsi="Tahoma" w:cs="Tahoma"/>
        </w:rPr>
        <w:t xml:space="preserve"> (</w:t>
      </w:r>
      <w:r w:rsidR="00167FB5">
        <w:rPr>
          <w:rFonts w:ascii="Tahoma" w:eastAsia="Calibri" w:hAnsi="Tahoma" w:cs="Tahoma"/>
        </w:rPr>
        <w:t>6</w:t>
      </w:r>
      <w:r w:rsidRPr="005518F4">
        <w:rPr>
          <w:rFonts w:ascii="Tahoma" w:eastAsia="Calibri" w:hAnsi="Tahoma" w:cs="Tahoma"/>
        </w:rPr>
        <w:t xml:space="preserve">0) koledarskih dni po izteku veljavnosti okvirnega sporazuma. </w:t>
      </w:r>
    </w:p>
    <w:p w14:paraId="1D33368E" w14:textId="77777777" w:rsidR="00582305" w:rsidRPr="005518F4" w:rsidRDefault="00582305" w:rsidP="00201C09">
      <w:pPr>
        <w:keepNext/>
        <w:keepLines/>
        <w:jc w:val="both"/>
        <w:rPr>
          <w:rFonts w:ascii="Tahoma" w:hAnsi="Tahoma" w:cs="Tahoma"/>
        </w:rPr>
      </w:pPr>
    </w:p>
    <w:p w14:paraId="50C09C22" w14:textId="77777777" w:rsidR="00582305" w:rsidRPr="005518F4" w:rsidRDefault="00582305" w:rsidP="00201C09">
      <w:pPr>
        <w:keepNext/>
        <w:keepLines/>
        <w:jc w:val="both"/>
        <w:rPr>
          <w:rFonts w:ascii="Tahoma" w:hAnsi="Tahoma" w:cs="Tahoma"/>
        </w:rPr>
      </w:pPr>
      <w:r w:rsidRPr="005518F4">
        <w:rPr>
          <w:rFonts w:ascii="Tahoma" w:hAnsi="Tahoma" w:cs="Tahoma"/>
        </w:rPr>
        <w:t>Menica mora biti nepreklicna in brezpogojna, unovčljiva na pisni poziv naročnika brez ugovora.</w:t>
      </w:r>
    </w:p>
    <w:p w14:paraId="0832A730" w14:textId="77777777" w:rsidR="00582305" w:rsidRPr="005518F4" w:rsidRDefault="00582305" w:rsidP="00201C09">
      <w:pPr>
        <w:keepNext/>
        <w:keepLines/>
        <w:jc w:val="both"/>
        <w:rPr>
          <w:rFonts w:ascii="Tahoma" w:hAnsi="Tahoma" w:cs="Tahoma"/>
        </w:rPr>
      </w:pPr>
    </w:p>
    <w:p w14:paraId="1A447FF5" w14:textId="49F5A0BC" w:rsidR="00582305" w:rsidRPr="005518F4" w:rsidRDefault="00582305" w:rsidP="00201C09">
      <w:pPr>
        <w:keepNext/>
        <w:keepLines/>
        <w:jc w:val="both"/>
        <w:rPr>
          <w:rFonts w:ascii="Tahoma" w:hAnsi="Tahoma" w:cs="Tahoma"/>
        </w:rPr>
      </w:pPr>
      <w:r w:rsidRPr="005518F4">
        <w:rPr>
          <w:rFonts w:ascii="Tahoma" w:hAnsi="Tahoma" w:cs="Tahoma"/>
        </w:rPr>
        <w:t xml:space="preserve">Predložitev bianko menice z menično izjavo za zavarovanje dobre izvedbe obveznosti iz okvirnega sporazuma je pogoj za veljavnost okvirnega sporazuma. V kolikor izbrani ponudnik naročniku ne predloži finančnega zavarovanja za </w:t>
      </w:r>
      <w:r w:rsidR="00AC64CB">
        <w:rPr>
          <w:rFonts w:ascii="Tahoma" w:hAnsi="Tahoma" w:cs="Tahoma"/>
        </w:rPr>
        <w:t xml:space="preserve">dobro izvedbo </w:t>
      </w:r>
      <w:r w:rsidRPr="005518F4">
        <w:rPr>
          <w:rFonts w:ascii="Tahoma" w:hAnsi="Tahoma" w:cs="Tahoma"/>
        </w:rPr>
        <w:t>obveznosti iz okvirnega sporazuma, se šteje, da okvirni sporazum ni bil nikoli sklenjen, naročnik pa bo Državni revizijski komisiji predlagal, da uvede postopek o prekršku iz 4. točke 112.</w:t>
      </w:r>
      <w:r w:rsidR="008D7EBC">
        <w:rPr>
          <w:rFonts w:ascii="Tahoma" w:hAnsi="Tahoma" w:cs="Tahoma"/>
        </w:rPr>
        <w:t> </w:t>
      </w:r>
      <w:r w:rsidRPr="005518F4">
        <w:rPr>
          <w:rFonts w:ascii="Tahoma" w:hAnsi="Tahoma" w:cs="Tahoma"/>
        </w:rPr>
        <w:t>člena ZJN-3.</w:t>
      </w:r>
    </w:p>
    <w:p w14:paraId="50ED913A" w14:textId="77777777" w:rsidR="00582305" w:rsidRPr="005518F4" w:rsidRDefault="00582305" w:rsidP="00201C09">
      <w:pPr>
        <w:keepNext/>
        <w:keepLines/>
        <w:jc w:val="both"/>
        <w:rPr>
          <w:rFonts w:ascii="Tahoma" w:hAnsi="Tahoma" w:cs="Tahoma"/>
        </w:rPr>
      </w:pPr>
    </w:p>
    <w:p w14:paraId="44E932E4" w14:textId="5978D725" w:rsidR="00582305" w:rsidRPr="005518F4" w:rsidRDefault="00582305" w:rsidP="00201C09">
      <w:pPr>
        <w:keepNext/>
        <w:keepLines/>
        <w:jc w:val="both"/>
        <w:rPr>
          <w:rFonts w:ascii="Tahoma" w:hAnsi="Tahoma" w:cs="Tahoma"/>
        </w:rPr>
      </w:pPr>
      <w:r w:rsidRPr="005518F4">
        <w:rPr>
          <w:rFonts w:ascii="Tahoma" w:hAnsi="Tahoma" w:cs="Tahoma"/>
        </w:rPr>
        <w:t>Vzorec menične izjave za zavarovanje dobre izvedbe obveznosti iz okvirnega sporazuma je priložen v Prilogi</w:t>
      </w:r>
      <w:r w:rsidR="005D705C">
        <w:rPr>
          <w:rFonts w:ascii="Tahoma" w:hAnsi="Tahoma" w:cs="Tahoma"/>
        </w:rPr>
        <w:t> 10</w:t>
      </w:r>
      <w:r w:rsidR="005D705C" w:rsidRPr="005518F4">
        <w:rPr>
          <w:rFonts w:ascii="Tahoma" w:hAnsi="Tahoma" w:cs="Tahoma"/>
        </w:rPr>
        <w:t xml:space="preserve"> </w:t>
      </w:r>
      <w:r w:rsidRPr="005518F4">
        <w:rPr>
          <w:rFonts w:ascii="Tahoma" w:hAnsi="Tahoma" w:cs="Tahoma"/>
        </w:rPr>
        <w:t>razpisne dokumentacije.</w:t>
      </w:r>
    </w:p>
    <w:p w14:paraId="1AE86D51" w14:textId="77777777" w:rsidR="0088781E" w:rsidRPr="005518F4" w:rsidRDefault="0088781E" w:rsidP="00201C09">
      <w:pPr>
        <w:keepNext/>
        <w:keepLines/>
        <w:jc w:val="both"/>
        <w:rPr>
          <w:rFonts w:ascii="Tahoma" w:hAnsi="Tahoma" w:cs="Tahoma"/>
        </w:rPr>
      </w:pPr>
    </w:p>
    <w:p w14:paraId="6D5513C0" w14:textId="77777777" w:rsidR="00832A7F" w:rsidRPr="005518F4" w:rsidRDefault="004F17A5" w:rsidP="00201C09">
      <w:pPr>
        <w:keepNext/>
        <w:keepLines/>
        <w:numPr>
          <w:ilvl w:val="0"/>
          <w:numId w:val="2"/>
        </w:numPr>
        <w:jc w:val="both"/>
        <w:rPr>
          <w:rFonts w:ascii="Tahoma" w:hAnsi="Tahoma" w:cs="Tahoma"/>
          <w:b/>
          <w:sz w:val="24"/>
        </w:rPr>
      </w:pPr>
      <w:r w:rsidRPr="005518F4">
        <w:rPr>
          <w:rFonts w:ascii="Tahoma" w:hAnsi="Tahoma" w:cs="Tahoma"/>
          <w:b/>
          <w:sz w:val="24"/>
        </w:rPr>
        <w:t>IZBIRA PONUDNIKOV IN MERILA</w:t>
      </w:r>
    </w:p>
    <w:p w14:paraId="54F9A0AE" w14:textId="77777777" w:rsidR="007F7E83" w:rsidRPr="005518F4" w:rsidRDefault="007F7E83" w:rsidP="00201C09">
      <w:pPr>
        <w:keepNext/>
        <w:keepLines/>
        <w:jc w:val="both"/>
        <w:rPr>
          <w:rFonts w:ascii="Tahoma" w:hAnsi="Tahoma" w:cs="Tahoma"/>
        </w:rPr>
      </w:pPr>
    </w:p>
    <w:p w14:paraId="3F218D7F" w14:textId="77777777" w:rsidR="00D7339D" w:rsidRDefault="007F7E83" w:rsidP="00035098">
      <w:pPr>
        <w:keepNext/>
        <w:keepLines/>
        <w:jc w:val="both"/>
        <w:rPr>
          <w:rFonts w:ascii="Tahoma" w:hAnsi="Tahoma" w:cs="Tahoma"/>
        </w:rPr>
      </w:pPr>
      <w:r w:rsidRPr="005518F4">
        <w:rPr>
          <w:rFonts w:ascii="Tahoma" w:hAnsi="Tahoma" w:cs="Tahoma"/>
        </w:rPr>
        <w:t xml:space="preserve">Naročnik bo </w:t>
      </w:r>
      <w:r w:rsidR="00F752E0" w:rsidRPr="005518F4">
        <w:rPr>
          <w:rFonts w:ascii="Tahoma" w:hAnsi="Tahoma" w:cs="Tahoma"/>
        </w:rPr>
        <w:t xml:space="preserve">za posamezni sklop predmeta javnega naročila </w:t>
      </w:r>
      <w:r w:rsidRPr="005518F4">
        <w:rPr>
          <w:rFonts w:ascii="Tahoma" w:hAnsi="Tahoma" w:cs="Tahoma"/>
        </w:rPr>
        <w:t xml:space="preserve">sklenil okvirni sporazum s ponudnikom, ki bo oddal cenovno najugodnejšo ponudbo. </w:t>
      </w:r>
    </w:p>
    <w:p w14:paraId="37F75904" w14:textId="77777777" w:rsidR="00D7339D" w:rsidRDefault="00D7339D" w:rsidP="00035098">
      <w:pPr>
        <w:keepNext/>
        <w:keepLines/>
        <w:jc w:val="both"/>
        <w:rPr>
          <w:rFonts w:ascii="Tahoma" w:hAnsi="Tahoma" w:cs="Tahoma"/>
        </w:rPr>
      </w:pPr>
    </w:p>
    <w:p w14:paraId="3B6D12BF" w14:textId="0BE27F63" w:rsidR="00201C09" w:rsidRDefault="007F7E83" w:rsidP="00035098">
      <w:pPr>
        <w:keepNext/>
        <w:keepLines/>
        <w:jc w:val="both"/>
        <w:rPr>
          <w:rFonts w:ascii="Tahoma" w:hAnsi="Tahoma" w:cs="Tahoma"/>
        </w:rPr>
      </w:pPr>
      <w:r w:rsidRPr="005518F4">
        <w:rPr>
          <w:rFonts w:ascii="Tahoma" w:hAnsi="Tahoma" w:cs="Tahoma"/>
        </w:rPr>
        <w:t>Merilo za izbiro cenovno najugodnejšega ponudnika</w:t>
      </w:r>
      <w:r w:rsidR="00F752E0" w:rsidRPr="005518F4">
        <w:rPr>
          <w:rFonts w:ascii="Tahoma" w:hAnsi="Tahoma" w:cs="Tahoma"/>
        </w:rPr>
        <w:t xml:space="preserve"> za posamezni sklop predmeta javnega naročila</w:t>
      </w:r>
      <w:r w:rsidRPr="005518F4">
        <w:rPr>
          <w:rFonts w:ascii="Tahoma" w:hAnsi="Tahoma" w:cs="Tahoma"/>
        </w:rPr>
        <w:t xml:space="preserve">, je </w:t>
      </w:r>
      <w:r w:rsidR="005E0F03" w:rsidRPr="00D7339D">
        <w:rPr>
          <w:rFonts w:ascii="Tahoma" w:hAnsi="Tahoma" w:cs="Tahoma"/>
          <w:b/>
          <w:bCs/>
        </w:rPr>
        <w:t xml:space="preserve">najnižja </w:t>
      </w:r>
      <w:r w:rsidR="00167FB5" w:rsidRPr="00D7339D">
        <w:rPr>
          <w:rFonts w:ascii="Tahoma" w:hAnsi="Tahoma" w:cs="Tahoma"/>
          <w:b/>
          <w:bCs/>
        </w:rPr>
        <w:t xml:space="preserve">skupna </w:t>
      </w:r>
      <w:r w:rsidRPr="00D7339D">
        <w:rPr>
          <w:rFonts w:ascii="Tahoma" w:hAnsi="Tahoma" w:cs="Tahoma"/>
          <w:b/>
          <w:bCs/>
        </w:rPr>
        <w:t>ponudbena vrednost</w:t>
      </w:r>
      <w:r w:rsidR="00167FB5" w:rsidRPr="00D7339D">
        <w:rPr>
          <w:rFonts w:ascii="Tahoma" w:hAnsi="Tahoma" w:cs="Tahoma"/>
          <w:b/>
          <w:bCs/>
        </w:rPr>
        <w:t xml:space="preserve"> v EUR</w:t>
      </w:r>
      <w:r w:rsidRPr="00D7339D">
        <w:rPr>
          <w:rFonts w:ascii="Tahoma" w:hAnsi="Tahoma" w:cs="Tahoma"/>
          <w:b/>
          <w:bCs/>
        </w:rPr>
        <w:t xml:space="preserve"> brez DDV</w:t>
      </w:r>
      <w:r w:rsidRPr="005518F4">
        <w:rPr>
          <w:rFonts w:ascii="Tahoma" w:hAnsi="Tahoma" w:cs="Tahoma"/>
        </w:rPr>
        <w:t xml:space="preserve">, ki je </w:t>
      </w:r>
      <w:bookmarkStart w:id="13" w:name="_Hlk161909235"/>
      <w:r w:rsidRPr="005518F4">
        <w:rPr>
          <w:rFonts w:ascii="Tahoma" w:hAnsi="Tahoma" w:cs="Tahoma"/>
        </w:rPr>
        <w:t>navedena v ponudbi ponudnika (Priloga</w:t>
      </w:r>
      <w:r w:rsidR="00825883">
        <w:rPr>
          <w:rFonts w:ascii="Tahoma" w:hAnsi="Tahoma" w:cs="Tahoma"/>
        </w:rPr>
        <w:t> </w:t>
      </w:r>
      <w:r w:rsidRPr="005518F4">
        <w:rPr>
          <w:rFonts w:ascii="Tahoma" w:hAnsi="Tahoma" w:cs="Tahoma"/>
        </w:rPr>
        <w:t>2</w:t>
      </w:r>
      <w:r w:rsidR="00F752E0" w:rsidRPr="005518F4">
        <w:rPr>
          <w:rFonts w:ascii="Tahoma" w:hAnsi="Tahoma" w:cs="Tahoma"/>
        </w:rPr>
        <w:t>/1 oziroma Priloga 2/2</w:t>
      </w:r>
      <w:r w:rsidRPr="005518F4">
        <w:rPr>
          <w:rFonts w:ascii="Tahoma" w:hAnsi="Tahoma" w:cs="Tahoma"/>
        </w:rPr>
        <w:t>).</w:t>
      </w:r>
      <w:bookmarkEnd w:id="13"/>
    </w:p>
    <w:p w14:paraId="0F7173A3" w14:textId="77777777" w:rsidR="0060300D" w:rsidRPr="005518F4" w:rsidRDefault="0060300D" w:rsidP="00035098">
      <w:pPr>
        <w:keepNext/>
        <w:keepLines/>
        <w:jc w:val="both"/>
        <w:rPr>
          <w:rFonts w:ascii="Tahoma" w:hAnsi="Tahoma" w:cs="Tahoma"/>
        </w:rPr>
      </w:pPr>
    </w:p>
    <w:p w14:paraId="73CE82E8" w14:textId="777E1809" w:rsidR="00FA7D61" w:rsidRPr="005518F4" w:rsidRDefault="00FA7D61" w:rsidP="00201C09">
      <w:pPr>
        <w:keepNext/>
        <w:keepLines/>
        <w:numPr>
          <w:ilvl w:val="0"/>
          <w:numId w:val="2"/>
        </w:numPr>
        <w:jc w:val="both"/>
        <w:rPr>
          <w:rFonts w:ascii="Tahoma" w:hAnsi="Tahoma" w:cs="Tahoma"/>
          <w:b/>
          <w:sz w:val="24"/>
          <w:szCs w:val="24"/>
        </w:rPr>
      </w:pPr>
      <w:r w:rsidRPr="005518F4">
        <w:rPr>
          <w:rFonts w:ascii="Tahoma" w:hAnsi="Tahoma" w:cs="Tahoma"/>
          <w:b/>
          <w:sz w:val="24"/>
          <w:szCs w:val="24"/>
        </w:rPr>
        <w:t xml:space="preserve">NAVODILA ZA IZDELAVO IN </w:t>
      </w:r>
      <w:r w:rsidR="00A00A21" w:rsidRPr="005518F4">
        <w:rPr>
          <w:rFonts w:ascii="Tahoma" w:hAnsi="Tahoma" w:cs="Tahoma"/>
          <w:b/>
          <w:sz w:val="24"/>
          <w:szCs w:val="24"/>
        </w:rPr>
        <w:t xml:space="preserve">ODDAJO PONUDBE TER </w:t>
      </w:r>
      <w:r w:rsidRPr="005518F4">
        <w:rPr>
          <w:rFonts w:ascii="Tahoma" w:hAnsi="Tahoma" w:cs="Tahoma"/>
          <w:b/>
          <w:sz w:val="24"/>
          <w:szCs w:val="24"/>
        </w:rPr>
        <w:t xml:space="preserve">NAČIN </w:t>
      </w:r>
      <w:r w:rsidR="00A00A21" w:rsidRPr="005518F4">
        <w:rPr>
          <w:rFonts w:ascii="Tahoma" w:hAnsi="Tahoma" w:cs="Tahoma"/>
          <w:b/>
          <w:sz w:val="24"/>
          <w:szCs w:val="24"/>
        </w:rPr>
        <w:t xml:space="preserve">IN ROK </w:t>
      </w:r>
      <w:r w:rsidRPr="005518F4">
        <w:rPr>
          <w:rFonts w:ascii="Tahoma" w:hAnsi="Tahoma" w:cs="Tahoma"/>
          <w:b/>
          <w:sz w:val="24"/>
          <w:szCs w:val="24"/>
        </w:rPr>
        <w:t xml:space="preserve">PREDLOŽITVE PONUDBE </w:t>
      </w:r>
    </w:p>
    <w:p w14:paraId="5480F172" w14:textId="77777777" w:rsidR="00FA7D61" w:rsidRPr="005518F4" w:rsidRDefault="00FA7D61" w:rsidP="00201C09">
      <w:pPr>
        <w:keepNext/>
        <w:keepLines/>
        <w:jc w:val="both"/>
        <w:rPr>
          <w:rFonts w:ascii="Tahoma" w:hAnsi="Tahoma" w:cs="Tahoma"/>
        </w:rPr>
      </w:pPr>
    </w:p>
    <w:p w14:paraId="60B63061" w14:textId="77777777" w:rsidR="00167FB5" w:rsidRPr="00C8579C" w:rsidRDefault="00167FB5" w:rsidP="00167FB5">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486AEE80" w14:textId="77777777" w:rsidR="00167FB5" w:rsidRPr="00C8579C" w:rsidRDefault="00167FB5" w:rsidP="00167FB5">
      <w:pPr>
        <w:keepNext/>
        <w:keepLines/>
        <w:jc w:val="both"/>
        <w:rPr>
          <w:rFonts w:ascii="Tahoma" w:hAnsi="Tahoma" w:cs="Tahoma"/>
        </w:rPr>
      </w:pPr>
    </w:p>
    <w:p w14:paraId="494C889B" w14:textId="3194EEFF" w:rsidR="00167FB5" w:rsidRPr="00D7339D" w:rsidRDefault="00167FB5" w:rsidP="00167FB5">
      <w:pPr>
        <w:pStyle w:val="Telobesedila3"/>
        <w:keepNext/>
        <w:keepLines/>
        <w:rPr>
          <w:rFonts w:ascii="Tahoma" w:hAnsi="Tahoma" w:cs="Tahoma"/>
          <w:sz w:val="20"/>
        </w:rPr>
      </w:pPr>
      <w:r w:rsidRPr="00D7339D">
        <w:rPr>
          <w:rFonts w:ascii="Tahoma" w:hAnsi="Tahoma" w:cs="Tahoma"/>
          <w:sz w:val="20"/>
        </w:rPr>
        <w:t xml:space="preserve">Ponudba se šteje za pravočasno oddano, če jo naročnik prejme preko sistema e-JN </w:t>
      </w:r>
      <w:hyperlink r:id="rId17" w:history="1">
        <w:r w:rsidRPr="00D7339D">
          <w:rPr>
            <w:rFonts w:ascii="Tahoma" w:eastAsia="Calibri" w:hAnsi="Tahoma" w:cs="Tahoma"/>
            <w:color w:val="0000FF"/>
            <w:sz w:val="20"/>
            <w:u w:val="single"/>
          </w:rPr>
          <w:t>https://ejn.gov.si</w:t>
        </w:r>
      </w:hyperlink>
      <w:r w:rsidRPr="00D7339D">
        <w:rPr>
          <w:rFonts w:ascii="Tahoma" w:hAnsi="Tahoma" w:cs="Tahoma"/>
          <w:sz w:val="20"/>
        </w:rPr>
        <w:t xml:space="preserve"> </w:t>
      </w:r>
      <w:r w:rsidRPr="00D7339D">
        <w:rPr>
          <w:rFonts w:ascii="Tahoma" w:hAnsi="Tahoma" w:cs="Tahoma"/>
          <w:b/>
          <w:sz w:val="20"/>
        </w:rPr>
        <w:t xml:space="preserve">najkasneje do </w:t>
      </w:r>
      <w:r w:rsidR="00EB50C0">
        <w:rPr>
          <w:rFonts w:ascii="Tahoma" w:hAnsi="Tahoma" w:cs="Tahoma"/>
          <w:b/>
          <w:sz w:val="20"/>
        </w:rPr>
        <w:t>22</w:t>
      </w:r>
      <w:r w:rsidRPr="00D7339D">
        <w:rPr>
          <w:rFonts w:ascii="Tahoma" w:hAnsi="Tahoma" w:cs="Tahoma"/>
          <w:b/>
          <w:sz w:val="20"/>
        </w:rPr>
        <w:t xml:space="preserve">. </w:t>
      </w:r>
      <w:r w:rsidR="00EB50C0">
        <w:rPr>
          <w:rFonts w:ascii="Tahoma" w:hAnsi="Tahoma" w:cs="Tahoma"/>
          <w:b/>
          <w:sz w:val="20"/>
        </w:rPr>
        <w:t>8</w:t>
      </w:r>
      <w:r w:rsidRPr="00D7339D">
        <w:rPr>
          <w:rFonts w:ascii="Tahoma" w:hAnsi="Tahoma" w:cs="Tahoma"/>
          <w:b/>
          <w:sz w:val="20"/>
        </w:rPr>
        <w:t>. 2025</w:t>
      </w:r>
      <w:r w:rsidRPr="00D7339D">
        <w:rPr>
          <w:rFonts w:ascii="Tahoma" w:hAnsi="Tahoma" w:cs="Tahoma"/>
          <w:b/>
          <w:i/>
          <w:sz w:val="20"/>
        </w:rPr>
        <w:t xml:space="preserve"> </w:t>
      </w:r>
      <w:r w:rsidRPr="00D7339D">
        <w:rPr>
          <w:rFonts w:ascii="Tahoma" w:hAnsi="Tahoma" w:cs="Tahoma"/>
          <w:b/>
          <w:sz w:val="20"/>
        </w:rPr>
        <w:t>do 10.00</w:t>
      </w:r>
      <w:r w:rsidRPr="00D7339D">
        <w:rPr>
          <w:rFonts w:ascii="Tahoma" w:hAnsi="Tahoma" w:cs="Tahoma"/>
          <w:sz w:val="20"/>
        </w:rPr>
        <w:t xml:space="preserve"> </w:t>
      </w:r>
      <w:r w:rsidRPr="00D7339D">
        <w:rPr>
          <w:rFonts w:ascii="Tahoma" w:hAnsi="Tahoma" w:cs="Tahoma"/>
          <w:b/>
          <w:sz w:val="20"/>
        </w:rPr>
        <w:t>ure</w:t>
      </w:r>
      <w:r w:rsidRPr="00D7339D">
        <w:rPr>
          <w:rFonts w:ascii="Tahoma" w:hAnsi="Tahoma" w:cs="Tahoma"/>
          <w:sz w:val="20"/>
        </w:rPr>
        <w:t>. Za oddano ponudbo se šteje ponudba, ki je v informacijskem sistemu e-JN označena s statusom »ODDANO«. Ponudnik nosi vse stroške priprave in predložitve ponudbe.</w:t>
      </w:r>
    </w:p>
    <w:p w14:paraId="5F2B22A1" w14:textId="77777777" w:rsidR="00D7339D" w:rsidRPr="00D7339D" w:rsidRDefault="00D7339D" w:rsidP="00167FB5">
      <w:pPr>
        <w:pStyle w:val="Telobesedila3"/>
        <w:keepNext/>
        <w:keepLines/>
        <w:rPr>
          <w:rFonts w:ascii="Tahoma" w:hAnsi="Tahoma" w:cs="Tahoma"/>
          <w:sz w:val="20"/>
        </w:rPr>
      </w:pPr>
    </w:p>
    <w:p w14:paraId="18216F90" w14:textId="77777777" w:rsidR="00167FB5" w:rsidRPr="00D7339D" w:rsidRDefault="00167FB5" w:rsidP="00167FB5">
      <w:pPr>
        <w:pStyle w:val="Telobesedila3"/>
        <w:keepNext/>
        <w:keepLines/>
        <w:rPr>
          <w:rFonts w:ascii="Tahoma" w:hAnsi="Tahoma" w:cs="Tahoma"/>
          <w:sz w:val="20"/>
        </w:rPr>
      </w:pPr>
      <w:r w:rsidRPr="00D7339D">
        <w:rPr>
          <w:rFonts w:ascii="Tahoma" w:hAnsi="Tahoma" w:cs="Tahoma"/>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C1A534" w14:textId="77777777" w:rsidR="00167FB5" w:rsidRPr="00D7339D" w:rsidRDefault="00167FB5" w:rsidP="00167FB5">
      <w:pPr>
        <w:pStyle w:val="Telobesedila3"/>
        <w:keepNext/>
        <w:keepLines/>
        <w:rPr>
          <w:rFonts w:ascii="Tahoma" w:hAnsi="Tahoma" w:cs="Tahoma"/>
          <w:sz w:val="20"/>
        </w:rPr>
      </w:pPr>
    </w:p>
    <w:p w14:paraId="00EB9715" w14:textId="77777777" w:rsidR="00167FB5" w:rsidRPr="00D7339D" w:rsidRDefault="00167FB5" w:rsidP="00167FB5">
      <w:pPr>
        <w:pStyle w:val="Telobesedila3"/>
        <w:keepNext/>
        <w:keepLines/>
        <w:rPr>
          <w:rFonts w:ascii="Tahoma" w:hAnsi="Tahoma" w:cs="Tahoma"/>
          <w:sz w:val="20"/>
        </w:rPr>
      </w:pPr>
      <w:r w:rsidRPr="00D7339D">
        <w:rPr>
          <w:rFonts w:ascii="Tahoma" w:hAnsi="Tahoma" w:cs="Tahoma"/>
          <w:sz w:val="20"/>
        </w:rPr>
        <w:t>Po preteku roka za predložitev ponudb ponudbe ne bo več mogoče oddati.</w:t>
      </w:r>
    </w:p>
    <w:p w14:paraId="690FB646" w14:textId="77777777" w:rsidR="00167FB5" w:rsidRPr="00D7339D" w:rsidRDefault="00167FB5" w:rsidP="00167FB5">
      <w:pPr>
        <w:pStyle w:val="Telobesedila3"/>
        <w:keepNext/>
        <w:keepLines/>
        <w:rPr>
          <w:rFonts w:ascii="Tahoma" w:hAnsi="Tahoma" w:cs="Tahoma"/>
          <w:sz w:val="20"/>
        </w:rPr>
      </w:pPr>
    </w:p>
    <w:p w14:paraId="1AD09DBC" w14:textId="77777777" w:rsidR="00167FB5" w:rsidRPr="00D7339D" w:rsidRDefault="00167FB5" w:rsidP="00167FB5">
      <w:pPr>
        <w:keepNext/>
        <w:keepLines/>
        <w:tabs>
          <w:tab w:val="left" w:pos="142"/>
        </w:tabs>
        <w:jc w:val="both"/>
        <w:rPr>
          <w:rFonts w:ascii="Tahoma" w:hAnsi="Tahoma" w:cs="Tahoma"/>
          <w:i/>
        </w:rPr>
      </w:pPr>
      <w:r w:rsidRPr="00D7339D">
        <w:rPr>
          <w:rFonts w:ascii="Tahoma" w:hAnsi="Tahoma" w:cs="Tahoma"/>
        </w:rPr>
        <w:t xml:space="preserve">Dostop do povezave (URL naslov) za elektronsko predložitev ponudbe v tem postopku javnega naročila je ponudnikom na voljo </w:t>
      </w:r>
      <w:r w:rsidRPr="00D7339D">
        <w:rPr>
          <w:rFonts w:ascii="Tahoma" w:hAnsi="Tahoma" w:cs="Tahoma"/>
          <w:u w:val="single"/>
        </w:rPr>
        <w:t xml:space="preserve">v predmetnem Obvestilu o javnem naročilu, objavljenem na Portalu javnih naročil, </w:t>
      </w:r>
      <w:r w:rsidRPr="00D7339D">
        <w:rPr>
          <w:rFonts w:ascii="Tahoma" w:hAnsi="Tahoma" w:cs="Tahoma"/>
          <w:b/>
          <w:u w:val="single"/>
        </w:rPr>
        <w:t>v razdelku »B.5 Elektronska predložitev«</w:t>
      </w:r>
      <w:r w:rsidRPr="00D7339D">
        <w:rPr>
          <w:rFonts w:ascii="Tahoma" w:hAnsi="Tahoma" w:cs="Tahoma"/>
        </w:rPr>
        <w:t xml:space="preserve">. </w:t>
      </w:r>
    </w:p>
    <w:p w14:paraId="503FEF5E" w14:textId="77777777" w:rsidR="00167FB5" w:rsidRPr="00D7339D" w:rsidRDefault="00167FB5" w:rsidP="00167FB5">
      <w:pPr>
        <w:keepNext/>
        <w:keepLines/>
        <w:jc w:val="both"/>
        <w:rPr>
          <w:rFonts w:ascii="Tahoma" w:hAnsi="Tahoma" w:cs="Tahoma"/>
        </w:rPr>
      </w:pPr>
    </w:p>
    <w:p w14:paraId="3FCEBA39" w14:textId="42FDA649" w:rsidR="00167FB5" w:rsidRPr="00D7339D" w:rsidRDefault="00167FB5" w:rsidP="00167FB5">
      <w:pPr>
        <w:keepNext/>
        <w:keepLines/>
        <w:jc w:val="both"/>
        <w:rPr>
          <w:rFonts w:ascii="Tahoma" w:hAnsi="Tahoma" w:cs="Tahoma"/>
        </w:rPr>
      </w:pPr>
      <w:r w:rsidRPr="00D7339D">
        <w:rPr>
          <w:rFonts w:ascii="Tahoma" w:hAnsi="Tahoma" w:cs="Tahoma"/>
        </w:rPr>
        <w:t xml:space="preserve">Odpiranje ponudb bo potekalo avtomatično v informacijskem sistemu e-JN dne </w:t>
      </w:r>
      <w:r w:rsidR="00EB50C0">
        <w:rPr>
          <w:rFonts w:ascii="Tahoma" w:hAnsi="Tahoma" w:cs="Tahoma"/>
          <w:b/>
        </w:rPr>
        <w:t>22</w:t>
      </w:r>
      <w:r w:rsidRPr="00D7339D">
        <w:rPr>
          <w:rFonts w:ascii="Tahoma" w:hAnsi="Tahoma" w:cs="Tahoma"/>
          <w:b/>
        </w:rPr>
        <w:t xml:space="preserve">. </w:t>
      </w:r>
      <w:r w:rsidR="00EB50C0">
        <w:rPr>
          <w:rFonts w:ascii="Tahoma" w:hAnsi="Tahoma" w:cs="Tahoma"/>
          <w:b/>
        </w:rPr>
        <w:t>8</w:t>
      </w:r>
      <w:r w:rsidRPr="00D7339D">
        <w:rPr>
          <w:rFonts w:ascii="Tahoma" w:hAnsi="Tahoma" w:cs="Tahoma"/>
          <w:b/>
        </w:rPr>
        <w:t>. 2025</w:t>
      </w:r>
      <w:r w:rsidRPr="00D7339D">
        <w:rPr>
          <w:rFonts w:ascii="Tahoma" w:hAnsi="Tahoma" w:cs="Tahoma"/>
          <w:b/>
          <w:i/>
        </w:rPr>
        <w:t xml:space="preserve"> </w:t>
      </w:r>
      <w:r w:rsidRPr="00D7339D">
        <w:rPr>
          <w:rFonts w:ascii="Tahoma" w:hAnsi="Tahoma" w:cs="Tahoma"/>
        </w:rPr>
        <w:t xml:space="preserve">in se bo začelo </w:t>
      </w:r>
      <w:r w:rsidRPr="00D7339D">
        <w:rPr>
          <w:rFonts w:ascii="Tahoma" w:hAnsi="Tahoma" w:cs="Tahoma"/>
          <w:b/>
        </w:rPr>
        <w:t>ob 12.00 uri</w:t>
      </w:r>
      <w:r w:rsidRPr="00D7339D">
        <w:rPr>
          <w:rFonts w:ascii="Tahoma" w:hAnsi="Tahoma" w:cs="Tahoma"/>
        </w:rPr>
        <w:t xml:space="preserve"> na spletnem naslovu </w:t>
      </w:r>
      <w:hyperlink r:id="rId18" w:history="1">
        <w:r w:rsidRPr="00D7339D">
          <w:rPr>
            <w:rFonts w:ascii="Tahoma" w:eastAsia="Calibri" w:hAnsi="Tahoma" w:cs="Tahoma"/>
            <w:color w:val="0000FF"/>
            <w:u w:val="single"/>
          </w:rPr>
          <w:t>https://ejn.gov.si</w:t>
        </w:r>
      </w:hyperlink>
      <w:r w:rsidRPr="00D7339D">
        <w:rPr>
          <w:rFonts w:ascii="Tahoma" w:hAnsi="Tahoma" w:cs="Tahoma"/>
        </w:rPr>
        <w:t xml:space="preserve">. </w:t>
      </w:r>
    </w:p>
    <w:p w14:paraId="78CAE4B6" w14:textId="77777777" w:rsidR="00167FB5" w:rsidRPr="00D7339D" w:rsidRDefault="00167FB5" w:rsidP="00167FB5">
      <w:pPr>
        <w:keepNext/>
        <w:keepLines/>
        <w:jc w:val="both"/>
        <w:rPr>
          <w:rFonts w:ascii="Tahoma" w:hAnsi="Tahoma" w:cs="Tahoma"/>
        </w:rPr>
      </w:pPr>
    </w:p>
    <w:p w14:paraId="1AB50950" w14:textId="77777777" w:rsidR="00167FB5" w:rsidRPr="00D7339D" w:rsidRDefault="00167FB5" w:rsidP="00167FB5">
      <w:pPr>
        <w:keepNext/>
        <w:keepLines/>
        <w:jc w:val="both"/>
        <w:rPr>
          <w:rFonts w:ascii="Tahoma" w:hAnsi="Tahoma" w:cs="Tahoma"/>
        </w:rPr>
      </w:pPr>
      <w:r w:rsidRPr="00D7339D">
        <w:rPr>
          <w:rFonts w:ascii="Tahoma" w:hAnsi="Tahoma" w:cs="Tahoma"/>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29C8BBD" w14:textId="77777777" w:rsidR="00393FEB" w:rsidRPr="00C8579C" w:rsidRDefault="00393FEB" w:rsidP="00167FB5">
      <w:pPr>
        <w:keepNext/>
        <w:keepLines/>
        <w:jc w:val="both"/>
        <w:rPr>
          <w:rFonts w:ascii="Tahoma" w:hAnsi="Tahoma" w:cs="Tahoma"/>
        </w:rPr>
      </w:pPr>
    </w:p>
    <w:p w14:paraId="788A0322" w14:textId="77777777" w:rsidR="00167FB5" w:rsidRDefault="00167FB5" w:rsidP="00167FB5">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61A72942" w14:textId="77777777" w:rsidR="00167FB5" w:rsidRDefault="00167FB5" w:rsidP="00167FB5">
      <w:pPr>
        <w:keepNext/>
        <w:keepLines/>
        <w:jc w:val="both"/>
        <w:rPr>
          <w:rFonts w:ascii="Tahoma" w:hAnsi="Tahoma" w:cs="Tahoma"/>
          <w:b/>
        </w:rPr>
      </w:pPr>
    </w:p>
    <w:p w14:paraId="64E6B732" w14:textId="77777777" w:rsidR="00167FB5" w:rsidRPr="00D21A81" w:rsidRDefault="00167FB5" w:rsidP="00167FB5">
      <w:pPr>
        <w:pStyle w:val="Odstavekseznama"/>
        <w:keepNext/>
        <w:keepLines/>
        <w:numPr>
          <w:ilvl w:val="2"/>
          <w:numId w:val="2"/>
        </w:numPr>
        <w:tabs>
          <w:tab w:val="clear" w:pos="1080"/>
        </w:tabs>
        <w:ind w:left="709" w:hanging="709"/>
        <w:jc w:val="both"/>
        <w:rPr>
          <w:rFonts w:ascii="Tahoma" w:hAnsi="Tahoma" w:cs="Tahoma"/>
          <w:b/>
          <w:bCs/>
        </w:rPr>
      </w:pPr>
      <w:r w:rsidRPr="003C0358">
        <w:rPr>
          <w:rFonts w:ascii="Tahoma" w:hAnsi="Tahoma" w:cs="Tahoma"/>
          <w:b/>
          <w:bCs/>
        </w:rPr>
        <w:t xml:space="preserve">Splošno </w:t>
      </w:r>
    </w:p>
    <w:p w14:paraId="020EDA6D" w14:textId="77777777" w:rsidR="00167FB5" w:rsidRPr="00D7339D" w:rsidRDefault="00167FB5" w:rsidP="00167FB5">
      <w:pPr>
        <w:keepNext/>
        <w:keepLines/>
        <w:jc w:val="both"/>
        <w:rPr>
          <w:rFonts w:ascii="Tahoma" w:hAnsi="Tahoma" w:cs="Tahoma"/>
          <w:b/>
        </w:rPr>
      </w:pPr>
    </w:p>
    <w:p w14:paraId="0EDE323C" w14:textId="77777777" w:rsidR="00167FB5" w:rsidRPr="00D7339D" w:rsidRDefault="00167FB5" w:rsidP="00167FB5">
      <w:pPr>
        <w:pStyle w:val="Telobesedila3"/>
        <w:keepNext/>
        <w:keepLines/>
        <w:rPr>
          <w:rFonts w:ascii="Tahoma" w:hAnsi="Tahoma" w:cs="Tahoma"/>
          <w:sz w:val="20"/>
        </w:rPr>
      </w:pPr>
      <w:r w:rsidRPr="00D7339D">
        <w:rPr>
          <w:rFonts w:ascii="Tahoma" w:hAnsi="Tahoma" w:cs="Tahoma"/>
          <w:sz w:val="20"/>
        </w:rPr>
        <w:t xml:space="preserve">Ponudniki morajo ponudbe predložiti v informacijski sistem e-JN (v nadaljevanju: sistem e-JN) na spletnem naslovu </w:t>
      </w:r>
      <w:hyperlink r:id="rId19" w:history="1">
        <w:r w:rsidRPr="00D7339D">
          <w:rPr>
            <w:rStyle w:val="Hiperpovezava"/>
            <w:rFonts w:ascii="Tahoma" w:hAnsi="Tahoma" w:cs="Tahoma"/>
            <w:sz w:val="20"/>
          </w:rPr>
          <w:t>https://ejn.gov.si</w:t>
        </w:r>
      </w:hyperlink>
      <w:r w:rsidRPr="00D7339D">
        <w:rPr>
          <w:rFonts w:ascii="Tahoma" w:hAnsi="Tahoma" w:cs="Tahoma"/>
          <w:sz w:val="20"/>
        </w:rPr>
        <w:t xml:space="preserve">, v skladu s točko 3 dokumenta Navodila za uporabo informacijskega sistema e- JN: PONUDNIKI, ki je del te razpisne dokumentacije in objavljen na spletnem naslovu </w:t>
      </w:r>
      <w:hyperlink r:id="rId20" w:history="1">
        <w:r w:rsidRPr="00D7339D">
          <w:rPr>
            <w:rStyle w:val="Hiperpovezava"/>
            <w:rFonts w:ascii="Tahoma" w:hAnsi="Tahoma" w:cs="Tahoma"/>
            <w:sz w:val="20"/>
          </w:rPr>
          <w:t>https://ejn.gov.si</w:t>
        </w:r>
      </w:hyperlink>
      <w:r w:rsidRPr="00D7339D">
        <w:rPr>
          <w:rFonts w:ascii="Tahoma" w:hAnsi="Tahoma" w:cs="Tahoma"/>
          <w:sz w:val="20"/>
        </w:rPr>
        <w:t>.</w:t>
      </w:r>
    </w:p>
    <w:p w14:paraId="7D39E8D5" w14:textId="77777777" w:rsidR="00167FB5" w:rsidRPr="00D7339D" w:rsidRDefault="00167FB5" w:rsidP="00167FB5">
      <w:pPr>
        <w:pStyle w:val="Telobesedila3"/>
        <w:keepNext/>
        <w:keepLines/>
        <w:rPr>
          <w:rFonts w:ascii="Tahoma" w:hAnsi="Tahoma" w:cs="Tahoma"/>
          <w:sz w:val="20"/>
        </w:rPr>
      </w:pPr>
    </w:p>
    <w:p w14:paraId="31A63DB3" w14:textId="77777777" w:rsidR="00167FB5" w:rsidRPr="00D7339D" w:rsidRDefault="00167FB5" w:rsidP="00167FB5">
      <w:pPr>
        <w:pStyle w:val="Telobesedila3"/>
        <w:keepNext/>
        <w:keepLines/>
        <w:rPr>
          <w:rFonts w:ascii="Tahoma" w:hAnsi="Tahoma" w:cs="Tahoma"/>
          <w:sz w:val="20"/>
        </w:rPr>
      </w:pPr>
      <w:r w:rsidRPr="00D7339D">
        <w:rPr>
          <w:rFonts w:ascii="Tahoma" w:hAnsi="Tahoma" w:cs="Tahoma"/>
          <w:sz w:val="20"/>
        </w:rPr>
        <w:t xml:space="preserve">Ponudnik se mora pred oddajo ponudbe registrirati na spletnem naslovu </w:t>
      </w:r>
      <w:hyperlink r:id="rId21" w:history="1">
        <w:r w:rsidRPr="00D7339D">
          <w:rPr>
            <w:rStyle w:val="Hiperpovezava"/>
            <w:rFonts w:ascii="Tahoma" w:hAnsi="Tahoma" w:cs="Tahoma"/>
            <w:sz w:val="20"/>
          </w:rPr>
          <w:t>https://ejn.gov.si</w:t>
        </w:r>
      </w:hyperlink>
      <w:r w:rsidRPr="00D7339D">
        <w:rPr>
          <w:rFonts w:ascii="Tahoma" w:hAnsi="Tahoma" w:cs="Tahoma"/>
          <w:sz w:val="20"/>
        </w:rPr>
        <w:t>, v skladu z Navodili za uporabo informacijskega sistema e-JN. Če je ponudnik že registriran v sistem e-JN, se v aplikacijo prijavi na istem naslovu.</w:t>
      </w:r>
    </w:p>
    <w:p w14:paraId="5199BB7E" w14:textId="77777777" w:rsidR="00167FB5" w:rsidRPr="00D7339D" w:rsidRDefault="00167FB5" w:rsidP="00167FB5">
      <w:pPr>
        <w:pStyle w:val="Telobesedila3"/>
        <w:keepNext/>
        <w:keepLines/>
        <w:rPr>
          <w:rFonts w:ascii="Tahoma" w:hAnsi="Tahoma" w:cs="Tahoma"/>
          <w:sz w:val="20"/>
        </w:rPr>
      </w:pPr>
    </w:p>
    <w:p w14:paraId="11BAA4D9" w14:textId="77777777" w:rsidR="00167FB5" w:rsidRPr="00D7339D" w:rsidRDefault="00167FB5" w:rsidP="00167FB5">
      <w:pPr>
        <w:pStyle w:val="Telobesedila3"/>
        <w:keepNext/>
        <w:keepLines/>
        <w:rPr>
          <w:rFonts w:ascii="Tahoma" w:hAnsi="Tahoma" w:cs="Tahoma"/>
          <w:sz w:val="20"/>
        </w:rPr>
      </w:pPr>
      <w:r w:rsidRPr="00D7339D">
        <w:rPr>
          <w:rFonts w:ascii="Tahoma" w:hAnsi="Tahoma" w:cs="Tahoma"/>
          <w:sz w:val="20"/>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 l. RS, št. 97/07 – uradno prečiščeno besedilo, 64/16 – </w:t>
      </w:r>
      <w:proofErr w:type="spellStart"/>
      <w:r w:rsidRPr="00D7339D">
        <w:rPr>
          <w:rFonts w:ascii="Tahoma" w:hAnsi="Tahoma" w:cs="Tahoma"/>
          <w:sz w:val="20"/>
        </w:rPr>
        <w:t>odl</w:t>
      </w:r>
      <w:proofErr w:type="spellEnd"/>
      <w:r w:rsidRPr="00D7339D">
        <w:rPr>
          <w:rFonts w:ascii="Tahoma" w:hAnsi="Tahoma" w:cs="Tahoma"/>
          <w:sz w:val="20"/>
        </w:rPr>
        <w:t>. US in 20/18 – OROZ631)). Z oddajo ponudbe je le-ta zavezujoča za čas, naveden v ponudbi, razen če jo uporabnik ponudnika umakne ali spremeni pred potekom roka za oddajo ponudb.</w:t>
      </w:r>
    </w:p>
    <w:p w14:paraId="4C00812F" w14:textId="77777777" w:rsidR="00167FB5" w:rsidRPr="00D7339D" w:rsidRDefault="00167FB5" w:rsidP="00167FB5">
      <w:pPr>
        <w:keepNext/>
        <w:keepLines/>
        <w:jc w:val="both"/>
        <w:rPr>
          <w:rFonts w:ascii="Tahoma" w:hAnsi="Tahoma" w:cs="Tahoma"/>
        </w:rPr>
      </w:pPr>
    </w:p>
    <w:p w14:paraId="4A68D851" w14:textId="77777777" w:rsidR="00167FB5" w:rsidRPr="00D7339D" w:rsidRDefault="00167FB5" w:rsidP="00167FB5">
      <w:pPr>
        <w:keepNext/>
        <w:keepLines/>
        <w:numPr>
          <w:ilvl w:val="2"/>
          <w:numId w:val="2"/>
        </w:numPr>
        <w:tabs>
          <w:tab w:val="num" w:pos="720"/>
        </w:tabs>
        <w:jc w:val="both"/>
        <w:rPr>
          <w:rFonts w:ascii="Tahoma" w:hAnsi="Tahoma" w:cs="Tahoma"/>
          <w:b/>
          <w:bCs/>
        </w:rPr>
      </w:pPr>
      <w:r w:rsidRPr="00D7339D">
        <w:rPr>
          <w:rFonts w:ascii="Tahoma" w:hAnsi="Tahoma" w:cs="Tahoma"/>
          <w:b/>
          <w:bCs/>
        </w:rPr>
        <w:t>Format ponudbe</w:t>
      </w:r>
    </w:p>
    <w:p w14:paraId="333F7903" w14:textId="77777777" w:rsidR="00167FB5" w:rsidRPr="00D7339D" w:rsidRDefault="00167FB5" w:rsidP="00167FB5">
      <w:pPr>
        <w:keepNext/>
        <w:keepLines/>
        <w:jc w:val="both"/>
        <w:rPr>
          <w:rFonts w:ascii="Tahoma" w:hAnsi="Tahoma" w:cs="Tahoma"/>
        </w:rPr>
      </w:pPr>
    </w:p>
    <w:p w14:paraId="25123CE9" w14:textId="77777777" w:rsidR="00167FB5" w:rsidRPr="00D7339D" w:rsidRDefault="00167FB5" w:rsidP="00167FB5">
      <w:pPr>
        <w:keepNext/>
        <w:keepLines/>
        <w:jc w:val="both"/>
        <w:rPr>
          <w:rFonts w:ascii="Tahoma" w:hAnsi="Tahoma" w:cs="Tahoma"/>
        </w:rPr>
      </w:pPr>
      <w:r w:rsidRPr="00D7339D">
        <w:rPr>
          <w:rFonts w:ascii="Tahoma" w:hAnsi="Tahoma" w:cs="Tahoma"/>
          <w:u w:val="single"/>
        </w:rPr>
        <w:t xml:space="preserve">Ponudba </w:t>
      </w:r>
      <w:r w:rsidRPr="00D7339D">
        <w:rPr>
          <w:rFonts w:ascii="Tahoma" w:hAnsi="Tahoma" w:cs="Tahoma"/>
          <w:b/>
          <w:u w:val="single"/>
        </w:rPr>
        <w:t>mora</w:t>
      </w:r>
      <w:r w:rsidRPr="00D7339D">
        <w:rPr>
          <w:rFonts w:ascii="Tahoma" w:hAnsi="Tahoma" w:cs="Tahoma"/>
          <w:u w:val="single"/>
        </w:rPr>
        <w:t xml:space="preserve"> </w:t>
      </w:r>
      <w:r w:rsidRPr="00D7339D">
        <w:rPr>
          <w:rFonts w:ascii="Tahoma" w:hAnsi="Tahoma" w:cs="Tahoma"/>
          <w:b/>
          <w:u w:val="single"/>
        </w:rPr>
        <w:t>biti priložena v "pdf" formatu/zapisu/datoteki</w:t>
      </w:r>
      <w:r w:rsidRPr="00D7339D">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47B781CC" w14:textId="77777777" w:rsidR="00167FB5" w:rsidRPr="00D7339D" w:rsidRDefault="00167FB5" w:rsidP="00167FB5">
      <w:pPr>
        <w:keepNext/>
        <w:keepLines/>
        <w:jc w:val="both"/>
        <w:rPr>
          <w:rFonts w:ascii="Tahoma" w:hAnsi="Tahoma" w:cs="Tahoma"/>
        </w:rPr>
      </w:pPr>
    </w:p>
    <w:p w14:paraId="65FB5011" w14:textId="77777777" w:rsidR="00167FB5" w:rsidRPr="00D7339D" w:rsidRDefault="00167FB5" w:rsidP="00167FB5">
      <w:pPr>
        <w:keepNext/>
        <w:keepLines/>
        <w:numPr>
          <w:ilvl w:val="1"/>
          <w:numId w:val="2"/>
        </w:numPr>
        <w:jc w:val="both"/>
        <w:rPr>
          <w:rFonts w:ascii="Tahoma" w:hAnsi="Tahoma" w:cs="Tahoma"/>
          <w:b/>
        </w:rPr>
      </w:pPr>
      <w:r w:rsidRPr="00D7339D">
        <w:rPr>
          <w:rFonts w:ascii="Tahoma" w:hAnsi="Tahoma" w:cs="Tahoma"/>
          <w:b/>
        </w:rPr>
        <w:t>Izdelava ponudbe</w:t>
      </w:r>
    </w:p>
    <w:p w14:paraId="753B77A9" w14:textId="77777777" w:rsidR="00167FB5" w:rsidRPr="00D7339D" w:rsidRDefault="00167FB5" w:rsidP="00167FB5">
      <w:pPr>
        <w:keepNext/>
        <w:keepLines/>
        <w:jc w:val="both"/>
        <w:rPr>
          <w:rFonts w:ascii="Tahoma" w:hAnsi="Tahoma" w:cs="Tahoma"/>
          <w:b/>
        </w:rPr>
      </w:pPr>
    </w:p>
    <w:p w14:paraId="056A8649" w14:textId="77777777" w:rsidR="00167FB5" w:rsidRPr="00D7339D" w:rsidRDefault="00167FB5" w:rsidP="00167FB5">
      <w:pPr>
        <w:keepNext/>
        <w:keepLines/>
        <w:jc w:val="both"/>
        <w:rPr>
          <w:rFonts w:ascii="Tahoma" w:hAnsi="Tahoma" w:cs="Tahoma"/>
        </w:rPr>
      </w:pPr>
      <w:r w:rsidRPr="00D7339D">
        <w:rPr>
          <w:rFonts w:ascii="Tahoma" w:hAnsi="Tahoma" w:cs="Tahoma"/>
        </w:rPr>
        <w:t>Ponudba naj bo izdelana tako, da vsebuje vse zahtevane dokumente in obrazce, navedene v tč. 7.4. razpisne dokumentacije.</w:t>
      </w:r>
    </w:p>
    <w:p w14:paraId="62AE439B" w14:textId="77777777" w:rsidR="00167FB5" w:rsidRPr="00D7339D" w:rsidRDefault="00167FB5" w:rsidP="00167FB5">
      <w:pPr>
        <w:keepNext/>
        <w:keepLines/>
        <w:jc w:val="both"/>
        <w:rPr>
          <w:rFonts w:ascii="Tahoma" w:hAnsi="Tahoma" w:cs="Tahoma"/>
          <w:b/>
        </w:rPr>
      </w:pPr>
    </w:p>
    <w:p w14:paraId="52648E23" w14:textId="77777777" w:rsidR="00167FB5" w:rsidRPr="00D7339D" w:rsidRDefault="00167FB5" w:rsidP="00167FB5">
      <w:pPr>
        <w:keepNext/>
        <w:keepLines/>
        <w:jc w:val="both"/>
        <w:rPr>
          <w:rFonts w:ascii="Tahoma" w:hAnsi="Tahoma" w:cs="Tahoma"/>
        </w:rPr>
      </w:pPr>
      <w:r w:rsidRPr="00D7339D">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6ADC614" w14:textId="77777777" w:rsidR="00167FB5" w:rsidRPr="00D7339D" w:rsidRDefault="00167FB5" w:rsidP="00167FB5">
      <w:pPr>
        <w:keepNext/>
        <w:keepLines/>
        <w:jc w:val="both"/>
        <w:rPr>
          <w:rFonts w:ascii="Tahoma" w:hAnsi="Tahoma" w:cs="Tahoma"/>
        </w:rPr>
      </w:pPr>
    </w:p>
    <w:p w14:paraId="0394E6A7" w14:textId="77777777" w:rsidR="00167FB5" w:rsidRPr="00D7339D" w:rsidRDefault="00167FB5" w:rsidP="00167FB5">
      <w:pPr>
        <w:keepNext/>
        <w:keepLines/>
        <w:jc w:val="both"/>
        <w:rPr>
          <w:rFonts w:ascii="Tahoma" w:hAnsi="Tahoma" w:cs="Tahoma"/>
        </w:rPr>
      </w:pPr>
      <w:r w:rsidRPr="00D7339D">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261520A" w14:textId="77777777" w:rsidR="00167FB5" w:rsidRPr="00D7339D" w:rsidRDefault="00167FB5" w:rsidP="00167FB5">
      <w:pPr>
        <w:keepNext/>
        <w:keepLines/>
        <w:jc w:val="both"/>
        <w:rPr>
          <w:rFonts w:ascii="Tahoma" w:hAnsi="Tahoma" w:cs="Tahoma"/>
        </w:rPr>
      </w:pPr>
    </w:p>
    <w:p w14:paraId="6A94F40A" w14:textId="77777777" w:rsidR="00167FB5" w:rsidRPr="00D7339D" w:rsidRDefault="00167FB5" w:rsidP="00167FB5">
      <w:pPr>
        <w:keepNext/>
        <w:keepLines/>
        <w:numPr>
          <w:ilvl w:val="1"/>
          <w:numId w:val="2"/>
        </w:numPr>
        <w:jc w:val="both"/>
        <w:rPr>
          <w:rFonts w:ascii="Tahoma" w:hAnsi="Tahoma" w:cs="Tahoma"/>
          <w:b/>
        </w:rPr>
      </w:pPr>
      <w:r w:rsidRPr="00D7339D">
        <w:rPr>
          <w:rFonts w:ascii="Tahoma" w:hAnsi="Tahoma" w:cs="Tahoma"/>
          <w:b/>
        </w:rPr>
        <w:t>Vsebina ponudbene dokumentacije</w:t>
      </w:r>
    </w:p>
    <w:p w14:paraId="6F631C7E" w14:textId="77777777" w:rsidR="00167FB5" w:rsidRPr="00D7339D" w:rsidRDefault="00167FB5" w:rsidP="00167FB5">
      <w:pPr>
        <w:keepNext/>
        <w:keepLines/>
        <w:jc w:val="both"/>
        <w:rPr>
          <w:rFonts w:ascii="Tahoma" w:hAnsi="Tahoma" w:cs="Tahoma"/>
        </w:rPr>
      </w:pPr>
    </w:p>
    <w:p w14:paraId="4848FE17" w14:textId="77777777" w:rsidR="00167FB5" w:rsidRPr="00D7339D" w:rsidRDefault="00167FB5" w:rsidP="00167FB5">
      <w:pPr>
        <w:keepNext/>
        <w:keepLines/>
        <w:jc w:val="both"/>
        <w:rPr>
          <w:rFonts w:ascii="Tahoma" w:hAnsi="Tahoma" w:cs="Tahoma"/>
          <w:b/>
        </w:rPr>
      </w:pPr>
      <w:r w:rsidRPr="00D7339D">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3489CFC" w14:textId="77777777" w:rsidR="00167FB5" w:rsidRPr="00D7339D" w:rsidRDefault="00167FB5" w:rsidP="00167FB5">
      <w:pPr>
        <w:keepNext/>
        <w:keepLines/>
        <w:jc w:val="both"/>
        <w:rPr>
          <w:rFonts w:ascii="Tahoma" w:hAnsi="Tahoma" w:cs="Tahoma"/>
        </w:rPr>
      </w:pPr>
    </w:p>
    <w:p w14:paraId="03BB4738" w14:textId="77777777" w:rsidR="00167FB5" w:rsidRPr="00D7339D" w:rsidRDefault="00167FB5" w:rsidP="00167FB5">
      <w:pPr>
        <w:keepNext/>
        <w:keepLines/>
        <w:jc w:val="both"/>
        <w:rPr>
          <w:rFonts w:ascii="Tahoma" w:hAnsi="Tahoma" w:cs="Tahoma"/>
          <w:b/>
        </w:rPr>
      </w:pPr>
      <w:r w:rsidRPr="00D7339D">
        <w:rPr>
          <w:rFonts w:ascii="Tahoma" w:hAnsi="Tahoma" w:cs="Tahoma"/>
          <w:b/>
        </w:rPr>
        <w:t>Ponudbena dokumentacija, ki jo naročnik zahteva z javnim razpisom in jih mora ponudnik naložiti v informacijski sistem e-JN je navedena v nadaljevanju:</w:t>
      </w:r>
    </w:p>
    <w:p w14:paraId="42A7D063" w14:textId="77777777" w:rsidR="00167FB5" w:rsidRPr="00D7339D" w:rsidRDefault="00167FB5" w:rsidP="00167FB5">
      <w:pPr>
        <w:keepNext/>
        <w:keepLines/>
        <w:jc w:val="both"/>
        <w:rPr>
          <w:rFonts w:ascii="Tahoma" w:hAnsi="Tahoma" w:cs="Tahoma"/>
          <w:b/>
        </w:rPr>
      </w:pPr>
    </w:p>
    <w:p w14:paraId="3AF243C7" w14:textId="77777777" w:rsidR="00167FB5" w:rsidRPr="00D7339D" w:rsidRDefault="00167FB5" w:rsidP="00135811">
      <w:pPr>
        <w:keepNext/>
        <w:keepLines/>
        <w:numPr>
          <w:ilvl w:val="0"/>
          <w:numId w:val="26"/>
        </w:numPr>
        <w:jc w:val="both"/>
        <w:rPr>
          <w:rFonts w:ascii="Tahoma" w:hAnsi="Tahoma" w:cs="Tahoma"/>
          <w:b/>
          <w:color w:val="C00000"/>
        </w:rPr>
      </w:pPr>
      <w:r w:rsidRPr="00D7339D">
        <w:rPr>
          <w:rFonts w:ascii="Tahoma" w:hAnsi="Tahoma" w:cs="Tahoma"/>
          <w:b/>
          <w:color w:val="C00000"/>
        </w:rPr>
        <w:t>Razdelek »Osnovni podatki o ponudbi«</w:t>
      </w:r>
    </w:p>
    <w:p w14:paraId="7B1EECA6" w14:textId="77777777" w:rsidR="00167FB5" w:rsidRPr="004667C5" w:rsidRDefault="00167FB5" w:rsidP="00167FB5">
      <w:pPr>
        <w:keepNext/>
        <w:keepLines/>
        <w:jc w:val="both"/>
        <w:rPr>
          <w:rFonts w:ascii="Tahoma" w:hAnsi="Tahoma" w:cs="Tahoma"/>
        </w:rPr>
      </w:pPr>
      <w:r w:rsidRPr="00D7339D">
        <w:rPr>
          <w:rFonts w:ascii="Tahoma" w:hAnsi="Tahoma" w:cs="Tahoma"/>
        </w:rPr>
        <w:lastRenderedPageBreak/>
        <w:t>Ponudnik vnese osnovne podatke o ponudbi. V primeru skupne ponudbe, ponudbe s podizvajalci ali uporabe zmogljivosti drugih subjektov, ponudnik označi ustrezen kvadratek. V primeru,</w:t>
      </w:r>
      <w:r w:rsidRPr="004667C5">
        <w:rPr>
          <w:rFonts w:ascii="Tahoma" w:hAnsi="Tahoma" w:cs="Tahoma"/>
        </w:rPr>
        <w:t xml:space="preserve"> da ponudnik samostojno oddaja ponudbo ne označi nobenega kvadratka.</w:t>
      </w:r>
    </w:p>
    <w:p w14:paraId="6C69A7D2" w14:textId="77777777" w:rsidR="00167FB5" w:rsidRPr="00C8579C" w:rsidRDefault="00167FB5" w:rsidP="00167FB5">
      <w:pPr>
        <w:keepNext/>
        <w:keepLines/>
        <w:jc w:val="both"/>
        <w:rPr>
          <w:rFonts w:ascii="Tahoma" w:hAnsi="Tahoma" w:cs="Tahoma"/>
          <w:b/>
        </w:rPr>
      </w:pPr>
    </w:p>
    <w:p w14:paraId="2C580586" w14:textId="77777777" w:rsidR="00167FB5" w:rsidRPr="00C8579C" w:rsidRDefault="00167FB5" w:rsidP="00135811">
      <w:pPr>
        <w:keepNext/>
        <w:keepLines/>
        <w:numPr>
          <w:ilvl w:val="0"/>
          <w:numId w:val="26"/>
        </w:numPr>
        <w:jc w:val="both"/>
        <w:rPr>
          <w:rFonts w:ascii="Tahoma" w:hAnsi="Tahoma" w:cs="Tahoma"/>
          <w:b/>
          <w:color w:val="C00000"/>
        </w:rPr>
      </w:pPr>
      <w:r w:rsidRPr="00C8579C">
        <w:rPr>
          <w:rFonts w:ascii="Tahoma" w:hAnsi="Tahoma" w:cs="Tahoma"/>
          <w:b/>
          <w:color w:val="C00000"/>
        </w:rPr>
        <w:t>Razdelek »</w:t>
      </w:r>
      <w:r>
        <w:rPr>
          <w:rFonts w:ascii="Tahoma" w:hAnsi="Tahoma" w:cs="Tahoma"/>
          <w:b/>
          <w:color w:val="C00000"/>
        </w:rPr>
        <w:t xml:space="preserve">Skupna ponudbena vrednost, del </w:t>
      </w:r>
      <w:r w:rsidRPr="00C8579C">
        <w:rPr>
          <w:rFonts w:ascii="Tahoma" w:hAnsi="Tahoma" w:cs="Tahoma"/>
          <w:b/>
          <w:color w:val="C00000"/>
        </w:rPr>
        <w:t>Predračun«</w:t>
      </w:r>
    </w:p>
    <w:p w14:paraId="151BEFC1" w14:textId="77777777" w:rsidR="00F752E0" w:rsidRPr="005518F4" w:rsidRDefault="00F752E0" w:rsidP="00201C09">
      <w:pPr>
        <w:keepNext/>
        <w:keepLines/>
        <w:jc w:val="both"/>
        <w:rPr>
          <w:rFonts w:ascii="Tahoma" w:hAnsi="Tahoma" w:cs="Tahoma"/>
        </w:rPr>
      </w:pPr>
      <w:r w:rsidRPr="005518F4">
        <w:rPr>
          <w:rFonts w:ascii="Tahoma" w:hAnsi="Tahoma" w:cs="Tahoma"/>
        </w:rPr>
        <w:t>Ponudnik v sistem e-JN v razdelek »Skupna ponudbena vrednost« v zato namenjen prostor vpiše skupno  ponudbeno vrednost brez DDV v EUR</w:t>
      </w:r>
      <w:r w:rsidRPr="005518F4">
        <w:rPr>
          <w:rFonts w:ascii="Tahoma" w:hAnsi="Tahoma" w:cs="Tahoma"/>
          <w:b/>
          <w:bCs/>
          <w:color w:val="000000"/>
        </w:rPr>
        <w:t xml:space="preserve"> </w:t>
      </w:r>
      <w:r w:rsidRPr="005518F4">
        <w:rPr>
          <w:rFonts w:ascii="Tahoma" w:hAnsi="Tahoma" w:cs="Tahoma"/>
        </w:rPr>
        <w:t>in znesek davka v EUR za sklop za katerega oddaja ponudbo. Znesek skupaj z davkom v EUR se izračuna samodejno. V del »Predračun« pa naloži izpolnjeno in podpisano Prilogo »POVZETEK PREDRAČUNA« v pdf. obliki/formatu. »Skupna ponudbena vrednost« za posamezni sklop za katerega ponudnik oddaja ponudbo, ki bo vpisana v istoimenski razdelek in dokument (Priloga »POVZETEK PREDRAČUNA«), ki bo naložen kot v del »Predračun«, bosta razvidna in dostopna na odpiranju ponudb.</w:t>
      </w:r>
    </w:p>
    <w:p w14:paraId="69BBE6F9" w14:textId="0467B7AF" w:rsidR="00451E10" w:rsidRPr="005518F4" w:rsidRDefault="00451E10" w:rsidP="00201C09">
      <w:pPr>
        <w:keepNext/>
        <w:keepLines/>
        <w:suppressAutoHyphen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3"/>
      </w:tblGrid>
      <w:tr w:rsidR="00167FB5" w:rsidRPr="005518F4" w14:paraId="03921D2A" w14:textId="77777777" w:rsidTr="00167FB5">
        <w:trPr>
          <w:trHeight w:val="110"/>
        </w:trPr>
        <w:tc>
          <w:tcPr>
            <w:tcW w:w="9423" w:type="dxa"/>
          </w:tcPr>
          <w:p w14:paraId="3430FDD5" w14:textId="06320FF8" w:rsidR="00167FB5" w:rsidRPr="005518F4" w:rsidRDefault="00167FB5" w:rsidP="00167FB5">
            <w:pPr>
              <w:keepNext/>
              <w:keepLines/>
              <w:jc w:val="both"/>
              <w:rPr>
                <w:rFonts w:ascii="Tahoma" w:hAnsi="Tahoma" w:cs="Tahoma"/>
                <w:b/>
              </w:rPr>
            </w:pPr>
            <w:r w:rsidRPr="005518F4">
              <w:rPr>
                <w:rFonts w:ascii="Tahoma" w:hAnsi="Tahoma" w:cs="Tahoma"/>
              </w:rPr>
              <w:t>POVZETEK PREDRAČUNA</w:t>
            </w:r>
            <w:r w:rsidRPr="005518F4">
              <w:rPr>
                <w:rFonts w:ascii="Tahoma" w:hAnsi="Tahoma" w:cs="Tahoma"/>
                <w:b/>
                <w:i/>
              </w:rPr>
              <w:t xml:space="preserve"> </w:t>
            </w:r>
          </w:p>
        </w:tc>
      </w:tr>
    </w:tbl>
    <w:p w14:paraId="3C1A0B72" w14:textId="77777777" w:rsidR="003221D5" w:rsidRPr="005518F4" w:rsidRDefault="003221D5" w:rsidP="00201C09">
      <w:pPr>
        <w:keepNext/>
        <w:keepLines/>
        <w:suppressAutoHyphens/>
        <w:jc w:val="both"/>
        <w:rPr>
          <w:rFonts w:ascii="Tahoma" w:hAnsi="Tahoma" w:cs="Tahoma"/>
        </w:rPr>
      </w:pPr>
    </w:p>
    <w:p w14:paraId="338A5905" w14:textId="45E5E4E0" w:rsidR="00173F91" w:rsidRPr="005518F4" w:rsidRDefault="00173F91" w:rsidP="00201C09">
      <w:pPr>
        <w:keepNext/>
        <w:keepLines/>
        <w:jc w:val="both"/>
        <w:rPr>
          <w:rFonts w:ascii="Tahoma" w:hAnsi="Tahoma" w:cs="Tahoma"/>
        </w:rPr>
      </w:pPr>
      <w:bookmarkStart w:id="14" w:name="_Hlk165972587"/>
      <w:r w:rsidRPr="005518F4">
        <w:rPr>
          <w:rFonts w:ascii="Tahoma" w:hAnsi="Tahoma" w:cs="Tahoma"/>
        </w:rPr>
        <w:t xml:space="preserve">Ponudnik mora </w:t>
      </w:r>
      <w:r w:rsidR="00167FB5">
        <w:rPr>
          <w:rFonts w:ascii="Tahoma" w:hAnsi="Tahoma" w:cs="Tahoma"/>
        </w:rPr>
        <w:t>P</w:t>
      </w:r>
      <w:r w:rsidRPr="005518F4">
        <w:rPr>
          <w:rFonts w:ascii="Tahoma" w:hAnsi="Tahoma" w:cs="Tahoma"/>
        </w:rPr>
        <w:t xml:space="preserve">rilogo »POVZETEK PREDRAČUNA« izpolniti ter </w:t>
      </w:r>
      <w:r w:rsidR="00167FB5">
        <w:rPr>
          <w:rFonts w:ascii="Tahoma" w:hAnsi="Tahoma" w:cs="Tahoma"/>
        </w:rPr>
        <w:t>jo</w:t>
      </w:r>
      <w:r w:rsidRPr="005518F4">
        <w:rPr>
          <w:rFonts w:ascii="Tahoma" w:hAnsi="Tahoma" w:cs="Tahoma"/>
        </w:rPr>
        <w:t xml:space="preserve"> v pdf. formatu naložiti na informacijski sistem e-JN</w:t>
      </w:r>
      <w:r w:rsidRPr="005518F4">
        <w:rPr>
          <w:rFonts w:ascii="Tahoma" w:hAnsi="Tahoma" w:cs="Tahoma"/>
          <w:b/>
        </w:rPr>
        <w:t xml:space="preserve"> v del »Predračun« (podpiše se z oddajo ponudbe-elektronski podpis). </w:t>
      </w:r>
    </w:p>
    <w:p w14:paraId="7EA9A593" w14:textId="77777777" w:rsidR="00173F91" w:rsidRPr="005518F4" w:rsidRDefault="00173F91" w:rsidP="00201C09">
      <w:pPr>
        <w:keepNext/>
        <w:keepLines/>
        <w:jc w:val="both"/>
        <w:rPr>
          <w:rFonts w:ascii="Tahoma" w:hAnsi="Tahoma" w:cs="Tahoma"/>
        </w:rPr>
      </w:pPr>
    </w:p>
    <w:p w14:paraId="764C9E43" w14:textId="16FFAF88" w:rsidR="00173F91" w:rsidRPr="005518F4" w:rsidRDefault="00173F91" w:rsidP="00201C09">
      <w:pPr>
        <w:keepNext/>
        <w:keepLines/>
        <w:jc w:val="both"/>
        <w:rPr>
          <w:rFonts w:ascii="Tahoma" w:hAnsi="Tahoma" w:cs="Tahoma"/>
        </w:rPr>
      </w:pPr>
      <w:r w:rsidRPr="005518F4">
        <w:rPr>
          <w:rFonts w:ascii="Tahoma" w:hAnsi="Tahoma" w:cs="Tahoma"/>
        </w:rPr>
        <w:t xml:space="preserve">Ponudnik v prilogo »POVZETEK PREDRAČUNA« vpiše skupno ponudbeno ceno v EUR brez DDV za obdobje </w:t>
      </w:r>
      <w:r w:rsidR="00167FB5">
        <w:rPr>
          <w:rFonts w:ascii="Tahoma" w:hAnsi="Tahoma" w:cs="Tahoma"/>
        </w:rPr>
        <w:t>šestintrideset</w:t>
      </w:r>
      <w:r w:rsidRPr="005518F4">
        <w:rPr>
          <w:rFonts w:ascii="Tahoma" w:hAnsi="Tahoma" w:cs="Tahoma"/>
          <w:color w:val="000000"/>
        </w:rPr>
        <w:t xml:space="preserve"> (</w:t>
      </w:r>
      <w:r w:rsidR="00167FB5">
        <w:rPr>
          <w:rFonts w:ascii="Tahoma" w:hAnsi="Tahoma" w:cs="Tahoma"/>
          <w:color w:val="000000"/>
        </w:rPr>
        <w:t>36</w:t>
      </w:r>
      <w:r w:rsidRPr="005518F4">
        <w:rPr>
          <w:rFonts w:ascii="Tahoma" w:hAnsi="Tahoma" w:cs="Tahoma"/>
          <w:color w:val="000000"/>
        </w:rPr>
        <w:t xml:space="preserve">) </w:t>
      </w:r>
      <w:r w:rsidRPr="005518F4">
        <w:rPr>
          <w:rFonts w:ascii="Tahoma" w:hAnsi="Tahoma" w:cs="Tahoma"/>
          <w:lang w:eastAsia="en-US"/>
        </w:rPr>
        <w:t xml:space="preserve">mesecev </w:t>
      </w:r>
      <w:r w:rsidRPr="005518F4">
        <w:rPr>
          <w:rFonts w:ascii="Tahoma" w:hAnsi="Tahoma" w:cs="Tahoma"/>
        </w:rPr>
        <w:t>za sklop za katerega oddaja ponudbo.</w:t>
      </w:r>
    </w:p>
    <w:p w14:paraId="291523DE" w14:textId="77777777" w:rsidR="00167FB5" w:rsidRDefault="00167FB5" w:rsidP="00167FB5">
      <w:pPr>
        <w:keepNext/>
        <w:keepLines/>
        <w:jc w:val="both"/>
        <w:rPr>
          <w:rFonts w:ascii="Tahoma" w:hAnsi="Tahoma" w:cs="Tahoma"/>
          <w:b/>
        </w:rPr>
      </w:pPr>
    </w:p>
    <w:p w14:paraId="475CE9E3" w14:textId="72EED5F7" w:rsidR="00167FB5" w:rsidRDefault="00167FB5" w:rsidP="00167FB5">
      <w:pPr>
        <w:keepNext/>
        <w:keepLines/>
        <w:jc w:val="both"/>
        <w:rPr>
          <w:rFonts w:ascii="Tahoma" w:hAnsi="Tahoma" w:cs="Tahoma"/>
          <w:b/>
        </w:rPr>
      </w:pPr>
      <w:r w:rsidRPr="00A91A5A">
        <w:rPr>
          <w:rFonts w:ascii="Tahoma" w:hAnsi="Tahoma" w:cs="Tahoma"/>
          <w:b/>
        </w:rPr>
        <w:t>V primeru razhajanj med podatki v Prilogi »POVZETEK PREDRAČUNA« - naloženim v razdelek »Predračun«, in Prilogo 2</w:t>
      </w:r>
      <w:r>
        <w:rPr>
          <w:rFonts w:ascii="Tahoma" w:hAnsi="Tahoma" w:cs="Tahoma"/>
          <w:b/>
        </w:rPr>
        <w:t>/1 oz. Prilogo 2/2</w:t>
      </w:r>
      <w:r w:rsidRPr="00A91A5A">
        <w:rPr>
          <w:rFonts w:ascii="Tahoma" w:hAnsi="Tahoma" w:cs="Tahoma"/>
          <w:b/>
        </w:rPr>
        <w:t xml:space="preserve"> »PONUDB</w:t>
      </w:r>
      <w:r>
        <w:rPr>
          <w:rFonts w:ascii="Tahoma" w:hAnsi="Tahoma" w:cs="Tahoma"/>
          <w:b/>
        </w:rPr>
        <w:t>A</w:t>
      </w:r>
      <w:r w:rsidRPr="00A91A5A">
        <w:rPr>
          <w:rFonts w:ascii="Tahoma" w:hAnsi="Tahoma" w:cs="Tahoma"/>
          <w:b/>
        </w:rPr>
        <w:t>« - naložen</w:t>
      </w:r>
      <w:r>
        <w:rPr>
          <w:rFonts w:ascii="Tahoma" w:hAnsi="Tahoma" w:cs="Tahoma"/>
          <w:b/>
        </w:rPr>
        <w:t xml:space="preserve">o </w:t>
      </w:r>
      <w:r w:rsidRPr="00A91A5A">
        <w:rPr>
          <w:rFonts w:ascii="Tahoma" w:hAnsi="Tahoma" w:cs="Tahoma"/>
          <w:b/>
        </w:rPr>
        <w:t>v razdelek »</w:t>
      </w:r>
      <w:r>
        <w:rPr>
          <w:rFonts w:ascii="Tahoma" w:hAnsi="Tahoma" w:cs="Tahoma"/>
          <w:b/>
        </w:rPr>
        <w:t>Dokumenti - ostale priloge</w:t>
      </w:r>
      <w:r w:rsidRPr="00A91A5A">
        <w:rPr>
          <w:rFonts w:ascii="Tahoma" w:hAnsi="Tahoma" w:cs="Tahoma"/>
          <w:b/>
        </w:rPr>
        <w:t>«, kot veljavni štejejo podatki v Prilog</w:t>
      </w:r>
      <w:r>
        <w:rPr>
          <w:rFonts w:ascii="Tahoma" w:hAnsi="Tahoma" w:cs="Tahoma"/>
          <w:b/>
        </w:rPr>
        <w:t>i</w:t>
      </w:r>
      <w:r w:rsidRPr="00A91A5A">
        <w:rPr>
          <w:rFonts w:ascii="Tahoma" w:hAnsi="Tahoma" w:cs="Tahoma"/>
          <w:b/>
        </w:rPr>
        <w:t xml:space="preserve"> 2</w:t>
      </w:r>
      <w:r>
        <w:rPr>
          <w:rFonts w:ascii="Tahoma" w:hAnsi="Tahoma" w:cs="Tahoma"/>
          <w:b/>
        </w:rPr>
        <w:t>/1 oz. Prilogi 2/2</w:t>
      </w:r>
      <w:r w:rsidRPr="00A91A5A">
        <w:rPr>
          <w:rFonts w:ascii="Tahoma" w:hAnsi="Tahoma" w:cs="Tahoma"/>
          <w:b/>
        </w:rPr>
        <w:t xml:space="preserve"> »PONUDB</w:t>
      </w:r>
      <w:r>
        <w:rPr>
          <w:rFonts w:ascii="Tahoma" w:hAnsi="Tahoma" w:cs="Tahoma"/>
          <w:b/>
        </w:rPr>
        <w:t>A</w:t>
      </w:r>
      <w:r w:rsidRPr="00A91A5A">
        <w:rPr>
          <w:rFonts w:ascii="Tahoma" w:hAnsi="Tahoma" w:cs="Tahoma"/>
          <w:b/>
        </w:rPr>
        <w:t>«, naloženi v razdelku »</w:t>
      </w:r>
      <w:r>
        <w:rPr>
          <w:rFonts w:ascii="Tahoma" w:hAnsi="Tahoma" w:cs="Tahoma"/>
          <w:b/>
        </w:rPr>
        <w:t>Dokumenti - ostale priloge</w:t>
      </w:r>
      <w:r w:rsidRPr="00A91A5A">
        <w:rPr>
          <w:rFonts w:ascii="Tahoma" w:hAnsi="Tahoma" w:cs="Tahoma"/>
          <w:b/>
        </w:rPr>
        <w:t>«.</w:t>
      </w:r>
      <w:r w:rsidRPr="00195DEF">
        <w:rPr>
          <w:rFonts w:ascii="Tahoma" w:hAnsi="Tahoma" w:cs="Tahoma"/>
          <w:b/>
        </w:rPr>
        <w:t xml:space="preserve"> </w:t>
      </w:r>
    </w:p>
    <w:p w14:paraId="30743E25" w14:textId="6B61F845" w:rsidR="00B95D7A" w:rsidRPr="005518F4" w:rsidRDefault="00B95D7A" w:rsidP="00201C09">
      <w:pPr>
        <w:keepNext/>
        <w:keepLines/>
        <w:jc w:val="both"/>
        <w:rPr>
          <w:rFonts w:ascii="Tahoma" w:hAnsi="Tahoma" w:cs="Tahoma"/>
          <w:b/>
        </w:rPr>
      </w:pPr>
    </w:p>
    <w:bookmarkEnd w:id="14"/>
    <w:p w14:paraId="636E20BF" w14:textId="77777777" w:rsidR="00F96C7A" w:rsidRPr="00167FB5" w:rsidRDefault="00F96C7A" w:rsidP="00135811">
      <w:pPr>
        <w:keepNext/>
        <w:keepLines/>
        <w:numPr>
          <w:ilvl w:val="0"/>
          <w:numId w:val="26"/>
        </w:numPr>
        <w:jc w:val="both"/>
        <w:rPr>
          <w:rFonts w:ascii="Tahoma" w:hAnsi="Tahoma" w:cs="Tahoma"/>
          <w:b/>
          <w:color w:val="C00000"/>
        </w:rPr>
      </w:pPr>
      <w:r w:rsidRPr="00167FB5">
        <w:rPr>
          <w:rFonts w:ascii="Tahoma" w:hAnsi="Tahoma" w:cs="Tahoma"/>
          <w:b/>
          <w:color w:val="C00000"/>
        </w:rPr>
        <w:t>Razdelek »Dokumenti«, del »ESPD – ponudnik«</w:t>
      </w:r>
    </w:p>
    <w:p w14:paraId="12EB19AE" w14:textId="77777777" w:rsidR="00F96C7A" w:rsidRPr="005518F4" w:rsidRDefault="00F96C7A" w:rsidP="00201C09">
      <w:pPr>
        <w:keepNext/>
        <w:keepLines/>
        <w:jc w:val="both"/>
        <w:rPr>
          <w:rFonts w:ascii="Tahoma" w:hAnsi="Tahoma" w:cs="Tahoma"/>
          <w:sz w:val="16"/>
          <w:szCs w:val="16"/>
        </w:rPr>
      </w:pPr>
    </w:p>
    <w:p w14:paraId="0CFFD13C" w14:textId="77777777" w:rsidR="00167FB5" w:rsidRPr="00A140BB" w:rsidRDefault="00167FB5" w:rsidP="00167FB5">
      <w:pPr>
        <w:keepNext/>
        <w:keepLines/>
        <w:jc w:val="both"/>
        <w:rPr>
          <w:rFonts w:ascii="Tahoma" w:hAnsi="Tahoma" w:cs="Tahoma"/>
        </w:rPr>
      </w:pPr>
      <w:r w:rsidRPr="00A140BB">
        <w:rPr>
          <w:rFonts w:ascii="Tahoma" w:hAnsi="Tahoma" w:cs="Tahoma"/>
        </w:rPr>
        <w:t xml:space="preserve">Ponudnik mora prilogo »ESPD« izpolniti ter v informacijski sistem e-JN naložiti elektronsko podpisan ESPD v </w:t>
      </w:r>
      <w:proofErr w:type="spellStart"/>
      <w:r w:rsidRPr="00A140BB">
        <w:rPr>
          <w:rFonts w:ascii="Tahoma" w:hAnsi="Tahoma" w:cs="Tahoma"/>
        </w:rPr>
        <w:t>xml</w:t>
      </w:r>
      <w:proofErr w:type="spellEnd"/>
      <w:r w:rsidRPr="00A140BB">
        <w:rPr>
          <w:rFonts w:ascii="Tahoma" w:hAnsi="Tahoma" w:cs="Tahoma"/>
        </w:rPr>
        <w:t xml:space="preserve">. obliki ali nepodpisan ESPD v </w:t>
      </w:r>
      <w:proofErr w:type="spellStart"/>
      <w:r w:rsidRPr="00A140BB">
        <w:rPr>
          <w:rFonts w:ascii="Tahoma" w:hAnsi="Tahoma" w:cs="Tahoma"/>
        </w:rPr>
        <w:t>xml</w:t>
      </w:r>
      <w:proofErr w:type="spellEnd"/>
      <w:r w:rsidRPr="00A140BB">
        <w:rPr>
          <w:rFonts w:ascii="Tahoma" w:hAnsi="Tahoma" w:cs="Tahoma"/>
        </w:rPr>
        <w:t>. obliki, pri čemer se v slednjem primeru v skladu Splošnimi pogoji uporabe informacijskega sistema e-JN šteje, da je oddan pravno zavezujoč dokument, ki ima enako veljavnost kot podpisan.</w:t>
      </w:r>
    </w:p>
    <w:p w14:paraId="4D0A9714" w14:textId="77777777" w:rsidR="00167FB5" w:rsidRPr="00A140BB" w:rsidRDefault="00167FB5" w:rsidP="00167FB5">
      <w:pPr>
        <w:keepNext/>
        <w:keepLines/>
        <w:jc w:val="both"/>
        <w:rPr>
          <w:rFonts w:ascii="Tahoma" w:hAnsi="Tahoma" w:cs="Tahoma"/>
          <w:b/>
        </w:rPr>
      </w:pPr>
    </w:p>
    <w:p w14:paraId="2A52C185" w14:textId="77777777" w:rsidR="00167FB5" w:rsidRPr="00A140BB" w:rsidRDefault="00167FB5" w:rsidP="00167FB5">
      <w:pPr>
        <w:keepNext/>
        <w:keepLines/>
        <w:jc w:val="both"/>
        <w:rPr>
          <w:rFonts w:ascii="Tahoma" w:hAnsi="Tahoma" w:cs="Tahoma"/>
        </w:rPr>
      </w:pPr>
      <w:r w:rsidRPr="00A140BB">
        <w:rPr>
          <w:rFonts w:ascii="Tahoma" w:hAnsi="Tahoma" w:cs="Tahoma"/>
        </w:rPr>
        <w:t xml:space="preserve">Ponudnik s podpisom ESPD obrazca izrecno izjavlja, da sprejema pogoje razpisa, osnutek </w:t>
      </w:r>
      <w:r>
        <w:rPr>
          <w:rFonts w:ascii="Tahoma" w:hAnsi="Tahoma" w:cs="Tahoma"/>
        </w:rPr>
        <w:t>okvirnega sporazuma</w:t>
      </w:r>
      <w:r w:rsidRPr="00A140BB">
        <w:rPr>
          <w:rFonts w:ascii="Tahoma" w:hAnsi="Tahoma" w:cs="Tahoma"/>
        </w:rPr>
        <w:t xml:space="preserve"> in da izpolnjuje vse pogoje, za izvedbo naročila.</w:t>
      </w:r>
    </w:p>
    <w:p w14:paraId="43D6CA55" w14:textId="77777777" w:rsidR="00167FB5" w:rsidRDefault="00167FB5" w:rsidP="00167FB5">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167FB5" w:rsidRPr="003A4E90" w14:paraId="2FA6CCCB" w14:textId="77777777" w:rsidTr="00B64782">
        <w:tc>
          <w:tcPr>
            <w:tcW w:w="8075" w:type="dxa"/>
          </w:tcPr>
          <w:p w14:paraId="221CEF81" w14:textId="77777777" w:rsidR="00167FB5" w:rsidRPr="003A4E90" w:rsidRDefault="00167FB5" w:rsidP="00B64782">
            <w:pPr>
              <w:keepNext/>
              <w:keepLines/>
              <w:jc w:val="both"/>
              <w:rPr>
                <w:rFonts w:ascii="Tahoma" w:hAnsi="Tahoma" w:cs="Tahoma"/>
              </w:rPr>
            </w:pPr>
            <w:r>
              <w:rPr>
                <w:rFonts w:ascii="Tahoma" w:hAnsi="Tahoma" w:cs="Tahoma"/>
              </w:rPr>
              <w:t>ESPD – ponudnik</w:t>
            </w:r>
          </w:p>
        </w:tc>
        <w:tc>
          <w:tcPr>
            <w:tcW w:w="1276" w:type="dxa"/>
          </w:tcPr>
          <w:p w14:paraId="4B1CEC6C" w14:textId="77777777" w:rsidR="00167FB5" w:rsidRPr="003A4E90" w:rsidRDefault="00167FB5" w:rsidP="00B64782">
            <w:pPr>
              <w:keepNext/>
              <w:keepLines/>
              <w:jc w:val="both"/>
              <w:rPr>
                <w:rFonts w:ascii="Tahoma" w:hAnsi="Tahoma" w:cs="Tahoma"/>
                <w:b/>
                <w:i/>
              </w:rPr>
            </w:pPr>
            <w:r w:rsidRPr="003A4E90">
              <w:rPr>
                <w:rFonts w:ascii="Tahoma" w:hAnsi="Tahoma" w:cs="Tahoma"/>
                <w:b/>
                <w:i/>
              </w:rPr>
              <w:t>Priloga 3</w:t>
            </w:r>
          </w:p>
        </w:tc>
      </w:tr>
    </w:tbl>
    <w:p w14:paraId="25C5EA88" w14:textId="77777777" w:rsidR="00167FB5" w:rsidRPr="00A140BB" w:rsidRDefault="00167FB5" w:rsidP="00167FB5">
      <w:pPr>
        <w:keepNext/>
        <w:keepLines/>
        <w:jc w:val="both"/>
        <w:rPr>
          <w:rFonts w:ascii="Tahoma" w:hAnsi="Tahoma" w:cs="Tahoma"/>
          <w:b/>
        </w:rPr>
      </w:pPr>
      <w:r w:rsidRPr="00A140BB">
        <w:rPr>
          <w:rFonts w:ascii="Tahoma" w:hAnsi="Tahoma" w:cs="Tahoma"/>
        </w:rPr>
        <w:t xml:space="preserve">Ponudnik (vodilni partner) mora obrazec lastni ESPD izpolniti ter ga v </w:t>
      </w:r>
      <w:proofErr w:type="spellStart"/>
      <w:r w:rsidRPr="00A140BB">
        <w:rPr>
          <w:rFonts w:ascii="Tahoma" w:hAnsi="Tahoma" w:cs="Tahoma"/>
        </w:rPr>
        <w:t>xml</w:t>
      </w:r>
      <w:proofErr w:type="spellEnd"/>
      <w:r w:rsidRPr="00A140BB">
        <w:rPr>
          <w:rFonts w:ascii="Tahoma" w:hAnsi="Tahoma" w:cs="Tahoma"/>
        </w:rPr>
        <w:t>. formatu naložiti na informacijski sistem e-JN</w:t>
      </w:r>
      <w:r w:rsidRPr="00A140BB">
        <w:rPr>
          <w:rFonts w:ascii="Tahoma" w:hAnsi="Tahoma" w:cs="Tahoma"/>
          <w:b/>
        </w:rPr>
        <w:t xml:space="preserve"> v razdelek »DOKUMENTI«, del »ESPD – ponudnik«. </w:t>
      </w:r>
      <w:r w:rsidRPr="00A140BB">
        <w:rPr>
          <w:rFonts w:ascii="Tahoma" w:hAnsi="Tahoma" w:cs="Tahoma"/>
        </w:rPr>
        <w:t xml:space="preserve"> </w:t>
      </w:r>
    </w:p>
    <w:p w14:paraId="34C331DB" w14:textId="77777777" w:rsidR="00167FB5" w:rsidRPr="00C8579C" w:rsidRDefault="00167FB5" w:rsidP="00167FB5">
      <w:pPr>
        <w:keepNext/>
        <w:keepLines/>
        <w:jc w:val="both"/>
        <w:rPr>
          <w:rFonts w:ascii="Tahoma" w:hAnsi="Tahoma" w:cs="Tahoma"/>
          <w:b/>
        </w:rPr>
      </w:pPr>
    </w:p>
    <w:p w14:paraId="3F5C7F37" w14:textId="77777777" w:rsidR="00167FB5" w:rsidRPr="00C8579C" w:rsidRDefault="00167FB5" w:rsidP="00135811">
      <w:pPr>
        <w:keepNext/>
        <w:keepLines/>
        <w:numPr>
          <w:ilvl w:val="0"/>
          <w:numId w:val="26"/>
        </w:numPr>
        <w:jc w:val="both"/>
        <w:rPr>
          <w:rFonts w:ascii="Tahoma" w:hAnsi="Tahoma" w:cs="Tahoma"/>
          <w:b/>
          <w:color w:val="C00000"/>
        </w:rPr>
      </w:pPr>
      <w:r w:rsidRPr="00C8579C">
        <w:rPr>
          <w:rFonts w:ascii="Tahoma" w:hAnsi="Tahoma" w:cs="Tahoma"/>
          <w:b/>
          <w:color w:val="C00000"/>
        </w:rPr>
        <w:t xml:space="preserve">Razdelek </w:t>
      </w:r>
      <w:r w:rsidRPr="00D85FEF">
        <w:rPr>
          <w:rFonts w:ascii="Tahoma" w:hAnsi="Tahoma" w:cs="Tahoma"/>
          <w:b/>
          <w:color w:val="C00000"/>
          <w:u w:val="single"/>
        </w:rPr>
        <w:t>»Sodelujoči«, del »ESPD – ostali sodelujoči«</w:t>
      </w:r>
    </w:p>
    <w:p w14:paraId="5A8946F5" w14:textId="77777777" w:rsidR="00167FB5" w:rsidRPr="00C8579C" w:rsidRDefault="00167FB5" w:rsidP="00167FB5">
      <w:pPr>
        <w:keepNext/>
        <w:keepLines/>
        <w:jc w:val="both"/>
        <w:rPr>
          <w:rFonts w:ascii="Tahoma" w:hAnsi="Tahoma" w:cs="Tahoma"/>
          <w:b/>
        </w:rPr>
      </w:pPr>
    </w:p>
    <w:p w14:paraId="5F740702" w14:textId="77777777" w:rsidR="00167FB5" w:rsidRPr="00DB2056" w:rsidRDefault="00167FB5" w:rsidP="00167FB5">
      <w:pPr>
        <w:keepNext/>
        <w:keepLines/>
        <w:jc w:val="both"/>
        <w:rPr>
          <w:rFonts w:ascii="Tahoma" w:hAnsi="Tahoma" w:cs="Tahoma"/>
          <w:b/>
        </w:rPr>
      </w:pPr>
      <w:r w:rsidRPr="00DB2056">
        <w:rPr>
          <w:rFonts w:ascii="Tahoma" w:hAnsi="Tahoma" w:cs="Tahoma"/>
        </w:rPr>
        <w:t>Ponudnik mora</w:t>
      </w:r>
      <w:r w:rsidRPr="00DB2056">
        <w:rPr>
          <w:rFonts w:ascii="Tahoma" w:hAnsi="Tahoma" w:cs="Tahoma"/>
          <w:b/>
        </w:rPr>
        <w:t xml:space="preserve"> v primeru nastopa s partnerji (skupna ponudba)</w:t>
      </w:r>
      <w:r>
        <w:rPr>
          <w:rFonts w:ascii="Tahoma" w:hAnsi="Tahoma" w:cs="Tahoma"/>
          <w:b/>
        </w:rPr>
        <w:t xml:space="preserve">, podizvajalci ali v primeru </w:t>
      </w:r>
      <w:r w:rsidRPr="00DB2056">
        <w:rPr>
          <w:rFonts w:ascii="Tahoma" w:hAnsi="Tahoma" w:cs="Tahoma"/>
          <w:b/>
        </w:rPr>
        <w:t>uporabe zmogljivosti drugih subjektov</w:t>
      </w:r>
      <w:r>
        <w:rPr>
          <w:rFonts w:ascii="Tahoma" w:hAnsi="Tahoma" w:cs="Tahoma"/>
          <w:b/>
        </w:rPr>
        <w:t xml:space="preserve"> </w:t>
      </w:r>
      <w:r w:rsidRPr="00DB2056">
        <w:rPr>
          <w:rFonts w:ascii="Tahoma" w:hAnsi="Tahoma" w:cs="Tahoma"/>
          <w:b/>
        </w:rPr>
        <w:t xml:space="preserve"> </w:t>
      </w:r>
      <w:r w:rsidRPr="00DB2056">
        <w:rPr>
          <w:rFonts w:ascii="Tahoma" w:hAnsi="Tahoma" w:cs="Tahoma"/>
        </w:rPr>
        <w:t>za posameznega partnerja</w:t>
      </w:r>
      <w:r>
        <w:rPr>
          <w:rFonts w:ascii="Tahoma" w:hAnsi="Tahoma" w:cs="Tahoma"/>
        </w:rPr>
        <w:t>, podizvajalca, subjekta,</w:t>
      </w:r>
      <w:r w:rsidRPr="00DB2056">
        <w:rPr>
          <w:rFonts w:ascii="Tahoma" w:hAnsi="Tahoma" w:cs="Tahoma"/>
        </w:rPr>
        <w:t xml:space="preserve"> naložiti na informacijski sistem e-JN</w:t>
      </w:r>
      <w:r w:rsidRPr="00DB2056">
        <w:rPr>
          <w:rFonts w:ascii="Tahoma" w:hAnsi="Tahoma" w:cs="Tahoma"/>
          <w:b/>
        </w:rPr>
        <w:t xml:space="preserve"> v razdelek »</w:t>
      </w:r>
      <w:r>
        <w:rPr>
          <w:rFonts w:ascii="Tahoma" w:hAnsi="Tahoma" w:cs="Tahoma"/>
          <w:b/>
        </w:rPr>
        <w:t>ESPD</w:t>
      </w:r>
      <w:r w:rsidRPr="00DB2056">
        <w:rPr>
          <w:rFonts w:ascii="Tahoma" w:hAnsi="Tahoma" w:cs="Tahoma"/>
          <w:b/>
        </w:rPr>
        <w:t xml:space="preserve"> – ostali sodelujoči</w:t>
      </w:r>
      <w:r w:rsidRPr="00DB2056">
        <w:rPr>
          <w:rFonts w:ascii="Tahoma" w:hAnsi="Tahoma" w:cs="Tahoma"/>
        </w:rPr>
        <w:t xml:space="preserve">« </w:t>
      </w:r>
      <w:r w:rsidRPr="00DB2056">
        <w:rPr>
          <w:rFonts w:ascii="Tahoma" w:hAnsi="Tahoma" w:cs="Tahoma"/>
          <w:u w:val="single"/>
        </w:rPr>
        <w:t>izpolnjen in podpisan</w:t>
      </w:r>
      <w:r w:rsidRPr="00DB2056">
        <w:rPr>
          <w:rFonts w:ascii="Tahoma" w:hAnsi="Tahoma" w:cs="Tahoma"/>
        </w:rPr>
        <w:t xml:space="preserve"> </w:t>
      </w:r>
      <w:r>
        <w:rPr>
          <w:rFonts w:ascii="Tahoma" w:hAnsi="Tahoma" w:cs="Tahoma"/>
        </w:rPr>
        <w:t>ESPD</w:t>
      </w:r>
      <w:r w:rsidRPr="00DB2056">
        <w:rPr>
          <w:rFonts w:ascii="Tahoma" w:hAnsi="Tahoma" w:cs="Tahoma"/>
        </w:rPr>
        <w:t xml:space="preserve"> v .pdf formatu</w:t>
      </w:r>
      <w:r>
        <w:rPr>
          <w:rFonts w:ascii="Tahoma" w:hAnsi="Tahoma" w:cs="Tahoma"/>
        </w:rPr>
        <w:t xml:space="preserve"> </w:t>
      </w:r>
      <w:r w:rsidRPr="00A140BB">
        <w:rPr>
          <w:rFonts w:ascii="Tahoma" w:hAnsi="Tahoma" w:cs="Tahoma"/>
        </w:rPr>
        <w:t xml:space="preserve">ali v elektronski obliki podpisan </w:t>
      </w:r>
      <w:proofErr w:type="spellStart"/>
      <w:r w:rsidRPr="00A140BB">
        <w:rPr>
          <w:rFonts w:ascii="Tahoma" w:hAnsi="Tahoma" w:cs="Tahoma"/>
        </w:rPr>
        <w:t>xml</w:t>
      </w:r>
      <w:proofErr w:type="spellEnd"/>
      <w:r w:rsidRPr="00A140BB">
        <w:rPr>
          <w:rFonts w:ascii="Tahoma" w:hAnsi="Tahoma" w:cs="Tahoma"/>
        </w:rPr>
        <w:t>.</w:t>
      </w:r>
      <w:r>
        <w:rPr>
          <w:rFonts w:ascii="Tahoma" w:hAnsi="Tahoma" w:cs="Tahoma"/>
          <w:b/>
        </w:rPr>
        <w:t xml:space="preserve"> format.</w:t>
      </w:r>
      <w:r w:rsidRPr="00DB2056">
        <w:rPr>
          <w:rFonts w:ascii="Tahoma" w:hAnsi="Tahoma" w:cs="Tahoma"/>
        </w:rPr>
        <w:t xml:space="preserve"> V kolikor ponudnik v predmetnem naročilu ne nastopa z partnerjem,</w:t>
      </w:r>
      <w:r>
        <w:rPr>
          <w:rFonts w:ascii="Tahoma" w:hAnsi="Tahoma" w:cs="Tahoma"/>
        </w:rPr>
        <w:t xml:space="preserve"> podizvajalcem ali subjektom,</w:t>
      </w:r>
      <w:r w:rsidRPr="00DB2056">
        <w:rPr>
          <w:rFonts w:ascii="Tahoma" w:hAnsi="Tahoma" w:cs="Tahoma"/>
        </w:rPr>
        <w:t xml:space="preserve"> </w:t>
      </w:r>
      <w:r>
        <w:rPr>
          <w:rFonts w:ascii="Tahoma" w:hAnsi="Tahoma" w:cs="Tahoma"/>
        </w:rPr>
        <w:t>p</w:t>
      </w:r>
      <w:r w:rsidRPr="00DB2056">
        <w:rPr>
          <w:rFonts w:ascii="Tahoma" w:hAnsi="Tahoma" w:cs="Tahoma"/>
        </w:rPr>
        <w:t>riloge ni treba prilagati.</w:t>
      </w:r>
    </w:p>
    <w:p w14:paraId="013DC80C" w14:textId="77777777" w:rsidR="00167FB5" w:rsidRPr="00DB2056" w:rsidRDefault="00167FB5" w:rsidP="00167FB5">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167FB5" w:rsidRPr="00DB2056" w14:paraId="130C03BB" w14:textId="77777777" w:rsidTr="00B64782">
        <w:tc>
          <w:tcPr>
            <w:tcW w:w="8075" w:type="dxa"/>
          </w:tcPr>
          <w:p w14:paraId="3A30328D" w14:textId="77777777" w:rsidR="00167FB5" w:rsidRPr="0033028D" w:rsidRDefault="00167FB5" w:rsidP="00B64782">
            <w:pPr>
              <w:keepNext/>
              <w:keepLines/>
              <w:jc w:val="both"/>
              <w:rPr>
                <w:rFonts w:ascii="Tahoma" w:hAnsi="Tahoma" w:cs="Tahoma"/>
              </w:rPr>
            </w:pPr>
            <w:r>
              <w:rPr>
                <w:rFonts w:ascii="Tahoma" w:hAnsi="Tahoma" w:cs="Tahoma"/>
              </w:rPr>
              <w:t>ESPD – ostali sodelujoči</w:t>
            </w:r>
          </w:p>
        </w:tc>
        <w:tc>
          <w:tcPr>
            <w:tcW w:w="1276" w:type="dxa"/>
          </w:tcPr>
          <w:p w14:paraId="66101BEB" w14:textId="77777777" w:rsidR="00167FB5" w:rsidRPr="00DB2056" w:rsidRDefault="00167FB5" w:rsidP="00B64782">
            <w:pPr>
              <w:keepNext/>
              <w:keepLines/>
              <w:jc w:val="both"/>
              <w:rPr>
                <w:rFonts w:ascii="Tahoma" w:hAnsi="Tahoma" w:cs="Tahoma"/>
                <w:b/>
                <w:i/>
              </w:rPr>
            </w:pPr>
            <w:r>
              <w:rPr>
                <w:rFonts w:ascii="Tahoma" w:hAnsi="Tahoma" w:cs="Tahoma"/>
                <w:b/>
                <w:i/>
              </w:rPr>
              <w:t>Priloga 3</w:t>
            </w:r>
          </w:p>
        </w:tc>
      </w:tr>
    </w:tbl>
    <w:p w14:paraId="178A768F" w14:textId="74B53EAE" w:rsidR="002545CF" w:rsidRPr="005518F4" w:rsidRDefault="002545CF" w:rsidP="00201C09">
      <w:pPr>
        <w:keepNext/>
        <w:keepLines/>
        <w:jc w:val="both"/>
        <w:rPr>
          <w:rFonts w:ascii="Tahoma" w:hAnsi="Tahoma" w:cs="Tahoma"/>
          <w:b/>
        </w:rPr>
      </w:pPr>
    </w:p>
    <w:p w14:paraId="3E8023BE" w14:textId="77777777" w:rsidR="00167FB5" w:rsidRPr="00C8579C" w:rsidRDefault="00167FB5" w:rsidP="00135811">
      <w:pPr>
        <w:keepNext/>
        <w:keepLines/>
        <w:numPr>
          <w:ilvl w:val="0"/>
          <w:numId w:val="26"/>
        </w:numPr>
        <w:jc w:val="both"/>
        <w:rPr>
          <w:rFonts w:ascii="Tahoma" w:hAnsi="Tahoma" w:cs="Tahoma"/>
          <w:b/>
          <w:color w:val="C00000"/>
        </w:rPr>
      </w:pPr>
      <w:r w:rsidRPr="00C8579C">
        <w:rPr>
          <w:rFonts w:ascii="Tahoma" w:hAnsi="Tahoma" w:cs="Tahoma"/>
          <w:b/>
          <w:color w:val="C00000"/>
        </w:rPr>
        <w:t>Razdelek »</w:t>
      </w:r>
      <w:r>
        <w:rPr>
          <w:rFonts w:ascii="Tahoma" w:hAnsi="Tahoma" w:cs="Tahoma"/>
          <w:b/>
          <w:color w:val="C00000"/>
        </w:rPr>
        <w:t>DOKUMENTI, del - ostale priloge</w:t>
      </w:r>
      <w:r w:rsidRPr="00C8579C">
        <w:rPr>
          <w:rFonts w:ascii="Tahoma" w:hAnsi="Tahoma" w:cs="Tahoma"/>
          <w:b/>
          <w:color w:val="C00000"/>
        </w:rPr>
        <w:t>«</w:t>
      </w:r>
    </w:p>
    <w:p w14:paraId="4A0C3E6E" w14:textId="77777777" w:rsidR="002545CF" w:rsidRPr="005518F4" w:rsidRDefault="002545CF" w:rsidP="00201C09">
      <w:pPr>
        <w:keepNext/>
        <w:keepLines/>
        <w:jc w:val="both"/>
        <w:rPr>
          <w:rFonts w:ascii="Tahoma" w:hAnsi="Tahoma" w:cs="Tahoma"/>
          <w:b/>
        </w:rPr>
      </w:pPr>
    </w:p>
    <w:p w14:paraId="7C6CF316" w14:textId="77777777" w:rsidR="00167FB5" w:rsidRPr="00C8579C" w:rsidRDefault="00167FB5" w:rsidP="00167FB5">
      <w:pPr>
        <w:keepNext/>
        <w:keepLines/>
        <w:jc w:val="both"/>
        <w:rPr>
          <w:rFonts w:ascii="Tahoma" w:hAnsi="Tahoma" w:cs="Tahoma"/>
        </w:rPr>
      </w:pPr>
      <w:r w:rsidRPr="00C8579C">
        <w:rPr>
          <w:rFonts w:ascii="Tahoma" w:hAnsi="Tahoma" w:cs="Tahoma"/>
        </w:rPr>
        <w:t>Ponudnik v informacijskem sistemu e-</w:t>
      </w:r>
      <w:r w:rsidRPr="000E195F">
        <w:rPr>
          <w:rFonts w:ascii="Tahoma" w:hAnsi="Tahoma" w:cs="Tahoma"/>
        </w:rPr>
        <w:t>JN v razdelek</w:t>
      </w:r>
      <w:r w:rsidRPr="00C8579C">
        <w:rPr>
          <w:rFonts w:ascii="Tahoma" w:hAnsi="Tahoma" w:cs="Tahoma"/>
          <w:b/>
        </w:rPr>
        <w:t xml:space="preserve"> »</w:t>
      </w:r>
      <w:r>
        <w:rPr>
          <w:rFonts w:ascii="Tahoma" w:hAnsi="Tahoma" w:cs="Tahoma"/>
          <w:b/>
        </w:rPr>
        <w:t>Dokumenti - ostale priloge</w:t>
      </w:r>
      <w:r w:rsidRPr="00C8579C">
        <w:rPr>
          <w:rFonts w:ascii="Tahoma" w:hAnsi="Tahoma" w:cs="Tahoma"/>
          <w:b/>
        </w:rPr>
        <w:t xml:space="preserve">« </w:t>
      </w:r>
      <w:r w:rsidRPr="00C8579C">
        <w:rPr>
          <w:rFonts w:ascii="Tahoma" w:hAnsi="Tahoma" w:cs="Tahoma"/>
        </w:rPr>
        <w:t>naloži ostalo ponudbeno dokumentacijo, ki je zahtevana s to razpisno dokumentacijo.</w:t>
      </w:r>
    </w:p>
    <w:p w14:paraId="7AB68D46" w14:textId="77777777" w:rsidR="00167FB5" w:rsidRPr="00C8579C" w:rsidRDefault="00167FB5" w:rsidP="00167FB5">
      <w:pPr>
        <w:keepNext/>
        <w:keepLines/>
        <w:jc w:val="both"/>
        <w:rPr>
          <w:rFonts w:ascii="Tahoma" w:hAnsi="Tahoma" w:cs="Tahoma"/>
        </w:rPr>
      </w:pPr>
    </w:p>
    <w:p w14:paraId="4856A10D" w14:textId="77777777" w:rsidR="00167FB5" w:rsidRPr="00A140BB" w:rsidRDefault="00167FB5" w:rsidP="00167FB5">
      <w:pPr>
        <w:keepNext/>
        <w:keepLines/>
        <w:jc w:val="both"/>
        <w:rPr>
          <w:rFonts w:ascii="Tahoma" w:hAnsi="Tahoma" w:cs="Tahoma"/>
        </w:rPr>
      </w:pPr>
      <w:r w:rsidRPr="00C8579C">
        <w:rPr>
          <w:rFonts w:ascii="Tahoma" w:hAnsi="Tahoma" w:cs="Tahoma"/>
        </w:rPr>
        <w:lastRenderedPageBreak/>
        <w:t xml:space="preserve">Spodaj zahtevana ponudbena dokumentacija mora biti </w:t>
      </w:r>
      <w:r w:rsidRPr="00C8579C">
        <w:rPr>
          <w:rFonts w:ascii="Tahoma" w:hAnsi="Tahoma" w:cs="Tahoma"/>
          <w:b/>
          <w:u w:val="single"/>
        </w:rPr>
        <w:t>priložena v .pdf formatu</w:t>
      </w:r>
      <w:r w:rsidRPr="00C8579C">
        <w:rPr>
          <w:rFonts w:ascii="Tahoma" w:hAnsi="Tahoma" w:cs="Tahoma"/>
        </w:rPr>
        <w:t xml:space="preserve"> (sken celotne ponudbe z izpolnjenimi, podpisanimi in žigosanimi ponudbenimi listinami</w:t>
      </w:r>
      <w:r>
        <w:rPr>
          <w:rFonts w:ascii="Tahoma" w:hAnsi="Tahoma" w:cs="Tahoma"/>
        </w:rPr>
        <w:t xml:space="preserve">), </w:t>
      </w:r>
      <w:r w:rsidRPr="00A140BB">
        <w:rPr>
          <w:rFonts w:ascii="Tahoma" w:hAnsi="Tahoma" w:cs="Tahoma"/>
        </w:rPr>
        <w:t xml:space="preserve">vključno s ponudbenim predračunom v </w:t>
      </w:r>
      <w:proofErr w:type="spellStart"/>
      <w:r>
        <w:rPr>
          <w:rFonts w:ascii="Tahoma" w:hAnsi="Tahoma" w:cs="Tahoma"/>
        </w:rPr>
        <w:t>xlsx</w:t>
      </w:r>
      <w:proofErr w:type="spellEnd"/>
      <w:r>
        <w:rPr>
          <w:rFonts w:ascii="Tahoma" w:hAnsi="Tahoma" w:cs="Tahoma"/>
        </w:rPr>
        <w:t>.</w:t>
      </w:r>
      <w:r w:rsidRPr="00A140BB">
        <w:rPr>
          <w:rFonts w:ascii="Tahoma" w:hAnsi="Tahoma" w:cs="Tahoma"/>
        </w:rPr>
        <w:t xml:space="preserve"> in pdf. formatu</w:t>
      </w:r>
      <w:r w:rsidRPr="00C8579C">
        <w:rPr>
          <w:rFonts w:ascii="Tahoma" w:hAnsi="Tahoma" w:cs="Tahoma"/>
        </w:rPr>
        <w:t>. Ponudniki so obvezani priložiti vse priloge, razen če v posamezn</w:t>
      </w:r>
      <w:r>
        <w:rPr>
          <w:rFonts w:ascii="Tahoma" w:hAnsi="Tahoma" w:cs="Tahoma"/>
        </w:rPr>
        <w:t xml:space="preserve">i prilogi ni drugače navedeno. </w:t>
      </w:r>
      <w:r w:rsidRPr="00A140BB">
        <w:rPr>
          <w:rFonts w:ascii="Tahoma" w:hAnsi="Tahoma" w:cs="Tahoma"/>
        </w:rPr>
        <w:t xml:space="preserve">V primeru razhajanj med podatki, navedenimi v ponudbenem predračunu v pdf in podatki, navedenimi v </w:t>
      </w:r>
      <w:proofErr w:type="spellStart"/>
      <w:r w:rsidRPr="00A140BB">
        <w:rPr>
          <w:rFonts w:ascii="Tahoma" w:hAnsi="Tahoma" w:cs="Tahoma"/>
        </w:rPr>
        <w:t>xlsx</w:t>
      </w:r>
      <w:proofErr w:type="spellEnd"/>
      <w:r w:rsidRPr="00A140BB">
        <w:rPr>
          <w:rFonts w:ascii="Tahoma" w:hAnsi="Tahoma" w:cs="Tahoma"/>
        </w:rPr>
        <w:t xml:space="preserve"> obliki, kot veljavni štejejo podatki, navedeni v pdf obliki ponudbenega predračuna. </w:t>
      </w:r>
    </w:p>
    <w:p w14:paraId="3E6D5BD8" w14:textId="77777777" w:rsidR="00167FB5" w:rsidRPr="00A140BB" w:rsidRDefault="00167FB5" w:rsidP="00167FB5">
      <w:pPr>
        <w:keepNext/>
        <w:keepLines/>
        <w:jc w:val="both"/>
        <w:rPr>
          <w:rFonts w:ascii="Tahoma" w:hAnsi="Tahoma" w:cs="Tahoma"/>
        </w:rPr>
      </w:pPr>
    </w:p>
    <w:p w14:paraId="04694B6F" w14:textId="77777777" w:rsidR="00167FB5" w:rsidRPr="00A140BB" w:rsidRDefault="00167FB5" w:rsidP="00167FB5">
      <w:pPr>
        <w:keepNext/>
        <w:keepLines/>
        <w:jc w:val="both"/>
        <w:rPr>
          <w:rFonts w:ascii="Tahoma" w:hAnsi="Tahoma" w:cs="Tahoma"/>
        </w:rPr>
      </w:pPr>
      <w:r w:rsidRPr="00A140BB">
        <w:rPr>
          <w:rFonts w:ascii="Tahoma" w:hAnsi="Tahoma" w:cs="Tahoma"/>
        </w:rPr>
        <w:t xml:space="preserve">V primeru razhajanj med podatki, navedenimi v razdelku »DOKUMENTI«, del »Ostale priloge« in sicer med podatki, navedenimi v Prilogi 2 PONUDBA in med podatki, navedenimi v ponudbenem predračunu v pdf obliki, kot veljavni štejejo podatki, navedeni v ponudbenem predračunu v pdf obliki. </w:t>
      </w:r>
    </w:p>
    <w:p w14:paraId="567F8C42" w14:textId="77777777" w:rsidR="00167FB5" w:rsidRPr="00A140BB" w:rsidRDefault="00167FB5" w:rsidP="00167FB5">
      <w:pPr>
        <w:keepNext/>
        <w:keepLines/>
        <w:jc w:val="both"/>
        <w:rPr>
          <w:rFonts w:ascii="Tahoma" w:hAnsi="Tahoma" w:cs="Tahoma"/>
        </w:rPr>
      </w:pPr>
    </w:p>
    <w:p w14:paraId="76349CE2" w14:textId="77777777" w:rsidR="00167FB5" w:rsidRPr="00A140BB" w:rsidRDefault="00167FB5" w:rsidP="00167FB5">
      <w:pPr>
        <w:keepNext/>
        <w:keepLines/>
        <w:jc w:val="both"/>
        <w:rPr>
          <w:rFonts w:ascii="Tahoma" w:hAnsi="Tahoma" w:cs="Tahoma"/>
        </w:rPr>
      </w:pPr>
      <w:r w:rsidRPr="00A140BB">
        <w:rPr>
          <w:rFonts w:ascii="Tahoma" w:hAnsi="Tahoma" w:cs="Tahoma"/>
        </w:rPr>
        <w:t>V primeru razhajanj med podatki, navedenimi v razdelku »Skupna ponudbena vrednost«, v del »Predračun« in med podatki, navedenimi v Razdelku »DOKUMENTI«, del »Ostale priloge«, kot veljavni štejejo podatki, naloženi v Razdelku »DOKUMENTI«, v del »Ostale priloge«.</w:t>
      </w:r>
    </w:p>
    <w:p w14:paraId="5B73934B" w14:textId="77777777" w:rsidR="00167FB5" w:rsidRDefault="00167FB5" w:rsidP="00167FB5">
      <w:pPr>
        <w:keepNext/>
        <w:keepLines/>
        <w:jc w:val="both"/>
        <w:rPr>
          <w:rFonts w:ascii="Tahoma" w:hAnsi="Tahoma" w:cs="Tahoma"/>
        </w:rPr>
      </w:pPr>
    </w:p>
    <w:p w14:paraId="7BE6948F" w14:textId="77777777" w:rsidR="00167FB5" w:rsidRPr="00C8579C" w:rsidRDefault="00167FB5" w:rsidP="00167FB5">
      <w:pPr>
        <w:keepNext/>
        <w:keepLines/>
        <w:jc w:val="both"/>
        <w:rPr>
          <w:rFonts w:ascii="Tahoma" w:hAnsi="Tahoma" w:cs="Tahoma"/>
          <w:b/>
        </w:rPr>
      </w:pPr>
      <w:r w:rsidRPr="00C8579C">
        <w:rPr>
          <w:rFonts w:ascii="Tahoma" w:hAnsi="Tahoma" w:cs="Tahoma"/>
          <w:b/>
        </w:rPr>
        <w:t>Ostala ponudbena dokumentacija je sestavljena iz naslednjih dokumentov (prilog):</w:t>
      </w:r>
    </w:p>
    <w:p w14:paraId="269DF207" w14:textId="77777777" w:rsidR="00FA7D61" w:rsidRPr="005518F4" w:rsidRDefault="00FA7D61" w:rsidP="00201C09">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C8579C" w14:paraId="24418BEE" w14:textId="77777777" w:rsidTr="00C17A57">
        <w:tc>
          <w:tcPr>
            <w:tcW w:w="8075" w:type="dxa"/>
          </w:tcPr>
          <w:p w14:paraId="54E73AB9" w14:textId="77777777" w:rsidR="00167FB5" w:rsidRPr="00C8579C" w:rsidRDefault="00167FB5" w:rsidP="00B64782">
            <w:pPr>
              <w:keepNext/>
              <w:keepLines/>
              <w:jc w:val="both"/>
              <w:rPr>
                <w:rFonts w:ascii="Tahoma" w:hAnsi="Tahoma" w:cs="Tahoma"/>
              </w:rPr>
            </w:pPr>
            <w:r w:rsidRPr="00C8579C">
              <w:rPr>
                <w:rFonts w:ascii="Tahoma" w:hAnsi="Tahoma" w:cs="Tahoma"/>
              </w:rPr>
              <w:t>PODATKI O PONUDNIKU</w:t>
            </w:r>
            <w:r>
              <w:rPr>
                <w:rFonts w:ascii="Tahoma" w:hAnsi="Tahoma" w:cs="Tahoma"/>
              </w:rPr>
              <w:t>/PARTNERJU</w:t>
            </w:r>
          </w:p>
        </w:tc>
        <w:tc>
          <w:tcPr>
            <w:tcW w:w="1418" w:type="dxa"/>
          </w:tcPr>
          <w:p w14:paraId="45C4A6D8" w14:textId="77777777" w:rsidR="00167FB5" w:rsidRPr="00285AB5" w:rsidRDefault="00167FB5" w:rsidP="00B64782">
            <w:pPr>
              <w:keepNext/>
              <w:keepLines/>
              <w:jc w:val="both"/>
              <w:rPr>
                <w:rFonts w:ascii="Tahoma" w:hAnsi="Tahoma" w:cs="Tahoma"/>
                <w:b/>
                <w:i/>
              </w:rPr>
            </w:pPr>
            <w:r w:rsidRPr="00285AB5">
              <w:rPr>
                <w:rFonts w:ascii="Tahoma" w:hAnsi="Tahoma" w:cs="Tahoma"/>
                <w:b/>
                <w:i/>
              </w:rPr>
              <w:t>Priloga 1</w:t>
            </w:r>
          </w:p>
        </w:tc>
      </w:tr>
    </w:tbl>
    <w:p w14:paraId="01A1ECAD" w14:textId="77777777" w:rsidR="00167FB5" w:rsidRPr="00C8579C" w:rsidRDefault="00167FB5" w:rsidP="00167FB5">
      <w:pPr>
        <w:keepNext/>
        <w:keepLines/>
        <w:jc w:val="both"/>
        <w:rPr>
          <w:rFonts w:ascii="Tahoma" w:hAnsi="Tahoma" w:cs="Tahoma"/>
        </w:rPr>
      </w:pPr>
      <w:r w:rsidRPr="00C8579C">
        <w:rPr>
          <w:rFonts w:ascii="Tahoma" w:hAnsi="Tahoma" w:cs="Tahoma"/>
        </w:rPr>
        <w:t>Prilogo je potrebno izpolniti, podpisati in žigosati. V primeru skupne ponudbe morajo razmnožen obrazec Priloge 1 izpolniti vsi ponudniki – partnerji. K tej prilogi se priloži tudi pravni akt o skupni izvedbi naročila.</w:t>
      </w:r>
    </w:p>
    <w:p w14:paraId="3C0159B4" w14:textId="77777777" w:rsidR="00167FB5" w:rsidRDefault="00167FB5" w:rsidP="00167FB5">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C8579C" w14:paraId="1D06B657" w14:textId="77777777" w:rsidTr="00C17A57">
        <w:tc>
          <w:tcPr>
            <w:tcW w:w="8075" w:type="dxa"/>
          </w:tcPr>
          <w:p w14:paraId="1ADB125B" w14:textId="5F8EF53D" w:rsidR="00167FB5" w:rsidRPr="00C8579C" w:rsidRDefault="00167FB5" w:rsidP="00B64782">
            <w:pPr>
              <w:keepNext/>
              <w:keepLines/>
              <w:jc w:val="both"/>
              <w:rPr>
                <w:rFonts w:ascii="Tahoma" w:hAnsi="Tahoma" w:cs="Tahoma"/>
              </w:rPr>
            </w:pPr>
            <w:r>
              <w:rPr>
                <w:rFonts w:ascii="Tahoma" w:hAnsi="Tahoma" w:cs="Tahoma"/>
              </w:rPr>
              <w:t>PONUDBA – SKLOP 1</w:t>
            </w:r>
          </w:p>
        </w:tc>
        <w:tc>
          <w:tcPr>
            <w:tcW w:w="1418" w:type="dxa"/>
          </w:tcPr>
          <w:p w14:paraId="615BE255" w14:textId="55228C35" w:rsidR="00167FB5" w:rsidRPr="00C8579C" w:rsidRDefault="00167FB5" w:rsidP="00B64782">
            <w:pPr>
              <w:keepNext/>
              <w:keepLines/>
              <w:ind w:left="-211" w:firstLine="211"/>
              <w:rPr>
                <w:rFonts w:ascii="Tahoma" w:hAnsi="Tahoma" w:cs="Tahoma"/>
                <w:b/>
                <w:i/>
              </w:rPr>
            </w:pPr>
            <w:r w:rsidRPr="00C8579C">
              <w:rPr>
                <w:rFonts w:ascii="Tahoma" w:hAnsi="Tahoma" w:cs="Tahoma"/>
                <w:b/>
                <w:i/>
              </w:rPr>
              <w:t xml:space="preserve">Priloga </w:t>
            </w:r>
            <w:r w:rsidR="00C17A57">
              <w:rPr>
                <w:rFonts w:ascii="Tahoma" w:hAnsi="Tahoma" w:cs="Tahoma"/>
                <w:b/>
                <w:i/>
              </w:rPr>
              <w:t>2</w:t>
            </w:r>
            <w:r>
              <w:rPr>
                <w:rFonts w:ascii="Tahoma" w:hAnsi="Tahoma" w:cs="Tahoma"/>
                <w:b/>
                <w:i/>
              </w:rPr>
              <w:t>/1</w:t>
            </w:r>
          </w:p>
        </w:tc>
      </w:tr>
    </w:tbl>
    <w:p w14:paraId="258DEAD1" w14:textId="77777777" w:rsidR="00167FB5" w:rsidRPr="00C8579C" w:rsidRDefault="00167FB5" w:rsidP="00167FB5">
      <w:pPr>
        <w:keepNext/>
        <w:keepLines/>
        <w:ind w:right="-2"/>
        <w:jc w:val="both"/>
        <w:rPr>
          <w:rFonts w:ascii="Tahoma" w:hAnsi="Tahoma" w:cs="Tahoma"/>
        </w:rPr>
      </w:pPr>
      <w:r w:rsidRPr="00C8579C">
        <w:rPr>
          <w:rFonts w:ascii="Tahoma" w:hAnsi="Tahoma" w:cs="Tahoma"/>
        </w:rPr>
        <w:t>Ponudnik mora</w:t>
      </w:r>
      <w:r w:rsidRPr="00DB3236">
        <w:rPr>
          <w:rFonts w:ascii="Tahoma" w:hAnsi="Tahoma" w:cs="Tahoma"/>
        </w:rPr>
        <w:t xml:space="preserve"> </w:t>
      </w:r>
      <w:r>
        <w:rPr>
          <w:rFonts w:ascii="Tahoma" w:hAnsi="Tahoma" w:cs="Tahoma"/>
        </w:rPr>
        <w:t>p</w:t>
      </w:r>
      <w:r w:rsidRPr="00C8579C">
        <w:rPr>
          <w:rFonts w:ascii="Tahoma" w:hAnsi="Tahoma" w:cs="Tahoma"/>
        </w:rPr>
        <w:t xml:space="preserve">rilogo izpolniti, podpisati in žigosati ter jo priložiti v ponudbo. </w:t>
      </w:r>
    </w:p>
    <w:p w14:paraId="50762B24" w14:textId="77777777" w:rsidR="00167FB5" w:rsidRDefault="00167FB5" w:rsidP="00167FB5">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2B466F" w14:paraId="315A4955" w14:textId="77777777" w:rsidTr="00C17A57">
        <w:tc>
          <w:tcPr>
            <w:tcW w:w="8075" w:type="dxa"/>
          </w:tcPr>
          <w:p w14:paraId="6061EE66" w14:textId="17FCAE71" w:rsidR="00167FB5" w:rsidRPr="00C8579C" w:rsidRDefault="00167FB5" w:rsidP="00B64782">
            <w:pPr>
              <w:keepNext/>
              <w:keepLines/>
              <w:jc w:val="both"/>
              <w:rPr>
                <w:rFonts w:ascii="Tahoma" w:hAnsi="Tahoma" w:cs="Tahoma"/>
              </w:rPr>
            </w:pPr>
            <w:r>
              <w:rPr>
                <w:rFonts w:ascii="Tahoma" w:hAnsi="Tahoma" w:cs="Tahoma"/>
              </w:rPr>
              <w:t>PONUDBA – SKLOP 2</w:t>
            </w:r>
          </w:p>
        </w:tc>
        <w:tc>
          <w:tcPr>
            <w:tcW w:w="1418" w:type="dxa"/>
          </w:tcPr>
          <w:p w14:paraId="2803B598" w14:textId="77777777" w:rsidR="00167FB5" w:rsidRPr="00C8579C" w:rsidRDefault="00167FB5" w:rsidP="00B64782">
            <w:pPr>
              <w:keepNext/>
              <w:keepLines/>
              <w:ind w:left="-211" w:firstLine="211"/>
              <w:jc w:val="both"/>
              <w:rPr>
                <w:rFonts w:ascii="Tahoma" w:hAnsi="Tahoma" w:cs="Tahoma"/>
                <w:b/>
                <w:i/>
              </w:rPr>
            </w:pPr>
            <w:r w:rsidRPr="00C8579C">
              <w:rPr>
                <w:rFonts w:ascii="Tahoma" w:hAnsi="Tahoma" w:cs="Tahoma"/>
                <w:b/>
                <w:i/>
              </w:rPr>
              <w:t>Priloga 2</w:t>
            </w:r>
            <w:r>
              <w:rPr>
                <w:rFonts w:ascii="Tahoma" w:hAnsi="Tahoma" w:cs="Tahoma"/>
                <w:b/>
                <w:i/>
              </w:rPr>
              <w:t>/2</w:t>
            </w:r>
          </w:p>
        </w:tc>
      </w:tr>
    </w:tbl>
    <w:p w14:paraId="0FD6D8B1" w14:textId="77777777" w:rsidR="00167FB5" w:rsidRPr="00C8579C" w:rsidRDefault="00167FB5" w:rsidP="00167FB5">
      <w:pPr>
        <w:keepNext/>
        <w:keepLines/>
        <w:ind w:right="-2"/>
        <w:jc w:val="both"/>
        <w:rPr>
          <w:rFonts w:ascii="Tahoma" w:hAnsi="Tahoma" w:cs="Tahoma"/>
        </w:rPr>
      </w:pPr>
      <w:r w:rsidRPr="00C8579C">
        <w:rPr>
          <w:rFonts w:ascii="Tahoma" w:hAnsi="Tahoma" w:cs="Tahoma"/>
        </w:rPr>
        <w:t>Ponudnik mora</w:t>
      </w:r>
      <w:r w:rsidRPr="00DB3236">
        <w:rPr>
          <w:rFonts w:ascii="Tahoma" w:hAnsi="Tahoma" w:cs="Tahoma"/>
        </w:rPr>
        <w:t xml:space="preserve"> </w:t>
      </w:r>
      <w:r>
        <w:rPr>
          <w:rFonts w:ascii="Tahoma" w:hAnsi="Tahoma" w:cs="Tahoma"/>
        </w:rPr>
        <w:t>p</w:t>
      </w:r>
      <w:r w:rsidRPr="00C8579C">
        <w:rPr>
          <w:rFonts w:ascii="Tahoma" w:hAnsi="Tahoma" w:cs="Tahoma"/>
        </w:rPr>
        <w:t xml:space="preserve">rilogo izpolniti, podpisati in žigosati ter jo priložiti v ponudbo. </w:t>
      </w:r>
    </w:p>
    <w:p w14:paraId="1D9D1DBC" w14:textId="77777777" w:rsidR="00167FB5" w:rsidRPr="00C8579C" w:rsidRDefault="00167FB5" w:rsidP="00167FB5">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CE1BAD" w14:paraId="7DB1EBA7" w14:textId="77777777" w:rsidTr="00C17A57">
        <w:tc>
          <w:tcPr>
            <w:tcW w:w="8075" w:type="dxa"/>
          </w:tcPr>
          <w:p w14:paraId="2F8A7B0E" w14:textId="77777777" w:rsidR="00167FB5" w:rsidRPr="00CE1BAD" w:rsidRDefault="00167FB5" w:rsidP="00B64782">
            <w:pPr>
              <w:keepNext/>
              <w:keepLines/>
              <w:jc w:val="both"/>
              <w:rPr>
                <w:rFonts w:ascii="Tahoma" w:hAnsi="Tahoma" w:cs="Tahoma"/>
              </w:rPr>
            </w:pPr>
            <w:r w:rsidRPr="00112425">
              <w:rPr>
                <w:rFonts w:ascii="Tahoma" w:hAnsi="Tahoma" w:cs="Tahoma"/>
              </w:rPr>
              <w:t xml:space="preserve">IZJAVA O IZPOLNJEVANJU </w:t>
            </w:r>
            <w:r>
              <w:rPr>
                <w:rFonts w:ascii="Tahoma" w:hAnsi="Tahoma" w:cs="Tahoma"/>
              </w:rPr>
              <w:t xml:space="preserve">OSTALIH POGOJEV - </w:t>
            </w:r>
            <w:r w:rsidRPr="00995C6A">
              <w:rPr>
                <w:rFonts w:ascii="Tahoma" w:hAnsi="Tahoma" w:cs="Tahoma"/>
              </w:rPr>
              <w:t>PONUDNIK/PARTNE</w:t>
            </w:r>
            <w:r>
              <w:rPr>
                <w:rFonts w:ascii="Tahoma" w:hAnsi="Tahoma" w:cs="Tahoma"/>
              </w:rPr>
              <w:t>R</w:t>
            </w:r>
          </w:p>
        </w:tc>
        <w:tc>
          <w:tcPr>
            <w:tcW w:w="1418" w:type="dxa"/>
          </w:tcPr>
          <w:p w14:paraId="6E9FA60B" w14:textId="77777777" w:rsidR="00167FB5" w:rsidRPr="00CE1BAD" w:rsidRDefault="00167FB5" w:rsidP="00B64782">
            <w:pPr>
              <w:keepNext/>
              <w:keepLines/>
              <w:jc w:val="both"/>
              <w:rPr>
                <w:rFonts w:ascii="Tahoma" w:hAnsi="Tahoma" w:cs="Tahoma"/>
                <w:b/>
                <w:i/>
              </w:rPr>
            </w:pPr>
            <w:r>
              <w:rPr>
                <w:rFonts w:ascii="Tahoma" w:hAnsi="Tahoma" w:cs="Tahoma"/>
                <w:b/>
                <w:i/>
              </w:rPr>
              <w:t>P</w:t>
            </w:r>
            <w:r w:rsidRPr="00CE1BAD">
              <w:rPr>
                <w:rFonts w:ascii="Tahoma" w:hAnsi="Tahoma" w:cs="Tahoma"/>
                <w:b/>
                <w:i/>
              </w:rPr>
              <w:t>riloga</w:t>
            </w:r>
            <w:r>
              <w:rPr>
                <w:rFonts w:ascii="Tahoma" w:hAnsi="Tahoma" w:cs="Tahoma"/>
                <w:b/>
                <w:i/>
              </w:rPr>
              <w:t xml:space="preserve"> 3/1</w:t>
            </w:r>
          </w:p>
        </w:tc>
      </w:tr>
    </w:tbl>
    <w:p w14:paraId="2DAA6905" w14:textId="77777777" w:rsidR="00167FB5" w:rsidRDefault="00167FB5" w:rsidP="00167FB5">
      <w:pPr>
        <w:keepNext/>
        <w:keepLines/>
        <w:jc w:val="both"/>
        <w:rPr>
          <w:rFonts w:ascii="Tahoma" w:hAnsi="Tahoma" w:cs="Tahoma"/>
        </w:rPr>
      </w:pPr>
      <w:r>
        <w:rPr>
          <w:rFonts w:ascii="Tahoma" w:hAnsi="Tahoma" w:cs="Tahoma"/>
        </w:rPr>
        <w:t>Ponudnik izjavo izpolni in podpiše ter priloži k ponudbi.</w:t>
      </w:r>
    </w:p>
    <w:p w14:paraId="7D8BA853" w14:textId="77777777" w:rsidR="00167FB5" w:rsidRDefault="00167FB5" w:rsidP="00167FB5">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CE1BAD" w14:paraId="247DD889" w14:textId="77777777" w:rsidTr="00C17A57">
        <w:tc>
          <w:tcPr>
            <w:tcW w:w="8075" w:type="dxa"/>
          </w:tcPr>
          <w:p w14:paraId="71C56B3D" w14:textId="77777777" w:rsidR="00167FB5" w:rsidRPr="00CE1BAD" w:rsidRDefault="00167FB5" w:rsidP="00B64782">
            <w:pPr>
              <w:keepNext/>
              <w:keepLines/>
              <w:jc w:val="both"/>
              <w:rPr>
                <w:rFonts w:ascii="Tahoma" w:hAnsi="Tahoma" w:cs="Tahoma"/>
              </w:rPr>
            </w:pPr>
            <w:r w:rsidRPr="00112425">
              <w:rPr>
                <w:rFonts w:ascii="Tahoma" w:hAnsi="Tahoma" w:cs="Tahoma"/>
              </w:rPr>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p>
        </w:tc>
        <w:tc>
          <w:tcPr>
            <w:tcW w:w="1418" w:type="dxa"/>
          </w:tcPr>
          <w:p w14:paraId="3DB0035D" w14:textId="77777777" w:rsidR="00167FB5" w:rsidRPr="00CE1BAD" w:rsidRDefault="00167FB5" w:rsidP="00B64782">
            <w:pPr>
              <w:keepNext/>
              <w:keepLines/>
              <w:jc w:val="both"/>
              <w:rPr>
                <w:rFonts w:ascii="Tahoma" w:hAnsi="Tahoma" w:cs="Tahoma"/>
                <w:b/>
                <w:i/>
              </w:rPr>
            </w:pPr>
            <w:r>
              <w:rPr>
                <w:rFonts w:ascii="Tahoma" w:hAnsi="Tahoma" w:cs="Tahoma"/>
                <w:b/>
                <w:i/>
              </w:rPr>
              <w:t>P</w:t>
            </w:r>
            <w:r w:rsidRPr="00CE1BAD">
              <w:rPr>
                <w:rFonts w:ascii="Tahoma" w:hAnsi="Tahoma" w:cs="Tahoma"/>
                <w:b/>
                <w:i/>
              </w:rPr>
              <w:t>riloga</w:t>
            </w:r>
            <w:r>
              <w:rPr>
                <w:rFonts w:ascii="Tahoma" w:hAnsi="Tahoma" w:cs="Tahoma"/>
                <w:b/>
                <w:i/>
              </w:rPr>
              <w:t xml:space="preserve"> 3/2</w:t>
            </w:r>
          </w:p>
        </w:tc>
      </w:tr>
    </w:tbl>
    <w:p w14:paraId="0AE8B9C5" w14:textId="77777777" w:rsidR="00167FB5" w:rsidRDefault="00167FB5" w:rsidP="00167FB5">
      <w:pPr>
        <w:keepNext/>
        <w:keepLines/>
        <w:jc w:val="both"/>
        <w:rPr>
          <w:rFonts w:ascii="Tahoma" w:hAnsi="Tahoma" w:cs="Tahoma"/>
        </w:rPr>
      </w:pPr>
      <w:r>
        <w:rPr>
          <w:rFonts w:ascii="Tahoma" w:hAnsi="Tahoma" w:cs="Tahoma"/>
        </w:rPr>
        <w:t>Ponudnik izpolnjeno in podpisano izjavo priloži k ponudbi.</w:t>
      </w:r>
    </w:p>
    <w:p w14:paraId="1D2B5E4F" w14:textId="77777777" w:rsidR="00167FB5" w:rsidRPr="008A3EC0" w:rsidRDefault="00167FB5" w:rsidP="00167FB5">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CE1BAD" w14:paraId="58762F3C" w14:textId="77777777" w:rsidTr="00C17A57">
        <w:tc>
          <w:tcPr>
            <w:tcW w:w="8075" w:type="dxa"/>
          </w:tcPr>
          <w:p w14:paraId="23CDC8D4" w14:textId="77777777" w:rsidR="00167FB5" w:rsidRPr="00CE1BAD" w:rsidRDefault="00167FB5" w:rsidP="00B64782">
            <w:pPr>
              <w:keepNext/>
              <w:keepLines/>
              <w:jc w:val="both"/>
              <w:rPr>
                <w:rFonts w:ascii="Tahoma" w:hAnsi="Tahoma" w:cs="Tahoma"/>
              </w:rPr>
            </w:pPr>
            <w:r w:rsidRPr="007D42FE">
              <w:rPr>
                <w:rFonts w:ascii="Tahoma" w:hAnsi="Tahoma" w:cs="Tahoma"/>
              </w:rPr>
              <w:t>I</w:t>
            </w:r>
            <w:r>
              <w:rPr>
                <w:rFonts w:ascii="Tahoma" w:hAnsi="Tahoma" w:cs="Tahoma"/>
              </w:rPr>
              <w:t>ZJA</w:t>
            </w:r>
            <w:r w:rsidRPr="007D42FE">
              <w:rPr>
                <w:rFonts w:ascii="Tahoma" w:hAnsi="Tahoma" w:cs="Tahoma"/>
              </w:rPr>
              <w:t>VA O UDELEŽBI FIZIČNIH IN PRAVNIH OSEB V LASTNIŠTVU GOSPODARSKEGA SUBJEKTA</w:t>
            </w:r>
          </w:p>
        </w:tc>
        <w:tc>
          <w:tcPr>
            <w:tcW w:w="1418" w:type="dxa"/>
          </w:tcPr>
          <w:p w14:paraId="289E3579" w14:textId="77777777" w:rsidR="00167FB5" w:rsidRPr="00CE1BAD" w:rsidRDefault="00167FB5" w:rsidP="00B64782">
            <w:pPr>
              <w:keepNext/>
              <w:keepLines/>
              <w:jc w:val="both"/>
              <w:rPr>
                <w:rFonts w:ascii="Tahoma" w:hAnsi="Tahoma" w:cs="Tahoma"/>
                <w:b/>
                <w:i/>
              </w:rPr>
            </w:pPr>
            <w:r>
              <w:rPr>
                <w:rFonts w:ascii="Tahoma" w:hAnsi="Tahoma" w:cs="Tahoma"/>
                <w:b/>
                <w:i/>
              </w:rPr>
              <w:t>P</w:t>
            </w:r>
            <w:r w:rsidRPr="00CE1BAD">
              <w:rPr>
                <w:rFonts w:ascii="Tahoma" w:hAnsi="Tahoma" w:cs="Tahoma"/>
                <w:b/>
                <w:i/>
              </w:rPr>
              <w:t xml:space="preserve">riloga </w:t>
            </w:r>
            <w:r>
              <w:rPr>
                <w:rFonts w:ascii="Tahoma" w:hAnsi="Tahoma" w:cs="Tahoma"/>
                <w:b/>
                <w:i/>
              </w:rPr>
              <w:t>3/3</w:t>
            </w:r>
          </w:p>
        </w:tc>
      </w:tr>
    </w:tbl>
    <w:p w14:paraId="48FEE730" w14:textId="77777777" w:rsidR="00167FB5" w:rsidRDefault="00167FB5" w:rsidP="00167FB5">
      <w:pPr>
        <w:keepNext/>
        <w:keepLines/>
        <w:jc w:val="both"/>
        <w:rPr>
          <w:rFonts w:ascii="Tahoma" w:hAnsi="Tahoma" w:cs="Tahoma"/>
        </w:rPr>
      </w:pPr>
      <w:r w:rsidRPr="00955F48">
        <w:rPr>
          <w:rFonts w:ascii="Tahoma" w:hAnsi="Tahoma" w:cs="Tahoma"/>
        </w:rPr>
        <w:t>Ponudnik izjavo izpolni in podpiše. Izjavo izpolnijo in podpišejo tudi VSI posamezni člani skupine ponudnikov (par</w:t>
      </w:r>
      <w:r>
        <w:rPr>
          <w:rFonts w:ascii="Tahoma" w:hAnsi="Tahoma" w:cs="Tahoma"/>
        </w:rPr>
        <w:t>tnerji) v okviru skupne ponudbe in</w:t>
      </w:r>
      <w:r w:rsidRPr="00955F48">
        <w:rPr>
          <w:rFonts w:ascii="Tahoma" w:hAnsi="Tahoma" w:cs="Tahoma"/>
        </w:rPr>
        <w:t xml:space="preserve"> VSI morebitni v ponudbi navedeni podizvajalci</w:t>
      </w:r>
      <w:r>
        <w:rPr>
          <w:rFonts w:ascii="Tahoma" w:hAnsi="Tahoma" w:cs="Tahoma"/>
        </w:rPr>
        <w:t>.</w:t>
      </w:r>
    </w:p>
    <w:p w14:paraId="75F806D5" w14:textId="77777777" w:rsidR="00167FB5" w:rsidRPr="00C8579C" w:rsidRDefault="00167FB5" w:rsidP="00167FB5">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C8579C" w14:paraId="05D59FAC" w14:textId="77777777" w:rsidTr="00C17A57">
        <w:tc>
          <w:tcPr>
            <w:tcW w:w="8075" w:type="dxa"/>
          </w:tcPr>
          <w:p w14:paraId="472B16E2" w14:textId="77777777" w:rsidR="00167FB5" w:rsidRPr="00C8579C" w:rsidRDefault="00167FB5" w:rsidP="00B64782">
            <w:pPr>
              <w:keepNext/>
              <w:keepLines/>
              <w:jc w:val="both"/>
              <w:rPr>
                <w:rFonts w:ascii="Tahoma" w:hAnsi="Tahoma" w:cs="Tahoma"/>
              </w:rPr>
            </w:pPr>
            <w:r>
              <w:rPr>
                <w:rFonts w:ascii="Tahoma" w:hAnsi="Tahoma" w:cs="Tahoma"/>
              </w:rPr>
              <w:t>UDELEŽBA</w:t>
            </w:r>
            <w:r w:rsidRPr="00995C6A">
              <w:rPr>
                <w:rFonts w:ascii="Tahoma" w:hAnsi="Tahoma" w:cs="Tahoma"/>
              </w:rPr>
              <w:t xml:space="preserve"> PODIZVAJALC</w:t>
            </w:r>
            <w:r>
              <w:rPr>
                <w:rFonts w:ascii="Tahoma" w:hAnsi="Tahoma" w:cs="Tahoma"/>
              </w:rPr>
              <w:t xml:space="preserve">A </w:t>
            </w:r>
            <w:r w:rsidRPr="00995C6A">
              <w:rPr>
                <w:rFonts w:ascii="Tahoma" w:hAnsi="Tahoma" w:cs="Tahoma"/>
              </w:rPr>
              <w:t>IN ZAHTEVA ZA NEPOSREDNO PLAČILO</w:t>
            </w:r>
          </w:p>
        </w:tc>
        <w:tc>
          <w:tcPr>
            <w:tcW w:w="1418" w:type="dxa"/>
          </w:tcPr>
          <w:p w14:paraId="5B19BF88" w14:textId="77777777" w:rsidR="00167FB5" w:rsidRPr="00C8579C" w:rsidRDefault="00167FB5" w:rsidP="00B64782">
            <w:pPr>
              <w:keepNext/>
              <w:keepLines/>
              <w:jc w:val="both"/>
              <w:rPr>
                <w:rFonts w:ascii="Tahoma" w:hAnsi="Tahoma" w:cs="Tahoma"/>
                <w:b/>
                <w:i/>
              </w:rPr>
            </w:pPr>
            <w:r w:rsidRPr="00C8579C">
              <w:rPr>
                <w:rFonts w:ascii="Tahoma" w:hAnsi="Tahoma" w:cs="Tahoma"/>
                <w:b/>
                <w:i/>
              </w:rPr>
              <w:t>Priloga 4/1</w:t>
            </w:r>
          </w:p>
        </w:tc>
      </w:tr>
    </w:tbl>
    <w:p w14:paraId="6F5B4619" w14:textId="77777777" w:rsidR="00167FB5" w:rsidRDefault="00167FB5" w:rsidP="00167FB5">
      <w:pPr>
        <w:keepNext/>
        <w:keepLines/>
        <w:jc w:val="both"/>
        <w:rPr>
          <w:rFonts w:ascii="Tahoma" w:hAnsi="Tahoma" w:cs="Tahoma"/>
        </w:rPr>
      </w:pPr>
      <w:r w:rsidRPr="00C8579C">
        <w:rPr>
          <w:rFonts w:ascii="Tahoma" w:hAnsi="Tahoma" w:cs="Tahoma"/>
        </w:rPr>
        <w:t>Podizvajalec izpolni vse zahtevane podatke, v kolikor ponudnik del javnega naročila odda v podizvajanje. Če ponudnik ne nastopa z nobenim podizvajalcem, priloge ni treba prilagati.</w:t>
      </w:r>
    </w:p>
    <w:p w14:paraId="1B9D2B44" w14:textId="77777777" w:rsidR="00167FB5" w:rsidRDefault="00167FB5" w:rsidP="00167FB5">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C8579C" w14:paraId="11BEB0B4" w14:textId="77777777" w:rsidTr="00C17A57">
        <w:tc>
          <w:tcPr>
            <w:tcW w:w="8075" w:type="dxa"/>
          </w:tcPr>
          <w:p w14:paraId="77917EAE" w14:textId="77777777" w:rsidR="00167FB5" w:rsidRPr="00C8579C" w:rsidRDefault="00167FB5" w:rsidP="00B64782">
            <w:pPr>
              <w:keepNext/>
              <w:keepLines/>
              <w:jc w:val="both"/>
              <w:rPr>
                <w:rFonts w:ascii="Tahoma" w:hAnsi="Tahoma" w:cs="Tahoma"/>
              </w:rPr>
            </w:pPr>
            <w:r w:rsidRPr="00C8579C">
              <w:rPr>
                <w:rFonts w:ascii="Tahoma" w:hAnsi="Tahoma" w:cs="Tahoma"/>
              </w:rPr>
              <w:t>UDELEŽB</w:t>
            </w:r>
            <w:r>
              <w:rPr>
                <w:rFonts w:ascii="Tahoma" w:hAnsi="Tahoma" w:cs="Tahoma"/>
              </w:rPr>
              <w:t>A SUBJEKTA, KATEREGA ZMOGLJIVOSTI</w:t>
            </w:r>
            <w:r w:rsidRPr="00C8579C">
              <w:rPr>
                <w:rFonts w:ascii="Tahoma" w:hAnsi="Tahoma" w:cs="Tahoma"/>
              </w:rPr>
              <w:t xml:space="preserve"> SE UPORABLJA</w:t>
            </w:r>
          </w:p>
        </w:tc>
        <w:tc>
          <w:tcPr>
            <w:tcW w:w="1418" w:type="dxa"/>
          </w:tcPr>
          <w:p w14:paraId="23B5D525" w14:textId="77777777" w:rsidR="00167FB5" w:rsidRPr="00C8579C" w:rsidRDefault="00167FB5" w:rsidP="00B64782">
            <w:pPr>
              <w:keepNext/>
              <w:keepLines/>
              <w:jc w:val="both"/>
              <w:rPr>
                <w:rFonts w:ascii="Tahoma" w:hAnsi="Tahoma" w:cs="Tahoma"/>
                <w:b/>
                <w:i/>
              </w:rPr>
            </w:pPr>
            <w:r w:rsidRPr="00C8579C">
              <w:rPr>
                <w:rFonts w:ascii="Tahoma" w:hAnsi="Tahoma" w:cs="Tahoma"/>
                <w:b/>
                <w:i/>
              </w:rPr>
              <w:t>Priloga 4/</w:t>
            </w:r>
            <w:r>
              <w:rPr>
                <w:rFonts w:ascii="Tahoma" w:hAnsi="Tahoma" w:cs="Tahoma"/>
                <w:b/>
                <w:i/>
              </w:rPr>
              <w:t>2</w:t>
            </w:r>
          </w:p>
        </w:tc>
      </w:tr>
    </w:tbl>
    <w:p w14:paraId="5B8DAF13" w14:textId="28853368" w:rsidR="00167FB5" w:rsidRDefault="00167FB5" w:rsidP="00167FB5">
      <w:pPr>
        <w:keepNext/>
        <w:keepLines/>
        <w:jc w:val="both"/>
        <w:rPr>
          <w:rFonts w:ascii="Tahoma" w:hAnsi="Tahoma" w:cs="Tahoma"/>
        </w:rPr>
      </w:pPr>
      <w:r w:rsidRPr="00C8579C">
        <w:rPr>
          <w:rFonts w:ascii="Tahoma" w:hAnsi="Tahoma" w:cs="Tahoma"/>
        </w:rPr>
        <w:t>Ponudnik mora prilogo izpolniti</w:t>
      </w:r>
      <w:r>
        <w:rPr>
          <w:rFonts w:ascii="Tahoma" w:hAnsi="Tahoma" w:cs="Tahoma"/>
        </w:rPr>
        <w:t xml:space="preserve">, v kolikor uporabi zmogljivosti </w:t>
      </w:r>
      <w:r w:rsidRPr="00C8579C">
        <w:rPr>
          <w:rFonts w:ascii="Tahoma" w:hAnsi="Tahoma" w:cs="Tahoma"/>
        </w:rPr>
        <w:t xml:space="preserve">drugih subjektov za izvedbo javnega naročila, </w:t>
      </w:r>
      <w:r w:rsidRPr="00C8579C">
        <w:rPr>
          <w:rFonts w:ascii="Tahoma" w:hAnsi="Tahoma" w:cs="Tahoma"/>
          <w:u w:val="single"/>
        </w:rPr>
        <w:t>ki niso partner/ji v primeru skupne ponudbe ali podizvajalec/ci</w:t>
      </w:r>
      <w:r w:rsidRPr="00C8579C">
        <w:rPr>
          <w:rFonts w:ascii="Tahoma" w:hAnsi="Tahoma" w:cs="Tahoma"/>
        </w:rPr>
        <w:t>. Ponudnik razmnoži potrebno število izvodov vseh obrazcev. V kolikor ponudnik ne bo uporabil zmogljivosti drugih subjektov za izvedbo javnega naročila, priloge ni potrebno izpolni.</w:t>
      </w:r>
    </w:p>
    <w:p w14:paraId="1911DA4D" w14:textId="5CF07451" w:rsidR="00167FB5" w:rsidRDefault="00167FB5" w:rsidP="00167FB5">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67FB5" w:rsidRPr="00C8579C" w14:paraId="5C2D3F91" w14:textId="77777777" w:rsidTr="00C17A57">
        <w:tc>
          <w:tcPr>
            <w:tcW w:w="8075" w:type="dxa"/>
          </w:tcPr>
          <w:p w14:paraId="3691D810" w14:textId="250F99C4" w:rsidR="00167FB5" w:rsidRPr="00C8579C" w:rsidRDefault="00167FB5" w:rsidP="00B64782">
            <w:pPr>
              <w:keepNext/>
              <w:keepLines/>
              <w:jc w:val="both"/>
              <w:rPr>
                <w:rFonts w:ascii="Tahoma" w:hAnsi="Tahoma" w:cs="Tahoma"/>
              </w:rPr>
            </w:pPr>
            <w:r>
              <w:rPr>
                <w:rFonts w:ascii="Tahoma" w:hAnsi="Tahoma" w:cs="Tahoma"/>
              </w:rPr>
              <w:t>DOVOLJENJA ZA PREVZEM IN PREDELAVO ODPADKOV</w:t>
            </w:r>
          </w:p>
        </w:tc>
        <w:tc>
          <w:tcPr>
            <w:tcW w:w="1418" w:type="dxa"/>
          </w:tcPr>
          <w:p w14:paraId="141A9E07" w14:textId="61438C75" w:rsidR="00167FB5" w:rsidRPr="00C8579C" w:rsidRDefault="00167FB5" w:rsidP="00B64782">
            <w:pPr>
              <w:keepNext/>
              <w:keepLines/>
              <w:jc w:val="both"/>
              <w:rPr>
                <w:rFonts w:ascii="Tahoma" w:hAnsi="Tahoma" w:cs="Tahoma"/>
                <w:b/>
                <w:i/>
              </w:rPr>
            </w:pPr>
            <w:r w:rsidRPr="00C8579C">
              <w:rPr>
                <w:rFonts w:ascii="Tahoma" w:hAnsi="Tahoma" w:cs="Tahoma"/>
                <w:b/>
                <w:i/>
              </w:rPr>
              <w:t xml:space="preserve">Priloga </w:t>
            </w:r>
            <w:r w:rsidR="003E6F6A">
              <w:rPr>
                <w:rFonts w:ascii="Tahoma" w:hAnsi="Tahoma" w:cs="Tahoma"/>
                <w:b/>
                <w:i/>
              </w:rPr>
              <w:t>5</w:t>
            </w:r>
          </w:p>
        </w:tc>
      </w:tr>
    </w:tbl>
    <w:p w14:paraId="0FAB380C" w14:textId="7F769F5A" w:rsidR="00167FB5" w:rsidRPr="00C8579C" w:rsidRDefault="00167FB5" w:rsidP="00167FB5">
      <w:pPr>
        <w:keepNext/>
        <w:keepLines/>
        <w:jc w:val="both"/>
        <w:rPr>
          <w:rFonts w:ascii="Tahoma" w:hAnsi="Tahoma" w:cs="Tahoma"/>
        </w:rPr>
      </w:pPr>
      <w:r>
        <w:rPr>
          <w:rFonts w:ascii="Tahoma" w:hAnsi="Tahoma" w:cs="Tahoma"/>
        </w:rPr>
        <w:t xml:space="preserve">Ponudnik izpolni in podpiše prilogo za sklop, za katerega oddaja ponudbo in priloži dokazila o vpisu v </w:t>
      </w:r>
      <w:r w:rsidRPr="007A2337">
        <w:rPr>
          <w:rFonts w:ascii="Tahoma" w:hAnsi="Tahoma" w:cs="Tahoma"/>
        </w:rPr>
        <w:t>ustrezne evidence oseb, ki ravnajo z odpadki</w:t>
      </w:r>
      <w:r>
        <w:rPr>
          <w:rFonts w:ascii="Tahoma" w:hAnsi="Tahoma" w:cs="Tahoma"/>
        </w:rPr>
        <w:t>.</w:t>
      </w:r>
    </w:p>
    <w:p w14:paraId="150DFE73" w14:textId="15D17A89" w:rsidR="00167FB5" w:rsidRDefault="00167FB5" w:rsidP="00201C09">
      <w:pPr>
        <w:keepNext/>
        <w:keepLines/>
        <w:ind w:right="57"/>
        <w:jc w:val="both"/>
        <w:rPr>
          <w:rFonts w:ascii="Tahoma" w:hAnsi="Tahoma" w:cs="Tahoma"/>
          <w:b/>
          <w:bC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3E6F6A" w:rsidRPr="00C8579C" w14:paraId="7DC8B69F" w14:textId="77777777" w:rsidTr="00C17A57">
        <w:tc>
          <w:tcPr>
            <w:tcW w:w="8075" w:type="dxa"/>
          </w:tcPr>
          <w:p w14:paraId="329DE542" w14:textId="7544F756" w:rsidR="003E6F6A" w:rsidRPr="00C8579C" w:rsidRDefault="003E6F6A" w:rsidP="00B64782">
            <w:pPr>
              <w:keepNext/>
              <w:keepLines/>
              <w:jc w:val="both"/>
              <w:rPr>
                <w:rFonts w:ascii="Tahoma" w:hAnsi="Tahoma" w:cs="Tahoma"/>
              </w:rPr>
            </w:pPr>
            <w:r>
              <w:rPr>
                <w:rFonts w:ascii="Tahoma" w:hAnsi="Tahoma" w:cs="Tahoma"/>
              </w:rPr>
              <w:t>C</w:t>
            </w:r>
            <w:r w:rsidRPr="003E6F6A">
              <w:rPr>
                <w:rFonts w:ascii="Tahoma" w:hAnsi="Tahoma" w:cs="Tahoma"/>
              </w:rPr>
              <w:t>ERTIFICIRANA TEHTALNA NAPRAVA (velja za Sklop 1)</w:t>
            </w:r>
          </w:p>
        </w:tc>
        <w:tc>
          <w:tcPr>
            <w:tcW w:w="1418" w:type="dxa"/>
          </w:tcPr>
          <w:p w14:paraId="6E70F089" w14:textId="111194AA" w:rsidR="003E6F6A" w:rsidRPr="00C8579C" w:rsidRDefault="003E6F6A" w:rsidP="00B64782">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6</w:t>
            </w:r>
          </w:p>
        </w:tc>
      </w:tr>
    </w:tbl>
    <w:p w14:paraId="1812DF89" w14:textId="26612B83" w:rsidR="003E6F6A" w:rsidRPr="00C8579C" w:rsidRDefault="003E6F6A" w:rsidP="003E6F6A">
      <w:pPr>
        <w:keepNext/>
        <w:keepLines/>
        <w:jc w:val="both"/>
        <w:rPr>
          <w:rFonts w:ascii="Tahoma" w:hAnsi="Tahoma" w:cs="Tahoma"/>
        </w:rPr>
      </w:pPr>
      <w:r>
        <w:rPr>
          <w:rFonts w:ascii="Tahoma" w:hAnsi="Tahoma" w:cs="Tahoma"/>
        </w:rPr>
        <w:t xml:space="preserve">Ponudnik izpolni in podpiše prilogo za sklop 1, in priloži </w:t>
      </w:r>
      <w:r w:rsidRPr="003E6F6A">
        <w:rPr>
          <w:rFonts w:ascii="Tahoma" w:hAnsi="Tahoma" w:cs="Tahoma"/>
        </w:rPr>
        <w:t>kopijo tovarniških podatkov ter predložiti potrdilo o kalibraciji (pregledu) tehtnice</w:t>
      </w:r>
      <w:r>
        <w:rPr>
          <w:rFonts w:ascii="Tahoma" w:hAnsi="Tahoma" w:cs="Tahoma"/>
        </w:rPr>
        <w:t>.</w:t>
      </w:r>
    </w:p>
    <w:p w14:paraId="06D92C07" w14:textId="77777777" w:rsidR="00FA4896" w:rsidRDefault="00FA4896" w:rsidP="00201C09">
      <w:pPr>
        <w:keepNext/>
        <w:keepLines/>
        <w:tabs>
          <w:tab w:val="left" w:pos="142"/>
          <w:tab w:val="left" w:pos="567"/>
          <w:tab w:val="num" w:pos="851"/>
          <w:tab w:val="left" w:pos="993"/>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E6F6A" w:rsidRPr="00045E48" w14:paraId="2FFD9A87" w14:textId="77777777" w:rsidTr="00C17A57">
        <w:tc>
          <w:tcPr>
            <w:tcW w:w="8075" w:type="dxa"/>
            <w:tcBorders>
              <w:top w:val="single" w:sz="4" w:space="0" w:color="auto"/>
              <w:left w:val="single" w:sz="4" w:space="0" w:color="auto"/>
              <w:bottom w:val="single" w:sz="4" w:space="0" w:color="auto"/>
              <w:right w:val="single" w:sz="4" w:space="0" w:color="808080"/>
            </w:tcBorders>
          </w:tcPr>
          <w:p w14:paraId="223B2041" w14:textId="3518A41E" w:rsidR="003E6F6A" w:rsidRPr="00045E48" w:rsidRDefault="003E6F6A" w:rsidP="00B64782">
            <w:pPr>
              <w:keepNext/>
              <w:keepLines/>
              <w:jc w:val="both"/>
              <w:rPr>
                <w:rFonts w:ascii="Tahoma" w:hAnsi="Tahoma" w:cs="Tahoma"/>
              </w:rPr>
            </w:pPr>
            <w:r w:rsidRPr="00045E48">
              <w:rPr>
                <w:rFonts w:ascii="Tahoma" w:hAnsi="Tahoma" w:cs="Tahoma"/>
              </w:rPr>
              <w:t>SEZNAM REFERENC</w:t>
            </w:r>
            <w:r>
              <w:rPr>
                <w:rFonts w:ascii="Tahoma" w:hAnsi="Tahoma" w:cs="Tahoma"/>
              </w:rPr>
              <w:t xml:space="preserve"> – Sklop 2</w:t>
            </w:r>
          </w:p>
        </w:tc>
        <w:tc>
          <w:tcPr>
            <w:tcW w:w="1418" w:type="dxa"/>
            <w:tcBorders>
              <w:top w:val="single" w:sz="4" w:space="0" w:color="auto"/>
              <w:left w:val="single" w:sz="4" w:space="0" w:color="808080"/>
              <w:bottom w:val="single" w:sz="4" w:space="0" w:color="auto"/>
              <w:right w:val="single" w:sz="4" w:space="0" w:color="auto"/>
            </w:tcBorders>
            <w:hideMark/>
          </w:tcPr>
          <w:p w14:paraId="51511E20" w14:textId="5DFC55E1" w:rsidR="003E6F6A" w:rsidRPr="00045E48" w:rsidRDefault="003E6F6A" w:rsidP="00B64782">
            <w:pPr>
              <w:keepNext/>
              <w:keepLines/>
              <w:rPr>
                <w:rFonts w:ascii="Tahoma" w:hAnsi="Tahoma" w:cs="Tahoma"/>
                <w:b/>
                <w:i/>
              </w:rPr>
            </w:pPr>
            <w:r w:rsidRPr="00045E48">
              <w:rPr>
                <w:rFonts w:ascii="Tahoma" w:hAnsi="Tahoma" w:cs="Tahoma"/>
                <w:b/>
                <w:i/>
              </w:rPr>
              <w:t xml:space="preserve">Priloga </w:t>
            </w:r>
            <w:r>
              <w:rPr>
                <w:rFonts w:ascii="Tahoma" w:hAnsi="Tahoma" w:cs="Tahoma"/>
                <w:b/>
                <w:i/>
              </w:rPr>
              <w:t>7</w:t>
            </w:r>
            <w:r w:rsidRPr="00045E48">
              <w:rPr>
                <w:rFonts w:ascii="Tahoma" w:hAnsi="Tahoma" w:cs="Tahoma"/>
                <w:b/>
                <w:i/>
              </w:rPr>
              <w:t>/1</w:t>
            </w:r>
          </w:p>
        </w:tc>
      </w:tr>
    </w:tbl>
    <w:p w14:paraId="2F1DEBE9" w14:textId="77777777" w:rsidR="003E6F6A" w:rsidRPr="00433FE7" w:rsidRDefault="003E6F6A" w:rsidP="003E6F6A">
      <w:pPr>
        <w:keepNext/>
        <w:keepLines/>
        <w:jc w:val="both"/>
        <w:rPr>
          <w:rFonts w:ascii="Tahoma" w:hAnsi="Tahoma" w:cs="Tahoma"/>
        </w:rPr>
      </w:pPr>
      <w:r w:rsidRPr="00433FE7">
        <w:rPr>
          <w:rFonts w:ascii="Tahoma" w:hAnsi="Tahoma" w:cs="Tahoma"/>
        </w:rPr>
        <w:lastRenderedPageBreak/>
        <w:t xml:space="preserve">Ponudnik mora Prilogo izpolniti in podpisati </w:t>
      </w:r>
      <w:r w:rsidRPr="00433FE7">
        <w:rPr>
          <w:rFonts w:ascii="Tahoma" w:hAnsi="Tahoma" w:cs="Tahoma"/>
          <w:u w:val="single"/>
        </w:rPr>
        <w:t xml:space="preserve">ter naložiti </w:t>
      </w:r>
      <w:r>
        <w:rPr>
          <w:rFonts w:ascii="Tahoma" w:hAnsi="Tahoma" w:cs="Tahoma"/>
        </w:rPr>
        <w:t>v sistem e-JN.</w:t>
      </w:r>
    </w:p>
    <w:p w14:paraId="098D4514" w14:textId="77777777" w:rsidR="001E3C1A" w:rsidRPr="00045E48" w:rsidRDefault="001E3C1A" w:rsidP="003E6F6A">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E6F6A" w:rsidRPr="00045E48" w14:paraId="57ADFE5E" w14:textId="77777777" w:rsidTr="00C17A57">
        <w:tc>
          <w:tcPr>
            <w:tcW w:w="8075" w:type="dxa"/>
            <w:tcBorders>
              <w:top w:val="single" w:sz="4" w:space="0" w:color="auto"/>
              <w:left w:val="single" w:sz="4" w:space="0" w:color="auto"/>
              <w:bottom w:val="single" w:sz="4" w:space="0" w:color="auto"/>
              <w:right w:val="single" w:sz="4" w:space="0" w:color="808080"/>
            </w:tcBorders>
          </w:tcPr>
          <w:p w14:paraId="7915E5AD" w14:textId="540BD5E8" w:rsidR="003E6F6A" w:rsidRPr="00045E48" w:rsidRDefault="003E6F6A" w:rsidP="00B64782">
            <w:pPr>
              <w:keepNext/>
              <w:keepLines/>
              <w:jc w:val="both"/>
              <w:rPr>
                <w:rFonts w:ascii="Tahoma" w:hAnsi="Tahoma" w:cs="Tahoma"/>
              </w:rPr>
            </w:pPr>
            <w:r w:rsidRPr="00045E48">
              <w:rPr>
                <w:rFonts w:ascii="Tahoma" w:hAnsi="Tahoma" w:cs="Tahoma"/>
              </w:rPr>
              <w:t>POTRDITEV REFERENC S STRANI POSAMEZNIH NAROČNIKOV</w:t>
            </w:r>
            <w:r>
              <w:rPr>
                <w:rFonts w:ascii="Tahoma" w:hAnsi="Tahoma" w:cs="Tahoma"/>
              </w:rPr>
              <w:t xml:space="preserve"> – Sklop 2</w:t>
            </w:r>
          </w:p>
        </w:tc>
        <w:tc>
          <w:tcPr>
            <w:tcW w:w="1418" w:type="dxa"/>
            <w:tcBorders>
              <w:top w:val="single" w:sz="4" w:space="0" w:color="auto"/>
              <w:left w:val="single" w:sz="4" w:space="0" w:color="808080"/>
              <w:bottom w:val="single" w:sz="4" w:space="0" w:color="auto"/>
              <w:right w:val="single" w:sz="4" w:space="0" w:color="auto"/>
            </w:tcBorders>
            <w:hideMark/>
          </w:tcPr>
          <w:p w14:paraId="58192504" w14:textId="66761DCC" w:rsidR="003E6F6A" w:rsidRPr="00045E48" w:rsidRDefault="003E6F6A" w:rsidP="00B64782">
            <w:pPr>
              <w:keepNext/>
              <w:keepLines/>
              <w:rPr>
                <w:rFonts w:ascii="Tahoma" w:hAnsi="Tahoma" w:cs="Tahoma"/>
                <w:b/>
                <w:i/>
              </w:rPr>
            </w:pPr>
            <w:r>
              <w:rPr>
                <w:rFonts w:ascii="Tahoma" w:hAnsi="Tahoma" w:cs="Tahoma"/>
                <w:b/>
                <w:i/>
              </w:rPr>
              <w:t>Priloga 7/</w:t>
            </w:r>
            <w:r w:rsidRPr="00045E48">
              <w:rPr>
                <w:rFonts w:ascii="Tahoma" w:hAnsi="Tahoma" w:cs="Tahoma"/>
                <w:b/>
                <w:i/>
              </w:rPr>
              <w:t>2</w:t>
            </w:r>
          </w:p>
        </w:tc>
      </w:tr>
    </w:tbl>
    <w:p w14:paraId="490435EA" w14:textId="4252DB2C" w:rsidR="003E6F6A" w:rsidRDefault="003E6F6A" w:rsidP="003E6F6A">
      <w:pPr>
        <w:keepNext/>
        <w:keepLines/>
        <w:jc w:val="both"/>
        <w:rPr>
          <w:rFonts w:ascii="Tahoma" w:hAnsi="Tahoma" w:cs="Tahoma"/>
        </w:rPr>
      </w:pPr>
      <w:r w:rsidRPr="00433FE7">
        <w:rPr>
          <w:rFonts w:ascii="Tahoma" w:hAnsi="Tahoma" w:cs="Tahoma"/>
        </w:rPr>
        <w:t xml:space="preserve">Ponudnik mora Prilogo izpolniti in podpisati </w:t>
      </w:r>
      <w:r w:rsidRPr="00433FE7">
        <w:rPr>
          <w:rFonts w:ascii="Tahoma" w:hAnsi="Tahoma" w:cs="Tahoma"/>
          <w:u w:val="single"/>
        </w:rPr>
        <w:t xml:space="preserve">ter naložiti </w:t>
      </w:r>
      <w:r>
        <w:rPr>
          <w:rFonts w:ascii="Tahoma" w:hAnsi="Tahoma" w:cs="Tahoma"/>
        </w:rPr>
        <w:t>v sistem e-JN.</w:t>
      </w:r>
    </w:p>
    <w:p w14:paraId="7FAEF009" w14:textId="77777777" w:rsidR="00C17A57" w:rsidRPr="00433FE7" w:rsidRDefault="00C17A57" w:rsidP="003E6F6A">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E6F6A" w:rsidRPr="00045E48" w14:paraId="429C17A1" w14:textId="77777777" w:rsidTr="00C17A57">
        <w:tc>
          <w:tcPr>
            <w:tcW w:w="8075" w:type="dxa"/>
            <w:tcBorders>
              <w:top w:val="single" w:sz="4" w:space="0" w:color="auto"/>
              <w:left w:val="single" w:sz="4" w:space="0" w:color="auto"/>
              <w:bottom w:val="single" w:sz="4" w:space="0" w:color="auto"/>
              <w:right w:val="single" w:sz="4" w:space="0" w:color="808080"/>
            </w:tcBorders>
          </w:tcPr>
          <w:p w14:paraId="15380EB0" w14:textId="68D32EE9" w:rsidR="003E6F6A" w:rsidRPr="00045E48" w:rsidRDefault="003E6F6A" w:rsidP="00B64782">
            <w:pPr>
              <w:keepNext/>
              <w:keepLines/>
              <w:jc w:val="both"/>
              <w:rPr>
                <w:rFonts w:ascii="Tahoma" w:hAnsi="Tahoma" w:cs="Tahoma"/>
              </w:rPr>
            </w:pPr>
            <w:r w:rsidRPr="005518F4">
              <w:rPr>
                <w:rFonts w:ascii="Tahoma" w:hAnsi="Tahoma" w:cs="Tahoma"/>
              </w:rPr>
              <w:t xml:space="preserve">POTRDILO O OPRAVLJENEM OGLEDU </w:t>
            </w:r>
            <w:r>
              <w:rPr>
                <w:rFonts w:ascii="Tahoma" w:hAnsi="Tahoma" w:cs="Tahoma"/>
              </w:rPr>
              <w:t>OBJEKTA</w:t>
            </w:r>
            <w:r w:rsidRPr="005518F4">
              <w:rPr>
                <w:rFonts w:ascii="Tahoma" w:hAnsi="Tahoma" w:cs="Tahoma"/>
              </w:rPr>
              <w:t xml:space="preserve"> NA LOKACIJI NAROČNIKA – Sklop</w:t>
            </w:r>
            <w:r w:rsidR="00C17A57">
              <w:rPr>
                <w:rFonts w:ascii="Tahoma" w:hAnsi="Tahoma" w:cs="Tahoma"/>
              </w:rPr>
              <w:t xml:space="preserve"> 2</w:t>
            </w:r>
          </w:p>
        </w:tc>
        <w:tc>
          <w:tcPr>
            <w:tcW w:w="1418" w:type="dxa"/>
            <w:tcBorders>
              <w:top w:val="single" w:sz="4" w:space="0" w:color="auto"/>
              <w:left w:val="single" w:sz="4" w:space="0" w:color="808080"/>
              <w:bottom w:val="single" w:sz="4" w:space="0" w:color="auto"/>
              <w:right w:val="single" w:sz="4" w:space="0" w:color="auto"/>
            </w:tcBorders>
            <w:hideMark/>
          </w:tcPr>
          <w:p w14:paraId="22982A51" w14:textId="6F603573" w:rsidR="003E6F6A" w:rsidRPr="00045E48" w:rsidRDefault="003E6F6A" w:rsidP="00B64782">
            <w:pPr>
              <w:keepNext/>
              <w:keepLines/>
              <w:rPr>
                <w:rFonts w:ascii="Tahoma" w:hAnsi="Tahoma" w:cs="Tahoma"/>
                <w:b/>
                <w:i/>
              </w:rPr>
            </w:pPr>
            <w:r>
              <w:rPr>
                <w:rFonts w:ascii="Tahoma" w:hAnsi="Tahoma" w:cs="Tahoma"/>
                <w:b/>
                <w:i/>
              </w:rPr>
              <w:t>Priloga 8</w:t>
            </w:r>
          </w:p>
        </w:tc>
      </w:tr>
    </w:tbl>
    <w:p w14:paraId="4BA5CCB1" w14:textId="079B6C8B" w:rsidR="003E6F6A" w:rsidRDefault="003E6F6A" w:rsidP="00201C09">
      <w:pPr>
        <w:keepNext/>
        <w:keepLines/>
        <w:jc w:val="both"/>
        <w:rPr>
          <w:rFonts w:ascii="Tahoma" w:hAnsi="Tahoma" w:cs="Tahoma"/>
          <w:u w:val="single"/>
        </w:rPr>
      </w:pPr>
      <w:r>
        <w:rPr>
          <w:rFonts w:ascii="Tahoma" w:hAnsi="Tahoma" w:cs="Tahoma"/>
          <w:u w:val="single"/>
        </w:rPr>
        <w:t>Ponudnik priloži podpisano potrdilo o ogledu objekta.</w:t>
      </w:r>
    </w:p>
    <w:p w14:paraId="02D1A112" w14:textId="3F1CD514" w:rsidR="003E6F6A" w:rsidRDefault="003E6F6A" w:rsidP="00201C09">
      <w:pPr>
        <w:keepNext/>
        <w:keepLines/>
        <w:jc w:val="both"/>
        <w:rPr>
          <w:rFonts w:ascii="Tahoma" w:hAnsi="Tahoma" w:cs="Tahoma"/>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985"/>
      </w:tblGrid>
      <w:tr w:rsidR="003E6F6A" w:rsidRPr="00C8579C" w14:paraId="7654C2C3" w14:textId="77777777" w:rsidTr="00C17A57">
        <w:tc>
          <w:tcPr>
            <w:tcW w:w="7508" w:type="dxa"/>
          </w:tcPr>
          <w:p w14:paraId="0BEFE65C" w14:textId="486674DC" w:rsidR="003E6F6A" w:rsidRPr="00C8579C" w:rsidRDefault="00874184" w:rsidP="00B64782">
            <w:pPr>
              <w:keepNext/>
              <w:keepLines/>
              <w:jc w:val="both"/>
              <w:rPr>
                <w:rFonts w:ascii="Tahoma" w:hAnsi="Tahoma" w:cs="Tahoma"/>
              </w:rPr>
            </w:pPr>
            <w:r>
              <w:rPr>
                <w:rFonts w:ascii="Tahoma" w:hAnsi="Tahoma" w:cs="Tahoma"/>
              </w:rPr>
              <w:t>OSNUTEK</w:t>
            </w:r>
            <w:r w:rsidRPr="00C8579C">
              <w:rPr>
                <w:rFonts w:ascii="Tahoma" w:hAnsi="Tahoma" w:cs="Tahoma"/>
              </w:rPr>
              <w:t xml:space="preserve"> </w:t>
            </w:r>
            <w:r w:rsidR="003E6F6A">
              <w:rPr>
                <w:rFonts w:ascii="Tahoma" w:hAnsi="Tahoma" w:cs="Tahoma"/>
              </w:rPr>
              <w:t>OKVIRNEGA SPORAZUMA</w:t>
            </w:r>
          </w:p>
        </w:tc>
        <w:tc>
          <w:tcPr>
            <w:tcW w:w="1985" w:type="dxa"/>
          </w:tcPr>
          <w:p w14:paraId="0D64FD44" w14:textId="6394C410" w:rsidR="003E6F6A" w:rsidRPr="00C8579C" w:rsidRDefault="003E6F6A" w:rsidP="00B64782">
            <w:pPr>
              <w:keepNext/>
              <w:keepLines/>
              <w:ind w:left="-455" w:firstLine="455"/>
              <w:jc w:val="both"/>
              <w:rPr>
                <w:rFonts w:ascii="Tahoma" w:hAnsi="Tahoma" w:cs="Tahoma"/>
                <w:b/>
                <w:i/>
              </w:rPr>
            </w:pPr>
            <w:r w:rsidRPr="00C8579C">
              <w:rPr>
                <w:rFonts w:ascii="Tahoma" w:hAnsi="Tahoma" w:cs="Tahoma"/>
                <w:b/>
                <w:i/>
              </w:rPr>
              <w:t>Priloga</w:t>
            </w:r>
            <w:r>
              <w:rPr>
                <w:rFonts w:ascii="Tahoma" w:hAnsi="Tahoma" w:cs="Tahoma"/>
                <w:b/>
                <w:i/>
              </w:rPr>
              <w:t xml:space="preserve"> 9</w:t>
            </w:r>
            <w:r w:rsidR="00874184">
              <w:rPr>
                <w:rFonts w:ascii="Tahoma" w:hAnsi="Tahoma" w:cs="Tahoma"/>
                <w:b/>
                <w:i/>
              </w:rPr>
              <w:t>/1 – 9/2</w:t>
            </w:r>
          </w:p>
        </w:tc>
      </w:tr>
    </w:tbl>
    <w:p w14:paraId="2CC0A15C" w14:textId="29A53782" w:rsidR="003E6F6A" w:rsidRDefault="003E6F6A" w:rsidP="003E6F6A">
      <w:pPr>
        <w:keepNext/>
        <w:keepLines/>
        <w:jc w:val="both"/>
        <w:rPr>
          <w:rFonts w:ascii="Tahoma" w:hAnsi="Tahoma" w:cs="Tahoma"/>
        </w:rPr>
      </w:pPr>
      <w:r w:rsidRPr="00C8579C">
        <w:rPr>
          <w:rFonts w:ascii="Tahoma" w:hAnsi="Tahoma" w:cs="Tahoma"/>
        </w:rPr>
        <w:t xml:space="preserve">Ponudnik s podpisom </w:t>
      </w:r>
      <w:r>
        <w:rPr>
          <w:rFonts w:ascii="Tahoma" w:hAnsi="Tahoma" w:cs="Tahoma"/>
        </w:rPr>
        <w:t>Priloge 3/1</w:t>
      </w:r>
      <w:r w:rsidRPr="00C8579C">
        <w:rPr>
          <w:rFonts w:ascii="Tahoma" w:hAnsi="Tahoma" w:cs="Tahoma"/>
        </w:rPr>
        <w:t xml:space="preserve"> potrdi, da se strinja z vsebino</w:t>
      </w:r>
      <w:r>
        <w:rPr>
          <w:rFonts w:ascii="Tahoma" w:hAnsi="Tahoma" w:cs="Tahoma"/>
        </w:rPr>
        <w:t xml:space="preserve"> okvirnega sporazuma</w:t>
      </w:r>
      <w:r w:rsidRPr="00C8579C">
        <w:rPr>
          <w:rFonts w:ascii="Tahoma" w:hAnsi="Tahoma" w:cs="Tahoma"/>
        </w:rPr>
        <w:t>.</w:t>
      </w:r>
    </w:p>
    <w:p w14:paraId="424F3637" w14:textId="77777777" w:rsidR="003E6F6A" w:rsidRDefault="003E6F6A" w:rsidP="003E6F6A">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3E6F6A" w:rsidRPr="00433FE7" w14:paraId="1B420540" w14:textId="77777777" w:rsidTr="00C17A57">
        <w:tc>
          <w:tcPr>
            <w:tcW w:w="8075" w:type="dxa"/>
            <w:tcBorders>
              <w:top w:val="single" w:sz="4" w:space="0" w:color="auto"/>
              <w:bottom w:val="single" w:sz="4" w:space="0" w:color="auto"/>
            </w:tcBorders>
          </w:tcPr>
          <w:p w14:paraId="392166B9" w14:textId="1D9DED4C" w:rsidR="003E6F6A" w:rsidRPr="00433FE7" w:rsidRDefault="007F102F" w:rsidP="00B64782">
            <w:pPr>
              <w:keepNext/>
              <w:keepLines/>
              <w:rPr>
                <w:rFonts w:ascii="Tahoma" w:hAnsi="Tahoma" w:cs="Tahoma"/>
              </w:rPr>
            </w:pPr>
            <w:r>
              <w:rPr>
                <w:rFonts w:ascii="Tahoma" w:hAnsi="Tahoma" w:cs="Tahoma"/>
              </w:rPr>
              <w:t xml:space="preserve">VZOREC </w:t>
            </w:r>
            <w:r w:rsidR="003E6F6A" w:rsidRPr="00433FE7">
              <w:rPr>
                <w:rFonts w:ascii="Tahoma" w:hAnsi="Tahoma" w:cs="Tahoma"/>
              </w:rPr>
              <w:t>ZAVAROVANJ</w:t>
            </w:r>
            <w:r>
              <w:rPr>
                <w:rFonts w:ascii="Tahoma" w:hAnsi="Tahoma" w:cs="Tahoma"/>
              </w:rPr>
              <w:t>A</w:t>
            </w:r>
            <w:r w:rsidR="003E6F6A" w:rsidRPr="00433FE7">
              <w:rPr>
                <w:rFonts w:ascii="Tahoma" w:hAnsi="Tahoma" w:cs="Tahoma"/>
              </w:rPr>
              <w:t xml:space="preserve"> DOBRE IZVEDBE OBVEZNOSTI</w:t>
            </w:r>
          </w:p>
        </w:tc>
        <w:tc>
          <w:tcPr>
            <w:tcW w:w="1418" w:type="dxa"/>
            <w:tcBorders>
              <w:top w:val="single" w:sz="4" w:space="0" w:color="auto"/>
              <w:bottom w:val="single" w:sz="4" w:space="0" w:color="auto"/>
            </w:tcBorders>
          </w:tcPr>
          <w:p w14:paraId="516E9B20" w14:textId="44FE7A91" w:rsidR="003E6F6A" w:rsidRPr="00433FE7" w:rsidRDefault="003E6F6A" w:rsidP="00B64782">
            <w:pPr>
              <w:keepNext/>
              <w:keepLines/>
              <w:ind w:left="-353" w:firstLine="353"/>
              <w:rPr>
                <w:rFonts w:ascii="Tahoma" w:hAnsi="Tahoma" w:cs="Tahoma"/>
                <w:b/>
                <w:i/>
              </w:rPr>
            </w:pPr>
            <w:r w:rsidRPr="00433FE7">
              <w:rPr>
                <w:rFonts w:ascii="Tahoma" w:hAnsi="Tahoma" w:cs="Tahoma"/>
                <w:b/>
                <w:i/>
              </w:rPr>
              <w:t xml:space="preserve">Priloga </w:t>
            </w:r>
            <w:r>
              <w:rPr>
                <w:rFonts w:ascii="Tahoma" w:hAnsi="Tahoma" w:cs="Tahoma"/>
                <w:b/>
                <w:i/>
              </w:rPr>
              <w:t>10</w:t>
            </w:r>
          </w:p>
        </w:tc>
      </w:tr>
    </w:tbl>
    <w:p w14:paraId="16029B55" w14:textId="5D4AC2E2" w:rsidR="003E6F6A" w:rsidRDefault="003E6F6A" w:rsidP="007F5550">
      <w:pPr>
        <w:keepNext/>
        <w:keepLines/>
        <w:ind w:right="140"/>
        <w:jc w:val="both"/>
        <w:rPr>
          <w:rFonts w:ascii="Tahoma" w:hAnsi="Tahoma" w:cs="Tahoma"/>
        </w:rPr>
      </w:pPr>
      <w:r w:rsidRPr="00C8579C">
        <w:rPr>
          <w:rFonts w:ascii="Tahoma" w:hAnsi="Tahoma" w:cs="Tahoma"/>
        </w:rPr>
        <w:t xml:space="preserve">Razpisni dokumentaciji je priložen vzorec </w:t>
      </w:r>
      <w:r>
        <w:rPr>
          <w:rFonts w:ascii="Tahoma" w:hAnsi="Tahoma" w:cs="Tahoma"/>
        </w:rPr>
        <w:t>menične izjave za zavarovanje dobre izvedbe obveznosti</w:t>
      </w:r>
      <w:r w:rsidRPr="00C8579C">
        <w:rPr>
          <w:rFonts w:ascii="Tahoma" w:hAnsi="Tahoma" w:cs="Tahoma"/>
        </w:rPr>
        <w:t xml:space="preserve">. </w:t>
      </w:r>
      <w:r>
        <w:rPr>
          <w:rFonts w:ascii="Tahoma" w:hAnsi="Tahoma" w:cs="Tahoma"/>
        </w:rPr>
        <w:t xml:space="preserve">Vzorca ni potrebno prilagati k ponudbi. </w:t>
      </w:r>
      <w:r w:rsidRPr="00C8579C">
        <w:rPr>
          <w:rFonts w:ascii="Tahoma" w:hAnsi="Tahoma" w:cs="Tahoma"/>
        </w:rPr>
        <w:t xml:space="preserve">Ponudnik s podpisom </w:t>
      </w:r>
      <w:r>
        <w:rPr>
          <w:rFonts w:ascii="Tahoma" w:hAnsi="Tahoma" w:cs="Tahoma"/>
        </w:rPr>
        <w:t>Priloge 3/1</w:t>
      </w:r>
      <w:r w:rsidRPr="00C8579C">
        <w:rPr>
          <w:rFonts w:ascii="Tahoma" w:hAnsi="Tahoma" w:cs="Tahoma"/>
        </w:rPr>
        <w:t xml:space="preserve"> potrdi, da se strinja z vsebino</w:t>
      </w:r>
      <w:r>
        <w:rPr>
          <w:rFonts w:ascii="Tahoma" w:hAnsi="Tahoma" w:cs="Tahoma"/>
        </w:rPr>
        <w:t xml:space="preserve"> menične izjave</w:t>
      </w:r>
      <w:r w:rsidRPr="00C8579C">
        <w:rPr>
          <w:rFonts w:ascii="Tahoma" w:hAnsi="Tahoma" w:cs="Tahoma"/>
        </w:rPr>
        <w:t>.</w:t>
      </w:r>
    </w:p>
    <w:p w14:paraId="149A9270" w14:textId="1FC6E066" w:rsidR="00A863AE" w:rsidRPr="005518F4" w:rsidRDefault="00A863AE" w:rsidP="00201C09">
      <w:pPr>
        <w:keepNext/>
        <w:keepLines/>
        <w:jc w:val="both"/>
        <w:rPr>
          <w:rFonts w:ascii="Tahoma" w:hAnsi="Tahoma" w:cs="Tahoma"/>
        </w:rPr>
      </w:pPr>
    </w:p>
    <w:p w14:paraId="0889D948" w14:textId="25A8A099" w:rsidR="00201C09" w:rsidRPr="005518F4" w:rsidRDefault="00201C09">
      <w:pPr>
        <w:rPr>
          <w:rFonts w:ascii="Tahoma" w:hAnsi="Tahoma" w:cs="Tahoma"/>
        </w:rPr>
      </w:pPr>
    </w:p>
    <w:tbl>
      <w:tblPr>
        <w:tblW w:w="9565"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565"/>
      </w:tblGrid>
      <w:tr w:rsidR="003E6F6A" w:rsidRPr="005518F4" w14:paraId="0D838037" w14:textId="77777777" w:rsidTr="003E6F6A">
        <w:tc>
          <w:tcPr>
            <w:tcW w:w="9565" w:type="dxa"/>
          </w:tcPr>
          <w:p w14:paraId="3A5B75B6" w14:textId="0CE477DC" w:rsidR="003E6F6A" w:rsidRPr="005518F4" w:rsidRDefault="003E6F6A" w:rsidP="003E6F6A">
            <w:pPr>
              <w:keepNext/>
              <w:keepLines/>
              <w:jc w:val="center"/>
              <w:rPr>
                <w:rFonts w:ascii="Tahoma" w:hAnsi="Tahoma" w:cs="Tahoma"/>
                <w:b/>
              </w:rPr>
            </w:pPr>
            <w:r w:rsidRPr="005518F4">
              <w:rPr>
                <w:rFonts w:ascii="Tahoma" w:hAnsi="Tahoma" w:cs="Tahoma"/>
              </w:rPr>
              <w:lastRenderedPageBreak/>
              <w:br w:type="page"/>
            </w:r>
            <w:r w:rsidRPr="005518F4">
              <w:rPr>
                <w:rFonts w:ascii="Tahoma" w:hAnsi="Tahoma" w:cs="Tahoma"/>
                <w:b/>
              </w:rPr>
              <w:t>POVZETEK  PREDRAČUNA</w:t>
            </w:r>
          </w:p>
        </w:tc>
      </w:tr>
    </w:tbl>
    <w:p w14:paraId="08DA8624" w14:textId="77777777" w:rsidR="00F33757" w:rsidRPr="005518F4" w:rsidRDefault="00F33757" w:rsidP="00201C09">
      <w:pPr>
        <w:keepNext/>
        <w:keepLines/>
        <w:jc w:val="both"/>
        <w:rPr>
          <w:rFonts w:ascii="Tahoma" w:hAnsi="Tahoma" w:cs="Tahoma"/>
          <w:b/>
        </w:rPr>
      </w:pPr>
    </w:p>
    <w:p w14:paraId="4258C37B" w14:textId="47B60207" w:rsidR="00F33757" w:rsidRPr="005518F4" w:rsidRDefault="00F33757" w:rsidP="00201C09">
      <w:pPr>
        <w:keepNext/>
        <w:keepLines/>
        <w:spacing w:line="288" w:lineRule="auto"/>
        <w:jc w:val="both"/>
        <w:rPr>
          <w:rFonts w:ascii="Tahoma" w:hAnsi="Tahoma" w:cs="Tahoma"/>
        </w:rPr>
      </w:pPr>
      <w:r w:rsidRPr="005518F4">
        <w:rPr>
          <w:rFonts w:ascii="Tahoma" w:hAnsi="Tahoma" w:cs="Tahoma"/>
        </w:rPr>
        <w:t>Ponudnik: _______________________________________________________________</w:t>
      </w:r>
      <w:r w:rsidR="003E6F6A">
        <w:rPr>
          <w:rFonts w:ascii="Tahoma" w:hAnsi="Tahoma" w:cs="Tahoma"/>
        </w:rPr>
        <w:t xml:space="preserve">____________ </w:t>
      </w:r>
      <w:r w:rsidRPr="005518F4">
        <w:rPr>
          <w:rFonts w:ascii="Tahoma" w:hAnsi="Tahoma" w:cs="Tahoma"/>
        </w:rPr>
        <w:t xml:space="preserve">, </w:t>
      </w:r>
    </w:p>
    <w:p w14:paraId="62502C8F" w14:textId="59BA8664" w:rsidR="00F33757" w:rsidRPr="005518F4" w:rsidRDefault="00F33757" w:rsidP="00201C09">
      <w:pPr>
        <w:keepNext/>
        <w:keepLines/>
        <w:spacing w:line="288" w:lineRule="auto"/>
        <w:jc w:val="both"/>
        <w:rPr>
          <w:rFonts w:ascii="Tahoma" w:hAnsi="Tahoma" w:cs="Tahoma"/>
        </w:rPr>
      </w:pPr>
      <w:r w:rsidRPr="005518F4">
        <w:rPr>
          <w:rFonts w:ascii="Tahoma" w:hAnsi="Tahoma" w:cs="Tahoma"/>
        </w:rPr>
        <w:t xml:space="preserve">ki oddajamo ponudbo za Javno naročilo št. </w:t>
      </w:r>
      <w:r w:rsidRPr="005518F4">
        <w:rPr>
          <w:rFonts w:ascii="Tahoma" w:hAnsi="Tahoma" w:cs="Tahoma"/>
          <w:b/>
        </w:rPr>
        <w:t>VKS-</w:t>
      </w:r>
      <w:r w:rsidR="003E6F6A">
        <w:rPr>
          <w:rFonts w:ascii="Tahoma" w:hAnsi="Tahoma" w:cs="Tahoma"/>
          <w:b/>
        </w:rPr>
        <w:t>122</w:t>
      </w:r>
      <w:r w:rsidRPr="005518F4">
        <w:rPr>
          <w:rFonts w:ascii="Tahoma" w:hAnsi="Tahoma" w:cs="Tahoma"/>
          <w:b/>
        </w:rPr>
        <w:t>/</w:t>
      </w:r>
      <w:r w:rsidR="00726FC0">
        <w:rPr>
          <w:rFonts w:ascii="Tahoma" w:hAnsi="Tahoma" w:cs="Tahoma"/>
          <w:b/>
        </w:rPr>
        <w:t>25</w:t>
      </w:r>
      <w:r w:rsidR="00726FC0" w:rsidRPr="005518F4">
        <w:rPr>
          <w:rFonts w:ascii="Tahoma" w:hAnsi="Tahoma" w:cs="Tahoma"/>
          <w:b/>
        </w:rPr>
        <w:t xml:space="preserve"> </w:t>
      </w:r>
      <w:r w:rsidRPr="005518F4">
        <w:rPr>
          <w:rFonts w:ascii="Tahoma" w:hAnsi="Tahoma" w:cs="Tahoma"/>
          <w:b/>
        </w:rPr>
        <w:t>Oddaja gradbenih odpadkov, ki nastajajo pri vzdrževanju vodovodnega in kanalizacijskega omrežja ter pri zbiranju odpadkov v JP VOKA SNAGA d.o.o.</w:t>
      </w:r>
      <w:r w:rsidRPr="005518F4">
        <w:rPr>
          <w:rFonts w:ascii="Tahoma" w:hAnsi="Tahoma" w:cs="Tahoma"/>
        </w:rPr>
        <w:t xml:space="preserve">, prilagamo </w:t>
      </w:r>
      <w:r w:rsidR="00201C09" w:rsidRPr="005518F4">
        <w:rPr>
          <w:rFonts w:ascii="Tahoma" w:hAnsi="Tahoma" w:cs="Tahoma"/>
        </w:rPr>
        <w:t>predračun</w:t>
      </w:r>
      <w:r w:rsidRPr="005518F4">
        <w:rPr>
          <w:rFonts w:ascii="Tahoma" w:hAnsi="Tahoma" w:cs="Tahoma"/>
        </w:rPr>
        <w:t xml:space="preserve"> z naslednjo ponudbeno vrednostjo za posamezni sklop predmeta javnega naročila sklop za katerega oddajamo ponudbo:</w:t>
      </w:r>
    </w:p>
    <w:p w14:paraId="38CA52D9" w14:textId="1EF61F5D" w:rsidR="00F33757" w:rsidRPr="005518F4" w:rsidRDefault="00F33757" w:rsidP="00201C09">
      <w:pPr>
        <w:keepNext/>
        <w:keepLines/>
        <w:jc w:val="both"/>
        <w:rPr>
          <w:rFonts w:ascii="Tahoma" w:hAnsi="Tahoma" w:cs="Tahoma"/>
          <w:sz w:val="16"/>
          <w:szCs w:val="16"/>
        </w:rPr>
      </w:pPr>
    </w:p>
    <w:p w14:paraId="631DEE20" w14:textId="77777777" w:rsidR="005010FA" w:rsidRPr="005518F4" w:rsidRDefault="005010FA" w:rsidP="00201C09">
      <w:pPr>
        <w:keepNext/>
        <w:keepLines/>
        <w:jc w:val="both"/>
        <w:rPr>
          <w:rFonts w:ascii="Tahoma" w:hAnsi="Tahoma" w:cs="Tahoma"/>
          <w:sz w:val="16"/>
          <w:szCs w:val="16"/>
        </w:rPr>
      </w:pPr>
    </w:p>
    <w:p w14:paraId="3D37C10F" w14:textId="77777777" w:rsidR="005010FA" w:rsidRPr="005518F4" w:rsidRDefault="005010FA" w:rsidP="00201C09">
      <w:pPr>
        <w:keepNext/>
        <w:keepLines/>
        <w:jc w:val="both"/>
        <w:rPr>
          <w:rFonts w:ascii="Tahoma" w:hAnsi="Tahoma" w:cs="Tahoma"/>
          <w:b/>
          <w:sz w:val="16"/>
          <w:szCs w:val="16"/>
        </w:rPr>
      </w:pPr>
    </w:p>
    <w:p w14:paraId="1332B900" w14:textId="77777777" w:rsidR="00F33757" w:rsidRPr="005518F4" w:rsidRDefault="00F33757" w:rsidP="00135811">
      <w:pPr>
        <w:keepNext/>
        <w:keepLines/>
        <w:numPr>
          <w:ilvl w:val="0"/>
          <w:numId w:val="16"/>
        </w:numPr>
        <w:tabs>
          <w:tab w:val="num" w:pos="426"/>
        </w:tabs>
        <w:ind w:left="397" w:hanging="397"/>
        <w:jc w:val="both"/>
        <w:rPr>
          <w:rFonts w:ascii="Tahoma" w:hAnsi="Tahoma" w:cs="Tahoma"/>
          <w:b/>
        </w:rPr>
      </w:pPr>
      <w:r w:rsidRPr="005518F4">
        <w:rPr>
          <w:rFonts w:ascii="Tahoma" w:hAnsi="Tahoma" w:cs="Tahoma"/>
          <w:b/>
        </w:rPr>
        <w:t>PONUDBENA CENA ZA SKLOP</w:t>
      </w:r>
    </w:p>
    <w:p w14:paraId="41E50F92" w14:textId="450C8D79" w:rsidR="005010FA" w:rsidRPr="005518F4" w:rsidRDefault="005010FA" w:rsidP="00201C09">
      <w:pPr>
        <w:pStyle w:val="Napis"/>
        <w:keepNext/>
        <w:keepLines/>
        <w:jc w:val="left"/>
      </w:pPr>
    </w:p>
    <w:tbl>
      <w:tblPr>
        <w:tblStyle w:val="Tabela-mrea1"/>
        <w:tblW w:w="9493" w:type="dxa"/>
        <w:tblLayout w:type="fixed"/>
        <w:tblLook w:val="04A0" w:firstRow="1" w:lastRow="0" w:firstColumn="1" w:lastColumn="0" w:noHBand="0" w:noVBand="1"/>
      </w:tblPr>
      <w:tblGrid>
        <w:gridCol w:w="5240"/>
        <w:gridCol w:w="1843"/>
        <w:gridCol w:w="2410"/>
      </w:tblGrid>
      <w:tr w:rsidR="00F33757" w:rsidRPr="0077538F" w14:paraId="792035FE" w14:textId="77777777" w:rsidTr="0077538F">
        <w:trPr>
          <w:trHeight w:val="813"/>
        </w:trPr>
        <w:tc>
          <w:tcPr>
            <w:tcW w:w="5240" w:type="dxa"/>
            <w:tcBorders>
              <w:top w:val="single" w:sz="4" w:space="0" w:color="auto"/>
              <w:left w:val="single" w:sz="4" w:space="0" w:color="auto"/>
              <w:bottom w:val="single" w:sz="4" w:space="0" w:color="auto"/>
              <w:right w:val="single" w:sz="4" w:space="0" w:color="auto"/>
            </w:tcBorders>
            <w:vAlign w:val="center"/>
            <w:hideMark/>
          </w:tcPr>
          <w:p w14:paraId="0D2FD8A8" w14:textId="77777777" w:rsidR="00F33757" w:rsidRPr="0077538F" w:rsidRDefault="00F33757" w:rsidP="00201C09">
            <w:pPr>
              <w:keepNext/>
              <w:keepLines/>
              <w:spacing w:line="276" w:lineRule="auto"/>
              <w:jc w:val="center"/>
              <w:rPr>
                <w:rFonts w:ascii="Tahoma" w:hAnsi="Tahoma" w:cs="Tahoma"/>
                <w:b/>
              </w:rPr>
            </w:pPr>
            <w:r w:rsidRPr="0077538F">
              <w:rPr>
                <w:rFonts w:ascii="Tahoma" w:hAnsi="Tahoma" w:cs="Tahoma"/>
                <w:b/>
              </w:rPr>
              <w:t>Številka in naziv sklopa</w:t>
            </w:r>
          </w:p>
        </w:tc>
        <w:tc>
          <w:tcPr>
            <w:tcW w:w="1843" w:type="dxa"/>
            <w:tcBorders>
              <w:top w:val="single" w:sz="4" w:space="0" w:color="auto"/>
              <w:left w:val="single" w:sz="4" w:space="0" w:color="auto"/>
              <w:bottom w:val="single" w:sz="4" w:space="0" w:color="auto"/>
              <w:right w:val="single" w:sz="4" w:space="0" w:color="auto"/>
            </w:tcBorders>
            <w:hideMark/>
          </w:tcPr>
          <w:p w14:paraId="7F976B16" w14:textId="77777777" w:rsidR="00F33757" w:rsidRPr="0077538F" w:rsidRDefault="00F33757" w:rsidP="00201C09">
            <w:pPr>
              <w:keepNext/>
              <w:keepLines/>
              <w:jc w:val="center"/>
              <w:rPr>
                <w:rFonts w:ascii="Tahoma" w:eastAsia="Calibri" w:hAnsi="Tahoma" w:cs="Tahoma"/>
                <w:lang w:eastAsia="en-US"/>
              </w:rPr>
            </w:pPr>
            <w:r w:rsidRPr="0077538F">
              <w:rPr>
                <w:rFonts w:ascii="Tahoma" w:eastAsia="Calibri" w:hAnsi="Tahoma" w:cs="Tahoma"/>
                <w:lang w:eastAsia="en-US"/>
              </w:rPr>
              <w:t>PONUDBO ODDAJAMO ZA SKLOP</w:t>
            </w:r>
          </w:p>
          <w:p w14:paraId="6EF424D3" w14:textId="77777777" w:rsidR="00F33757" w:rsidRPr="0077538F" w:rsidRDefault="00F33757" w:rsidP="00201C09">
            <w:pPr>
              <w:keepNext/>
              <w:keepLines/>
              <w:jc w:val="center"/>
              <w:rPr>
                <w:rFonts w:ascii="Tahoma" w:hAnsi="Tahoma" w:cs="Tahoma"/>
                <w:b/>
              </w:rPr>
            </w:pPr>
            <w:r w:rsidRPr="0077538F">
              <w:rPr>
                <w:rFonts w:ascii="Tahoma" w:eastAsia="Calibri" w:hAnsi="Tahoma" w:cs="Tahoma"/>
                <w:b/>
                <w:lang w:eastAsia="en-US"/>
              </w:rPr>
              <w:t>(ustrezno obkrožite)</w:t>
            </w:r>
          </w:p>
        </w:tc>
        <w:tc>
          <w:tcPr>
            <w:tcW w:w="2410" w:type="dxa"/>
            <w:tcBorders>
              <w:top w:val="single" w:sz="4" w:space="0" w:color="auto"/>
              <w:left w:val="single" w:sz="4" w:space="0" w:color="auto"/>
              <w:bottom w:val="single" w:sz="4" w:space="0" w:color="auto"/>
              <w:right w:val="single" w:sz="4" w:space="0" w:color="auto"/>
            </w:tcBorders>
            <w:hideMark/>
          </w:tcPr>
          <w:p w14:paraId="273599FB" w14:textId="07064DC6" w:rsidR="00F33757" w:rsidRPr="0077538F" w:rsidRDefault="00F33757" w:rsidP="00201C09">
            <w:pPr>
              <w:keepNext/>
              <w:keepLines/>
              <w:jc w:val="center"/>
              <w:rPr>
                <w:rFonts w:ascii="Tahoma" w:eastAsia="Calibri" w:hAnsi="Tahoma" w:cs="Tahoma"/>
                <w:lang w:eastAsia="en-US"/>
              </w:rPr>
            </w:pPr>
            <w:r w:rsidRPr="0077538F">
              <w:rPr>
                <w:rFonts w:ascii="Tahoma" w:eastAsia="Calibri" w:hAnsi="Tahoma" w:cs="Tahoma"/>
                <w:lang w:eastAsia="en-US"/>
              </w:rPr>
              <w:t>SKUPNA PONUDBENA CENA V EUR BREZ DDV</w:t>
            </w:r>
            <w:r w:rsidR="0077538F">
              <w:rPr>
                <w:rFonts w:ascii="Tahoma" w:eastAsia="Calibri" w:hAnsi="Tahoma" w:cs="Tahoma"/>
                <w:lang w:eastAsia="en-US"/>
              </w:rPr>
              <w:t xml:space="preserve"> za obdobje 36 mesecev</w:t>
            </w:r>
          </w:p>
          <w:p w14:paraId="4E60F83E" w14:textId="0D92F9D5" w:rsidR="00F33757" w:rsidRPr="0077538F" w:rsidRDefault="00F33757" w:rsidP="00201C09">
            <w:pPr>
              <w:keepNext/>
              <w:keepLines/>
              <w:jc w:val="center"/>
              <w:rPr>
                <w:rFonts w:ascii="Tahoma" w:hAnsi="Tahoma" w:cs="Tahoma"/>
              </w:rPr>
            </w:pPr>
          </w:p>
        </w:tc>
      </w:tr>
      <w:tr w:rsidR="00F33757" w:rsidRPr="0077538F" w14:paraId="28EDE927" w14:textId="77777777" w:rsidTr="0077538F">
        <w:trPr>
          <w:trHeight w:val="697"/>
        </w:trPr>
        <w:tc>
          <w:tcPr>
            <w:tcW w:w="5240" w:type="dxa"/>
            <w:tcBorders>
              <w:top w:val="single" w:sz="4" w:space="0" w:color="auto"/>
              <w:left w:val="single" w:sz="4" w:space="0" w:color="auto"/>
              <w:bottom w:val="single" w:sz="4" w:space="0" w:color="auto"/>
              <w:right w:val="single" w:sz="4" w:space="0" w:color="auto"/>
            </w:tcBorders>
            <w:vAlign w:val="center"/>
            <w:hideMark/>
          </w:tcPr>
          <w:p w14:paraId="63C43873" w14:textId="0E0E27D5" w:rsidR="00F33757" w:rsidRPr="0077538F" w:rsidRDefault="00F33757" w:rsidP="00201C09">
            <w:pPr>
              <w:keepNext/>
              <w:keepLines/>
              <w:rPr>
                <w:rFonts w:ascii="Tahoma" w:hAnsi="Tahoma" w:cs="Tahoma"/>
                <w:b/>
                <w:bCs/>
              </w:rPr>
            </w:pPr>
            <w:r w:rsidRPr="0077538F">
              <w:rPr>
                <w:rFonts w:ascii="Tahoma" w:hAnsi="Tahoma" w:cs="Tahoma"/>
                <w:b/>
                <w:bCs/>
              </w:rPr>
              <w:t xml:space="preserve">Sklop 1: </w:t>
            </w:r>
            <w:r w:rsidRPr="0077538F">
              <w:rPr>
                <w:rFonts w:ascii="Tahoma" w:hAnsi="Tahoma" w:cs="Tahoma"/>
              </w:rPr>
              <w:t>Prevzem gradbenih odpadkov, ki nastajajo pri vzdrževanju vodovodnega in kanalizacijskega omrežja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67242" w14:textId="06DCE194" w:rsidR="00F33757" w:rsidRPr="0077538F" w:rsidRDefault="00F33757" w:rsidP="00201C09">
            <w:pPr>
              <w:keepNext/>
              <w:keepLines/>
              <w:jc w:val="center"/>
              <w:rPr>
                <w:rFonts w:ascii="Tahoma" w:hAnsi="Tahoma" w:cs="Tahoma"/>
                <w:b/>
              </w:rPr>
            </w:pPr>
            <w:r w:rsidRPr="0077538F">
              <w:rPr>
                <w:rFonts w:ascii="Tahoma" w:eastAsia="Calibri" w:hAnsi="Tahoma" w:cs="Tahoma"/>
                <w:lang w:eastAsia="en-US"/>
              </w:rPr>
              <w:t>DA  /  NE</w:t>
            </w:r>
          </w:p>
        </w:tc>
        <w:tc>
          <w:tcPr>
            <w:tcW w:w="2410" w:type="dxa"/>
            <w:tcBorders>
              <w:top w:val="single" w:sz="4" w:space="0" w:color="auto"/>
              <w:left w:val="single" w:sz="4" w:space="0" w:color="auto"/>
              <w:bottom w:val="single" w:sz="4" w:space="0" w:color="auto"/>
              <w:right w:val="single" w:sz="4" w:space="0" w:color="auto"/>
            </w:tcBorders>
            <w:vAlign w:val="center"/>
          </w:tcPr>
          <w:p w14:paraId="674A500D" w14:textId="77777777" w:rsidR="00F33757" w:rsidRPr="0077538F" w:rsidRDefault="00F33757" w:rsidP="00201C09">
            <w:pPr>
              <w:keepNext/>
              <w:keepLines/>
              <w:jc w:val="center"/>
              <w:rPr>
                <w:rFonts w:ascii="Tahoma" w:hAnsi="Tahoma" w:cs="Tahoma"/>
                <w:b/>
              </w:rPr>
            </w:pPr>
          </w:p>
        </w:tc>
      </w:tr>
      <w:tr w:rsidR="00F33757" w:rsidRPr="0077538F" w14:paraId="71D0A640" w14:textId="77777777" w:rsidTr="0077538F">
        <w:trPr>
          <w:trHeight w:val="624"/>
        </w:trPr>
        <w:tc>
          <w:tcPr>
            <w:tcW w:w="5240" w:type="dxa"/>
            <w:tcBorders>
              <w:top w:val="single" w:sz="4" w:space="0" w:color="auto"/>
              <w:left w:val="single" w:sz="4" w:space="0" w:color="auto"/>
              <w:bottom w:val="single" w:sz="4" w:space="0" w:color="auto"/>
              <w:right w:val="single" w:sz="4" w:space="0" w:color="auto"/>
            </w:tcBorders>
            <w:vAlign w:val="center"/>
          </w:tcPr>
          <w:p w14:paraId="4A163C42" w14:textId="501AD9BD" w:rsidR="00F33757" w:rsidRPr="0077538F" w:rsidRDefault="00F33757" w:rsidP="00201C09">
            <w:pPr>
              <w:keepNext/>
              <w:keepLines/>
              <w:rPr>
                <w:rFonts w:ascii="Tahoma" w:hAnsi="Tahoma" w:cs="Tahoma"/>
                <w:b/>
                <w:bCs/>
              </w:rPr>
            </w:pPr>
            <w:r w:rsidRPr="0077538F">
              <w:rPr>
                <w:rFonts w:ascii="Tahoma" w:hAnsi="Tahoma" w:cs="Tahoma"/>
                <w:b/>
                <w:bCs/>
              </w:rPr>
              <w:t xml:space="preserve">Sklop 2: </w:t>
            </w:r>
            <w:r w:rsidRPr="0077538F">
              <w:rPr>
                <w:rFonts w:ascii="Tahoma" w:hAnsi="Tahoma" w:cs="Tahoma"/>
              </w:rPr>
              <w:t>Prevzem gradbenih odpadkov, ki nastajajo pri zbiranju odpadkov</w:t>
            </w:r>
          </w:p>
        </w:tc>
        <w:tc>
          <w:tcPr>
            <w:tcW w:w="1843" w:type="dxa"/>
            <w:tcBorders>
              <w:top w:val="single" w:sz="4" w:space="0" w:color="auto"/>
              <w:left w:val="single" w:sz="4" w:space="0" w:color="auto"/>
              <w:bottom w:val="single" w:sz="4" w:space="0" w:color="auto"/>
              <w:right w:val="single" w:sz="4" w:space="0" w:color="auto"/>
            </w:tcBorders>
            <w:vAlign w:val="center"/>
          </w:tcPr>
          <w:p w14:paraId="52128791" w14:textId="62C690AD" w:rsidR="00F33757" w:rsidRPr="0077538F" w:rsidRDefault="00F33757" w:rsidP="00201C09">
            <w:pPr>
              <w:keepNext/>
              <w:keepLines/>
              <w:jc w:val="center"/>
              <w:rPr>
                <w:rFonts w:ascii="Tahoma" w:eastAsia="Calibri" w:hAnsi="Tahoma" w:cs="Tahoma"/>
                <w:lang w:eastAsia="en-US"/>
              </w:rPr>
            </w:pPr>
            <w:r w:rsidRPr="0077538F">
              <w:rPr>
                <w:rFonts w:ascii="Tahoma" w:eastAsia="Calibri" w:hAnsi="Tahoma" w:cs="Tahoma"/>
                <w:lang w:eastAsia="en-US"/>
              </w:rPr>
              <w:t>DA  /  NE</w:t>
            </w:r>
          </w:p>
        </w:tc>
        <w:tc>
          <w:tcPr>
            <w:tcW w:w="2410" w:type="dxa"/>
            <w:tcBorders>
              <w:top w:val="single" w:sz="4" w:space="0" w:color="auto"/>
              <w:left w:val="single" w:sz="4" w:space="0" w:color="auto"/>
              <w:bottom w:val="single" w:sz="4" w:space="0" w:color="auto"/>
              <w:right w:val="single" w:sz="4" w:space="0" w:color="auto"/>
            </w:tcBorders>
            <w:vAlign w:val="center"/>
          </w:tcPr>
          <w:p w14:paraId="2BE7AC7B" w14:textId="77777777" w:rsidR="00F33757" w:rsidRPr="0077538F" w:rsidRDefault="00F33757" w:rsidP="00201C09">
            <w:pPr>
              <w:keepNext/>
              <w:keepLines/>
              <w:jc w:val="center"/>
              <w:rPr>
                <w:rFonts w:ascii="Tahoma" w:hAnsi="Tahoma" w:cs="Tahoma"/>
                <w:b/>
              </w:rPr>
            </w:pPr>
          </w:p>
        </w:tc>
      </w:tr>
    </w:tbl>
    <w:p w14:paraId="6C86CE99" w14:textId="77777777" w:rsidR="00F33757" w:rsidRPr="005518F4" w:rsidRDefault="00F33757" w:rsidP="00201C09">
      <w:pPr>
        <w:keepNext/>
        <w:keepLines/>
        <w:jc w:val="both"/>
        <w:rPr>
          <w:rFonts w:ascii="Tahoma" w:hAnsi="Tahoma" w:cs="Tahoma"/>
          <w:b/>
          <w:sz w:val="16"/>
          <w:szCs w:val="16"/>
        </w:rPr>
      </w:pPr>
    </w:p>
    <w:p w14:paraId="0AB0AC69" w14:textId="17E25A0E" w:rsidR="00F33757" w:rsidRDefault="00F33757" w:rsidP="00201C09">
      <w:pPr>
        <w:keepNext/>
        <w:keepLines/>
        <w:jc w:val="both"/>
        <w:rPr>
          <w:rFonts w:ascii="Tahoma" w:hAnsi="Tahoma" w:cs="Tahoma"/>
          <w:b/>
          <w:sz w:val="16"/>
          <w:szCs w:val="16"/>
        </w:rPr>
      </w:pPr>
    </w:p>
    <w:p w14:paraId="61A59C9B" w14:textId="77777777" w:rsidR="0077538F" w:rsidRPr="005518F4" w:rsidRDefault="0077538F" w:rsidP="00201C09">
      <w:pPr>
        <w:keepNext/>
        <w:keepLines/>
        <w:jc w:val="both"/>
        <w:rPr>
          <w:rFonts w:ascii="Tahoma" w:hAnsi="Tahoma" w:cs="Tahoma"/>
          <w:b/>
          <w:sz w:val="16"/>
          <w:szCs w:val="16"/>
        </w:rPr>
      </w:pPr>
    </w:p>
    <w:p w14:paraId="36D2F01E" w14:textId="77777777" w:rsidR="00F33757" w:rsidRPr="005518F4" w:rsidRDefault="00F33757" w:rsidP="00201C09">
      <w:pPr>
        <w:keepNext/>
        <w:keepLines/>
        <w:jc w:val="both"/>
        <w:rPr>
          <w:rFonts w:ascii="Tahoma" w:hAnsi="Tahoma" w:cs="Tahoma"/>
          <w:sz w:val="16"/>
          <w:szCs w:val="16"/>
        </w:rPr>
      </w:pPr>
    </w:p>
    <w:p w14:paraId="55527CAC" w14:textId="77777777" w:rsidR="00F33757" w:rsidRPr="005518F4" w:rsidRDefault="00F33757" w:rsidP="00201C09">
      <w:pPr>
        <w:keepNext/>
        <w:keepLines/>
        <w:ind w:left="284"/>
        <w:jc w:val="both"/>
        <w:rPr>
          <w:rFonts w:ascii="Tahoma" w:hAnsi="Tahoma" w:cs="Tahoma"/>
          <w:sz w:val="16"/>
          <w:szCs w:val="16"/>
        </w:rPr>
      </w:pPr>
    </w:p>
    <w:tbl>
      <w:tblPr>
        <w:tblW w:w="0" w:type="auto"/>
        <w:tblLayout w:type="fixed"/>
        <w:tblCellMar>
          <w:left w:w="70" w:type="dxa"/>
          <w:right w:w="70" w:type="dxa"/>
        </w:tblCellMar>
        <w:tblLook w:val="04A0" w:firstRow="1" w:lastRow="0" w:firstColumn="1" w:lastColumn="0" w:noHBand="0" w:noVBand="1"/>
      </w:tblPr>
      <w:tblGrid>
        <w:gridCol w:w="3189"/>
        <w:gridCol w:w="2268"/>
        <w:gridCol w:w="4111"/>
      </w:tblGrid>
      <w:tr w:rsidR="00F33757" w:rsidRPr="005518F4" w14:paraId="00B28998" w14:textId="77777777" w:rsidTr="00CE062F">
        <w:trPr>
          <w:trHeight w:val="85"/>
        </w:trPr>
        <w:tc>
          <w:tcPr>
            <w:tcW w:w="3189" w:type="dxa"/>
            <w:tcBorders>
              <w:top w:val="single" w:sz="4" w:space="0" w:color="auto"/>
              <w:left w:val="nil"/>
              <w:bottom w:val="nil"/>
              <w:right w:val="nil"/>
            </w:tcBorders>
            <w:vAlign w:val="bottom"/>
            <w:hideMark/>
          </w:tcPr>
          <w:p w14:paraId="5885C127" w14:textId="77777777" w:rsidR="00F33757" w:rsidRPr="005518F4" w:rsidRDefault="00F33757" w:rsidP="00201C09">
            <w:pPr>
              <w:keepNext/>
              <w:keepLines/>
              <w:tabs>
                <w:tab w:val="left" w:pos="567"/>
                <w:tab w:val="num" w:pos="851"/>
                <w:tab w:val="left" w:pos="993"/>
              </w:tabs>
              <w:jc w:val="center"/>
              <w:rPr>
                <w:rFonts w:ascii="Tahoma" w:hAnsi="Tahoma" w:cs="Tahoma"/>
              </w:rPr>
            </w:pPr>
            <w:r w:rsidRPr="005518F4">
              <w:rPr>
                <w:rFonts w:ascii="Tahoma" w:hAnsi="Tahoma" w:cs="Tahoma"/>
              </w:rPr>
              <w:t>Kraj, datum</w:t>
            </w:r>
          </w:p>
        </w:tc>
        <w:tc>
          <w:tcPr>
            <w:tcW w:w="2268" w:type="dxa"/>
            <w:hideMark/>
          </w:tcPr>
          <w:p w14:paraId="1E4FD9E0" w14:textId="77777777" w:rsidR="00F33757" w:rsidRPr="005518F4" w:rsidRDefault="00F33757" w:rsidP="00201C09">
            <w:pPr>
              <w:keepNext/>
              <w:keepLines/>
              <w:tabs>
                <w:tab w:val="left" w:pos="567"/>
                <w:tab w:val="num" w:pos="851"/>
                <w:tab w:val="left" w:pos="993"/>
              </w:tabs>
              <w:jc w:val="center"/>
              <w:rPr>
                <w:rFonts w:ascii="Tahoma" w:hAnsi="Tahoma" w:cs="Tahoma"/>
              </w:rPr>
            </w:pPr>
            <w:r w:rsidRPr="005518F4">
              <w:rPr>
                <w:rFonts w:ascii="Tahoma" w:hAnsi="Tahoma" w:cs="Tahoma"/>
              </w:rPr>
              <w:t>žig</w:t>
            </w:r>
          </w:p>
        </w:tc>
        <w:tc>
          <w:tcPr>
            <w:tcW w:w="4111" w:type="dxa"/>
            <w:tcBorders>
              <w:top w:val="single" w:sz="4" w:space="0" w:color="auto"/>
              <w:left w:val="nil"/>
              <w:bottom w:val="nil"/>
              <w:right w:val="nil"/>
            </w:tcBorders>
            <w:hideMark/>
          </w:tcPr>
          <w:p w14:paraId="78661EA5" w14:textId="3319AFDD" w:rsidR="00F33757" w:rsidRPr="005518F4" w:rsidRDefault="00F33757" w:rsidP="00201C09">
            <w:pPr>
              <w:keepNext/>
              <w:keepLines/>
              <w:tabs>
                <w:tab w:val="left" w:pos="567"/>
                <w:tab w:val="num" w:pos="851"/>
                <w:tab w:val="left" w:pos="993"/>
              </w:tabs>
              <w:jc w:val="center"/>
              <w:rPr>
                <w:rFonts w:ascii="Tahoma" w:hAnsi="Tahoma" w:cs="Tahoma"/>
              </w:rPr>
            </w:pPr>
            <w:r w:rsidRPr="005518F4">
              <w:rPr>
                <w:rFonts w:ascii="Tahoma" w:hAnsi="Tahoma" w:cs="Tahoma"/>
              </w:rPr>
              <w:t>(</w:t>
            </w:r>
            <w:r w:rsidR="0077538F" w:rsidRPr="00A63D69">
              <w:rPr>
                <w:rFonts w:ascii="Tahoma" w:hAnsi="Tahoma" w:cs="Tahoma"/>
                <w:snapToGrid w:val="0"/>
                <w:color w:val="000000"/>
              </w:rPr>
              <w:t>Ime in priimek ter podpis ponudnika</w:t>
            </w:r>
            <w:r w:rsidRPr="005518F4">
              <w:rPr>
                <w:rFonts w:ascii="Tahoma" w:hAnsi="Tahoma" w:cs="Tahoma"/>
              </w:rPr>
              <w:t>)</w:t>
            </w:r>
          </w:p>
        </w:tc>
      </w:tr>
    </w:tbl>
    <w:p w14:paraId="5C554430" w14:textId="77777777" w:rsidR="00F33757" w:rsidRPr="005518F4" w:rsidRDefault="00F33757" w:rsidP="00201C09">
      <w:pPr>
        <w:keepNext/>
        <w:keepLines/>
      </w:pPr>
    </w:p>
    <w:p w14:paraId="4E25D994" w14:textId="77777777" w:rsidR="00F33757" w:rsidRPr="005518F4" w:rsidRDefault="00F33757" w:rsidP="00201C09">
      <w:pPr>
        <w:keepNext/>
        <w:keepLines/>
        <w:ind w:left="284"/>
        <w:jc w:val="both"/>
        <w:rPr>
          <w:rFonts w:ascii="Tahoma" w:hAnsi="Tahoma" w:cs="Tahoma"/>
          <w:sz w:val="16"/>
          <w:szCs w:val="16"/>
        </w:rPr>
      </w:pPr>
    </w:p>
    <w:p w14:paraId="1D18D68A" w14:textId="77777777" w:rsidR="00F33757" w:rsidRPr="005518F4" w:rsidRDefault="00F33757" w:rsidP="00201C09">
      <w:pPr>
        <w:keepNext/>
        <w:keepLines/>
        <w:spacing w:line="276" w:lineRule="auto"/>
        <w:jc w:val="both"/>
        <w:rPr>
          <w:rFonts w:ascii="Tahoma" w:hAnsi="Tahoma" w:cs="Tahoma"/>
          <w:b/>
          <w:i/>
          <w:sz w:val="18"/>
        </w:rPr>
      </w:pPr>
    </w:p>
    <w:p w14:paraId="5CEB2274" w14:textId="39398C9D" w:rsidR="00F33757" w:rsidRPr="005518F4" w:rsidRDefault="00F33757" w:rsidP="00201C09">
      <w:pPr>
        <w:keepNext/>
        <w:keepLines/>
        <w:spacing w:line="276" w:lineRule="auto"/>
        <w:jc w:val="both"/>
        <w:rPr>
          <w:rFonts w:ascii="Tahoma" w:hAnsi="Tahoma" w:cs="Tahoma"/>
          <w:b/>
          <w:i/>
          <w:sz w:val="18"/>
        </w:rPr>
      </w:pPr>
    </w:p>
    <w:p w14:paraId="6FD423C5" w14:textId="386D3A5F" w:rsidR="00F33757" w:rsidRPr="005518F4" w:rsidRDefault="00F33757" w:rsidP="00201C09">
      <w:pPr>
        <w:keepNext/>
        <w:keepLines/>
        <w:spacing w:line="276" w:lineRule="auto"/>
        <w:jc w:val="both"/>
        <w:rPr>
          <w:rFonts w:ascii="Tahoma" w:hAnsi="Tahoma" w:cs="Tahoma"/>
          <w:b/>
          <w:i/>
          <w:sz w:val="18"/>
        </w:rPr>
      </w:pPr>
    </w:p>
    <w:p w14:paraId="51652773" w14:textId="77777777" w:rsidR="00F33757" w:rsidRPr="005518F4" w:rsidRDefault="00F33757" w:rsidP="00201C09">
      <w:pPr>
        <w:keepNext/>
        <w:keepLines/>
        <w:spacing w:line="276" w:lineRule="auto"/>
        <w:jc w:val="both"/>
        <w:rPr>
          <w:rFonts w:ascii="Tahoma" w:hAnsi="Tahoma" w:cs="Tahoma"/>
          <w:b/>
          <w:i/>
          <w:sz w:val="18"/>
        </w:rPr>
      </w:pPr>
    </w:p>
    <w:p w14:paraId="4395B06E" w14:textId="77777777" w:rsidR="00F33757" w:rsidRPr="005518F4" w:rsidRDefault="00F33757" w:rsidP="00201C09">
      <w:pPr>
        <w:keepNext/>
        <w:keepLines/>
        <w:spacing w:line="276" w:lineRule="auto"/>
        <w:jc w:val="both"/>
        <w:rPr>
          <w:rFonts w:ascii="Tahoma" w:hAnsi="Tahoma" w:cs="Tahoma"/>
          <w:b/>
          <w:i/>
          <w:sz w:val="18"/>
        </w:rPr>
      </w:pPr>
      <w:r w:rsidRPr="005518F4">
        <w:rPr>
          <w:rFonts w:ascii="Tahoma" w:hAnsi="Tahoma" w:cs="Tahoma"/>
          <w:b/>
          <w:i/>
          <w:sz w:val="18"/>
        </w:rPr>
        <w:t xml:space="preserve">Navodilo: </w:t>
      </w:r>
    </w:p>
    <w:p w14:paraId="609E4234" w14:textId="2975D820" w:rsidR="00F33757" w:rsidRPr="005518F4" w:rsidRDefault="00F33757" w:rsidP="00201C09">
      <w:pPr>
        <w:keepNext/>
        <w:keepLines/>
        <w:spacing w:line="276" w:lineRule="auto"/>
        <w:jc w:val="both"/>
        <w:rPr>
          <w:rFonts w:ascii="Tahoma" w:hAnsi="Tahoma" w:cs="Tahoma"/>
          <w:b/>
          <w:i/>
          <w:sz w:val="18"/>
          <w:u w:val="single"/>
        </w:rPr>
      </w:pPr>
      <w:r w:rsidRPr="005518F4">
        <w:rPr>
          <w:rFonts w:ascii="Tahoma" w:hAnsi="Tahoma" w:cs="Tahoma"/>
          <w:i/>
          <w:sz w:val="18"/>
        </w:rPr>
        <w:t xml:space="preserve">Ponudnik </w:t>
      </w:r>
      <w:r w:rsidRPr="005518F4">
        <w:rPr>
          <w:rFonts w:ascii="Tahoma" w:hAnsi="Tahoma" w:cs="Tahoma"/>
          <w:b/>
          <w:i/>
          <w:sz w:val="18"/>
          <w:u w:val="single"/>
        </w:rPr>
        <w:t>mora</w:t>
      </w:r>
      <w:r w:rsidRPr="005518F4">
        <w:rPr>
          <w:rFonts w:ascii="Tahoma" w:hAnsi="Tahoma" w:cs="Tahoma"/>
          <w:i/>
          <w:sz w:val="18"/>
          <w:u w:val="single"/>
        </w:rPr>
        <w:t xml:space="preserve"> Prilogo </w:t>
      </w:r>
      <w:r w:rsidR="00B44DE4" w:rsidRPr="005518F4">
        <w:rPr>
          <w:rFonts w:ascii="Tahoma" w:hAnsi="Tahoma" w:cs="Tahoma"/>
          <w:i/>
          <w:sz w:val="18"/>
          <w:u w:val="single"/>
        </w:rPr>
        <w:t xml:space="preserve">POVZETEK PREDRAČUNA </w:t>
      </w:r>
      <w:r w:rsidRPr="005518F4">
        <w:rPr>
          <w:rFonts w:ascii="Tahoma" w:hAnsi="Tahoma" w:cs="Tahoma"/>
          <w:i/>
          <w:sz w:val="18"/>
        </w:rPr>
        <w:t>v okviru sistema e-JN</w:t>
      </w:r>
      <w:r w:rsidRPr="005518F4">
        <w:rPr>
          <w:rFonts w:ascii="Tahoma" w:hAnsi="Tahoma" w:cs="Tahoma"/>
          <w:b/>
          <w:i/>
          <w:sz w:val="18"/>
        </w:rPr>
        <w:t xml:space="preserve"> </w:t>
      </w:r>
      <w:r w:rsidRPr="005518F4">
        <w:rPr>
          <w:rFonts w:ascii="Tahoma" w:hAnsi="Tahoma" w:cs="Tahoma"/>
          <w:b/>
          <w:i/>
          <w:sz w:val="18"/>
          <w:u w:val="single"/>
        </w:rPr>
        <w:t>naložiti ločeno v Razdelek »Skupna ponudbena vrednost«, del »Predračun««!</w:t>
      </w:r>
    </w:p>
    <w:p w14:paraId="520D471B" w14:textId="626DB8E3" w:rsidR="00F33757" w:rsidRPr="005518F4" w:rsidRDefault="00F33757" w:rsidP="00201C09">
      <w:pPr>
        <w:keepNext/>
        <w:keepLines/>
        <w:rPr>
          <w:rFonts w:ascii="Tahoma" w:hAnsi="Tahoma" w:cs="Tahoma"/>
        </w:rPr>
      </w:pPr>
    </w:p>
    <w:p w14:paraId="3FEFD526" w14:textId="6ED0DACF" w:rsidR="00F33757" w:rsidRPr="005518F4" w:rsidRDefault="00F33757" w:rsidP="00201C09">
      <w:pPr>
        <w:keepNext/>
        <w:keepLines/>
        <w:rPr>
          <w:rFonts w:ascii="Tahoma" w:hAnsi="Tahoma" w:cs="Tahoma"/>
        </w:rPr>
      </w:pPr>
    </w:p>
    <w:p w14:paraId="5D672664" w14:textId="5938B972" w:rsidR="00F33757" w:rsidRPr="005518F4" w:rsidRDefault="00F33757" w:rsidP="00201C09">
      <w:pPr>
        <w:keepNext/>
        <w:keepLines/>
        <w:rPr>
          <w:rFonts w:ascii="Tahoma" w:hAnsi="Tahoma" w:cs="Tahoma"/>
        </w:rPr>
      </w:pPr>
    </w:p>
    <w:p w14:paraId="702F3290" w14:textId="17EB8A72" w:rsidR="00F33757" w:rsidRPr="005518F4" w:rsidRDefault="00F33757" w:rsidP="00201C09">
      <w:pPr>
        <w:keepNext/>
        <w:keepLines/>
        <w:rPr>
          <w:rFonts w:ascii="Tahoma" w:hAnsi="Tahoma" w:cs="Tahoma"/>
        </w:rPr>
      </w:pPr>
    </w:p>
    <w:p w14:paraId="422AEE30" w14:textId="040078D0" w:rsidR="00F33757" w:rsidRPr="005518F4" w:rsidRDefault="00F33757" w:rsidP="00201C09">
      <w:pPr>
        <w:keepNext/>
        <w:keepLines/>
        <w:rPr>
          <w:rFonts w:ascii="Tahoma" w:hAnsi="Tahoma" w:cs="Tahoma"/>
        </w:rPr>
      </w:pPr>
    </w:p>
    <w:p w14:paraId="21278115" w14:textId="038FBAFB" w:rsidR="00F33757" w:rsidRPr="005518F4" w:rsidRDefault="00F33757" w:rsidP="00201C09">
      <w:pPr>
        <w:keepNext/>
        <w:keepLines/>
        <w:rPr>
          <w:rFonts w:ascii="Tahoma" w:hAnsi="Tahoma" w:cs="Tahoma"/>
        </w:rPr>
      </w:pPr>
    </w:p>
    <w:p w14:paraId="3C04D313" w14:textId="202259F8" w:rsidR="00F33757" w:rsidRPr="005518F4" w:rsidRDefault="00F33757" w:rsidP="00201C09">
      <w:pPr>
        <w:keepNext/>
        <w:keepLines/>
        <w:rPr>
          <w:rFonts w:ascii="Tahoma" w:hAnsi="Tahoma" w:cs="Tahoma"/>
        </w:rPr>
      </w:pPr>
    </w:p>
    <w:p w14:paraId="60E23F4E" w14:textId="62A386B9" w:rsidR="00F33757" w:rsidRPr="005518F4" w:rsidRDefault="00F33757" w:rsidP="00201C09">
      <w:pPr>
        <w:keepNext/>
        <w:keepLines/>
        <w:rPr>
          <w:rFonts w:ascii="Tahoma" w:hAnsi="Tahoma" w:cs="Tahoma"/>
        </w:rPr>
      </w:pPr>
    </w:p>
    <w:p w14:paraId="36745CEC" w14:textId="77777777" w:rsidR="00F33757" w:rsidRPr="005518F4" w:rsidRDefault="00F33757" w:rsidP="00201C09">
      <w:pPr>
        <w:keepNext/>
        <w:keepLines/>
        <w:rPr>
          <w:rFonts w:ascii="Tahoma" w:hAnsi="Tahoma" w:cs="Tahoma"/>
        </w:rPr>
      </w:pPr>
    </w:p>
    <w:p w14:paraId="50A4021A" w14:textId="3EF16F78" w:rsidR="00F33757" w:rsidRPr="005518F4" w:rsidRDefault="00F33757" w:rsidP="00201C09">
      <w:pPr>
        <w:keepNext/>
        <w:keepLines/>
        <w:rPr>
          <w:rFonts w:ascii="Tahoma" w:hAnsi="Tahoma" w:cs="Tahoma"/>
        </w:rPr>
      </w:pPr>
    </w:p>
    <w:p w14:paraId="4F4E2822" w14:textId="4B54ABA2" w:rsidR="00F33757" w:rsidRPr="005518F4" w:rsidRDefault="00F33757" w:rsidP="00201C09">
      <w:pPr>
        <w:keepNext/>
        <w:keepLines/>
        <w:rPr>
          <w:rFonts w:ascii="Tahoma" w:hAnsi="Tahoma" w:cs="Tahoma"/>
        </w:rPr>
      </w:pPr>
    </w:p>
    <w:p w14:paraId="0A493A13" w14:textId="77777777" w:rsidR="00B44DE4" w:rsidRPr="005518F4" w:rsidRDefault="00B44DE4" w:rsidP="00201C09">
      <w:pPr>
        <w:keepNext/>
        <w:keepLines/>
        <w:rPr>
          <w:rFonts w:ascii="Tahoma" w:hAnsi="Tahoma" w:cs="Tahoma"/>
        </w:rPr>
      </w:pPr>
    </w:p>
    <w:p w14:paraId="6AC39776" w14:textId="6C967CF4" w:rsidR="00F33757" w:rsidRPr="005518F4" w:rsidRDefault="00F33757" w:rsidP="00201C09">
      <w:pPr>
        <w:keepNext/>
        <w:keepLines/>
        <w:rPr>
          <w:rFonts w:ascii="Tahoma" w:hAnsi="Tahoma" w:cs="Tahoma"/>
        </w:rPr>
      </w:pPr>
    </w:p>
    <w:p w14:paraId="64449CD7" w14:textId="28F11A18" w:rsidR="00F33757" w:rsidRDefault="00F33757" w:rsidP="00201C09">
      <w:pPr>
        <w:keepNext/>
        <w:keepLines/>
        <w:rPr>
          <w:rFonts w:ascii="Tahoma" w:hAnsi="Tahoma" w:cs="Tahoma"/>
        </w:rPr>
      </w:pPr>
    </w:p>
    <w:p w14:paraId="4482D5B9" w14:textId="6A4DED3A" w:rsidR="0077538F" w:rsidRDefault="0077538F" w:rsidP="00201C09">
      <w:pPr>
        <w:keepNext/>
        <w:keepLines/>
        <w:rPr>
          <w:rFonts w:ascii="Tahoma" w:hAnsi="Tahoma" w:cs="Tahoma"/>
        </w:rPr>
      </w:pPr>
    </w:p>
    <w:p w14:paraId="4A92ADCD" w14:textId="7822623E" w:rsidR="0077538F" w:rsidRDefault="0077538F" w:rsidP="00201C09">
      <w:pPr>
        <w:keepNext/>
        <w:keepLines/>
        <w:rPr>
          <w:rFonts w:ascii="Tahoma" w:hAnsi="Tahoma" w:cs="Tahoma"/>
        </w:rPr>
      </w:pPr>
    </w:p>
    <w:p w14:paraId="5A1FDD62" w14:textId="137CD1FE" w:rsidR="0077538F" w:rsidRDefault="0077538F" w:rsidP="00201C09">
      <w:pPr>
        <w:keepNext/>
        <w:keepLines/>
        <w:rPr>
          <w:rFonts w:ascii="Tahoma" w:hAnsi="Tahoma" w:cs="Tahoma"/>
        </w:rPr>
      </w:pPr>
    </w:p>
    <w:p w14:paraId="3690CB80" w14:textId="6BDBB940" w:rsidR="0077538F" w:rsidRDefault="0077538F" w:rsidP="00201C09">
      <w:pPr>
        <w:keepNext/>
        <w:keepLines/>
        <w:rPr>
          <w:rFonts w:ascii="Tahoma" w:hAnsi="Tahoma" w:cs="Tahoma"/>
        </w:rPr>
      </w:pPr>
    </w:p>
    <w:p w14:paraId="675EBE97" w14:textId="77777777" w:rsidR="0077538F" w:rsidRPr="005518F4" w:rsidRDefault="0077538F" w:rsidP="00201C09">
      <w:pPr>
        <w:keepNext/>
        <w:keepLines/>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147"/>
        <w:gridCol w:w="1276"/>
      </w:tblGrid>
      <w:tr w:rsidR="0077538F" w:rsidRPr="00112425" w14:paraId="7FFF76C1" w14:textId="77777777" w:rsidTr="00B64782">
        <w:tc>
          <w:tcPr>
            <w:tcW w:w="8147" w:type="dxa"/>
            <w:tcBorders>
              <w:right w:val="single" w:sz="4" w:space="0" w:color="auto"/>
            </w:tcBorders>
          </w:tcPr>
          <w:p w14:paraId="40E28A70" w14:textId="77777777" w:rsidR="0077538F" w:rsidRPr="00112425" w:rsidRDefault="0077538F" w:rsidP="00B64782">
            <w:pPr>
              <w:keepNext/>
              <w:keepLines/>
              <w:jc w:val="both"/>
              <w:rPr>
                <w:rFonts w:ascii="Tahoma" w:hAnsi="Tahoma" w:cs="Tahoma"/>
              </w:rPr>
            </w:pPr>
            <w:r w:rsidRPr="00112425">
              <w:rPr>
                <w:rFonts w:ascii="Tahoma" w:hAnsi="Tahoma" w:cs="Tahoma"/>
              </w:rPr>
              <w:lastRenderedPageBreak/>
              <w:t>PODATKI O PONUDNIKU</w:t>
            </w:r>
            <w:r>
              <w:rPr>
                <w:rFonts w:ascii="Tahoma" w:hAnsi="Tahoma" w:cs="Tahoma"/>
              </w:rPr>
              <w:t>/PARTNERJU</w:t>
            </w:r>
          </w:p>
        </w:tc>
        <w:tc>
          <w:tcPr>
            <w:tcW w:w="1276" w:type="dxa"/>
            <w:tcBorders>
              <w:top w:val="single" w:sz="4" w:space="0" w:color="auto"/>
              <w:left w:val="single" w:sz="4" w:space="0" w:color="auto"/>
              <w:bottom w:val="single" w:sz="4" w:space="0" w:color="auto"/>
            </w:tcBorders>
          </w:tcPr>
          <w:p w14:paraId="4DE5B28C" w14:textId="77777777" w:rsidR="0077538F" w:rsidRPr="00112425" w:rsidRDefault="0077538F" w:rsidP="00B64782">
            <w:pPr>
              <w:keepNext/>
              <w:keepLines/>
              <w:jc w:val="both"/>
              <w:rPr>
                <w:rFonts w:ascii="Tahoma" w:hAnsi="Tahoma" w:cs="Tahoma"/>
                <w:b/>
                <w:i/>
              </w:rPr>
            </w:pPr>
            <w:r w:rsidRPr="00112425">
              <w:rPr>
                <w:rFonts w:ascii="Tahoma" w:hAnsi="Tahoma" w:cs="Tahoma"/>
                <w:b/>
                <w:i/>
              </w:rPr>
              <w:t>Priloga 1</w:t>
            </w:r>
          </w:p>
        </w:tc>
      </w:tr>
    </w:tbl>
    <w:p w14:paraId="067BB869" w14:textId="77777777" w:rsidR="0077538F" w:rsidRDefault="0077538F" w:rsidP="0077538F">
      <w:pPr>
        <w:keepNext/>
        <w:keepLines/>
        <w:ind w:firstLine="142"/>
        <w:jc w:val="both"/>
        <w:rPr>
          <w:rFonts w:ascii="Tahoma" w:hAnsi="Tahoma" w:cs="Tahoma"/>
          <w:b/>
        </w:rPr>
      </w:pPr>
    </w:p>
    <w:p w14:paraId="6516579A" w14:textId="465F33B2" w:rsidR="0077538F" w:rsidRDefault="0077538F" w:rsidP="007F5550">
      <w:pPr>
        <w:keepNext/>
        <w:keepLines/>
        <w:ind w:left="142"/>
        <w:jc w:val="both"/>
        <w:rPr>
          <w:rFonts w:ascii="Tahoma" w:hAnsi="Tahoma" w:cs="Tahoma"/>
          <w:i/>
          <w:iCs/>
          <w:sz w:val="18"/>
        </w:rPr>
      </w:pPr>
      <w:r>
        <w:rPr>
          <w:rFonts w:ascii="Tahoma" w:hAnsi="Tahoma" w:cs="Tahoma"/>
          <w:b/>
        </w:rPr>
        <w:t>VKS-122/25</w:t>
      </w:r>
      <w:r w:rsidRPr="0009138F">
        <w:rPr>
          <w:rFonts w:ascii="Tahoma" w:hAnsi="Tahoma" w:cs="Tahoma"/>
          <w:b/>
        </w:rPr>
        <w:t xml:space="preserve"> </w:t>
      </w:r>
      <w:r w:rsidRPr="0077538F">
        <w:rPr>
          <w:rFonts w:ascii="Tahoma" w:hAnsi="Tahoma" w:cs="Tahoma"/>
          <w:b/>
        </w:rPr>
        <w:t>Oddaja gradbenih odpadkov, ki nastajajo pri</w:t>
      </w:r>
      <w:r>
        <w:rPr>
          <w:rFonts w:ascii="Tahoma" w:hAnsi="Tahoma" w:cs="Tahoma"/>
          <w:b/>
        </w:rPr>
        <w:t xml:space="preserve"> </w:t>
      </w:r>
      <w:r w:rsidRPr="0077538F">
        <w:rPr>
          <w:rFonts w:ascii="Tahoma" w:hAnsi="Tahoma" w:cs="Tahoma"/>
          <w:b/>
        </w:rPr>
        <w:t>vzdrževanju vodovodnega in kanalizacijskega</w:t>
      </w:r>
      <w:r>
        <w:rPr>
          <w:rFonts w:ascii="Tahoma" w:hAnsi="Tahoma" w:cs="Tahoma"/>
          <w:b/>
        </w:rPr>
        <w:t xml:space="preserve"> </w:t>
      </w:r>
      <w:r w:rsidRPr="0077538F">
        <w:rPr>
          <w:rFonts w:ascii="Tahoma" w:hAnsi="Tahoma" w:cs="Tahoma"/>
          <w:b/>
        </w:rPr>
        <w:t>omrežja ter pri zbiranju odpadkov v JP VOKA SNAGA</w:t>
      </w:r>
      <w:r>
        <w:rPr>
          <w:rFonts w:ascii="Tahoma" w:hAnsi="Tahoma" w:cs="Tahoma"/>
          <w:b/>
        </w:rPr>
        <w:t xml:space="preserve"> </w:t>
      </w:r>
      <w:r w:rsidRPr="0077538F">
        <w:rPr>
          <w:rFonts w:ascii="Tahoma" w:hAnsi="Tahoma" w:cs="Tahoma"/>
          <w:b/>
        </w:rPr>
        <w:t>d.o.o.</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977"/>
        <w:gridCol w:w="30"/>
        <w:gridCol w:w="3008"/>
      </w:tblGrid>
      <w:tr w:rsidR="0077538F" w:rsidRPr="00285804" w14:paraId="144200A4" w14:textId="77777777" w:rsidTr="00B64782">
        <w:trPr>
          <w:trHeight w:val="251"/>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252B96B9" w14:textId="77777777" w:rsidR="0077538F" w:rsidRPr="00285804" w:rsidRDefault="0077538F" w:rsidP="00B64782">
            <w:pPr>
              <w:keepNext/>
              <w:keepLines/>
              <w:rPr>
                <w:rFonts w:ascii="Tahoma" w:hAnsi="Tahoma" w:cs="Tahoma"/>
                <w:sz w:val="18"/>
                <w:szCs w:val="18"/>
              </w:rPr>
            </w:pPr>
            <w:r w:rsidRPr="00285804">
              <w:rPr>
                <w:rFonts w:ascii="Tahoma" w:hAnsi="Tahoma" w:cs="Tahoma"/>
                <w:b/>
                <w:sz w:val="18"/>
                <w:szCs w:val="18"/>
              </w:rPr>
              <w:t>PODATKI O PONUDNIKU</w:t>
            </w:r>
          </w:p>
        </w:tc>
      </w:tr>
      <w:tr w:rsidR="0077538F" w:rsidRPr="00285804" w14:paraId="55B7509A" w14:textId="77777777" w:rsidTr="00B64782">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31F475B"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Naziv ponudnika</w:t>
            </w:r>
            <w:r>
              <w:rPr>
                <w:rFonts w:ascii="Tahoma" w:hAnsi="Tahoma" w:cs="Tahoma"/>
                <w:sz w:val="18"/>
                <w:szCs w:val="18"/>
              </w:rPr>
              <w:t xml:space="preserve">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201353E" w14:textId="77777777" w:rsidR="0077538F" w:rsidRPr="00285804" w:rsidRDefault="0077538F" w:rsidP="00B64782">
            <w:pPr>
              <w:keepNext/>
              <w:keepLines/>
              <w:rPr>
                <w:rFonts w:ascii="Tahoma" w:hAnsi="Tahoma" w:cs="Tahoma"/>
                <w:sz w:val="18"/>
                <w:szCs w:val="18"/>
              </w:rPr>
            </w:pPr>
          </w:p>
          <w:p w14:paraId="2364546E" w14:textId="77777777" w:rsidR="0077538F" w:rsidRPr="00285804" w:rsidRDefault="0077538F" w:rsidP="00B64782">
            <w:pPr>
              <w:keepNext/>
              <w:keepLines/>
              <w:rPr>
                <w:rFonts w:ascii="Tahoma" w:hAnsi="Tahoma" w:cs="Tahoma"/>
                <w:sz w:val="18"/>
                <w:szCs w:val="18"/>
              </w:rPr>
            </w:pPr>
          </w:p>
          <w:p w14:paraId="5B07CFAF" w14:textId="77777777" w:rsidR="0077538F" w:rsidRPr="00285804" w:rsidRDefault="0077538F" w:rsidP="00B64782">
            <w:pPr>
              <w:keepNext/>
              <w:keepLines/>
              <w:rPr>
                <w:rFonts w:ascii="Tahoma" w:hAnsi="Tahoma" w:cs="Tahoma"/>
                <w:sz w:val="18"/>
                <w:szCs w:val="18"/>
              </w:rPr>
            </w:pPr>
          </w:p>
        </w:tc>
      </w:tr>
      <w:tr w:rsidR="0077538F" w:rsidRPr="00285804" w14:paraId="7A63F24D" w14:textId="77777777" w:rsidTr="00B64782">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749C1097" w14:textId="77777777" w:rsidR="0077538F" w:rsidRPr="00285804" w:rsidRDefault="0077538F" w:rsidP="00B64782">
            <w:pPr>
              <w:keepNext/>
              <w:keepLines/>
              <w:rPr>
                <w:rFonts w:ascii="Tahoma" w:hAnsi="Tahoma" w:cs="Tahoma"/>
                <w:sz w:val="18"/>
                <w:szCs w:val="18"/>
              </w:rPr>
            </w:pPr>
            <w:r w:rsidRPr="00D811FD">
              <w:rPr>
                <w:rFonts w:ascii="Tahoma" w:hAnsi="Tahoma" w:cs="Tahoma"/>
                <w:sz w:val="18"/>
                <w:szCs w:val="18"/>
              </w:rPr>
              <w:t>Poslovi naslov (sedež)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235593C" w14:textId="77777777" w:rsidR="0077538F" w:rsidRPr="00285804" w:rsidRDefault="0077538F" w:rsidP="00B64782">
            <w:pPr>
              <w:keepNext/>
              <w:keepLines/>
              <w:rPr>
                <w:rFonts w:ascii="Tahoma" w:hAnsi="Tahoma" w:cs="Tahoma"/>
                <w:sz w:val="18"/>
                <w:szCs w:val="18"/>
              </w:rPr>
            </w:pPr>
          </w:p>
          <w:p w14:paraId="73AD0752" w14:textId="77777777" w:rsidR="0077538F" w:rsidRPr="00285804" w:rsidRDefault="0077538F" w:rsidP="00B64782">
            <w:pPr>
              <w:keepNext/>
              <w:keepLines/>
              <w:rPr>
                <w:rFonts w:ascii="Tahoma" w:hAnsi="Tahoma" w:cs="Tahoma"/>
                <w:sz w:val="18"/>
                <w:szCs w:val="18"/>
              </w:rPr>
            </w:pPr>
          </w:p>
          <w:p w14:paraId="4FFEBB4A" w14:textId="77777777" w:rsidR="0077538F" w:rsidRPr="00285804" w:rsidRDefault="0077538F" w:rsidP="00B64782">
            <w:pPr>
              <w:keepNext/>
              <w:keepLines/>
              <w:rPr>
                <w:rFonts w:ascii="Tahoma" w:hAnsi="Tahoma" w:cs="Tahoma"/>
                <w:sz w:val="18"/>
                <w:szCs w:val="18"/>
              </w:rPr>
            </w:pPr>
          </w:p>
        </w:tc>
      </w:tr>
      <w:tr w:rsidR="0077538F" w:rsidRPr="00285804" w14:paraId="2EDEDB07" w14:textId="77777777" w:rsidTr="00B64782">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7536DCE" w14:textId="77777777" w:rsidR="0077538F" w:rsidRPr="00285804" w:rsidRDefault="0077538F" w:rsidP="00B64782">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06A85F2A" w14:textId="77777777" w:rsidR="0077538F" w:rsidRPr="00285804" w:rsidRDefault="0077538F" w:rsidP="00B64782">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457943F" w14:textId="77777777" w:rsidR="0077538F" w:rsidRPr="00285804" w:rsidRDefault="0077538F" w:rsidP="00B64782">
            <w:pPr>
              <w:keepNext/>
              <w:keepLines/>
              <w:spacing w:line="276" w:lineRule="auto"/>
              <w:rPr>
                <w:rFonts w:ascii="Tahoma" w:hAnsi="Tahoma" w:cs="Tahoma"/>
                <w:sz w:val="18"/>
                <w:szCs w:val="18"/>
              </w:rPr>
            </w:pPr>
          </w:p>
        </w:tc>
      </w:tr>
      <w:tr w:rsidR="00BC2F43" w:rsidRPr="00285804" w14:paraId="7EF7E52A" w14:textId="77777777" w:rsidTr="003D4376">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11505F99" w14:textId="32A0C7D1" w:rsidR="00BC2F43" w:rsidRPr="00285804" w:rsidRDefault="00BC2F43" w:rsidP="00B64782">
            <w:pPr>
              <w:keepNext/>
              <w:keepLines/>
              <w:spacing w:line="276" w:lineRule="auto"/>
              <w:rPr>
                <w:rFonts w:ascii="Tahoma" w:hAnsi="Tahoma" w:cs="Tahoma"/>
                <w:sz w:val="18"/>
                <w:szCs w:val="18"/>
              </w:rPr>
            </w:pPr>
            <w:r>
              <w:rPr>
                <w:rFonts w:ascii="Tahoma" w:hAnsi="Tahoma" w:cs="Tahoma"/>
                <w:sz w:val="18"/>
                <w:szCs w:val="18"/>
              </w:rPr>
              <w:t>Identifikacijska št. za DDV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099FFD2" w14:textId="77777777" w:rsidR="00BC2F43" w:rsidRPr="00285804" w:rsidRDefault="00BC2F43" w:rsidP="00B64782">
            <w:pPr>
              <w:keepNext/>
              <w:keepLines/>
              <w:spacing w:line="276" w:lineRule="auto"/>
              <w:rPr>
                <w:rFonts w:ascii="Tahoma" w:hAnsi="Tahoma" w:cs="Tahoma"/>
                <w:sz w:val="18"/>
                <w:szCs w:val="18"/>
              </w:rPr>
            </w:pPr>
          </w:p>
        </w:tc>
      </w:tr>
      <w:tr w:rsidR="0077538F" w:rsidRPr="00285804" w14:paraId="7BA7A952" w14:textId="77777777" w:rsidTr="00B64782">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3685607A" w14:textId="77777777" w:rsidR="0077538F" w:rsidRPr="00285804" w:rsidRDefault="0077538F" w:rsidP="00B64782">
            <w:pPr>
              <w:keepNext/>
              <w:keepLines/>
              <w:spacing w:line="276" w:lineRule="auto"/>
              <w:rPr>
                <w:rFonts w:ascii="Tahoma" w:hAnsi="Tahoma" w:cs="Tahoma"/>
                <w:sz w:val="18"/>
                <w:szCs w:val="18"/>
              </w:rPr>
            </w:pPr>
            <w:r w:rsidRPr="00285804">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5D3065B" w14:textId="77777777" w:rsidR="0077538F" w:rsidRPr="00285804" w:rsidRDefault="0077538F" w:rsidP="00B64782">
            <w:pPr>
              <w:keepNext/>
              <w:keepLines/>
              <w:spacing w:line="276" w:lineRule="auto"/>
              <w:rPr>
                <w:rFonts w:ascii="Tahoma" w:hAnsi="Tahoma" w:cs="Tahoma"/>
                <w:sz w:val="18"/>
                <w:szCs w:val="18"/>
              </w:rPr>
            </w:pPr>
          </w:p>
        </w:tc>
      </w:tr>
      <w:tr w:rsidR="0077538F" w:rsidRPr="00285804" w14:paraId="2978D9D5" w14:textId="77777777" w:rsidTr="00B64782">
        <w:trPr>
          <w:trHeight w:val="291"/>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6A17ADF1" w14:textId="77777777" w:rsidR="0077538F" w:rsidRPr="00285804" w:rsidRDefault="0077538F" w:rsidP="00B64782">
            <w:pPr>
              <w:keepNext/>
              <w:keepLines/>
              <w:rPr>
                <w:sz w:val="18"/>
                <w:szCs w:val="18"/>
              </w:rPr>
            </w:pPr>
            <w:r w:rsidRPr="00285804">
              <w:rPr>
                <w:rFonts w:ascii="Tahoma" w:hAnsi="Tahoma" w:cs="Tahoma"/>
                <w:b/>
                <w:sz w:val="18"/>
                <w:szCs w:val="18"/>
              </w:rPr>
              <w:t>ODGOVORNA OSEBA PONUDNIKA</w:t>
            </w:r>
          </w:p>
        </w:tc>
      </w:tr>
      <w:tr w:rsidR="0077538F" w:rsidRPr="00285804" w14:paraId="258B3FCC" w14:textId="77777777" w:rsidTr="00B64782">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1C498DB5"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Naziv odgovorne osebe</w:t>
            </w:r>
          </w:p>
          <w:p w14:paraId="4CCE1D9D"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(podpisnik pogodbe)</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A52E71B" w14:textId="77777777" w:rsidR="0077538F" w:rsidRPr="00285804" w:rsidRDefault="0077538F" w:rsidP="00B64782">
            <w:pPr>
              <w:keepNext/>
              <w:keepLines/>
              <w:rPr>
                <w:sz w:val="18"/>
                <w:szCs w:val="18"/>
              </w:rPr>
            </w:pPr>
          </w:p>
          <w:p w14:paraId="7978ACD4" w14:textId="77777777" w:rsidR="0077538F" w:rsidRPr="00285804" w:rsidRDefault="0077538F" w:rsidP="00B64782">
            <w:pPr>
              <w:keepNext/>
              <w:keepLines/>
              <w:rPr>
                <w:sz w:val="18"/>
                <w:szCs w:val="18"/>
              </w:rPr>
            </w:pPr>
          </w:p>
        </w:tc>
      </w:tr>
      <w:tr w:rsidR="0077538F" w:rsidRPr="00285804" w14:paraId="7F574DD6" w14:textId="77777777" w:rsidTr="00B64782">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A1B3578"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0DF3DEC" w14:textId="77777777" w:rsidR="0077538F" w:rsidRPr="00285804" w:rsidRDefault="0077538F" w:rsidP="00B64782">
            <w:pPr>
              <w:keepNext/>
              <w:keepLines/>
              <w:rPr>
                <w:sz w:val="18"/>
                <w:szCs w:val="18"/>
              </w:rPr>
            </w:pPr>
          </w:p>
        </w:tc>
      </w:tr>
      <w:tr w:rsidR="0077538F" w:rsidRPr="00285804" w14:paraId="6952F975" w14:textId="77777777" w:rsidTr="00B64782">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53521968"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0FA57EA1" w14:textId="77777777" w:rsidR="0077538F" w:rsidRPr="00285804" w:rsidRDefault="0077538F" w:rsidP="00B64782">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AF7A3C7" w14:textId="77777777" w:rsidR="0077538F" w:rsidRPr="00285804" w:rsidRDefault="0077538F" w:rsidP="00B64782">
            <w:pPr>
              <w:keepNext/>
              <w:keepLines/>
              <w:rPr>
                <w:sz w:val="18"/>
                <w:szCs w:val="18"/>
              </w:rPr>
            </w:pPr>
          </w:p>
        </w:tc>
      </w:tr>
      <w:tr w:rsidR="0077538F" w:rsidRPr="00285804" w14:paraId="37EE3FFD" w14:textId="77777777" w:rsidTr="00B64782">
        <w:trPr>
          <w:trHeight w:val="245"/>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2F38FA7C" w14:textId="77777777" w:rsidR="0077538F" w:rsidRPr="00285804" w:rsidRDefault="0077538F" w:rsidP="00B64782">
            <w:pPr>
              <w:keepNext/>
              <w:keepLines/>
              <w:rPr>
                <w:sz w:val="18"/>
                <w:szCs w:val="18"/>
              </w:rPr>
            </w:pPr>
            <w:r w:rsidRPr="00285804">
              <w:rPr>
                <w:rFonts w:ascii="Tahoma" w:hAnsi="Tahoma" w:cs="Tahoma"/>
                <w:b/>
                <w:sz w:val="18"/>
                <w:szCs w:val="18"/>
              </w:rPr>
              <w:t>KONTAKTNA OSEBA PONUDNIKA</w:t>
            </w:r>
          </w:p>
        </w:tc>
      </w:tr>
      <w:tr w:rsidR="0077538F" w:rsidRPr="00285804" w14:paraId="080B159B" w14:textId="77777777" w:rsidTr="00B64782">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A1997B0"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2DD1F6A" w14:textId="77777777" w:rsidR="0077538F" w:rsidRPr="00285804" w:rsidRDefault="0077538F" w:rsidP="00B64782">
            <w:pPr>
              <w:keepNext/>
              <w:keepLines/>
              <w:rPr>
                <w:sz w:val="18"/>
                <w:szCs w:val="18"/>
              </w:rPr>
            </w:pPr>
          </w:p>
        </w:tc>
      </w:tr>
      <w:tr w:rsidR="0077538F" w:rsidRPr="00285804" w14:paraId="3E457206" w14:textId="77777777" w:rsidTr="00B64782">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2C488498"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75139847" w14:textId="77777777" w:rsidR="0077538F" w:rsidRPr="00285804" w:rsidRDefault="0077538F" w:rsidP="00B64782">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BC5CC90" w14:textId="77777777" w:rsidR="0077538F" w:rsidRPr="00285804" w:rsidRDefault="0077538F" w:rsidP="00B64782">
            <w:pPr>
              <w:keepNext/>
              <w:keepLines/>
              <w:rPr>
                <w:sz w:val="18"/>
                <w:szCs w:val="18"/>
              </w:rPr>
            </w:pPr>
          </w:p>
        </w:tc>
      </w:tr>
      <w:tr w:rsidR="0077538F" w:rsidRPr="00285804" w14:paraId="32F49FB4" w14:textId="77777777" w:rsidTr="00B64782">
        <w:trPr>
          <w:trHeight w:val="267"/>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0934357D" w14:textId="77777777" w:rsidR="0077538F" w:rsidRPr="00285804" w:rsidRDefault="0077538F" w:rsidP="00B64782">
            <w:pPr>
              <w:keepNext/>
              <w:keepLines/>
              <w:rPr>
                <w:sz w:val="18"/>
                <w:szCs w:val="18"/>
              </w:rPr>
            </w:pPr>
            <w:r w:rsidRPr="00285804">
              <w:rPr>
                <w:rFonts w:ascii="Tahoma" w:hAnsi="Tahoma" w:cs="Tahoma"/>
                <w:b/>
                <w:sz w:val="18"/>
                <w:szCs w:val="18"/>
              </w:rPr>
              <w:t xml:space="preserve">OSTALI PODATKI </w:t>
            </w:r>
          </w:p>
        </w:tc>
      </w:tr>
      <w:tr w:rsidR="0077538F" w:rsidRPr="00285804" w14:paraId="15A837FC" w14:textId="77777777" w:rsidTr="00B64782">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6D9F8512"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 xml:space="preserve">Predstavnik/i ponudnika, ki bo/do urejali izvajanje predmetne pogodbe/ okvirnega sporazuma </w:t>
            </w:r>
            <w:r w:rsidRPr="00285804">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BC0E4B9" w14:textId="77777777" w:rsidR="0077538F" w:rsidRPr="00285804" w:rsidRDefault="0077538F" w:rsidP="00B64782">
            <w:pPr>
              <w:keepNext/>
              <w:keepLines/>
              <w:spacing w:line="276" w:lineRule="auto"/>
              <w:jc w:val="both"/>
              <w:rPr>
                <w:rFonts w:ascii="Tahoma" w:hAnsi="Tahoma" w:cs="Tahoma"/>
                <w:sz w:val="18"/>
                <w:szCs w:val="18"/>
              </w:rPr>
            </w:pPr>
            <w:r w:rsidRPr="00285804">
              <w:rPr>
                <w:rFonts w:ascii="Tahoma" w:hAnsi="Tahoma" w:cs="Tahoma"/>
                <w:sz w:val="18"/>
                <w:szCs w:val="18"/>
              </w:rPr>
              <w:t>Skrbnik pogodbe/okvirnega sporazuma:</w:t>
            </w:r>
          </w:p>
          <w:p w14:paraId="5213574F" w14:textId="77777777" w:rsidR="0077538F" w:rsidRPr="00285804" w:rsidRDefault="0077538F" w:rsidP="00B64782">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4B096430" w14:textId="77777777" w:rsidR="0077538F" w:rsidRPr="00285804" w:rsidRDefault="0077538F" w:rsidP="00B64782">
            <w:pPr>
              <w:keepNext/>
              <w:keepLines/>
              <w:spacing w:line="276" w:lineRule="auto"/>
              <w:jc w:val="both"/>
              <w:rPr>
                <w:rFonts w:ascii="Tahoma" w:hAnsi="Tahoma" w:cs="Tahoma"/>
                <w:sz w:val="17"/>
                <w:szCs w:val="17"/>
              </w:rPr>
            </w:pPr>
            <w:r w:rsidRPr="00285804">
              <w:rPr>
                <w:rFonts w:ascii="Tahoma" w:hAnsi="Tahoma" w:cs="Tahoma"/>
                <w:sz w:val="17"/>
                <w:szCs w:val="17"/>
              </w:rPr>
              <w:t>e - mail: ___________________________________.</w:t>
            </w:r>
          </w:p>
          <w:p w14:paraId="42557442" w14:textId="77777777" w:rsidR="0077538F" w:rsidRPr="00285804" w:rsidRDefault="0077538F" w:rsidP="00B64782">
            <w:pPr>
              <w:keepNext/>
              <w:keepLines/>
              <w:jc w:val="both"/>
              <w:rPr>
                <w:rFonts w:ascii="Tahoma" w:hAnsi="Tahoma" w:cs="Tahoma"/>
                <w:snapToGrid w:val="0"/>
                <w:sz w:val="10"/>
                <w:szCs w:val="18"/>
              </w:rPr>
            </w:pPr>
          </w:p>
          <w:p w14:paraId="6359D440" w14:textId="77777777" w:rsidR="0077538F" w:rsidRPr="00285804" w:rsidRDefault="0077538F" w:rsidP="00B64782">
            <w:pPr>
              <w:keepNext/>
              <w:keepLines/>
              <w:spacing w:line="276" w:lineRule="auto"/>
              <w:jc w:val="both"/>
              <w:rPr>
                <w:rFonts w:ascii="Tahoma" w:hAnsi="Tahoma" w:cs="Tahoma"/>
                <w:sz w:val="18"/>
                <w:szCs w:val="18"/>
              </w:rPr>
            </w:pPr>
            <w:r w:rsidRPr="00285804">
              <w:rPr>
                <w:rFonts w:ascii="Tahoma" w:hAnsi="Tahoma" w:cs="Tahoma"/>
                <w:sz w:val="18"/>
                <w:szCs w:val="18"/>
              </w:rPr>
              <w:t xml:space="preserve">Kontaktna oseba pogodbe/okvirnega sporazuma: </w:t>
            </w:r>
          </w:p>
          <w:p w14:paraId="08309802" w14:textId="77777777" w:rsidR="0077538F" w:rsidRPr="00285804" w:rsidRDefault="0077538F" w:rsidP="00B64782">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4B4448C3" w14:textId="77777777" w:rsidR="0077538F" w:rsidRPr="00285804" w:rsidRDefault="0077538F" w:rsidP="00B64782">
            <w:pPr>
              <w:keepNext/>
              <w:keepLines/>
              <w:jc w:val="both"/>
              <w:rPr>
                <w:rFonts w:ascii="Tahoma" w:hAnsi="Tahoma" w:cs="Tahoma"/>
                <w:sz w:val="18"/>
                <w:szCs w:val="18"/>
              </w:rPr>
            </w:pPr>
            <w:r w:rsidRPr="00285804">
              <w:rPr>
                <w:rFonts w:ascii="Tahoma" w:hAnsi="Tahoma" w:cs="Tahoma"/>
                <w:sz w:val="17"/>
                <w:szCs w:val="17"/>
              </w:rPr>
              <w:t>e - mail: ___________________________________.</w:t>
            </w:r>
          </w:p>
        </w:tc>
      </w:tr>
      <w:tr w:rsidR="0077538F" w:rsidRPr="00285804" w14:paraId="522E6E0A" w14:textId="77777777" w:rsidTr="00B64782">
        <w:trPr>
          <w:trHeight w:val="283"/>
          <w:jc w:val="center"/>
        </w:trPr>
        <w:tc>
          <w:tcPr>
            <w:tcW w:w="3285" w:type="dxa"/>
            <w:vMerge w:val="restart"/>
            <w:tcBorders>
              <w:top w:val="single" w:sz="4" w:space="0" w:color="auto"/>
              <w:left w:val="single" w:sz="4" w:space="0" w:color="auto"/>
              <w:right w:val="single" w:sz="4" w:space="0" w:color="auto"/>
            </w:tcBorders>
            <w:vAlign w:val="center"/>
          </w:tcPr>
          <w:p w14:paraId="71787B89" w14:textId="77777777" w:rsidR="0077538F" w:rsidRPr="00285804" w:rsidRDefault="0077538F" w:rsidP="00B64782">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3628316E" w14:textId="77777777" w:rsidR="0077538F" w:rsidRPr="00285804" w:rsidRDefault="0077538F" w:rsidP="00B64782">
            <w:pPr>
              <w:keepNext/>
              <w:keepLines/>
              <w:rPr>
                <w:rFonts w:ascii="Tahoma" w:hAnsi="Tahoma" w:cs="Tahoma"/>
                <w:sz w:val="8"/>
                <w:szCs w:val="18"/>
              </w:rPr>
            </w:pPr>
          </w:p>
          <w:p w14:paraId="3EFD09C6" w14:textId="77777777" w:rsidR="0077538F" w:rsidRPr="00285804" w:rsidRDefault="0077538F" w:rsidP="00B64782">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0C6CCF58" w14:textId="77777777" w:rsidR="0077538F" w:rsidRPr="00285804" w:rsidRDefault="0077538F" w:rsidP="00B64782">
            <w:pPr>
              <w:keepNext/>
              <w:keepLines/>
              <w:rPr>
                <w:rFonts w:ascii="Tahoma" w:hAnsi="Tahoma" w:cs="Tahoma"/>
                <w:i/>
                <w:sz w:val="16"/>
                <w:szCs w:val="18"/>
              </w:rPr>
            </w:pPr>
          </w:p>
          <w:p w14:paraId="455B1159" w14:textId="77777777" w:rsidR="0077538F" w:rsidRPr="00285804" w:rsidRDefault="0077538F" w:rsidP="00B64782">
            <w:pPr>
              <w:keepNext/>
              <w:keepLines/>
              <w:rPr>
                <w:rFonts w:ascii="Tahoma" w:hAnsi="Tahoma" w:cs="Tahoma"/>
                <w:i/>
                <w:sz w:val="18"/>
                <w:szCs w:val="18"/>
              </w:rPr>
            </w:pPr>
            <w:r w:rsidRPr="00285804">
              <w:rPr>
                <w:rFonts w:ascii="Tahoma" w:hAnsi="Tahoma" w:cs="Tahoma"/>
                <w:i/>
                <w:sz w:val="16"/>
                <w:szCs w:val="18"/>
              </w:rPr>
              <w:t>EMŠO se potrebuje zgolj zaradi potreb pri preverjanju nekaznovanosti v e-Dosje-</w:t>
            </w:r>
            <w:r>
              <w:rPr>
                <w:rFonts w:ascii="Tahoma" w:hAnsi="Tahoma" w:cs="Tahoma"/>
                <w:i/>
                <w:sz w:val="16"/>
                <w:szCs w:val="18"/>
              </w:rPr>
              <w:t>j</w:t>
            </w:r>
            <w:r w:rsidRPr="00285804">
              <w:rPr>
                <w:rFonts w:ascii="Tahoma" w:hAnsi="Tahoma" w:cs="Tahoma"/>
                <w:i/>
                <w:sz w:val="16"/>
                <w:szCs w:val="18"/>
              </w:rPr>
              <w:t>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51B56DE1" w14:textId="77777777" w:rsidR="0077538F" w:rsidRPr="00285804" w:rsidRDefault="0077538F" w:rsidP="00B64782">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384535D1" w14:textId="77777777" w:rsidR="0077538F" w:rsidRPr="00285804" w:rsidRDefault="0077538F" w:rsidP="00B64782">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77538F" w:rsidRPr="00285804" w14:paraId="312C4410" w14:textId="77777777" w:rsidTr="00B64782">
        <w:trPr>
          <w:trHeight w:val="1819"/>
          <w:jc w:val="center"/>
        </w:trPr>
        <w:tc>
          <w:tcPr>
            <w:tcW w:w="3285" w:type="dxa"/>
            <w:vMerge/>
            <w:tcBorders>
              <w:left w:val="single" w:sz="4" w:space="0" w:color="auto"/>
              <w:bottom w:val="single" w:sz="4" w:space="0" w:color="auto"/>
              <w:right w:val="single" w:sz="4" w:space="0" w:color="auto"/>
            </w:tcBorders>
            <w:vAlign w:val="center"/>
          </w:tcPr>
          <w:p w14:paraId="5A404AAD" w14:textId="77777777" w:rsidR="0077538F" w:rsidRPr="00285804" w:rsidRDefault="0077538F" w:rsidP="00B64782">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6F7DAEE7" w14:textId="77777777" w:rsidR="0077538F" w:rsidRPr="00285804" w:rsidRDefault="0077538F" w:rsidP="00B64782">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43ABCEE0" w14:textId="77777777" w:rsidR="0077538F" w:rsidRPr="00285804" w:rsidRDefault="0077538F" w:rsidP="00B64782">
            <w:pPr>
              <w:keepNext/>
              <w:keepLines/>
              <w:spacing w:line="276" w:lineRule="auto"/>
              <w:jc w:val="both"/>
              <w:rPr>
                <w:rFonts w:ascii="Tahoma" w:hAnsi="Tahoma" w:cs="Tahoma"/>
                <w:sz w:val="18"/>
                <w:szCs w:val="18"/>
              </w:rPr>
            </w:pPr>
          </w:p>
        </w:tc>
      </w:tr>
    </w:tbl>
    <w:p w14:paraId="0A3BE7BE" w14:textId="77777777" w:rsidR="0077538F" w:rsidRDefault="0077538F" w:rsidP="0077538F">
      <w:pPr>
        <w:keepNext/>
        <w:keepLines/>
        <w:jc w:val="both"/>
        <w:rPr>
          <w:rFonts w:ascii="Tahoma" w:hAnsi="Tahoma" w:cs="Tahoma"/>
        </w:rPr>
      </w:pPr>
    </w:p>
    <w:tbl>
      <w:tblPr>
        <w:tblW w:w="0" w:type="auto"/>
        <w:tblInd w:w="250" w:type="dxa"/>
        <w:tblLook w:val="04A0" w:firstRow="1" w:lastRow="0" w:firstColumn="1" w:lastColumn="0" w:noHBand="0" w:noVBand="1"/>
      </w:tblPr>
      <w:tblGrid>
        <w:gridCol w:w="3327"/>
        <w:gridCol w:w="2895"/>
        <w:gridCol w:w="2884"/>
      </w:tblGrid>
      <w:tr w:rsidR="0077538F" w:rsidRPr="00112425" w14:paraId="6CC8A75D" w14:textId="77777777" w:rsidTr="00B64782">
        <w:tc>
          <w:tcPr>
            <w:tcW w:w="3327" w:type="dxa"/>
            <w:shd w:val="clear" w:color="auto" w:fill="auto"/>
          </w:tcPr>
          <w:p w14:paraId="373613E7" w14:textId="77777777" w:rsidR="0077538F" w:rsidRPr="00112425" w:rsidRDefault="0077538F" w:rsidP="00B64782">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shd w:val="clear" w:color="auto" w:fill="auto"/>
          </w:tcPr>
          <w:p w14:paraId="30A66161" w14:textId="77777777" w:rsidR="0077538F" w:rsidRPr="00112425" w:rsidRDefault="0077538F" w:rsidP="00135811">
            <w:pPr>
              <w:keepNext/>
              <w:keepLines/>
              <w:numPr>
                <w:ilvl w:val="0"/>
                <w:numId w:val="27"/>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shd w:val="clear" w:color="auto" w:fill="auto"/>
          </w:tcPr>
          <w:p w14:paraId="79F2A59E" w14:textId="77777777" w:rsidR="0077538F" w:rsidRPr="00112425" w:rsidRDefault="0077538F" w:rsidP="00135811">
            <w:pPr>
              <w:keepNext/>
              <w:keepLines/>
              <w:numPr>
                <w:ilvl w:val="0"/>
                <w:numId w:val="27"/>
              </w:numPr>
              <w:tabs>
                <w:tab w:val="left" w:pos="893"/>
              </w:tabs>
              <w:jc w:val="both"/>
              <w:rPr>
                <w:rFonts w:ascii="Tahoma" w:hAnsi="Tahoma" w:cs="Tahoma"/>
              </w:rPr>
            </w:pPr>
            <w:r w:rsidRPr="00112425">
              <w:rPr>
                <w:rFonts w:ascii="Tahoma" w:hAnsi="Tahoma" w:cs="Tahoma"/>
              </w:rPr>
              <w:t xml:space="preserve">Ne </w:t>
            </w:r>
          </w:p>
        </w:tc>
      </w:tr>
    </w:tbl>
    <w:p w14:paraId="68C99C7C" w14:textId="77777777" w:rsidR="0077538F" w:rsidRDefault="0077538F" w:rsidP="0077538F">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19852B13" w14:textId="77777777" w:rsidR="0077538F" w:rsidRDefault="0077538F" w:rsidP="0077538F">
      <w:pPr>
        <w:keepNext/>
        <w:keepLines/>
        <w:tabs>
          <w:tab w:val="left" w:pos="2835"/>
        </w:tabs>
        <w:ind w:left="284"/>
        <w:jc w:val="both"/>
        <w:rPr>
          <w:rFonts w:ascii="Tahoma" w:hAnsi="Tahoma" w:cs="Tahoma"/>
          <w:sz w:val="18"/>
          <w:szCs w:val="18"/>
        </w:rPr>
      </w:pPr>
    </w:p>
    <w:p w14:paraId="24D22C34" w14:textId="77777777" w:rsidR="0077538F" w:rsidRDefault="0077538F" w:rsidP="0077538F">
      <w:pPr>
        <w:keepNext/>
        <w:keepLines/>
        <w:tabs>
          <w:tab w:val="left" w:pos="2835"/>
        </w:tabs>
        <w:ind w:left="284"/>
        <w:jc w:val="both"/>
        <w:rPr>
          <w:rFonts w:ascii="Tahoma" w:hAnsi="Tahoma" w:cs="Tahoma"/>
          <w:sz w:val="18"/>
          <w:szCs w:val="18"/>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977"/>
        <w:gridCol w:w="30"/>
        <w:gridCol w:w="3008"/>
      </w:tblGrid>
      <w:tr w:rsidR="0077538F" w:rsidRPr="00285804" w14:paraId="6844C5D4" w14:textId="77777777" w:rsidTr="00B64782">
        <w:trPr>
          <w:trHeight w:val="251"/>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2DF6987D" w14:textId="77777777" w:rsidR="0077538F" w:rsidRPr="00285804" w:rsidRDefault="0077538F" w:rsidP="00B64782">
            <w:pPr>
              <w:keepNext/>
              <w:keepLines/>
              <w:rPr>
                <w:rFonts w:ascii="Tahoma" w:hAnsi="Tahoma" w:cs="Tahoma"/>
                <w:sz w:val="18"/>
                <w:szCs w:val="18"/>
              </w:rPr>
            </w:pPr>
            <w:r w:rsidRPr="00285804">
              <w:rPr>
                <w:rFonts w:ascii="Tahoma" w:hAnsi="Tahoma" w:cs="Tahoma"/>
                <w:b/>
                <w:sz w:val="18"/>
                <w:szCs w:val="18"/>
              </w:rPr>
              <w:lastRenderedPageBreak/>
              <w:t>PODATKI O P</w:t>
            </w:r>
            <w:r>
              <w:rPr>
                <w:rFonts w:ascii="Tahoma" w:hAnsi="Tahoma" w:cs="Tahoma"/>
                <w:b/>
                <w:sz w:val="18"/>
                <w:szCs w:val="18"/>
              </w:rPr>
              <w:t xml:space="preserve">ARTNERJU </w:t>
            </w:r>
            <w:r w:rsidRPr="00807B3B">
              <w:rPr>
                <w:rFonts w:ascii="Tahoma" w:hAnsi="Tahoma" w:cs="Tahoma"/>
                <w:b/>
                <w:i/>
                <w:iCs/>
                <w:sz w:val="18"/>
                <w:szCs w:val="18"/>
              </w:rPr>
              <w:t>(izpolni ponudnik v primeru skupne ponudbe)</w:t>
            </w:r>
          </w:p>
        </w:tc>
      </w:tr>
      <w:tr w:rsidR="0077538F" w:rsidRPr="00285804" w14:paraId="2DBD1985" w14:textId="77777777" w:rsidTr="00B64782">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31664EBA"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Naziv partnerja</w:t>
            </w:r>
            <w:r>
              <w:rPr>
                <w:rFonts w:ascii="Tahoma" w:hAnsi="Tahoma" w:cs="Tahoma"/>
                <w:sz w:val="18"/>
                <w:szCs w:val="18"/>
              </w:rPr>
              <w:t xml:space="preserve">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E700F3" w14:textId="77777777" w:rsidR="0077538F" w:rsidRPr="00285804" w:rsidRDefault="0077538F" w:rsidP="00B64782">
            <w:pPr>
              <w:keepNext/>
              <w:keepLines/>
              <w:rPr>
                <w:rFonts w:ascii="Tahoma" w:hAnsi="Tahoma" w:cs="Tahoma"/>
                <w:sz w:val="18"/>
                <w:szCs w:val="18"/>
              </w:rPr>
            </w:pPr>
          </w:p>
          <w:p w14:paraId="051C39C8" w14:textId="77777777" w:rsidR="0077538F" w:rsidRPr="00285804" w:rsidRDefault="0077538F" w:rsidP="00B64782">
            <w:pPr>
              <w:keepNext/>
              <w:keepLines/>
              <w:rPr>
                <w:rFonts w:ascii="Tahoma" w:hAnsi="Tahoma" w:cs="Tahoma"/>
                <w:sz w:val="18"/>
                <w:szCs w:val="18"/>
              </w:rPr>
            </w:pPr>
          </w:p>
          <w:p w14:paraId="26E1566B" w14:textId="77777777" w:rsidR="0077538F" w:rsidRPr="00285804" w:rsidRDefault="0077538F" w:rsidP="00B64782">
            <w:pPr>
              <w:keepNext/>
              <w:keepLines/>
              <w:rPr>
                <w:rFonts w:ascii="Tahoma" w:hAnsi="Tahoma" w:cs="Tahoma"/>
                <w:sz w:val="18"/>
                <w:szCs w:val="18"/>
              </w:rPr>
            </w:pPr>
          </w:p>
        </w:tc>
      </w:tr>
      <w:tr w:rsidR="0077538F" w:rsidRPr="00285804" w14:paraId="64D3CE7A" w14:textId="77777777" w:rsidTr="00B64782">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4A88C434" w14:textId="77777777" w:rsidR="0077538F" w:rsidRPr="00285804" w:rsidRDefault="0077538F" w:rsidP="00B64782">
            <w:pPr>
              <w:keepNext/>
              <w:keepLines/>
              <w:rPr>
                <w:rFonts w:ascii="Tahoma" w:hAnsi="Tahoma" w:cs="Tahoma"/>
                <w:sz w:val="18"/>
                <w:szCs w:val="18"/>
              </w:rPr>
            </w:pPr>
            <w:r w:rsidRPr="00D811FD">
              <w:rPr>
                <w:rFonts w:ascii="Tahoma" w:hAnsi="Tahoma" w:cs="Tahoma"/>
                <w:sz w:val="18"/>
                <w:szCs w:val="18"/>
              </w:rPr>
              <w:t xml:space="preserve">Poslovi naslov (sedež) </w:t>
            </w:r>
            <w:r>
              <w:rPr>
                <w:rFonts w:ascii="Tahoma" w:hAnsi="Tahoma" w:cs="Tahoma"/>
                <w:sz w:val="18"/>
                <w:szCs w:val="18"/>
              </w:rPr>
              <w:t>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BDBE444" w14:textId="77777777" w:rsidR="0077538F" w:rsidRPr="00285804" w:rsidRDefault="0077538F" w:rsidP="00B64782">
            <w:pPr>
              <w:keepNext/>
              <w:keepLines/>
              <w:rPr>
                <w:rFonts w:ascii="Tahoma" w:hAnsi="Tahoma" w:cs="Tahoma"/>
                <w:sz w:val="18"/>
                <w:szCs w:val="18"/>
              </w:rPr>
            </w:pPr>
          </w:p>
          <w:p w14:paraId="3DD0FBB1" w14:textId="77777777" w:rsidR="0077538F" w:rsidRPr="00285804" w:rsidRDefault="0077538F" w:rsidP="00B64782">
            <w:pPr>
              <w:keepNext/>
              <w:keepLines/>
              <w:rPr>
                <w:rFonts w:ascii="Tahoma" w:hAnsi="Tahoma" w:cs="Tahoma"/>
                <w:sz w:val="18"/>
                <w:szCs w:val="18"/>
              </w:rPr>
            </w:pPr>
          </w:p>
          <w:p w14:paraId="155479DD" w14:textId="77777777" w:rsidR="0077538F" w:rsidRPr="00285804" w:rsidRDefault="0077538F" w:rsidP="00B64782">
            <w:pPr>
              <w:keepNext/>
              <w:keepLines/>
              <w:rPr>
                <w:rFonts w:ascii="Tahoma" w:hAnsi="Tahoma" w:cs="Tahoma"/>
                <w:sz w:val="18"/>
                <w:szCs w:val="18"/>
              </w:rPr>
            </w:pPr>
          </w:p>
        </w:tc>
      </w:tr>
      <w:tr w:rsidR="0077538F" w:rsidRPr="00285804" w14:paraId="52C8AFE7" w14:textId="77777777" w:rsidTr="00B64782">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2CA50B31" w14:textId="77777777" w:rsidR="0077538F" w:rsidRPr="00285804" w:rsidRDefault="0077538F" w:rsidP="00B64782">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w:t>
            </w:r>
            <w:r>
              <w:rPr>
                <w:rFonts w:ascii="Tahoma" w:hAnsi="Tahoma" w:cs="Tahoma"/>
                <w:sz w:val="18"/>
                <w:szCs w:val="18"/>
              </w:rPr>
              <w:t>partnerja</w:t>
            </w:r>
          </w:p>
        </w:tc>
        <w:tc>
          <w:tcPr>
            <w:tcW w:w="2977" w:type="dxa"/>
            <w:tcBorders>
              <w:top w:val="single" w:sz="4" w:space="0" w:color="auto"/>
              <w:left w:val="single" w:sz="4" w:space="0" w:color="auto"/>
              <w:bottom w:val="single" w:sz="4" w:space="0" w:color="auto"/>
              <w:right w:val="single" w:sz="4" w:space="0" w:color="auto"/>
            </w:tcBorders>
            <w:vAlign w:val="center"/>
          </w:tcPr>
          <w:p w14:paraId="52AB2DB7" w14:textId="77777777" w:rsidR="0077538F" w:rsidRPr="00285804" w:rsidRDefault="0077538F" w:rsidP="00B64782">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C05BA4C" w14:textId="77777777" w:rsidR="0077538F" w:rsidRPr="00285804" w:rsidRDefault="0077538F" w:rsidP="00B64782">
            <w:pPr>
              <w:keepNext/>
              <w:keepLines/>
              <w:spacing w:line="276" w:lineRule="auto"/>
              <w:rPr>
                <w:rFonts w:ascii="Tahoma" w:hAnsi="Tahoma" w:cs="Tahoma"/>
                <w:sz w:val="18"/>
                <w:szCs w:val="18"/>
              </w:rPr>
            </w:pPr>
          </w:p>
        </w:tc>
      </w:tr>
      <w:tr w:rsidR="00BC2F43" w:rsidRPr="00285804" w14:paraId="2D7C139C" w14:textId="77777777" w:rsidTr="00606663">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2DF900F4" w14:textId="23307952" w:rsidR="00BC2F43" w:rsidRPr="00285804" w:rsidRDefault="00BC2F43" w:rsidP="00B64782">
            <w:pPr>
              <w:keepNext/>
              <w:keepLines/>
              <w:spacing w:line="276" w:lineRule="auto"/>
              <w:rPr>
                <w:rFonts w:ascii="Tahoma" w:hAnsi="Tahoma" w:cs="Tahoma"/>
                <w:sz w:val="18"/>
                <w:szCs w:val="18"/>
              </w:rPr>
            </w:pPr>
            <w:r>
              <w:rPr>
                <w:rFonts w:ascii="Tahoma" w:hAnsi="Tahoma" w:cs="Tahoma"/>
                <w:sz w:val="18"/>
                <w:szCs w:val="18"/>
              </w:rPr>
              <w:t>Identifikacijska št. za DDV 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1C8737" w14:textId="77777777" w:rsidR="00BC2F43" w:rsidRPr="00285804" w:rsidRDefault="00BC2F43" w:rsidP="00B64782">
            <w:pPr>
              <w:keepNext/>
              <w:keepLines/>
              <w:spacing w:line="276" w:lineRule="auto"/>
              <w:rPr>
                <w:rFonts w:ascii="Tahoma" w:hAnsi="Tahoma" w:cs="Tahoma"/>
                <w:sz w:val="18"/>
                <w:szCs w:val="18"/>
              </w:rPr>
            </w:pPr>
          </w:p>
        </w:tc>
      </w:tr>
      <w:tr w:rsidR="0077538F" w:rsidRPr="00285804" w14:paraId="49743B7B" w14:textId="77777777" w:rsidTr="00B64782">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781116E4" w14:textId="77777777" w:rsidR="0077538F" w:rsidRPr="00285804" w:rsidRDefault="0077538F" w:rsidP="00B64782">
            <w:pPr>
              <w:keepNext/>
              <w:keepLines/>
              <w:spacing w:line="276" w:lineRule="auto"/>
              <w:rPr>
                <w:rFonts w:ascii="Tahoma" w:hAnsi="Tahoma" w:cs="Tahoma"/>
                <w:sz w:val="18"/>
                <w:szCs w:val="18"/>
              </w:rPr>
            </w:pPr>
            <w:r w:rsidRPr="00285804">
              <w:rPr>
                <w:rFonts w:ascii="Tahoma" w:hAnsi="Tahoma" w:cs="Tahoma"/>
                <w:sz w:val="18"/>
                <w:szCs w:val="18"/>
              </w:rPr>
              <w:t xml:space="preserve">Transakcijski račun </w:t>
            </w:r>
            <w:r>
              <w:rPr>
                <w:rFonts w:ascii="Tahoma" w:hAnsi="Tahoma" w:cs="Tahoma"/>
                <w:sz w:val="18"/>
                <w:szCs w:val="18"/>
              </w:rPr>
              <w:t>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2A83133" w14:textId="77777777" w:rsidR="0077538F" w:rsidRPr="00285804" w:rsidRDefault="0077538F" w:rsidP="00B64782">
            <w:pPr>
              <w:keepNext/>
              <w:keepLines/>
              <w:spacing w:line="276" w:lineRule="auto"/>
              <w:rPr>
                <w:rFonts w:ascii="Tahoma" w:hAnsi="Tahoma" w:cs="Tahoma"/>
                <w:sz w:val="18"/>
                <w:szCs w:val="18"/>
              </w:rPr>
            </w:pPr>
          </w:p>
        </w:tc>
      </w:tr>
      <w:tr w:rsidR="0077538F" w:rsidRPr="00285804" w14:paraId="1C9A6EDC" w14:textId="77777777" w:rsidTr="00B64782">
        <w:trPr>
          <w:trHeight w:val="291"/>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0B1AC23E" w14:textId="77777777" w:rsidR="0077538F" w:rsidRPr="00285804" w:rsidRDefault="0077538F" w:rsidP="00B64782">
            <w:pPr>
              <w:keepNext/>
              <w:keepLines/>
              <w:rPr>
                <w:sz w:val="18"/>
                <w:szCs w:val="18"/>
              </w:rPr>
            </w:pPr>
            <w:r w:rsidRPr="00285804">
              <w:rPr>
                <w:rFonts w:ascii="Tahoma" w:hAnsi="Tahoma" w:cs="Tahoma"/>
                <w:b/>
                <w:sz w:val="18"/>
                <w:szCs w:val="18"/>
              </w:rPr>
              <w:t xml:space="preserve">ODGOVORNA OSEBA </w:t>
            </w:r>
            <w:r w:rsidRPr="00807B3B">
              <w:rPr>
                <w:rFonts w:ascii="Tahoma" w:hAnsi="Tahoma" w:cs="Tahoma"/>
                <w:b/>
                <w:sz w:val="18"/>
                <w:szCs w:val="18"/>
              </w:rPr>
              <w:t>PARTNERJA</w:t>
            </w:r>
          </w:p>
        </w:tc>
      </w:tr>
      <w:tr w:rsidR="0077538F" w:rsidRPr="00285804" w14:paraId="7814838C" w14:textId="77777777" w:rsidTr="00B64782">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6B9BB972"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Naziv odgovorne osebe</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0264E36" w14:textId="77777777" w:rsidR="0077538F" w:rsidRPr="00285804" w:rsidRDefault="0077538F" w:rsidP="00B64782">
            <w:pPr>
              <w:keepNext/>
              <w:keepLines/>
              <w:rPr>
                <w:sz w:val="18"/>
                <w:szCs w:val="18"/>
              </w:rPr>
            </w:pPr>
          </w:p>
          <w:p w14:paraId="68935AEF" w14:textId="77777777" w:rsidR="0077538F" w:rsidRPr="00285804" w:rsidRDefault="0077538F" w:rsidP="00B64782">
            <w:pPr>
              <w:keepNext/>
              <w:keepLines/>
              <w:rPr>
                <w:sz w:val="18"/>
                <w:szCs w:val="18"/>
              </w:rPr>
            </w:pPr>
          </w:p>
        </w:tc>
      </w:tr>
      <w:tr w:rsidR="0077538F" w:rsidRPr="00285804" w14:paraId="1ECF5407" w14:textId="77777777" w:rsidTr="00B64782">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4607944F"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BD17DAE" w14:textId="77777777" w:rsidR="0077538F" w:rsidRPr="00285804" w:rsidRDefault="0077538F" w:rsidP="00B64782">
            <w:pPr>
              <w:keepNext/>
              <w:keepLines/>
              <w:rPr>
                <w:sz w:val="18"/>
                <w:szCs w:val="18"/>
              </w:rPr>
            </w:pPr>
          </w:p>
        </w:tc>
      </w:tr>
      <w:tr w:rsidR="0077538F" w:rsidRPr="00285804" w14:paraId="0062136D" w14:textId="77777777" w:rsidTr="00B64782">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12D765E4" w14:textId="77777777" w:rsidR="0077538F" w:rsidRPr="00285804" w:rsidRDefault="0077538F" w:rsidP="00B64782">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C6C8B08" w14:textId="77777777" w:rsidR="0077538F" w:rsidRPr="00285804" w:rsidRDefault="0077538F" w:rsidP="00B64782">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B1E9C62" w14:textId="77777777" w:rsidR="0077538F" w:rsidRPr="00285804" w:rsidRDefault="0077538F" w:rsidP="00B64782">
            <w:pPr>
              <w:keepNext/>
              <w:keepLines/>
              <w:rPr>
                <w:sz w:val="18"/>
                <w:szCs w:val="18"/>
              </w:rPr>
            </w:pPr>
          </w:p>
        </w:tc>
      </w:tr>
      <w:tr w:rsidR="0077538F" w:rsidRPr="00285804" w14:paraId="27D4253D" w14:textId="77777777" w:rsidTr="00B64782">
        <w:trPr>
          <w:trHeight w:val="267"/>
          <w:jc w:val="center"/>
        </w:trPr>
        <w:tc>
          <w:tcPr>
            <w:tcW w:w="9300" w:type="dxa"/>
            <w:gridSpan w:val="4"/>
            <w:tcBorders>
              <w:top w:val="single" w:sz="4" w:space="0" w:color="auto"/>
              <w:left w:val="single" w:sz="4" w:space="0" w:color="auto"/>
              <w:bottom w:val="single" w:sz="4" w:space="0" w:color="auto"/>
              <w:right w:val="single" w:sz="4" w:space="0" w:color="auto"/>
            </w:tcBorders>
            <w:vAlign w:val="center"/>
          </w:tcPr>
          <w:p w14:paraId="4D8FFC70" w14:textId="77777777" w:rsidR="0077538F" w:rsidRPr="00285804" w:rsidRDefault="0077538F" w:rsidP="00B64782">
            <w:pPr>
              <w:keepNext/>
              <w:keepLines/>
              <w:rPr>
                <w:sz w:val="18"/>
                <w:szCs w:val="18"/>
              </w:rPr>
            </w:pPr>
            <w:r w:rsidRPr="00285804">
              <w:rPr>
                <w:rFonts w:ascii="Tahoma" w:hAnsi="Tahoma" w:cs="Tahoma"/>
                <w:b/>
                <w:sz w:val="18"/>
                <w:szCs w:val="18"/>
              </w:rPr>
              <w:t xml:space="preserve">OSTALI PODATKI </w:t>
            </w:r>
          </w:p>
        </w:tc>
      </w:tr>
      <w:tr w:rsidR="0077538F" w:rsidRPr="00285804" w14:paraId="09E1C9EF" w14:textId="77777777" w:rsidTr="00B64782">
        <w:trPr>
          <w:trHeight w:val="283"/>
          <w:jc w:val="center"/>
        </w:trPr>
        <w:tc>
          <w:tcPr>
            <w:tcW w:w="3285" w:type="dxa"/>
            <w:vMerge w:val="restart"/>
            <w:tcBorders>
              <w:top w:val="single" w:sz="4" w:space="0" w:color="auto"/>
              <w:left w:val="single" w:sz="4" w:space="0" w:color="auto"/>
              <w:right w:val="single" w:sz="4" w:space="0" w:color="auto"/>
            </w:tcBorders>
            <w:vAlign w:val="center"/>
          </w:tcPr>
          <w:p w14:paraId="10A56124" w14:textId="77777777" w:rsidR="0077538F" w:rsidRPr="00285804" w:rsidRDefault="0077538F" w:rsidP="00B64782">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338C5C99" w14:textId="77777777" w:rsidR="0077538F" w:rsidRPr="00285804" w:rsidRDefault="0077538F" w:rsidP="00B64782">
            <w:pPr>
              <w:keepNext/>
              <w:keepLines/>
              <w:rPr>
                <w:rFonts w:ascii="Tahoma" w:hAnsi="Tahoma" w:cs="Tahoma"/>
                <w:sz w:val="8"/>
                <w:szCs w:val="18"/>
              </w:rPr>
            </w:pPr>
          </w:p>
          <w:p w14:paraId="2AC92E1A" w14:textId="77777777" w:rsidR="0077538F" w:rsidRPr="00285804" w:rsidRDefault="0077538F" w:rsidP="00B64782">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02FA7118" w14:textId="77777777" w:rsidR="0077538F" w:rsidRPr="00285804" w:rsidRDefault="0077538F" w:rsidP="00B64782">
            <w:pPr>
              <w:keepNext/>
              <w:keepLines/>
              <w:rPr>
                <w:rFonts w:ascii="Tahoma" w:hAnsi="Tahoma" w:cs="Tahoma"/>
                <w:i/>
                <w:sz w:val="16"/>
                <w:szCs w:val="18"/>
              </w:rPr>
            </w:pPr>
          </w:p>
          <w:p w14:paraId="5CD14A6F" w14:textId="77777777" w:rsidR="0077538F" w:rsidRPr="00285804" w:rsidRDefault="0077538F" w:rsidP="00B64782">
            <w:pPr>
              <w:keepNext/>
              <w:keepLines/>
              <w:rPr>
                <w:rFonts w:ascii="Tahoma" w:hAnsi="Tahoma" w:cs="Tahoma"/>
                <w:i/>
                <w:sz w:val="18"/>
                <w:szCs w:val="18"/>
              </w:rPr>
            </w:pPr>
            <w:r w:rsidRPr="00285804">
              <w:rPr>
                <w:rFonts w:ascii="Tahoma" w:hAnsi="Tahoma" w:cs="Tahoma"/>
                <w:i/>
                <w:sz w:val="16"/>
                <w:szCs w:val="18"/>
              </w:rPr>
              <w:t>EMŠO se potrebuje zgolj zaradi potreb pri preverjanju nekaznovanosti v e-Dosje-</w:t>
            </w:r>
            <w:r>
              <w:rPr>
                <w:rFonts w:ascii="Tahoma" w:hAnsi="Tahoma" w:cs="Tahoma"/>
                <w:i/>
                <w:sz w:val="16"/>
                <w:szCs w:val="18"/>
              </w:rPr>
              <w:t>j</w:t>
            </w:r>
            <w:r w:rsidRPr="00285804">
              <w:rPr>
                <w:rFonts w:ascii="Tahoma" w:hAnsi="Tahoma" w:cs="Tahoma"/>
                <w:i/>
                <w:sz w:val="16"/>
                <w:szCs w:val="18"/>
              </w:rPr>
              <w:t>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64215E50" w14:textId="77777777" w:rsidR="0077538F" w:rsidRPr="00285804" w:rsidRDefault="0077538F" w:rsidP="00B64782">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6F2C19AC" w14:textId="77777777" w:rsidR="0077538F" w:rsidRPr="00285804" w:rsidRDefault="0077538F" w:rsidP="00B64782">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77538F" w:rsidRPr="00285804" w14:paraId="42CDB757" w14:textId="77777777" w:rsidTr="00B64782">
        <w:trPr>
          <w:trHeight w:val="1819"/>
          <w:jc w:val="center"/>
        </w:trPr>
        <w:tc>
          <w:tcPr>
            <w:tcW w:w="3285" w:type="dxa"/>
            <w:vMerge/>
            <w:tcBorders>
              <w:left w:val="single" w:sz="4" w:space="0" w:color="auto"/>
              <w:bottom w:val="single" w:sz="4" w:space="0" w:color="auto"/>
              <w:right w:val="single" w:sz="4" w:space="0" w:color="auto"/>
            </w:tcBorders>
            <w:vAlign w:val="center"/>
          </w:tcPr>
          <w:p w14:paraId="360C7F69" w14:textId="77777777" w:rsidR="0077538F" w:rsidRPr="00285804" w:rsidRDefault="0077538F" w:rsidP="00B64782">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880B1B8" w14:textId="77777777" w:rsidR="0077538F" w:rsidRPr="00285804" w:rsidRDefault="0077538F" w:rsidP="00B64782">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1C2E99C4" w14:textId="77777777" w:rsidR="0077538F" w:rsidRPr="00285804" w:rsidRDefault="0077538F" w:rsidP="00B64782">
            <w:pPr>
              <w:keepNext/>
              <w:keepLines/>
              <w:spacing w:line="276" w:lineRule="auto"/>
              <w:jc w:val="both"/>
              <w:rPr>
                <w:rFonts w:ascii="Tahoma" w:hAnsi="Tahoma" w:cs="Tahoma"/>
                <w:sz w:val="18"/>
                <w:szCs w:val="18"/>
              </w:rPr>
            </w:pPr>
          </w:p>
        </w:tc>
      </w:tr>
    </w:tbl>
    <w:p w14:paraId="68FF54DA" w14:textId="77777777" w:rsidR="0077538F" w:rsidRDefault="0077538F" w:rsidP="0077538F">
      <w:pPr>
        <w:keepNext/>
        <w:keepLines/>
        <w:jc w:val="both"/>
        <w:rPr>
          <w:rFonts w:ascii="Tahoma" w:hAnsi="Tahoma" w:cs="Tahoma"/>
        </w:rPr>
      </w:pPr>
    </w:p>
    <w:tbl>
      <w:tblPr>
        <w:tblW w:w="0" w:type="auto"/>
        <w:tblInd w:w="250" w:type="dxa"/>
        <w:tblLook w:val="04A0" w:firstRow="1" w:lastRow="0" w:firstColumn="1" w:lastColumn="0" w:noHBand="0" w:noVBand="1"/>
      </w:tblPr>
      <w:tblGrid>
        <w:gridCol w:w="3327"/>
        <w:gridCol w:w="2895"/>
        <w:gridCol w:w="2884"/>
      </w:tblGrid>
      <w:tr w:rsidR="0077538F" w:rsidRPr="00112425" w14:paraId="7EA49888" w14:textId="77777777" w:rsidTr="00B64782">
        <w:tc>
          <w:tcPr>
            <w:tcW w:w="3327" w:type="dxa"/>
            <w:shd w:val="clear" w:color="auto" w:fill="auto"/>
          </w:tcPr>
          <w:p w14:paraId="26671DA4" w14:textId="77777777" w:rsidR="0077538F" w:rsidRPr="00112425" w:rsidRDefault="0077538F" w:rsidP="00B64782">
            <w:pPr>
              <w:keepNext/>
              <w:keepLines/>
              <w:tabs>
                <w:tab w:val="left" w:pos="2835"/>
              </w:tabs>
              <w:ind w:left="-108"/>
              <w:jc w:val="both"/>
              <w:rPr>
                <w:rFonts w:ascii="Tahoma" w:hAnsi="Tahoma" w:cs="Tahoma"/>
              </w:rPr>
            </w:pPr>
            <w:r w:rsidRPr="00112425">
              <w:rPr>
                <w:rFonts w:ascii="Tahoma" w:hAnsi="Tahoma" w:cs="Tahoma"/>
              </w:rPr>
              <w:t>P</w:t>
            </w:r>
            <w:r>
              <w:rPr>
                <w:rFonts w:ascii="Tahoma" w:hAnsi="Tahoma" w:cs="Tahoma"/>
              </w:rPr>
              <w:t>artner</w:t>
            </w:r>
            <w:r w:rsidRPr="00112425">
              <w:rPr>
                <w:rFonts w:ascii="Tahoma" w:hAnsi="Tahoma" w:cs="Tahoma"/>
              </w:rPr>
              <w:t xml:space="preserve"> je MSP* (označi):</w:t>
            </w:r>
          </w:p>
        </w:tc>
        <w:tc>
          <w:tcPr>
            <w:tcW w:w="2895" w:type="dxa"/>
            <w:shd w:val="clear" w:color="auto" w:fill="auto"/>
          </w:tcPr>
          <w:p w14:paraId="5CE8EC60" w14:textId="77777777" w:rsidR="0077538F" w:rsidRPr="00112425" w:rsidRDefault="0077538F" w:rsidP="00135811">
            <w:pPr>
              <w:keepNext/>
              <w:keepLines/>
              <w:numPr>
                <w:ilvl w:val="0"/>
                <w:numId w:val="27"/>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shd w:val="clear" w:color="auto" w:fill="auto"/>
          </w:tcPr>
          <w:p w14:paraId="6EC109DF" w14:textId="77777777" w:rsidR="0077538F" w:rsidRPr="00112425" w:rsidRDefault="0077538F" w:rsidP="00135811">
            <w:pPr>
              <w:keepNext/>
              <w:keepLines/>
              <w:numPr>
                <w:ilvl w:val="0"/>
                <w:numId w:val="27"/>
              </w:numPr>
              <w:tabs>
                <w:tab w:val="left" w:pos="893"/>
              </w:tabs>
              <w:jc w:val="both"/>
              <w:rPr>
                <w:rFonts w:ascii="Tahoma" w:hAnsi="Tahoma" w:cs="Tahoma"/>
              </w:rPr>
            </w:pPr>
            <w:r w:rsidRPr="00112425">
              <w:rPr>
                <w:rFonts w:ascii="Tahoma" w:hAnsi="Tahoma" w:cs="Tahoma"/>
              </w:rPr>
              <w:t xml:space="preserve">Ne </w:t>
            </w:r>
          </w:p>
        </w:tc>
      </w:tr>
    </w:tbl>
    <w:p w14:paraId="0B7CA899" w14:textId="77777777" w:rsidR="0077538F" w:rsidRPr="00112425" w:rsidRDefault="0077538F" w:rsidP="0077538F">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485CAD8E" w14:textId="77777777" w:rsidR="0077538F" w:rsidRPr="00112425" w:rsidRDefault="0077538F" w:rsidP="0077538F">
      <w:pPr>
        <w:keepNext/>
        <w:keepLines/>
        <w:tabs>
          <w:tab w:val="left" w:pos="2835"/>
        </w:tabs>
        <w:ind w:left="284"/>
        <w:jc w:val="both"/>
        <w:rPr>
          <w:rFonts w:ascii="Tahoma" w:hAnsi="Tahoma" w:cs="Tahoma"/>
          <w:sz w:val="18"/>
          <w:szCs w:val="18"/>
        </w:rPr>
      </w:pPr>
    </w:p>
    <w:p w14:paraId="267AEE5D" w14:textId="77777777" w:rsidR="0077538F" w:rsidRPr="00112425" w:rsidRDefault="0077538F" w:rsidP="0077538F">
      <w:pPr>
        <w:keepNext/>
        <w:keepLines/>
        <w:tabs>
          <w:tab w:val="left" w:pos="2552"/>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77538F" w:rsidRPr="00112425" w14:paraId="16752A5B" w14:textId="77777777" w:rsidTr="00B64782">
        <w:trPr>
          <w:trHeight w:val="235"/>
        </w:trPr>
        <w:tc>
          <w:tcPr>
            <w:tcW w:w="3402" w:type="dxa"/>
            <w:tcBorders>
              <w:bottom w:val="single" w:sz="4" w:space="0" w:color="auto"/>
            </w:tcBorders>
          </w:tcPr>
          <w:p w14:paraId="55172E17" w14:textId="77777777" w:rsidR="0077538F" w:rsidRPr="00112425" w:rsidRDefault="0077538F" w:rsidP="00B64782">
            <w:pPr>
              <w:keepNext/>
              <w:keepLines/>
              <w:jc w:val="both"/>
              <w:rPr>
                <w:rFonts w:ascii="Tahoma" w:hAnsi="Tahoma" w:cs="Tahoma"/>
                <w:snapToGrid w:val="0"/>
                <w:color w:val="000000"/>
              </w:rPr>
            </w:pPr>
          </w:p>
        </w:tc>
        <w:tc>
          <w:tcPr>
            <w:tcW w:w="2977" w:type="dxa"/>
          </w:tcPr>
          <w:p w14:paraId="75500D0E" w14:textId="77777777" w:rsidR="0077538F" w:rsidRPr="00112425" w:rsidRDefault="0077538F" w:rsidP="00B64782">
            <w:pPr>
              <w:keepNext/>
              <w:keepLines/>
              <w:jc w:val="center"/>
              <w:rPr>
                <w:rFonts w:ascii="Tahoma" w:hAnsi="Tahoma" w:cs="Tahoma"/>
                <w:snapToGrid w:val="0"/>
                <w:color w:val="000000"/>
              </w:rPr>
            </w:pPr>
          </w:p>
        </w:tc>
        <w:tc>
          <w:tcPr>
            <w:tcW w:w="3260" w:type="dxa"/>
            <w:tcBorders>
              <w:bottom w:val="single" w:sz="4" w:space="0" w:color="auto"/>
            </w:tcBorders>
          </w:tcPr>
          <w:p w14:paraId="1B11D716" w14:textId="77777777" w:rsidR="0077538F" w:rsidRPr="00112425" w:rsidRDefault="0077538F" w:rsidP="00B64782">
            <w:pPr>
              <w:keepNext/>
              <w:keepLines/>
              <w:tabs>
                <w:tab w:val="left" w:pos="567"/>
                <w:tab w:val="num" w:pos="851"/>
                <w:tab w:val="left" w:pos="993"/>
              </w:tabs>
              <w:jc w:val="both"/>
              <w:rPr>
                <w:rFonts w:ascii="Tahoma" w:hAnsi="Tahoma" w:cs="Tahoma"/>
                <w:snapToGrid w:val="0"/>
                <w:color w:val="000000"/>
                <w:sz w:val="28"/>
              </w:rPr>
            </w:pPr>
          </w:p>
        </w:tc>
      </w:tr>
      <w:tr w:rsidR="0077538F" w:rsidRPr="00112425" w14:paraId="5BC78CE4" w14:textId="77777777" w:rsidTr="00B64782">
        <w:trPr>
          <w:trHeight w:val="235"/>
        </w:trPr>
        <w:tc>
          <w:tcPr>
            <w:tcW w:w="3402" w:type="dxa"/>
            <w:tcBorders>
              <w:top w:val="single" w:sz="4" w:space="0" w:color="auto"/>
            </w:tcBorders>
          </w:tcPr>
          <w:p w14:paraId="27E6A3DA" w14:textId="77777777" w:rsidR="0077538F" w:rsidRPr="00112425" w:rsidRDefault="0077538F" w:rsidP="00B64782">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56289DEA" w14:textId="77777777" w:rsidR="0077538F" w:rsidRPr="00112425" w:rsidRDefault="0077538F" w:rsidP="00B64782">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6F3EEAEE" w14:textId="77777777" w:rsidR="0077538F" w:rsidRPr="00112425" w:rsidRDefault="0077538F" w:rsidP="00B64782">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w:t>
            </w:r>
            <w:r w:rsidRPr="00112425">
              <w:rPr>
                <w:rFonts w:ascii="Tahoma" w:hAnsi="Tahoma" w:cs="Tahoma"/>
                <w:snapToGrid w:val="0"/>
                <w:color w:val="000000"/>
              </w:rPr>
              <w:t xml:space="preserve"> </w:t>
            </w:r>
            <w:r>
              <w:rPr>
                <w:rFonts w:ascii="Tahoma" w:hAnsi="Tahoma" w:cs="Tahoma"/>
                <w:snapToGrid w:val="0"/>
                <w:color w:val="000000"/>
              </w:rPr>
              <w:t>ter</w:t>
            </w:r>
            <w:r w:rsidRPr="00112425">
              <w:rPr>
                <w:rFonts w:ascii="Tahoma" w:hAnsi="Tahoma" w:cs="Tahoma"/>
                <w:snapToGrid w:val="0"/>
                <w:color w:val="000000"/>
              </w:rPr>
              <w:t xml:space="preserve"> podpis </w:t>
            </w:r>
            <w:r>
              <w:rPr>
                <w:rFonts w:ascii="Tahoma" w:hAnsi="Tahoma" w:cs="Tahoma"/>
                <w:snapToGrid w:val="0"/>
                <w:color w:val="000000"/>
              </w:rPr>
              <w:t>partnerja</w:t>
            </w:r>
            <w:r w:rsidRPr="00112425">
              <w:rPr>
                <w:rFonts w:ascii="Tahoma" w:hAnsi="Tahoma" w:cs="Tahoma"/>
                <w:snapToGrid w:val="0"/>
                <w:color w:val="000000"/>
              </w:rPr>
              <w:t>)</w:t>
            </w:r>
          </w:p>
        </w:tc>
      </w:tr>
    </w:tbl>
    <w:p w14:paraId="1174FE58" w14:textId="77777777" w:rsidR="0077538F" w:rsidRPr="00112425" w:rsidRDefault="0077538F" w:rsidP="0077538F">
      <w:pPr>
        <w:keepNext/>
        <w:keepLines/>
        <w:tabs>
          <w:tab w:val="left" w:pos="2835"/>
        </w:tabs>
        <w:ind w:left="284" w:hanging="284"/>
        <w:jc w:val="both"/>
        <w:rPr>
          <w:rFonts w:ascii="Tahoma" w:hAnsi="Tahoma" w:cs="Tahoma"/>
        </w:rPr>
      </w:pPr>
    </w:p>
    <w:p w14:paraId="504E1E94" w14:textId="77777777" w:rsidR="0077538F" w:rsidRDefault="0077538F" w:rsidP="0077538F">
      <w:pPr>
        <w:keepNext/>
        <w:keepLines/>
        <w:tabs>
          <w:tab w:val="left" w:pos="567"/>
          <w:tab w:val="num" w:pos="851"/>
          <w:tab w:val="left" w:pos="993"/>
        </w:tabs>
        <w:jc w:val="both"/>
        <w:rPr>
          <w:rFonts w:ascii="Tahoma" w:hAnsi="Tahoma" w:cs="Tahoma"/>
          <w:b/>
          <w:i/>
          <w:sz w:val="18"/>
          <w:szCs w:val="18"/>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77538F" w:rsidRPr="00112425" w14:paraId="78F70643" w14:textId="77777777" w:rsidTr="00B64782">
        <w:trPr>
          <w:trHeight w:val="235"/>
        </w:trPr>
        <w:tc>
          <w:tcPr>
            <w:tcW w:w="3402" w:type="dxa"/>
            <w:tcBorders>
              <w:bottom w:val="single" w:sz="4" w:space="0" w:color="auto"/>
            </w:tcBorders>
          </w:tcPr>
          <w:p w14:paraId="5FF7FED6" w14:textId="77777777" w:rsidR="0077538F" w:rsidRPr="00112425" w:rsidRDefault="0077538F" w:rsidP="00B64782">
            <w:pPr>
              <w:keepNext/>
              <w:keepLines/>
              <w:jc w:val="both"/>
              <w:rPr>
                <w:rFonts w:ascii="Tahoma" w:hAnsi="Tahoma" w:cs="Tahoma"/>
                <w:snapToGrid w:val="0"/>
                <w:color w:val="000000"/>
              </w:rPr>
            </w:pPr>
          </w:p>
        </w:tc>
        <w:tc>
          <w:tcPr>
            <w:tcW w:w="2977" w:type="dxa"/>
          </w:tcPr>
          <w:p w14:paraId="47F8473C" w14:textId="77777777" w:rsidR="0077538F" w:rsidRPr="00112425" w:rsidRDefault="0077538F" w:rsidP="00B64782">
            <w:pPr>
              <w:keepNext/>
              <w:keepLines/>
              <w:jc w:val="center"/>
              <w:rPr>
                <w:rFonts w:ascii="Tahoma" w:hAnsi="Tahoma" w:cs="Tahoma"/>
                <w:snapToGrid w:val="0"/>
                <w:color w:val="000000"/>
              </w:rPr>
            </w:pPr>
          </w:p>
        </w:tc>
        <w:tc>
          <w:tcPr>
            <w:tcW w:w="3260" w:type="dxa"/>
            <w:tcBorders>
              <w:bottom w:val="single" w:sz="4" w:space="0" w:color="auto"/>
            </w:tcBorders>
          </w:tcPr>
          <w:p w14:paraId="1AD1AD6E" w14:textId="77777777" w:rsidR="0077538F" w:rsidRPr="00112425" w:rsidRDefault="0077538F" w:rsidP="00B64782">
            <w:pPr>
              <w:keepNext/>
              <w:keepLines/>
              <w:tabs>
                <w:tab w:val="left" w:pos="567"/>
                <w:tab w:val="num" w:pos="851"/>
                <w:tab w:val="left" w:pos="993"/>
              </w:tabs>
              <w:jc w:val="both"/>
              <w:rPr>
                <w:rFonts w:ascii="Tahoma" w:hAnsi="Tahoma" w:cs="Tahoma"/>
                <w:snapToGrid w:val="0"/>
                <w:color w:val="000000"/>
                <w:sz w:val="28"/>
              </w:rPr>
            </w:pPr>
          </w:p>
        </w:tc>
      </w:tr>
      <w:tr w:rsidR="0077538F" w:rsidRPr="00112425" w14:paraId="3A754653" w14:textId="77777777" w:rsidTr="00B64782">
        <w:trPr>
          <w:trHeight w:val="235"/>
        </w:trPr>
        <w:tc>
          <w:tcPr>
            <w:tcW w:w="3402" w:type="dxa"/>
            <w:tcBorders>
              <w:top w:val="single" w:sz="4" w:space="0" w:color="auto"/>
            </w:tcBorders>
          </w:tcPr>
          <w:p w14:paraId="37B8261C" w14:textId="77777777" w:rsidR="0077538F" w:rsidRPr="00112425" w:rsidRDefault="0077538F" w:rsidP="00B64782">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2E9ADE0F" w14:textId="77777777" w:rsidR="0077538F" w:rsidRPr="00112425" w:rsidRDefault="0077538F" w:rsidP="00B64782">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0645AFC8" w14:textId="77777777" w:rsidR="0077538F" w:rsidRPr="00112425" w:rsidRDefault="0077538F" w:rsidP="00B64782">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w:t>
            </w:r>
            <w:r w:rsidRPr="00112425">
              <w:rPr>
                <w:rFonts w:ascii="Tahoma" w:hAnsi="Tahoma" w:cs="Tahoma"/>
                <w:snapToGrid w:val="0"/>
                <w:color w:val="000000"/>
              </w:rPr>
              <w:t xml:space="preserve"> </w:t>
            </w:r>
            <w:r>
              <w:rPr>
                <w:rFonts w:ascii="Tahoma" w:hAnsi="Tahoma" w:cs="Tahoma"/>
                <w:snapToGrid w:val="0"/>
                <w:color w:val="000000"/>
              </w:rPr>
              <w:t>ter</w:t>
            </w:r>
            <w:r w:rsidRPr="00112425">
              <w:rPr>
                <w:rFonts w:ascii="Tahoma" w:hAnsi="Tahoma" w:cs="Tahoma"/>
                <w:snapToGrid w:val="0"/>
                <w:color w:val="000000"/>
              </w:rPr>
              <w:t xml:space="preserve"> podpis </w:t>
            </w:r>
            <w:r w:rsidRPr="00807B3B">
              <w:rPr>
                <w:rFonts w:ascii="Tahoma" w:hAnsi="Tahoma" w:cs="Tahoma"/>
                <w:b/>
                <w:bCs/>
                <w:snapToGrid w:val="0"/>
                <w:color w:val="000000"/>
              </w:rPr>
              <w:t>ponudnika</w:t>
            </w:r>
            <w:r w:rsidRPr="00112425">
              <w:rPr>
                <w:rFonts w:ascii="Tahoma" w:hAnsi="Tahoma" w:cs="Tahoma"/>
                <w:snapToGrid w:val="0"/>
                <w:color w:val="000000"/>
              </w:rPr>
              <w:t>)</w:t>
            </w:r>
          </w:p>
        </w:tc>
      </w:tr>
    </w:tbl>
    <w:p w14:paraId="4017C09C" w14:textId="77777777" w:rsidR="0077538F" w:rsidRDefault="0077538F" w:rsidP="0077538F">
      <w:pPr>
        <w:keepNext/>
        <w:keepLines/>
        <w:tabs>
          <w:tab w:val="left" w:pos="567"/>
          <w:tab w:val="num" w:pos="851"/>
          <w:tab w:val="left" w:pos="993"/>
        </w:tabs>
        <w:jc w:val="both"/>
        <w:rPr>
          <w:rFonts w:ascii="Tahoma" w:hAnsi="Tahoma" w:cs="Tahoma"/>
          <w:b/>
          <w:i/>
          <w:sz w:val="18"/>
          <w:szCs w:val="18"/>
        </w:rPr>
      </w:pPr>
    </w:p>
    <w:p w14:paraId="6A44EE12" w14:textId="77777777" w:rsidR="0077538F" w:rsidRPr="00C8579C" w:rsidRDefault="0077538F" w:rsidP="0077538F">
      <w:pPr>
        <w:keepNext/>
        <w:keepLines/>
        <w:tabs>
          <w:tab w:val="left" w:pos="567"/>
          <w:tab w:val="num" w:pos="851"/>
          <w:tab w:val="left" w:pos="993"/>
        </w:tabs>
        <w:jc w:val="both"/>
        <w:rPr>
          <w:rFonts w:ascii="Tahoma" w:hAnsi="Tahoma" w:cs="Tahoma"/>
          <w:i/>
          <w:sz w:val="16"/>
          <w:szCs w:val="18"/>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w:t>
      </w:r>
      <w:r w:rsidRPr="003E3E8B">
        <w:rPr>
          <w:rFonts w:ascii="Tahoma" w:hAnsi="Tahoma" w:cs="Tahoma"/>
          <w:i/>
          <w:sz w:val="16"/>
          <w:szCs w:val="18"/>
          <w:u w:val="single"/>
        </w:rPr>
        <w:t>več ponudnikov skupno ponudbo</w:t>
      </w:r>
      <w:r w:rsidRPr="00C8579C">
        <w:rPr>
          <w:rFonts w:ascii="Tahoma" w:hAnsi="Tahoma" w:cs="Tahoma"/>
          <w:i/>
          <w:sz w:val="16"/>
          <w:szCs w:val="18"/>
        </w:rPr>
        <w:t>, morajo razmnožen obrazec Priloge 1 izpolniti vsi ponudniki – partnerji. V primeru skupne ponudbe ponudniki za to stranjo priložijo pravni akt o skupni izvedbi naročila, podpisan in žigosan s strani vseh ponudnikov, ki sodelujejo pri izvedbi naročila.</w:t>
      </w:r>
    </w:p>
    <w:p w14:paraId="6C6423EE" w14:textId="77777777" w:rsidR="0077538F" w:rsidRDefault="0077538F" w:rsidP="00201C09">
      <w:pPr>
        <w:keepNext/>
        <w:keepLines/>
        <w:tabs>
          <w:tab w:val="left" w:pos="567"/>
          <w:tab w:val="num" w:pos="851"/>
          <w:tab w:val="left" w:pos="993"/>
        </w:tabs>
        <w:jc w:val="right"/>
        <w:rPr>
          <w:rFonts w:ascii="Tahoma" w:hAnsi="Tahoma" w:cs="Tahoma"/>
          <w:b/>
          <w:i/>
        </w:rPr>
      </w:pPr>
    </w:p>
    <w:p w14:paraId="5875A04D" w14:textId="77777777" w:rsidR="0077538F" w:rsidRDefault="0077538F" w:rsidP="00201C09">
      <w:pPr>
        <w:keepNext/>
        <w:keepLines/>
        <w:tabs>
          <w:tab w:val="left" w:pos="567"/>
          <w:tab w:val="num" w:pos="851"/>
          <w:tab w:val="left" w:pos="993"/>
        </w:tabs>
        <w:jc w:val="right"/>
        <w:rPr>
          <w:rFonts w:ascii="Tahoma" w:hAnsi="Tahoma" w:cs="Tahoma"/>
          <w:b/>
          <w:i/>
        </w:rPr>
      </w:pPr>
    </w:p>
    <w:p w14:paraId="3CD5B881" w14:textId="77777777" w:rsidR="0077538F" w:rsidRDefault="0077538F" w:rsidP="00201C09">
      <w:pPr>
        <w:keepNext/>
        <w:keepLines/>
        <w:tabs>
          <w:tab w:val="left" w:pos="567"/>
          <w:tab w:val="num" w:pos="851"/>
          <w:tab w:val="left" w:pos="993"/>
        </w:tabs>
        <w:jc w:val="right"/>
        <w:rPr>
          <w:rFonts w:ascii="Tahoma" w:hAnsi="Tahoma" w:cs="Tahoma"/>
          <w:b/>
          <w:i/>
        </w:rPr>
      </w:pPr>
    </w:p>
    <w:p w14:paraId="0EA2F7FA" w14:textId="77777777" w:rsidR="0077538F" w:rsidRDefault="0077538F" w:rsidP="00201C09">
      <w:pPr>
        <w:keepNext/>
        <w:keepLines/>
        <w:tabs>
          <w:tab w:val="left" w:pos="567"/>
          <w:tab w:val="num" w:pos="851"/>
          <w:tab w:val="left" w:pos="993"/>
        </w:tabs>
        <w:jc w:val="right"/>
        <w:rPr>
          <w:rFonts w:ascii="Tahoma" w:hAnsi="Tahoma" w:cs="Tahoma"/>
          <w:b/>
          <w:i/>
        </w:rPr>
      </w:pPr>
    </w:p>
    <w:p w14:paraId="03EDFC87" w14:textId="77777777" w:rsidR="0077538F" w:rsidRDefault="0077538F" w:rsidP="00201C09">
      <w:pPr>
        <w:keepNext/>
        <w:keepLines/>
        <w:tabs>
          <w:tab w:val="left" w:pos="567"/>
          <w:tab w:val="num" w:pos="851"/>
          <w:tab w:val="left" w:pos="993"/>
        </w:tabs>
        <w:jc w:val="right"/>
        <w:rPr>
          <w:rFonts w:ascii="Tahoma" w:hAnsi="Tahoma" w:cs="Tahoma"/>
          <w:b/>
          <w:i/>
        </w:rPr>
      </w:pPr>
    </w:p>
    <w:p w14:paraId="28FE3336" w14:textId="77777777" w:rsidR="0077538F" w:rsidRDefault="0077538F" w:rsidP="00201C09">
      <w:pPr>
        <w:keepNext/>
        <w:keepLines/>
        <w:tabs>
          <w:tab w:val="left" w:pos="567"/>
          <w:tab w:val="num" w:pos="851"/>
          <w:tab w:val="left" w:pos="993"/>
        </w:tabs>
        <w:jc w:val="right"/>
        <w:rPr>
          <w:rFonts w:ascii="Tahoma" w:hAnsi="Tahoma" w:cs="Tahoma"/>
          <w:b/>
          <w:i/>
        </w:rPr>
      </w:pPr>
    </w:p>
    <w:p w14:paraId="726A1874" w14:textId="77777777" w:rsidR="0077538F" w:rsidRDefault="0077538F" w:rsidP="00201C09">
      <w:pPr>
        <w:keepNext/>
        <w:keepLines/>
        <w:tabs>
          <w:tab w:val="left" w:pos="567"/>
          <w:tab w:val="num" w:pos="851"/>
          <w:tab w:val="left" w:pos="993"/>
        </w:tabs>
        <w:jc w:val="right"/>
        <w:rPr>
          <w:rFonts w:ascii="Tahoma" w:hAnsi="Tahoma" w:cs="Tahoma"/>
          <w:b/>
          <w:i/>
        </w:rPr>
      </w:pPr>
    </w:p>
    <w:p w14:paraId="077841F2" w14:textId="77777777" w:rsidR="0077538F" w:rsidRDefault="0077538F" w:rsidP="00201C09">
      <w:pPr>
        <w:keepNext/>
        <w:keepLines/>
        <w:tabs>
          <w:tab w:val="left" w:pos="567"/>
          <w:tab w:val="num" w:pos="851"/>
          <w:tab w:val="left" w:pos="993"/>
        </w:tabs>
        <w:jc w:val="right"/>
        <w:rPr>
          <w:rFonts w:ascii="Tahoma" w:hAnsi="Tahoma" w:cs="Tahoma"/>
          <w:b/>
          <w:i/>
        </w:rPr>
      </w:pPr>
    </w:p>
    <w:p w14:paraId="64E652C6" w14:textId="77777777" w:rsidR="0077538F" w:rsidRDefault="0077538F" w:rsidP="00201C09">
      <w:pPr>
        <w:keepNext/>
        <w:keepLines/>
        <w:tabs>
          <w:tab w:val="left" w:pos="567"/>
          <w:tab w:val="num" w:pos="851"/>
          <w:tab w:val="left" w:pos="993"/>
        </w:tabs>
        <w:jc w:val="right"/>
        <w:rPr>
          <w:rFonts w:ascii="Tahoma" w:hAnsi="Tahoma" w:cs="Tahoma"/>
          <w:b/>
          <w:i/>
        </w:rPr>
      </w:pPr>
    </w:p>
    <w:p w14:paraId="3E5E6056" w14:textId="77777777" w:rsidR="0077538F" w:rsidRDefault="0077538F" w:rsidP="00201C09">
      <w:pPr>
        <w:keepNext/>
        <w:keepLines/>
        <w:tabs>
          <w:tab w:val="left" w:pos="567"/>
          <w:tab w:val="num" w:pos="851"/>
          <w:tab w:val="left" w:pos="993"/>
        </w:tabs>
        <w:jc w:val="right"/>
        <w:rPr>
          <w:rFonts w:ascii="Tahoma" w:hAnsi="Tahoma" w:cs="Tahoma"/>
          <w:b/>
          <w:i/>
        </w:rPr>
      </w:pPr>
    </w:p>
    <w:p w14:paraId="40E7ED7D" w14:textId="068D18DF" w:rsidR="00202E82" w:rsidRPr="005518F4" w:rsidRDefault="00111DEB" w:rsidP="00201C09">
      <w:pPr>
        <w:keepNext/>
        <w:keepLines/>
        <w:tabs>
          <w:tab w:val="left" w:pos="567"/>
          <w:tab w:val="num" w:pos="851"/>
          <w:tab w:val="left" w:pos="993"/>
        </w:tabs>
        <w:jc w:val="right"/>
        <w:rPr>
          <w:rFonts w:ascii="Tahoma" w:hAnsi="Tahoma" w:cs="Tahoma"/>
          <w:b/>
          <w:i/>
        </w:rPr>
      </w:pPr>
      <w:r w:rsidRPr="005518F4">
        <w:rPr>
          <w:rFonts w:ascii="Tahoma" w:hAnsi="Tahoma" w:cs="Tahoma"/>
          <w:b/>
          <w:i/>
        </w:rPr>
        <w:lastRenderedPageBreak/>
        <w:t>Obrazec k P</w:t>
      </w:r>
      <w:r w:rsidR="00202E82" w:rsidRPr="005518F4">
        <w:rPr>
          <w:rFonts w:ascii="Tahoma" w:hAnsi="Tahoma" w:cs="Tahoma"/>
          <w:b/>
          <w:i/>
        </w:rPr>
        <w:t xml:space="preserve">rilogi 1 </w:t>
      </w:r>
    </w:p>
    <w:p w14:paraId="1C8EAA0E" w14:textId="77777777" w:rsidR="00202E82" w:rsidRPr="005518F4" w:rsidRDefault="00202E82" w:rsidP="00201C09">
      <w:pPr>
        <w:keepNext/>
        <w:keepLines/>
        <w:jc w:val="both"/>
        <w:rPr>
          <w:rFonts w:ascii="Tahoma" w:hAnsi="Tahoma" w:cs="Tahoma"/>
        </w:rPr>
      </w:pPr>
    </w:p>
    <w:p w14:paraId="281EA62A" w14:textId="77777777" w:rsidR="00202E82" w:rsidRPr="005518F4" w:rsidRDefault="00202E82" w:rsidP="00201C09">
      <w:pPr>
        <w:keepNext/>
        <w:keepLines/>
        <w:jc w:val="both"/>
        <w:rPr>
          <w:rFonts w:ascii="Tahoma" w:hAnsi="Tahoma" w:cs="Tahoma"/>
        </w:rPr>
      </w:pPr>
    </w:p>
    <w:p w14:paraId="3AD9733F" w14:textId="77777777" w:rsidR="00202E82" w:rsidRPr="005518F4" w:rsidRDefault="00202E82" w:rsidP="00201C09">
      <w:pPr>
        <w:keepNext/>
        <w:keepLines/>
        <w:jc w:val="center"/>
        <w:rPr>
          <w:rFonts w:ascii="Tahoma" w:hAnsi="Tahoma" w:cs="Tahoma"/>
          <w:b/>
          <w:sz w:val="22"/>
          <w:szCs w:val="22"/>
        </w:rPr>
      </w:pPr>
      <w:r w:rsidRPr="005518F4">
        <w:rPr>
          <w:rFonts w:ascii="Tahoma" w:hAnsi="Tahoma" w:cs="Tahoma"/>
          <w:b/>
          <w:sz w:val="22"/>
          <w:szCs w:val="22"/>
        </w:rPr>
        <w:t>PRAVNI AKT O SKUPNI IZVEDBI NAROČILA</w:t>
      </w:r>
    </w:p>
    <w:p w14:paraId="4327177F" w14:textId="77777777" w:rsidR="00202E82" w:rsidRPr="005518F4" w:rsidRDefault="00202E82" w:rsidP="00201C09">
      <w:pPr>
        <w:keepNext/>
        <w:keepLines/>
        <w:jc w:val="both"/>
        <w:rPr>
          <w:rFonts w:ascii="Tahoma" w:hAnsi="Tahoma" w:cs="Tahoma"/>
        </w:rPr>
      </w:pPr>
    </w:p>
    <w:p w14:paraId="4DBD3449" w14:textId="77777777" w:rsidR="00202E82" w:rsidRPr="005518F4" w:rsidRDefault="00202E82" w:rsidP="00201C09">
      <w:pPr>
        <w:keepNext/>
        <w:keepLines/>
        <w:jc w:val="both"/>
        <w:rPr>
          <w:rFonts w:ascii="Tahoma" w:hAnsi="Tahoma" w:cs="Tahoma"/>
        </w:rPr>
      </w:pPr>
      <w:r w:rsidRPr="005518F4">
        <w:rPr>
          <w:rFonts w:ascii="Tahoma" w:hAnsi="Tahoma" w:cs="Tahoma"/>
        </w:rPr>
        <w:t>Za Obrazcem k prilogi 1 se priloži pravni akt o skupni izvedbi naročila, podpisan in žigosan s strani vseh ponudnikov, ki sodelujejo pri izvedbi naročila.</w:t>
      </w:r>
    </w:p>
    <w:p w14:paraId="6E8BA37E" w14:textId="77777777" w:rsidR="00202E82" w:rsidRPr="005518F4" w:rsidRDefault="00623DAF" w:rsidP="00201C09">
      <w:pPr>
        <w:keepNext/>
        <w:keepLines/>
        <w:tabs>
          <w:tab w:val="left" w:pos="567"/>
          <w:tab w:val="num" w:pos="851"/>
          <w:tab w:val="left" w:pos="993"/>
        </w:tabs>
        <w:jc w:val="both"/>
        <w:rPr>
          <w:rFonts w:ascii="Tahoma" w:hAnsi="Tahoma" w:cs="Tahoma"/>
          <w:i/>
          <w:sz w:val="16"/>
          <w:szCs w:val="18"/>
        </w:rPr>
      </w:pPr>
      <w:r w:rsidRPr="005518F4">
        <w:rPr>
          <w:rFonts w:ascii="Tahoma" w:hAnsi="Tahoma" w:cs="Tahoma"/>
          <w:i/>
          <w:sz w:val="16"/>
          <w:szCs w:val="18"/>
        </w:rPr>
        <w:br w:type="page"/>
      </w: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77538F" w:rsidRPr="005518F4" w14:paraId="16E6C4D7" w14:textId="77777777" w:rsidTr="00C17A57">
        <w:tc>
          <w:tcPr>
            <w:tcW w:w="8080" w:type="dxa"/>
          </w:tcPr>
          <w:p w14:paraId="2DFC650A" w14:textId="7AAC3E26" w:rsidR="0077538F" w:rsidRPr="005518F4" w:rsidRDefault="0077538F" w:rsidP="00201C09">
            <w:pPr>
              <w:keepNext/>
              <w:keepLines/>
              <w:jc w:val="both"/>
              <w:rPr>
                <w:rFonts w:ascii="Tahoma" w:hAnsi="Tahoma" w:cs="Tahoma"/>
              </w:rPr>
            </w:pPr>
            <w:r w:rsidRPr="005518F4">
              <w:rPr>
                <w:rFonts w:ascii="Tahoma" w:hAnsi="Tahoma" w:cs="Tahoma"/>
              </w:rPr>
              <w:lastRenderedPageBreak/>
              <w:br w:type="page"/>
              <w:t>PONUDBA za Sklop 1</w:t>
            </w:r>
          </w:p>
        </w:tc>
        <w:tc>
          <w:tcPr>
            <w:tcW w:w="1418" w:type="dxa"/>
          </w:tcPr>
          <w:p w14:paraId="5A33F910" w14:textId="24685FF1" w:rsidR="0077538F" w:rsidRPr="005518F4" w:rsidRDefault="0077538F" w:rsidP="0077538F">
            <w:pPr>
              <w:keepNext/>
              <w:keepLines/>
              <w:jc w:val="both"/>
              <w:rPr>
                <w:rFonts w:ascii="Tahoma" w:hAnsi="Tahoma" w:cs="Tahoma"/>
                <w:b/>
                <w:i/>
              </w:rPr>
            </w:pPr>
            <w:r w:rsidRPr="005518F4">
              <w:rPr>
                <w:rFonts w:ascii="Tahoma" w:hAnsi="Tahoma" w:cs="Tahoma"/>
                <w:b/>
                <w:i/>
              </w:rPr>
              <w:t>Priloga</w:t>
            </w:r>
            <w:r>
              <w:rPr>
                <w:rFonts w:ascii="Tahoma" w:hAnsi="Tahoma" w:cs="Tahoma"/>
                <w:b/>
                <w:i/>
              </w:rPr>
              <w:t xml:space="preserve"> </w:t>
            </w:r>
            <w:r w:rsidRPr="005518F4">
              <w:rPr>
                <w:rFonts w:ascii="Tahoma" w:hAnsi="Tahoma" w:cs="Tahoma"/>
                <w:b/>
                <w:i/>
              </w:rPr>
              <w:t>2/1</w:t>
            </w:r>
          </w:p>
        </w:tc>
      </w:tr>
    </w:tbl>
    <w:p w14:paraId="2E1A2068" w14:textId="77777777" w:rsidR="00623DAF" w:rsidRPr="005518F4" w:rsidRDefault="00623DAF" w:rsidP="00201C09">
      <w:pPr>
        <w:keepNext/>
        <w:keepLines/>
        <w:jc w:val="both"/>
        <w:rPr>
          <w:rFonts w:ascii="Tahoma" w:hAnsi="Tahoma" w:cs="Tahoma"/>
          <w:b/>
          <w:sz w:val="16"/>
          <w:szCs w:val="16"/>
        </w:rPr>
      </w:pPr>
    </w:p>
    <w:p w14:paraId="3A519032" w14:textId="74674D10" w:rsidR="00F33757" w:rsidRPr="005518F4" w:rsidRDefault="002C6654" w:rsidP="00201C09">
      <w:pPr>
        <w:keepNext/>
        <w:keepLines/>
        <w:spacing w:after="60"/>
        <w:contextualSpacing/>
        <w:jc w:val="both"/>
        <w:rPr>
          <w:rFonts w:ascii="Tahoma" w:hAnsi="Tahoma" w:cs="Tahoma"/>
        </w:rPr>
      </w:pPr>
      <w:r w:rsidRPr="005518F4">
        <w:rPr>
          <w:rFonts w:ascii="Tahoma" w:hAnsi="Tahoma" w:cs="Tahoma"/>
        </w:rPr>
        <w:t xml:space="preserve">PONUDBA št.:  ___________ za javno naročilo št. </w:t>
      </w:r>
      <w:r w:rsidR="002B4C10" w:rsidRPr="005518F4">
        <w:rPr>
          <w:rFonts w:ascii="Tahoma" w:hAnsi="Tahoma" w:cs="Tahoma"/>
          <w:b/>
        </w:rPr>
        <w:t>VKS-</w:t>
      </w:r>
      <w:r w:rsidR="0077538F">
        <w:rPr>
          <w:rFonts w:ascii="Tahoma" w:hAnsi="Tahoma" w:cs="Tahoma"/>
          <w:b/>
        </w:rPr>
        <w:t>122</w:t>
      </w:r>
      <w:r w:rsidR="002B4C10" w:rsidRPr="005518F4">
        <w:rPr>
          <w:rFonts w:ascii="Tahoma" w:hAnsi="Tahoma" w:cs="Tahoma"/>
          <w:b/>
        </w:rPr>
        <w:t>/</w:t>
      </w:r>
      <w:r w:rsidR="00726FC0">
        <w:rPr>
          <w:rFonts w:ascii="Tahoma" w:hAnsi="Tahoma" w:cs="Tahoma"/>
          <w:b/>
        </w:rPr>
        <w:t>25</w:t>
      </w:r>
      <w:r w:rsidR="00726FC0" w:rsidRPr="005518F4">
        <w:rPr>
          <w:rFonts w:ascii="Tahoma" w:hAnsi="Tahoma" w:cs="Tahoma"/>
          <w:b/>
        </w:rPr>
        <w:t xml:space="preserve"> </w:t>
      </w:r>
      <w:r w:rsidR="002B4C10" w:rsidRPr="005518F4">
        <w:rPr>
          <w:rFonts w:ascii="Tahoma" w:hAnsi="Tahoma" w:cs="Tahoma"/>
          <w:b/>
        </w:rPr>
        <w:t>Oddaja gradbenih odpadkov, ki nastajajo pri vzdrževanju vodovodnega in kanalizacijskega omrežja ter pri zbiranju odpadkov v JP VOKA SNAGA</w:t>
      </w:r>
      <w:r w:rsidR="0023630F" w:rsidRPr="005518F4">
        <w:rPr>
          <w:rFonts w:ascii="Tahoma" w:hAnsi="Tahoma" w:cs="Tahoma"/>
          <w:b/>
        </w:rPr>
        <w:t xml:space="preserve"> d.o.o. </w:t>
      </w:r>
      <w:r w:rsidR="00F33757" w:rsidRPr="005518F4">
        <w:rPr>
          <w:rFonts w:ascii="Tahoma" w:hAnsi="Tahoma" w:cs="Tahoma"/>
          <w:b/>
        </w:rPr>
        <w:t>za</w:t>
      </w:r>
    </w:p>
    <w:p w14:paraId="6615A23B" w14:textId="77777777" w:rsidR="00F33757" w:rsidRPr="005518F4" w:rsidRDefault="00F33757" w:rsidP="00201C09">
      <w:pPr>
        <w:keepNext/>
        <w:keepLines/>
        <w:contextualSpacing/>
        <w:jc w:val="both"/>
        <w:rPr>
          <w:rFonts w:ascii="Tahoma" w:hAnsi="Tahoma" w:cs="Tahoma"/>
          <w:b/>
          <w:sz w:val="16"/>
          <w:szCs w:val="16"/>
        </w:rPr>
      </w:pPr>
    </w:p>
    <w:p w14:paraId="66FDA9FE" w14:textId="3C00484F" w:rsidR="00F33757" w:rsidRPr="0077538F" w:rsidRDefault="00F33757" w:rsidP="00201C09">
      <w:pPr>
        <w:keepNext/>
        <w:keepLines/>
        <w:contextualSpacing/>
        <w:jc w:val="both"/>
        <w:rPr>
          <w:rFonts w:ascii="Tahoma" w:hAnsi="Tahoma" w:cs="Tahoma"/>
          <w:b/>
          <w:sz w:val="16"/>
          <w:szCs w:val="16"/>
          <w:u w:val="single"/>
        </w:rPr>
      </w:pPr>
      <w:r w:rsidRPr="0077538F">
        <w:rPr>
          <w:rFonts w:ascii="Tahoma" w:hAnsi="Tahoma" w:cs="Tahoma"/>
          <w:b/>
          <w:u w:val="single"/>
        </w:rPr>
        <w:t xml:space="preserve">Sklop 1: </w:t>
      </w:r>
      <w:r w:rsidR="00B44DE4" w:rsidRPr="0077538F">
        <w:rPr>
          <w:rFonts w:ascii="Tahoma" w:hAnsi="Tahoma" w:cs="Tahoma"/>
          <w:b/>
          <w:u w:val="single"/>
        </w:rPr>
        <w:t>Prevzem gradbenih odpadkov, ki nastajajo pri vzdrževanju vodovodnega in kanalizacijskega omrežja</w:t>
      </w:r>
    </w:p>
    <w:p w14:paraId="27285EFB" w14:textId="77777777" w:rsidR="0023630F" w:rsidRPr="005518F4" w:rsidRDefault="0023630F" w:rsidP="00201C09">
      <w:pPr>
        <w:keepNext/>
        <w:keepLines/>
        <w:jc w:val="both"/>
        <w:rPr>
          <w:rFonts w:ascii="Tahoma" w:hAnsi="Tahoma" w:cs="Tahoma"/>
          <w:sz w:val="16"/>
          <w:szCs w:val="16"/>
        </w:rPr>
      </w:pPr>
    </w:p>
    <w:p w14:paraId="54566F7F" w14:textId="77777777" w:rsidR="00202E82" w:rsidRPr="005518F4" w:rsidRDefault="00202E82" w:rsidP="00201C09">
      <w:pPr>
        <w:keepNext/>
        <w:keepLines/>
        <w:ind w:left="1080" w:hanging="1080"/>
        <w:jc w:val="both"/>
        <w:rPr>
          <w:rFonts w:ascii="Tahoma" w:hAnsi="Tahoma" w:cs="Tahoma"/>
          <w:b/>
        </w:rPr>
      </w:pPr>
      <w:r w:rsidRPr="005518F4">
        <w:rPr>
          <w:rFonts w:ascii="Tahoma" w:hAnsi="Tahoma" w:cs="Tahoma"/>
        </w:rPr>
        <w:t>Ponudbo oddajamo (označi):</w:t>
      </w:r>
      <w:r w:rsidRPr="005518F4">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202E82" w:rsidRPr="005518F4" w14:paraId="48BF6160" w14:textId="77777777" w:rsidTr="008B2383">
        <w:tc>
          <w:tcPr>
            <w:tcW w:w="1688" w:type="dxa"/>
          </w:tcPr>
          <w:p w14:paraId="13002DC9" w14:textId="77777777" w:rsidR="00202E82" w:rsidRPr="005518F4" w:rsidRDefault="00202E82" w:rsidP="00201C09">
            <w:pPr>
              <w:keepNext/>
              <w:keepLines/>
              <w:numPr>
                <w:ilvl w:val="0"/>
                <w:numId w:val="6"/>
              </w:numPr>
              <w:ind w:left="318" w:hanging="426"/>
              <w:jc w:val="both"/>
              <w:rPr>
                <w:rFonts w:ascii="Tahoma" w:hAnsi="Tahoma" w:cs="Tahoma"/>
                <w:b/>
                <w:sz w:val="18"/>
                <w:szCs w:val="18"/>
              </w:rPr>
            </w:pPr>
            <w:r w:rsidRPr="005518F4">
              <w:rPr>
                <w:rFonts w:ascii="Tahoma" w:hAnsi="Tahoma" w:cs="Tahoma"/>
                <w:sz w:val="18"/>
                <w:szCs w:val="18"/>
              </w:rPr>
              <w:t>samostojno</w:t>
            </w:r>
          </w:p>
        </w:tc>
        <w:tc>
          <w:tcPr>
            <w:tcW w:w="2507" w:type="dxa"/>
          </w:tcPr>
          <w:p w14:paraId="08E938E9" w14:textId="77777777" w:rsidR="00202E82" w:rsidRPr="005518F4" w:rsidRDefault="00202E82" w:rsidP="00201C09">
            <w:pPr>
              <w:keepNext/>
              <w:keepLines/>
              <w:numPr>
                <w:ilvl w:val="0"/>
                <w:numId w:val="6"/>
              </w:numPr>
              <w:ind w:left="601" w:hanging="425"/>
              <w:jc w:val="both"/>
              <w:rPr>
                <w:rFonts w:ascii="Tahoma" w:hAnsi="Tahoma" w:cs="Tahoma"/>
                <w:b/>
                <w:sz w:val="18"/>
                <w:szCs w:val="18"/>
              </w:rPr>
            </w:pPr>
            <w:r w:rsidRPr="005518F4">
              <w:rPr>
                <w:rFonts w:ascii="Tahoma" w:hAnsi="Tahoma" w:cs="Tahoma"/>
                <w:sz w:val="18"/>
                <w:szCs w:val="18"/>
              </w:rPr>
              <w:t>skupna ponudba</w:t>
            </w:r>
          </w:p>
        </w:tc>
        <w:tc>
          <w:tcPr>
            <w:tcW w:w="2184" w:type="dxa"/>
          </w:tcPr>
          <w:p w14:paraId="763901A8" w14:textId="77777777" w:rsidR="00202E82" w:rsidRPr="005518F4" w:rsidRDefault="00202E82" w:rsidP="00201C09">
            <w:pPr>
              <w:keepNext/>
              <w:keepLines/>
              <w:numPr>
                <w:ilvl w:val="0"/>
                <w:numId w:val="6"/>
              </w:numPr>
              <w:ind w:left="601" w:hanging="426"/>
              <w:jc w:val="both"/>
              <w:rPr>
                <w:rFonts w:ascii="Tahoma" w:hAnsi="Tahoma" w:cs="Tahoma"/>
                <w:b/>
                <w:sz w:val="18"/>
                <w:szCs w:val="18"/>
              </w:rPr>
            </w:pPr>
            <w:r w:rsidRPr="005518F4">
              <w:rPr>
                <w:rFonts w:ascii="Tahoma" w:hAnsi="Tahoma" w:cs="Tahoma"/>
                <w:sz w:val="18"/>
                <w:szCs w:val="18"/>
              </w:rPr>
              <w:t>s podizvajalci</w:t>
            </w:r>
          </w:p>
        </w:tc>
        <w:tc>
          <w:tcPr>
            <w:tcW w:w="2605" w:type="dxa"/>
          </w:tcPr>
          <w:p w14:paraId="04018105" w14:textId="77777777" w:rsidR="00202E82" w:rsidRPr="005518F4" w:rsidRDefault="00202E82" w:rsidP="00201C09">
            <w:pPr>
              <w:keepNext/>
              <w:keepLines/>
              <w:numPr>
                <w:ilvl w:val="0"/>
                <w:numId w:val="6"/>
              </w:numPr>
              <w:ind w:left="601" w:hanging="426"/>
              <w:jc w:val="both"/>
              <w:rPr>
                <w:rFonts w:ascii="Tahoma" w:hAnsi="Tahoma" w:cs="Tahoma"/>
                <w:sz w:val="18"/>
                <w:szCs w:val="18"/>
              </w:rPr>
            </w:pPr>
            <w:r w:rsidRPr="005518F4">
              <w:rPr>
                <w:rFonts w:ascii="Tahoma" w:hAnsi="Tahoma" w:cs="Tahoma"/>
                <w:sz w:val="18"/>
                <w:szCs w:val="18"/>
              </w:rPr>
              <w:t>Uporaba zmogljivosti drugih subjektov</w:t>
            </w:r>
          </w:p>
        </w:tc>
      </w:tr>
    </w:tbl>
    <w:p w14:paraId="7107816E" w14:textId="77777777" w:rsidR="00202E82" w:rsidRPr="005518F4" w:rsidRDefault="00202E82" w:rsidP="00201C09">
      <w:pPr>
        <w:keepNext/>
        <w:keepLines/>
        <w:jc w:val="both"/>
        <w:rPr>
          <w:rFonts w:ascii="Tahoma" w:hAnsi="Tahoma" w:cs="Tahoma"/>
          <w:b/>
          <w:sz w:val="16"/>
          <w:szCs w:val="16"/>
        </w:rPr>
      </w:pPr>
    </w:p>
    <w:p w14:paraId="47FD45D5" w14:textId="697BA8B4" w:rsidR="00A11DE9" w:rsidRPr="005518F4" w:rsidRDefault="00305ED5" w:rsidP="00135811">
      <w:pPr>
        <w:pStyle w:val="Odstavekseznama"/>
        <w:keepNext/>
        <w:keepLines/>
        <w:numPr>
          <w:ilvl w:val="0"/>
          <w:numId w:val="10"/>
        </w:numPr>
        <w:ind w:hanging="578"/>
        <w:rPr>
          <w:rFonts w:ascii="Tahoma" w:hAnsi="Tahoma" w:cs="Tahoma"/>
          <w:b/>
        </w:rPr>
      </w:pPr>
      <w:r w:rsidRPr="005518F4">
        <w:rPr>
          <w:rFonts w:ascii="Tahoma" w:hAnsi="Tahoma" w:cs="Tahoma"/>
          <w:b/>
        </w:rPr>
        <w:t>PONUDBENA VREDNOST</w:t>
      </w:r>
    </w:p>
    <w:p w14:paraId="5A6CD35F" w14:textId="77777777" w:rsidR="00A11DE9" w:rsidRPr="005518F4" w:rsidRDefault="00A11DE9" w:rsidP="00201C09">
      <w:pPr>
        <w:keepNext/>
        <w:keepLines/>
        <w:jc w:val="both"/>
        <w:rPr>
          <w:rFonts w:ascii="Tahoma" w:hAnsi="Tahoma" w:cs="Tahoma"/>
          <w:sz w:val="16"/>
          <w:szCs w:val="16"/>
        </w:rPr>
      </w:pPr>
    </w:p>
    <w:tbl>
      <w:tblPr>
        <w:tblW w:w="9491" w:type="dxa"/>
        <w:tblInd w:w="-10" w:type="dxa"/>
        <w:tblCellMar>
          <w:left w:w="70" w:type="dxa"/>
          <w:right w:w="70" w:type="dxa"/>
        </w:tblCellMar>
        <w:tblLook w:val="04A0" w:firstRow="1" w:lastRow="0" w:firstColumn="1" w:lastColumn="0" w:noHBand="0" w:noVBand="1"/>
      </w:tblPr>
      <w:tblGrid>
        <w:gridCol w:w="1503"/>
        <w:gridCol w:w="3459"/>
        <w:gridCol w:w="567"/>
        <w:gridCol w:w="992"/>
        <w:gridCol w:w="1134"/>
        <w:gridCol w:w="1836"/>
      </w:tblGrid>
      <w:tr w:rsidR="00305ED5" w:rsidRPr="005518F4" w14:paraId="300A9AFE" w14:textId="77777777" w:rsidTr="00F33757">
        <w:trPr>
          <w:trHeight w:val="630"/>
        </w:trPr>
        <w:tc>
          <w:tcPr>
            <w:tcW w:w="1503"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62FF4FA2" w14:textId="77777777" w:rsidR="00305ED5" w:rsidRPr="005518F4" w:rsidRDefault="00305ED5"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Klasifikacijska številka</w:t>
            </w:r>
          </w:p>
        </w:tc>
        <w:tc>
          <w:tcPr>
            <w:tcW w:w="3459"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779EF22F" w14:textId="77777777" w:rsidR="00305ED5" w:rsidRPr="005518F4" w:rsidRDefault="00305ED5"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Vrsta gradbenega odpadka</w:t>
            </w:r>
          </w:p>
        </w:tc>
        <w:tc>
          <w:tcPr>
            <w:tcW w:w="567"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27BDEA57" w14:textId="77777777" w:rsidR="00305ED5" w:rsidRPr="005518F4" w:rsidRDefault="00305ED5"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EM</w:t>
            </w:r>
          </w:p>
        </w:tc>
        <w:tc>
          <w:tcPr>
            <w:tcW w:w="992"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3BD3C96C" w14:textId="77777777" w:rsidR="00305ED5" w:rsidRPr="005518F4" w:rsidRDefault="00305ED5"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Cena na EM brez DDV</w:t>
            </w:r>
          </w:p>
        </w:tc>
        <w:tc>
          <w:tcPr>
            <w:tcW w:w="1134"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46E30874" w14:textId="6B9CAF97" w:rsidR="00305ED5" w:rsidRPr="005518F4" w:rsidRDefault="00305ED5"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 xml:space="preserve">Okvirna </w:t>
            </w:r>
            <w:r w:rsidR="007F452D">
              <w:rPr>
                <w:rFonts w:ascii="Tahoma" w:hAnsi="Tahoma" w:cs="Tahoma"/>
                <w:b/>
                <w:bCs/>
                <w:i/>
                <w:iCs/>
                <w:sz w:val="18"/>
                <w:szCs w:val="18"/>
              </w:rPr>
              <w:t xml:space="preserve">tri (3) </w:t>
            </w:r>
            <w:r w:rsidRPr="005518F4">
              <w:rPr>
                <w:rFonts w:ascii="Tahoma" w:hAnsi="Tahoma" w:cs="Tahoma"/>
                <w:b/>
                <w:bCs/>
                <w:i/>
                <w:iCs/>
                <w:sz w:val="18"/>
                <w:szCs w:val="18"/>
              </w:rPr>
              <w:t>letna količina (t)</w:t>
            </w:r>
          </w:p>
        </w:tc>
        <w:tc>
          <w:tcPr>
            <w:tcW w:w="1836"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0EC82A47" w14:textId="77777777" w:rsidR="00305ED5" w:rsidRPr="005518F4" w:rsidRDefault="00305ED5"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Skupaj cena brez DDV</w:t>
            </w:r>
          </w:p>
        </w:tc>
      </w:tr>
      <w:tr w:rsidR="00305ED5" w:rsidRPr="005518F4" w14:paraId="0155A43F" w14:textId="77777777" w:rsidTr="00680A54">
        <w:trPr>
          <w:trHeight w:val="429"/>
        </w:trPr>
        <w:tc>
          <w:tcPr>
            <w:tcW w:w="1503" w:type="dxa"/>
            <w:tcBorders>
              <w:top w:val="nil"/>
              <w:left w:val="single" w:sz="8" w:space="0" w:color="auto"/>
              <w:bottom w:val="single" w:sz="8" w:space="0" w:color="auto"/>
              <w:right w:val="single" w:sz="8" w:space="0" w:color="auto"/>
            </w:tcBorders>
            <w:shd w:val="clear" w:color="auto" w:fill="auto"/>
            <w:vAlign w:val="center"/>
            <w:hideMark/>
          </w:tcPr>
          <w:p w14:paraId="21E8DAC4" w14:textId="77777777" w:rsidR="00305ED5" w:rsidRPr="005518F4" w:rsidRDefault="00305ED5" w:rsidP="00201C09">
            <w:pPr>
              <w:keepNext/>
              <w:keepLines/>
              <w:tabs>
                <w:tab w:val="left" w:pos="8647"/>
                <w:tab w:val="left" w:pos="9354"/>
              </w:tabs>
              <w:ind w:right="-2"/>
              <w:jc w:val="center"/>
              <w:rPr>
                <w:rFonts w:ascii="Tahoma" w:hAnsi="Tahoma" w:cs="Tahoma"/>
              </w:rPr>
            </w:pPr>
            <w:r w:rsidRPr="005518F4">
              <w:rPr>
                <w:rFonts w:ascii="Tahoma" w:hAnsi="Tahoma" w:cs="Tahoma"/>
              </w:rPr>
              <w:t>17 01 01</w:t>
            </w:r>
          </w:p>
        </w:tc>
        <w:tc>
          <w:tcPr>
            <w:tcW w:w="3459" w:type="dxa"/>
            <w:tcBorders>
              <w:top w:val="nil"/>
              <w:left w:val="nil"/>
              <w:bottom w:val="single" w:sz="8" w:space="0" w:color="auto"/>
              <w:right w:val="single" w:sz="8" w:space="0" w:color="auto"/>
            </w:tcBorders>
            <w:shd w:val="clear" w:color="auto" w:fill="auto"/>
            <w:vAlign w:val="center"/>
            <w:hideMark/>
          </w:tcPr>
          <w:p w14:paraId="7D1D5888" w14:textId="77777777" w:rsidR="00305ED5" w:rsidRPr="005518F4" w:rsidRDefault="00305ED5" w:rsidP="00201C09">
            <w:pPr>
              <w:keepNext/>
              <w:keepLines/>
              <w:tabs>
                <w:tab w:val="left" w:pos="8647"/>
                <w:tab w:val="left" w:pos="9354"/>
              </w:tabs>
              <w:ind w:right="-2"/>
              <w:jc w:val="both"/>
              <w:rPr>
                <w:rFonts w:ascii="Tahoma" w:hAnsi="Tahoma" w:cs="Tahoma"/>
              </w:rPr>
            </w:pPr>
            <w:r w:rsidRPr="005518F4">
              <w:rPr>
                <w:rFonts w:ascii="Tahoma" w:hAnsi="Tahoma" w:cs="Tahoma"/>
              </w:rPr>
              <w:t>BETON</w:t>
            </w:r>
          </w:p>
        </w:tc>
        <w:tc>
          <w:tcPr>
            <w:tcW w:w="567" w:type="dxa"/>
            <w:tcBorders>
              <w:top w:val="nil"/>
              <w:left w:val="nil"/>
              <w:bottom w:val="single" w:sz="8" w:space="0" w:color="auto"/>
              <w:right w:val="single" w:sz="8" w:space="0" w:color="auto"/>
            </w:tcBorders>
            <w:shd w:val="clear" w:color="auto" w:fill="auto"/>
            <w:vAlign w:val="center"/>
            <w:hideMark/>
          </w:tcPr>
          <w:p w14:paraId="69DA569C" w14:textId="77777777" w:rsidR="00305ED5" w:rsidRPr="005518F4" w:rsidRDefault="00305ED5" w:rsidP="00201C09">
            <w:pPr>
              <w:keepNext/>
              <w:keepLines/>
              <w:tabs>
                <w:tab w:val="left" w:pos="8647"/>
                <w:tab w:val="left" w:pos="9354"/>
              </w:tabs>
              <w:ind w:right="-2"/>
              <w:jc w:val="center"/>
              <w:rPr>
                <w:rFonts w:ascii="Tahoma" w:hAnsi="Tahoma" w:cs="Tahoma"/>
              </w:rPr>
            </w:pPr>
            <w:r w:rsidRPr="005518F4">
              <w:rPr>
                <w:rFonts w:ascii="Tahoma" w:hAnsi="Tahoma" w:cs="Tahoma"/>
              </w:rPr>
              <w:t>t</w:t>
            </w:r>
          </w:p>
        </w:tc>
        <w:tc>
          <w:tcPr>
            <w:tcW w:w="992" w:type="dxa"/>
            <w:tcBorders>
              <w:top w:val="nil"/>
              <w:left w:val="nil"/>
              <w:bottom w:val="single" w:sz="8" w:space="0" w:color="auto"/>
              <w:right w:val="single" w:sz="8" w:space="0" w:color="auto"/>
            </w:tcBorders>
            <w:shd w:val="clear" w:color="auto" w:fill="auto"/>
            <w:vAlign w:val="center"/>
          </w:tcPr>
          <w:p w14:paraId="78398C97" w14:textId="77777777" w:rsidR="00305ED5" w:rsidRPr="005518F4" w:rsidRDefault="00305ED5" w:rsidP="00201C09">
            <w:pPr>
              <w:keepNext/>
              <w:keepLines/>
              <w:tabs>
                <w:tab w:val="left" w:pos="8647"/>
                <w:tab w:val="left" w:pos="9354"/>
              </w:tabs>
              <w:ind w:right="-2"/>
              <w:jc w:val="both"/>
              <w:rPr>
                <w:rFonts w:ascii="Tahoma" w:hAnsi="Tahoma" w:cs="Tahoma"/>
              </w:rPr>
            </w:pPr>
          </w:p>
        </w:tc>
        <w:tc>
          <w:tcPr>
            <w:tcW w:w="1134" w:type="dxa"/>
            <w:tcBorders>
              <w:top w:val="nil"/>
              <w:left w:val="nil"/>
              <w:bottom w:val="single" w:sz="8" w:space="0" w:color="auto"/>
              <w:right w:val="single" w:sz="8" w:space="0" w:color="auto"/>
            </w:tcBorders>
            <w:shd w:val="clear" w:color="auto" w:fill="auto"/>
            <w:vAlign w:val="center"/>
            <w:hideMark/>
          </w:tcPr>
          <w:p w14:paraId="52D3689A" w14:textId="4FE8CABD" w:rsidR="00294238" w:rsidRPr="005518F4" w:rsidRDefault="007F452D" w:rsidP="00294238">
            <w:pPr>
              <w:keepNext/>
              <w:keepLines/>
              <w:tabs>
                <w:tab w:val="left" w:pos="8647"/>
                <w:tab w:val="left" w:pos="9354"/>
              </w:tabs>
              <w:ind w:right="-2"/>
              <w:jc w:val="center"/>
              <w:rPr>
                <w:rFonts w:ascii="Tahoma" w:hAnsi="Tahoma" w:cs="Tahoma"/>
              </w:rPr>
            </w:pPr>
            <w:r>
              <w:rPr>
                <w:rFonts w:ascii="Tahoma" w:hAnsi="Tahoma" w:cs="Tahoma"/>
              </w:rPr>
              <w:t>300</w:t>
            </w:r>
          </w:p>
        </w:tc>
        <w:tc>
          <w:tcPr>
            <w:tcW w:w="1836" w:type="dxa"/>
            <w:tcBorders>
              <w:top w:val="nil"/>
              <w:left w:val="nil"/>
              <w:bottom w:val="single" w:sz="8" w:space="0" w:color="auto"/>
              <w:right w:val="single" w:sz="8" w:space="0" w:color="auto"/>
            </w:tcBorders>
            <w:shd w:val="clear" w:color="auto" w:fill="auto"/>
            <w:vAlign w:val="center"/>
            <w:hideMark/>
          </w:tcPr>
          <w:p w14:paraId="1360BD94" w14:textId="77777777" w:rsidR="00305ED5" w:rsidRPr="005518F4" w:rsidRDefault="00305ED5" w:rsidP="00201C09">
            <w:pPr>
              <w:keepNext/>
              <w:keepLines/>
              <w:tabs>
                <w:tab w:val="left" w:pos="8647"/>
                <w:tab w:val="left" w:pos="9354"/>
              </w:tabs>
              <w:ind w:right="-2"/>
              <w:jc w:val="right"/>
              <w:rPr>
                <w:rFonts w:ascii="Tahoma" w:hAnsi="Tahoma" w:cs="Tahoma"/>
              </w:rPr>
            </w:pPr>
            <w:r w:rsidRPr="005518F4">
              <w:rPr>
                <w:rFonts w:ascii="Tahoma" w:hAnsi="Tahoma" w:cs="Tahoma"/>
              </w:rPr>
              <w:t>EUR</w:t>
            </w:r>
          </w:p>
        </w:tc>
      </w:tr>
      <w:tr w:rsidR="00305ED5" w:rsidRPr="005518F4" w14:paraId="20703A90" w14:textId="77777777" w:rsidTr="00F33757">
        <w:trPr>
          <w:trHeight w:val="700"/>
        </w:trPr>
        <w:tc>
          <w:tcPr>
            <w:tcW w:w="1503" w:type="dxa"/>
            <w:tcBorders>
              <w:top w:val="nil"/>
              <w:left w:val="single" w:sz="8" w:space="0" w:color="auto"/>
              <w:bottom w:val="single" w:sz="8" w:space="0" w:color="auto"/>
              <w:right w:val="single" w:sz="8" w:space="0" w:color="auto"/>
            </w:tcBorders>
            <w:shd w:val="clear" w:color="auto" w:fill="auto"/>
            <w:vAlign w:val="center"/>
            <w:hideMark/>
          </w:tcPr>
          <w:p w14:paraId="4D8AB152" w14:textId="77777777" w:rsidR="00305ED5" w:rsidRPr="005518F4" w:rsidRDefault="00305ED5" w:rsidP="00201C09">
            <w:pPr>
              <w:keepNext/>
              <w:keepLines/>
              <w:tabs>
                <w:tab w:val="left" w:pos="8647"/>
                <w:tab w:val="left" w:pos="9354"/>
              </w:tabs>
              <w:ind w:right="-2"/>
              <w:jc w:val="center"/>
              <w:rPr>
                <w:rFonts w:ascii="Tahoma" w:hAnsi="Tahoma" w:cs="Tahoma"/>
              </w:rPr>
            </w:pPr>
            <w:r w:rsidRPr="005518F4">
              <w:rPr>
                <w:rFonts w:ascii="Tahoma" w:hAnsi="Tahoma" w:cs="Tahoma"/>
              </w:rPr>
              <w:t>17 01 07</w:t>
            </w:r>
          </w:p>
        </w:tc>
        <w:tc>
          <w:tcPr>
            <w:tcW w:w="3459" w:type="dxa"/>
            <w:tcBorders>
              <w:top w:val="nil"/>
              <w:left w:val="nil"/>
              <w:bottom w:val="single" w:sz="8" w:space="0" w:color="auto"/>
              <w:right w:val="single" w:sz="8" w:space="0" w:color="auto"/>
            </w:tcBorders>
            <w:shd w:val="clear" w:color="auto" w:fill="auto"/>
            <w:vAlign w:val="center"/>
            <w:hideMark/>
          </w:tcPr>
          <w:p w14:paraId="5CC1659D" w14:textId="77777777" w:rsidR="00305ED5" w:rsidRPr="005518F4" w:rsidRDefault="00305ED5" w:rsidP="00201C09">
            <w:pPr>
              <w:keepNext/>
              <w:keepLines/>
              <w:tabs>
                <w:tab w:val="left" w:pos="8647"/>
                <w:tab w:val="left" w:pos="9354"/>
              </w:tabs>
              <w:ind w:right="-2"/>
              <w:jc w:val="both"/>
              <w:rPr>
                <w:rFonts w:ascii="Tahoma" w:hAnsi="Tahoma" w:cs="Tahoma"/>
              </w:rPr>
            </w:pPr>
            <w:r w:rsidRPr="005518F4">
              <w:rPr>
                <w:rFonts w:ascii="Tahoma" w:hAnsi="Tahoma" w:cs="Tahoma"/>
              </w:rPr>
              <w:t>MEŠANICE BETONA, OPEK, PLOŠČIC IN KERAMIKE, KI NISO NAVEDENE POD 17 01 06</w:t>
            </w:r>
          </w:p>
        </w:tc>
        <w:tc>
          <w:tcPr>
            <w:tcW w:w="567" w:type="dxa"/>
            <w:tcBorders>
              <w:top w:val="nil"/>
              <w:left w:val="nil"/>
              <w:bottom w:val="single" w:sz="8" w:space="0" w:color="auto"/>
              <w:right w:val="single" w:sz="8" w:space="0" w:color="auto"/>
            </w:tcBorders>
            <w:shd w:val="clear" w:color="auto" w:fill="auto"/>
            <w:vAlign w:val="center"/>
            <w:hideMark/>
          </w:tcPr>
          <w:p w14:paraId="026420A4" w14:textId="77777777" w:rsidR="00305ED5" w:rsidRPr="005518F4" w:rsidRDefault="00305ED5" w:rsidP="00201C09">
            <w:pPr>
              <w:keepNext/>
              <w:keepLines/>
              <w:tabs>
                <w:tab w:val="left" w:pos="8647"/>
                <w:tab w:val="left" w:pos="9354"/>
              </w:tabs>
              <w:ind w:right="-2"/>
              <w:jc w:val="center"/>
              <w:rPr>
                <w:rFonts w:ascii="Tahoma" w:hAnsi="Tahoma" w:cs="Tahoma"/>
              </w:rPr>
            </w:pPr>
            <w:r w:rsidRPr="005518F4">
              <w:rPr>
                <w:rFonts w:ascii="Tahoma" w:hAnsi="Tahoma" w:cs="Tahoma"/>
              </w:rPr>
              <w:t>t</w:t>
            </w:r>
          </w:p>
        </w:tc>
        <w:tc>
          <w:tcPr>
            <w:tcW w:w="992" w:type="dxa"/>
            <w:tcBorders>
              <w:top w:val="nil"/>
              <w:left w:val="nil"/>
              <w:bottom w:val="single" w:sz="8" w:space="0" w:color="auto"/>
              <w:right w:val="single" w:sz="8" w:space="0" w:color="auto"/>
            </w:tcBorders>
            <w:shd w:val="clear" w:color="auto" w:fill="auto"/>
            <w:vAlign w:val="center"/>
          </w:tcPr>
          <w:p w14:paraId="5644D692" w14:textId="77777777" w:rsidR="00305ED5" w:rsidRPr="005518F4" w:rsidRDefault="00305ED5" w:rsidP="00201C09">
            <w:pPr>
              <w:keepNext/>
              <w:keepLines/>
              <w:tabs>
                <w:tab w:val="left" w:pos="8647"/>
                <w:tab w:val="left" w:pos="9354"/>
              </w:tabs>
              <w:ind w:right="-2"/>
              <w:jc w:val="both"/>
              <w:rPr>
                <w:rFonts w:ascii="Tahoma" w:hAnsi="Tahoma" w:cs="Tahoma"/>
              </w:rPr>
            </w:pPr>
          </w:p>
        </w:tc>
        <w:tc>
          <w:tcPr>
            <w:tcW w:w="1134" w:type="dxa"/>
            <w:tcBorders>
              <w:top w:val="nil"/>
              <w:left w:val="nil"/>
              <w:bottom w:val="single" w:sz="8" w:space="0" w:color="auto"/>
              <w:right w:val="single" w:sz="8" w:space="0" w:color="auto"/>
            </w:tcBorders>
            <w:shd w:val="clear" w:color="auto" w:fill="auto"/>
            <w:vAlign w:val="center"/>
            <w:hideMark/>
          </w:tcPr>
          <w:p w14:paraId="29E87237" w14:textId="5E477B05" w:rsidR="00305ED5" w:rsidRPr="005518F4" w:rsidRDefault="007F452D" w:rsidP="00201C09">
            <w:pPr>
              <w:keepNext/>
              <w:keepLines/>
              <w:tabs>
                <w:tab w:val="left" w:pos="8647"/>
                <w:tab w:val="left" w:pos="9354"/>
              </w:tabs>
              <w:ind w:right="-2"/>
              <w:jc w:val="center"/>
              <w:rPr>
                <w:rFonts w:ascii="Tahoma" w:hAnsi="Tahoma" w:cs="Tahoma"/>
              </w:rPr>
            </w:pPr>
            <w:r>
              <w:rPr>
                <w:rFonts w:ascii="Tahoma" w:hAnsi="Tahoma" w:cs="Tahoma"/>
              </w:rPr>
              <w:t>30</w:t>
            </w:r>
          </w:p>
        </w:tc>
        <w:tc>
          <w:tcPr>
            <w:tcW w:w="1836" w:type="dxa"/>
            <w:tcBorders>
              <w:top w:val="nil"/>
              <w:left w:val="nil"/>
              <w:bottom w:val="single" w:sz="8" w:space="0" w:color="auto"/>
              <w:right w:val="single" w:sz="8" w:space="0" w:color="auto"/>
            </w:tcBorders>
            <w:shd w:val="clear" w:color="auto" w:fill="auto"/>
            <w:vAlign w:val="center"/>
            <w:hideMark/>
          </w:tcPr>
          <w:p w14:paraId="557263EC" w14:textId="77777777" w:rsidR="00305ED5" w:rsidRPr="005518F4" w:rsidRDefault="00305ED5" w:rsidP="00201C09">
            <w:pPr>
              <w:keepNext/>
              <w:keepLines/>
              <w:tabs>
                <w:tab w:val="left" w:pos="8647"/>
                <w:tab w:val="left" w:pos="9354"/>
              </w:tabs>
              <w:ind w:right="-2"/>
              <w:jc w:val="right"/>
              <w:rPr>
                <w:rFonts w:ascii="Tahoma" w:hAnsi="Tahoma" w:cs="Tahoma"/>
              </w:rPr>
            </w:pPr>
            <w:r w:rsidRPr="005518F4">
              <w:rPr>
                <w:rFonts w:ascii="Tahoma" w:hAnsi="Tahoma" w:cs="Tahoma"/>
              </w:rPr>
              <w:t>EUR</w:t>
            </w:r>
          </w:p>
        </w:tc>
      </w:tr>
      <w:tr w:rsidR="00305ED5" w:rsidRPr="005518F4" w14:paraId="4E15DA0E" w14:textId="77777777" w:rsidTr="00072D7A">
        <w:trPr>
          <w:trHeight w:val="373"/>
        </w:trPr>
        <w:tc>
          <w:tcPr>
            <w:tcW w:w="1503" w:type="dxa"/>
            <w:tcBorders>
              <w:top w:val="nil"/>
              <w:left w:val="single" w:sz="8" w:space="0" w:color="auto"/>
              <w:bottom w:val="single" w:sz="4" w:space="0" w:color="auto"/>
              <w:right w:val="single" w:sz="8" w:space="0" w:color="auto"/>
            </w:tcBorders>
            <w:shd w:val="clear" w:color="auto" w:fill="auto"/>
            <w:vAlign w:val="center"/>
            <w:hideMark/>
          </w:tcPr>
          <w:p w14:paraId="0C837A63" w14:textId="77777777" w:rsidR="00305ED5" w:rsidRPr="005518F4" w:rsidRDefault="00305ED5" w:rsidP="00201C09">
            <w:pPr>
              <w:keepNext/>
              <w:keepLines/>
              <w:tabs>
                <w:tab w:val="left" w:pos="8647"/>
                <w:tab w:val="left" w:pos="9354"/>
              </w:tabs>
              <w:ind w:right="-2"/>
              <w:jc w:val="center"/>
              <w:rPr>
                <w:rFonts w:ascii="Tahoma" w:hAnsi="Tahoma" w:cs="Tahoma"/>
              </w:rPr>
            </w:pPr>
            <w:r w:rsidRPr="005518F4">
              <w:rPr>
                <w:rFonts w:ascii="Tahoma" w:hAnsi="Tahoma" w:cs="Tahoma"/>
              </w:rPr>
              <w:t>17 03 02</w:t>
            </w:r>
          </w:p>
        </w:tc>
        <w:tc>
          <w:tcPr>
            <w:tcW w:w="3459" w:type="dxa"/>
            <w:tcBorders>
              <w:top w:val="nil"/>
              <w:left w:val="nil"/>
              <w:bottom w:val="single" w:sz="4" w:space="0" w:color="auto"/>
              <w:right w:val="single" w:sz="8" w:space="0" w:color="auto"/>
            </w:tcBorders>
            <w:shd w:val="clear" w:color="auto" w:fill="auto"/>
            <w:vAlign w:val="center"/>
            <w:hideMark/>
          </w:tcPr>
          <w:p w14:paraId="2AFAD3CD" w14:textId="77777777" w:rsidR="00305ED5" w:rsidRPr="005518F4" w:rsidRDefault="00305ED5" w:rsidP="00201C09">
            <w:pPr>
              <w:keepNext/>
              <w:keepLines/>
              <w:tabs>
                <w:tab w:val="left" w:pos="8647"/>
                <w:tab w:val="left" w:pos="9354"/>
              </w:tabs>
              <w:ind w:right="-2"/>
              <w:jc w:val="both"/>
              <w:rPr>
                <w:rFonts w:ascii="Tahoma" w:hAnsi="Tahoma" w:cs="Tahoma"/>
              </w:rPr>
            </w:pPr>
            <w:r w:rsidRPr="005518F4">
              <w:rPr>
                <w:rFonts w:ascii="Tahoma" w:hAnsi="Tahoma" w:cs="Tahoma"/>
              </w:rPr>
              <w:t>BITUMENSKE MEŠANICE, KI NISO NAVEDENE POD 17 03 01</w:t>
            </w:r>
          </w:p>
        </w:tc>
        <w:tc>
          <w:tcPr>
            <w:tcW w:w="567" w:type="dxa"/>
            <w:tcBorders>
              <w:top w:val="nil"/>
              <w:left w:val="nil"/>
              <w:bottom w:val="single" w:sz="4" w:space="0" w:color="auto"/>
              <w:right w:val="single" w:sz="8" w:space="0" w:color="auto"/>
            </w:tcBorders>
            <w:shd w:val="clear" w:color="auto" w:fill="auto"/>
            <w:vAlign w:val="center"/>
            <w:hideMark/>
          </w:tcPr>
          <w:p w14:paraId="739C1CE9" w14:textId="77777777" w:rsidR="00305ED5" w:rsidRPr="005518F4" w:rsidRDefault="00305ED5" w:rsidP="00201C09">
            <w:pPr>
              <w:keepNext/>
              <w:keepLines/>
              <w:tabs>
                <w:tab w:val="left" w:pos="8647"/>
                <w:tab w:val="left" w:pos="9354"/>
              </w:tabs>
              <w:ind w:right="-2"/>
              <w:jc w:val="center"/>
              <w:rPr>
                <w:rFonts w:ascii="Tahoma" w:hAnsi="Tahoma" w:cs="Tahoma"/>
              </w:rPr>
            </w:pPr>
            <w:r w:rsidRPr="005518F4">
              <w:rPr>
                <w:rFonts w:ascii="Tahoma" w:hAnsi="Tahoma" w:cs="Tahoma"/>
              </w:rPr>
              <w:t>t</w:t>
            </w:r>
          </w:p>
        </w:tc>
        <w:tc>
          <w:tcPr>
            <w:tcW w:w="992" w:type="dxa"/>
            <w:tcBorders>
              <w:top w:val="nil"/>
              <w:left w:val="nil"/>
              <w:bottom w:val="single" w:sz="4" w:space="0" w:color="auto"/>
              <w:right w:val="single" w:sz="8" w:space="0" w:color="auto"/>
            </w:tcBorders>
            <w:shd w:val="clear" w:color="auto" w:fill="auto"/>
            <w:vAlign w:val="center"/>
          </w:tcPr>
          <w:p w14:paraId="470E14C0" w14:textId="77777777" w:rsidR="00305ED5" w:rsidRPr="005518F4" w:rsidRDefault="00305ED5" w:rsidP="00201C09">
            <w:pPr>
              <w:keepNext/>
              <w:keepLines/>
              <w:tabs>
                <w:tab w:val="left" w:pos="8647"/>
                <w:tab w:val="left" w:pos="9354"/>
              </w:tabs>
              <w:ind w:right="-2"/>
              <w:jc w:val="both"/>
              <w:rPr>
                <w:rFonts w:ascii="Tahoma" w:hAnsi="Tahoma" w:cs="Tahoma"/>
              </w:rPr>
            </w:pPr>
          </w:p>
        </w:tc>
        <w:tc>
          <w:tcPr>
            <w:tcW w:w="1134" w:type="dxa"/>
            <w:tcBorders>
              <w:top w:val="nil"/>
              <w:left w:val="nil"/>
              <w:bottom w:val="single" w:sz="4" w:space="0" w:color="auto"/>
              <w:right w:val="single" w:sz="8" w:space="0" w:color="auto"/>
            </w:tcBorders>
            <w:shd w:val="clear" w:color="auto" w:fill="auto"/>
            <w:vAlign w:val="center"/>
            <w:hideMark/>
          </w:tcPr>
          <w:p w14:paraId="023ED834" w14:textId="5F26F445" w:rsidR="00305ED5" w:rsidRPr="005518F4" w:rsidRDefault="007F452D" w:rsidP="00201C09">
            <w:pPr>
              <w:keepNext/>
              <w:keepLines/>
              <w:tabs>
                <w:tab w:val="left" w:pos="8647"/>
                <w:tab w:val="left" w:pos="9354"/>
              </w:tabs>
              <w:ind w:right="-2"/>
              <w:jc w:val="center"/>
              <w:rPr>
                <w:rFonts w:ascii="Tahoma" w:hAnsi="Tahoma" w:cs="Tahoma"/>
              </w:rPr>
            </w:pPr>
            <w:r>
              <w:rPr>
                <w:rFonts w:ascii="Tahoma" w:hAnsi="Tahoma" w:cs="Tahoma"/>
              </w:rPr>
              <w:t>3.600</w:t>
            </w:r>
          </w:p>
        </w:tc>
        <w:tc>
          <w:tcPr>
            <w:tcW w:w="1836" w:type="dxa"/>
            <w:tcBorders>
              <w:top w:val="nil"/>
              <w:left w:val="nil"/>
              <w:bottom w:val="single" w:sz="4" w:space="0" w:color="auto"/>
              <w:right w:val="single" w:sz="8" w:space="0" w:color="auto"/>
            </w:tcBorders>
            <w:shd w:val="clear" w:color="auto" w:fill="auto"/>
            <w:vAlign w:val="center"/>
            <w:hideMark/>
          </w:tcPr>
          <w:p w14:paraId="3FF8FD2F" w14:textId="77777777" w:rsidR="00305ED5" w:rsidRPr="005518F4" w:rsidRDefault="00305ED5" w:rsidP="00201C09">
            <w:pPr>
              <w:keepNext/>
              <w:keepLines/>
              <w:tabs>
                <w:tab w:val="left" w:pos="8647"/>
                <w:tab w:val="left" w:pos="9354"/>
              </w:tabs>
              <w:ind w:right="-2"/>
              <w:jc w:val="right"/>
              <w:rPr>
                <w:rFonts w:ascii="Tahoma" w:hAnsi="Tahoma" w:cs="Tahoma"/>
              </w:rPr>
            </w:pPr>
            <w:r w:rsidRPr="005518F4">
              <w:rPr>
                <w:rFonts w:ascii="Tahoma" w:hAnsi="Tahoma" w:cs="Tahoma"/>
              </w:rPr>
              <w:t>EUR</w:t>
            </w:r>
          </w:p>
        </w:tc>
      </w:tr>
      <w:tr w:rsidR="00305ED5" w:rsidRPr="005518F4" w14:paraId="05160470" w14:textId="77777777" w:rsidTr="00072D7A">
        <w:trPr>
          <w:trHeight w:val="418"/>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1DBC" w14:textId="77777777" w:rsidR="00305ED5" w:rsidRPr="005518F4" w:rsidRDefault="00305ED5" w:rsidP="00201C09">
            <w:pPr>
              <w:keepNext/>
              <w:keepLines/>
              <w:tabs>
                <w:tab w:val="left" w:pos="8647"/>
                <w:tab w:val="left" w:pos="9354"/>
              </w:tabs>
              <w:ind w:right="-2"/>
              <w:jc w:val="center"/>
              <w:rPr>
                <w:rFonts w:ascii="Tahoma" w:hAnsi="Tahoma" w:cs="Tahoma"/>
              </w:rPr>
            </w:pPr>
            <w:r w:rsidRPr="005518F4">
              <w:rPr>
                <w:rFonts w:ascii="Tahoma" w:hAnsi="Tahoma" w:cs="Tahoma"/>
              </w:rPr>
              <w:t>17 05 04</w:t>
            </w:r>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0762F" w14:textId="77777777" w:rsidR="00305ED5" w:rsidRPr="005518F4" w:rsidRDefault="00305ED5" w:rsidP="00201C09">
            <w:pPr>
              <w:keepNext/>
              <w:keepLines/>
              <w:tabs>
                <w:tab w:val="left" w:pos="8647"/>
                <w:tab w:val="left" w:pos="9354"/>
              </w:tabs>
              <w:ind w:right="-2"/>
              <w:jc w:val="both"/>
              <w:rPr>
                <w:rFonts w:ascii="Tahoma" w:hAnsi="Tahoma" w:cs="Tahoma"/>
              </w:rPr>
            </w:pPr>
            <w:r w:rsidRPr="005518F4">
              <w:rPr>
                <w:rFonts w:ascii="Tahoma" w:hAnsi="Tahoma" w:cs="Tahoma"/>
              </w:rPr>
              <w:t>ZEMLJINA IN KAMENJE, KI NISTA NAVEDENA POD 17 05 03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2CE73" w14:textId="77777777" w:rsidR="00305ED5" w:rsidRPr="005518F4" w:rsidRDefault="00305ED5" w:rsidP="00201C09">
            <w:pPr>
              <w:keepNext/>
              <w:keepLines/>
              <w:tabs>
                <w:tab w:val="left" w:pos="8647"/>
                <w:tab w:val="left" w:pos="9354"/>
              </w:tabs>
              <w:ind w:right="-2"/>
              <w:jc w:val="center"/>
              <w:rPr>
                <w:rFonts w:ascii="Tahoma" w:hAnsi="Tahoma" w:cs="Tahoma"/>
              </w:rPr>
            </w:pPr>
            <w:r w:rsidRPr="005518F4">
              <w:rPr>
                <w:rFonts w:ascii="Tahoma" w:hAnsi="Tahoma" w:cs="Tahoma"/>
              </w:rPr>
              <w: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8708C3" w14:textId="77777777" w:rsidR="00305ED5" w:rsidRPr="005518F4" w:rsidRDefault="00305ED5" w:rsidP="00201C09">
            <w:pPr>
              <w:keepNext/>
              <w:keepLines/>
              <w:tabs>
                <w:tab w:val="left" w:pos="8647"/>
                <w:tab w:val="left" w:pos="9354"/>
              </w:tabs>
              <w:ind w:right="-2"/>
              <w:jc w:val="both"/>
              <w:rPr>
                <w:rFonts w:ascii="Tahoma" w:hAnsi="Tahoma" w:cs="Tahom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80BC3" w14:textId="42F8D598" w:rsidR="005D670B" w:rsidRPr="005518F4" w:rsidRDefault="007F452D" w:rsidP="005D670B">
            <w:pPr>
              <w:keepNext/>
              <w:keepLines/>
              <w:tabs>
                <w:tab w:val="left" w:pos="8647"/>
                <w:tab w:val="left" w:pos="9354"/>
              </w:tabs>
              <w:ind w:right="-2"/>
              <w:jc w:val="center"/>
              <w:rPr>
                <w:rFonts w:ascii="Tahoma" w:hAnsi="Tahoma" w:cs="Tahoma"/>
              </w:rPr>
            </w:pPr>
            <w:r>
              <w:rPr>
                <w:rFonts w:ascii="Tahoma" w:hAnsi="Tahoma" w:cs="Tahoma"/>
              </w:rPr>
              <w:t>9.000</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81979" w14:textId="77777777" w:rsidR="00305ED5" w:rsidRPr="005518F4" w:rsidRDefault="00305ED5" w:rsidP="00201C09">
            <w:pPr>
              <w:keepNext/>
              <w:keepLines/>
              <w:tabs>
                <w:tab w:val="left" w:pos="8647"/>
                <w:tab w:val="left" w:pos="9354"/>
              </w:tabs>
              <w:ind w:right="-2"/>
              <w:jc w:val="right"/>
              <w:rPr>
                <w:rFonts w:ascii="Tahoma" w:hAnsi="Tahoma" w:cs="Tahoma"/>
              </w:rPr>
            </w:pPr>
            <w:r w:rsidRPr="005518F4">
              <w:rPr>
                <w:rFonts w:ascii="Tahoma" w:hAnsi="Tahoma" w:cs="Tahoma"/>
              </w:rPr>
              <w:t>EUR</w:t>
            </w:r>
          </w:p>
        </w:tc>
      </w:tr>
      <w:tr w:rsidR="00883F08" w:rsidRPr="005518F4" w14:paraId="661B3EB5" w14:textId="77777777" w:rsidTr="00B44DE4">
        <w:trPr>
          <w:trHeight w:val="565"/>
        </w:trPr>
        <w:tc>
          <w:tcPr>
            <w:tcW w:w="1503" w:type="dxa"/>
            <w:tcBorders>
              <w:top w:val="single" w:sz="4" w:space="0" w:color="auto"/>
            </w:tcBorders>
            <w:shd w:val="clear" w:color="auto" w:fill="auto"/>
            <w:vAlign w:val="center"/>
          </w:tcPr>
          <w:p w14:paraId="69F7CE65" w14:textId="77777777" w:rsidR="00883F08" w:rsidRPr="005518F4" w:rsidRDefault="00883F08" w:rsidP="00201C09">
            <w:pPr>
              <w:keepNext/>
              <w:keepLines/>
              <w:tabs>
                <w:tab w:val="left" w:pos="8647"/>
                <w:tab w:val="left" w:pos="9354"/>
              </w:tabs>
              <w:ind w:right="-2"/>
              <w:jc w:val="center"/>
              <w:rPr>
                <w:rFonts w:ascii="Tahoma" w:hAnsi="Tahoma" w:cs="Tahoma"/>
              </w:rPr>
            </w:pPr>
          </w:p>
        </w:tc>
        <w:tc>
          <w:tcPr>
            <w:tcW w:w="3459" w:type="dxa"/>
            <w:tcBorders>
              <w:top w:val="single" w:sz="4" w:space="0" w:color="auto"/>
            </w:tcBorders>
            <w:shd w:val="clear" w:color="auto" w:fill="auto"/>
            <w:vAlign w:val="center"/>
          </w:tcPr>
          <w:p w14:paraId="62B5F1EC" w14:textId="77777777" w:rsidR="00883F08" w:rsidRPr="005518F4" w:rsidRDefault="00883F08" w:rsidP="00201C09">
            <w:pPr>
              <w:keepNext/>
              <w:keepLines/>
              <w:tabs>
                <w:tab w:val="left" w:pos="8647"/>
                <w:tab w:val="left" w:pos="9354"/>
              </w:tabs>
              <w:ind w:right="-2"/>
              <w:jc w:val="both"/>
              <w:rPr>
                <w:rFonts w:ascii="Tahoma" w:hAnsi="Tahoma" w:cs="Tahoma"/>
              </w:rPr>
            </w:pPr>
          </w:p>
        </w:tc>
        <w:tc>
          <w:tcPr>
            <w:tcW w:w="567" w:type="dxa"/>
            <w:tcBorders>
              <w:top w:val="single" w:sz="4" w:space="0" w:color="auto"/>
              <w:right w:val="single" w:sz="4" w:space="0" w:color="auto"/>
            </w:tcBorders>
            <w:shd w:val="clear" w:color="auto" w:fill="auto"/>
            <w:vAlign w:val="center"/>
          </w:tcPr>
          <w:p w14:paraId="790EE6E3" w14:textId="77777777" w:rsidR="00883F08" w:rsidRPr="005518F4" w:rsidRDefault="00883F08" w:rsidP="00201C09">
            <w:pPr>
              <w:keepNext/>
              <w:keepLines/>
              <w:tabs>
                <w:tab w:val="left" w:pos="8647"/>
                <w:tab w:val="left" w:pos="9354"/>
              </w:tabs>
              <w:ind w:right="-2"/>
              <w:jc w:val="center"/>
              <w:rPr>
                <w:rFonts w:ascii="Tahoma" w:hAnsi="Tahoma" w:cs="Tahoma"/>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3DD38" w14:textId="66BFEBD6" w:rsidR="00883F08" w:rsidRPr="005518F4" w:rsidRDefault="007F7E83" w:rsidP="00201C09">
            <w:pPr>
              <w:keepNext/>
              <w:keepLines/>
              <w:tabs>
                <w:tab w:val="left" w:pos="8647"/>
                <w:tab w:val="left" w:pos="9354"/>
              </w:tabs>
              <w:ind w:right="-2"/>
              <w:jc w:val="center"/>
              <w:rPr>
                <w:rFonts w:ascii="Tahoma" w:hAnsi="Tahoma" w:cs="Tahoma"/>
              </w:rPr>
            </w:pPr>
            <w:r w:rsidRPr="005518F4">
              <w:rPr>
                <w:rFonts w:ascii="Tahoma" w:hAnsi="Tahoma" w:cs="Tahoma"/>
                <w:b/>
                <w:bCs/>
              </w:rPr>
              <w:t>Ponudbena vrednost</w:t>
            </w:r>
            <w:r w:rsidR="00883F08" w:rsidRPr="005518F4">
              <w:rPr>
                <w:rFonts w:ascii="Tahoma" w:hAnsi="Tahoma" w:cs="Tahoma"/>
                <w:b/>
                <w:bCs/>
              </w:rPr>
              <w:t xml:space="preserve"> brez DDV</w:t>
            </w:r>
          </w:p>
        </w:tc>
        <w:tc>
          <w:tcPr>
            <w:tcW w:w="1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BA6757" w14:textId="112F78B8" w:rsidR="00883F08" w:rsidRPr="005518F4" w:rsidRDefault="00883F08" w:rsidP="00201C09">
            <w:pPr>
              <w:keepNext/>
              <w:keepLines/>
              <w:tabs>
                <w:tab w:val="left" w:pos="8647"/>
                <w:tab w:val="left" w:pos="9354"/>
              </w:tabs>
              <w:ind w:right="-2"/>
              <w:jc w:val="right"/>
              <w:rPr>
                <w:rFonts w:ascii="Tahoma" w:hAnsi="Tahoma" w:cs="Tahoma"/>
                <w:b/>
                <w:bCs/>
              </w:rPr>
            </w:pPr>
            <w:r w:rsidRPr="005518F4">
              <w:rPr>
                <w:rFonts w:ascii="Tahoma" w:hAnsi="Tahoma" w:cs="Tahoma"/>
                <w:b/>
                <w:bCs/>
              </w:rPr>
              <w:t>EUR</w:t>
            </w:r>
          </w:p>
        </w:tc>
      </w:tr>
    </w:tbl>
    <w:p w14:paraId="72A774BE" w14:textId="77777777" w:rsidR="00A374CA" w:rsidRPr="005518F4" w:rsidRDefault="00A374CA" w:rsidP="00201C09">
      <w:pPr>
        <w:keepNext/>
        <w:keepLines/>
        <w:rPr>
          <w:rFonts w:ascii="Tahoma" w:hAnsi="Tahoma" w:cs="Tahoma"/>
          <w:bCs/>
          <w:sz w:val="12"/>
          <w:szCs w:val="12"/>
        </w:rPr>
      </w:pPr>
    </w:p>
    <w:p w14:paraId="55B03580" w14:textId="6D66D75C" w:rsidR="00F33757" w:rsidRPr="005518F4" w:rsidRDefault="00F33757" w:rsidP="00135811">
      <w:pPr>
        <w:pStyle w:val="Odstavekseznama"/>
        <w:keepNext/>
        <w:keepLines/>
        <w:numPr>
          <w:ilvl w:val="0"/>
          <w:numId w:val="10"/>
        </w:numPr>
        <w:ind w:hanging="578"/>
        <w:rPr>
          <w:rFonts w:ascii="Tahoma" w:hAnsi="Tahoma" w:cs="Tahoma"/>
          <w:b/>
        </w:rPr>
      </w:pPr>
      <w:r w:rsidRPr="005518F4">
        <w:rPr>
          <w:rFonts w:ascii="Tahoma" w:hAnsi="Tahoma" w:cs="Tahoma"/>
          <w:b/>
        </w:rPr>
        <w:t>LOKACIJA ODVOZA</w:t>
      </w:r>
      <w:r w:rsidR="00680A54" w:rsidRPr="005518F4">
        <w:rPr>
          <w:rFonts w:ascii="Tahoma" w:hAnsi="Tahoma" w:cs="Tahoma"/>
          <w:b/>
        </w:rPr>
        <w:t xml:space="preserve"> IN </w:t>
      </w:r>
      <w:r w:rsidR="00A374CA" w:rsidRPr="005518F4">
        <w:rPr>
          <w:rFonts w:ascii="Tahoma" w:hAnsi="Tahoma" w:cs="Tahoma"/>
          <w:b/>
        </w:rPr>
        <w:t>PREVZEM</w:t>
      </w:r>
      <w:r w:rsidRPr="005518F4">
        <w:rPr>
          <w:rFonts w:ascii="Tahoma" w:hAnsi="Tahoma" w:cs="Tahoma"/>
          <w:b/>
        </w:rPr>
        <w:t xml:space="preserve"> GRADBENIH ODPADKOV</w:t>
      </w:r>
    </w:p>
    <w:p w14:paraId="6401484A" w14:textId="77777777" w:rsidR="00F33757" w:rsidRPr="005518F4" w:rsidRDefault="00F33757" w:rsidP="00201C09">
      <w:pPr>
        <w:keepNext/>
        <w:keepLines/>
        <w:spacing w:after="60"/>
        <w:jc w:val="both"/>
        <w:rPr>
          <w:rFonts w:ascii="Tahoma" w:hAnsi="Tahoma" w:cs="Tahoma"/>
          <w:sz w:val="8"/>
          <w:szCs w:val="8"/>
        </w:rPr>
      </w:pPr>
    </w:p>
    <w:p w14:paraId="203F2217" w14:textId="6D8A57CC" w:rsidR="00F33757" w:rsidRDefault="00F33757" w:rsidP="00201C09">
      <w:pPr>
        <w:keepNext/>
        <w:keepLines/>
        <w:spacing w:after="60"/>
        <w:jc w:val="both"/>
        <w:rPr>
          <w:rFonts w:ascii="Tahoma" w:hAnsi="Tahoma" w:cs="Tahoma"/>
        </w:rPr>
      </w:pPr>
      <w:r w:rsidRPr="005518F4">
        <w:rPr>
          <w:rFonts w:ascii="Tahoma" w:hAnsi="Tahoma" w:cs="Tahoma"/>
        </w:rPr>
        <w:t xml:space="preserve">Gradbene odpadke bomo </w:t>
      </w:r>
      <w:r w:rsidR="00A408D9" w:rsidRPr="005518F4">
        <w:rPr>
          <w:rFonts w:ascii="Tahoma" w:hAnsi="Tahoma" w:cs="Tahoma"/>
        </w:rPr>
        <w:t xml:space="preserve">prevzemali </w:t>
      </w:r>
      <w:r w:rsidRPr="005518F4">
        <w:rPr>
          <w:rFonts w:ascii="Tahoma" w:hAnsi="Tahoma" w:cs="Tahoma"/>
        </w:rPr>
        <w:t xml:space="preserve">na </w:t>
      </w:r>
      <w:r w:rsidR="005E0F03">
        <w:rPr>
          <w:rFonts w:ascii="Tahoma" w:hAnsi="Tahoma" w:cs="Tahoma"/>
        </w:rPr>
        <w:t>lokaciji (navedena spodaj v tabeli)</w:t>
      </w:r>
      <w:r w:rsidR="00680A54" w:rsidRPr="005518F4">
        <w:rPr>
          <w:rFonts w:ascii="Tahoma" w:hAnsi="Tahoma" w:cs="Tahoma"/>
        </w:rPr>
        <w:t>, ki je od lokacije naročnika (</w:t>
      </w:r>
      <w:r w:rsidR="00680A54" w:rsidRPr="005518F4">
        <w:rPr>
          <w:rFonts w:ascii="Tahoma" w:eastAsiaTheme="minorHAnsi" w:hAnsi="Tahoma" w:cs="Tahoma"/>
          <w:lang w:eastAsia="en-US"/>
        </w:rPr>
        <w:t>Saveljska cesta 1 – vodarna Kleče</w:t>
      </w:r>
      <w:r w:rsidR="00680A54" w:rsidRPr="005518F4">
        <w:rPr>
          <w:rFonts w:ascii="Tahoma" w:hAnsi="Tahoma" w:cs="Tahoma"/>
        </w:rPr>
        <w:t>, 1000 Ljubljana) oddaljena ______ kilometrov, in sicer</w:t>
      </w:r>
      <w:r w:rsidRPr="005518F4">
        <w:rPr>
          <w:rFonts w:ascii="Tahoma" w:hAnsi="Tahoma" w:cs="Tahoma"/>
        </w:rPr>
        <w:t xml:space="preserve">: </w:t>
      </w:r>
    </w:p>
    <w:p w14:paraId="47FA4B72" w14:textId="77777777" w:rsidR="005E0F03" w:rsidRPr="005518F4" w:rsidRDefault="005E0F03" w:rsidP="00201C09">
      <w:pPr>
        <w:keepNext/>
        <w:keepLines/>
        <w:spacing w:after="60"/>
        <w:jc w:val="both"/>
        <w:rPr>
          <w:rFonts w:ascii="Tahoma" w:hAnsi="Tahoma" w:cs="Tahoma"/>
        </w:rPr>
      </w:pPr>
    </w:p>
    <w:tbl>
      <w:tblPr>
        <w:tblW w:w="9413" w:type="dxa"/>
        <w:tblInd w:w="80" w:type="dxa"/>
        <w:tblCellMar>
          <w:left w:w="0" w:type="dxa"/>
          <w:right w:w="0" w:type="dxa"/>
        </w:tblCellMar>
        <w:tblLook w:val="04A0" w:firstRow="1" w:lastRow="0" w:firstColumn="1" w:lastColumn="0" w:noHBand="0" w:noVBand="1"/>
      </w:tblPr>
      <w:tblGrid>
        <w:gridCol w:w="5018"/>
        <w:gridCol w:w="2410"/>
        <w:gridCol w:w="1985"/>
      </w:tblGrid>
      <w:tr w:rsidR="00A374CA" w:rsidRPr="005518F4" w14:paraId="50B3F7A2" w14:textId="3251247F" w:rsidTr="00072D7A">
        <w:trPr>
          <w:trHeight w:val="618"/>
        </w:trPr>
        <w:tc>
          <w:tcPr>
            <w:tcW w:w="50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5377C2" w14:textId="77777777" w:rsidR="00A374CA" w:rsidRPr="005518F4" w:rsidRDefault="00A374CA" w:rsidP="00201C09">
            <w:pPr>
              <w:keepNext/>
              <w:keepLines/>
              <w:spacing w:line="276" w:lineRule="auto"/>
              <w:jc w:val="center"/>
              <w:rPr>
                <w:rFonts w:ascii="Tahoma" w:hAnsi="Tahoma" w:cs="Tahoma"/>
                <w:b/>
                <w:bCs/>
                <w:i/>
                <w:iCs/>
              </w:rPr>
            </w:pPr>
            <w:r w:rsidRPr="005518F4">
              <w:rPr>
                <w:rFonts w:ascii="Tahoma" w:hAnsi="Tahoma" w:cs="Tahoma"/>
                <w:b/>
                <w:bCs/>
                <w:i/>
                <w:iCs/>
              </w:rPr>
              <w:t>Lokacija, naslov</w:t>
            </w:r>
          </w:p>
        </w:tc>
        <w:tc>
          <w:tcPr>
            <w:tcW w:w="2410"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hideMark/>
          </w:tcPr>
          <w:p w14:paraId="002619AF" w14:textId="77777777" w:rsidR="00A374CA" w:rsidRPr="005518F4" w:rsidRDefault="00A374CA" w:rsidP="00201C09">
            <w:pPr>
              <w:keepNext/>
              <w:keepLines/>
              <w:spacing w:after="120" w:line="276" w:lineRule="auto"/>
              <w:jc w:val="center"/>
              <w:rPr>
                <w:rFonts w:ascii="Tahoma" w:hAnsi="Tahoma" w:cs="Tahoma"/>
                <w:i/>
                <w:iCs/>
              </w:rPr>
            </w:pPr>
            <w:r w:rsidRPr="005518F4">
              <w:rPr>
                <w:rFonts w:ascii="Tahoma" w:hAnsi="Tahoma" w:cs="Tahoma"/>
                <w:i/>
                <w:iCs/>
              </w:rPr>
              <w:t>Obratovalni čas ponedeljek -petek</w:t>
            </w:r>
          </w:p>
        </w:tc>
        <w:tc>
          <w:tcPr>
            <w:tcW w:w="1985" w:type="dxa"/>
            <w:tcBorders>
              <w:top w:val="single" w:sz="8" w:space="0" w:color="auto"/>
              <w:left w:val="nil"/>
              <w:bottom w:val="single" w:sz="8" w:space="0" w:color="auto"/>
              <w:right w:val="single" w:sz="8" w:space="0" w:color="auto"/>
            </w:tcBorders>
          </w:tcPr>
          <w:p w14:paraId="6DF1F12E" w14:textId="2C01B6CF" w:rsidR="00A374CA" w:rsidRPr="005518F4" w:rsidRDefault="00A374CA" w:rsidP="00201C09">
            <w:pPr>
              <w:keepNext/>
              <w:keepLines/>
              <w:spacing w:line="276" w:lineRule="auto"/>
              <w:jc w:val="center"/>
              <w:rPr>
                <w:rFonts w:ascii="Tahoma" w:hAnsi="Tahoma" w:cs="Tahoma"/>
                <w:i/>
                <w:iCs/>
              </w:rPr>
            </w:pPr>
            <w:r w:rsidRPr="005518F4">
              <w:rPr>
                <w:rFonts w:ascii="Tahoma" w:hAnsi="Tahoma" w:cs="Tahoma"/>
                <w:i/>
                <w:iCs/>
              </w:rPr>
              <w:t>Obratovalni čas sobota</w:t>
            </w:r>
          </w:p>
        </w:tc>
      </w:tr>
      <w:tr w:rsidR="00A374CA" w:rsidRPr="005518F4" w14:paraId="0BB7B108" w14:textId="75BE51C4" w:rsidTr="00680A54">
        <w:trPr>
          <w:trHeight w:val="455"/>
        </w:trPr>
        <w:tc>
          <w:tcPr>
            <w:tcW w:w="50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12551AB" w14:textId="733F097B" w:rsidR="00A374CA" w:rsidRPr="005518F4" w:rsidRDefault="00A374CA" w:rsidP="00201C09">
            <w:pPr>
              <w:keepNext/>
              <w:keepLines/>
              <w:spacing w:line="276" w:lineRule="auto"/>
              <w:rPr>
                <w:rFonts w:ascii="Tahoma" w:hAnsi="Tahoma" w:cs="Tahoma"/>
              </w:rPr>
            </w:pPr>
          </w:p>
        </w:tc>
        <w:tc>
          <w:tcPr>
            <w:tcW w:w="2410" w:type="dxa"/>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0FBAC8D8" w14:textId="5D0B6C39" w:rsidR="00A374CA" w:rsidRPr="005518F4" w:rsidRDefault="00A374CA" w:rsidP="00201C09">
            <w:pPr>
              <w:keepNext/>
              <w:keepLines/>
              <w:spacing w:line="276" w:lineRule="auto"/>
              <w:rPr>
                <w:rFonts w:ascii="Tahoma" w:hAnsi="Tahoma" w:cs="Tahoma"/>
              </w:rPr>
            </w:pPr>
            <w:r w:rsidRPr="005518F4">
              <w:rPr>
                <w:rFonts w:ascii="Tahoma" w:hAnsi="Tahoma" w:cs="Tahoma"/>
              </w:rPr>
              <w:t> od _____ do ____ ure</w:t>
            </w:r>
          </w:p>
        </w:tc>
        <w:tc>
          <w:tcPr>
            <w:tcW w:w="1985" w:type="dxa"/>
            <w:tcBorders>
              <w:top w:val="nil"/>
              <w:left w:val="nil"/>
              <w:bottom w:val="single" w:sz="8" w:space="0" w:color="auto"/>
              <w:right w:val="single" w:sz="8" w:space="0" w:color="auto"/>
            </w:tcBorders>
            <w:vAlign w:val="center"/>
          </w:tcPr>
          <w:p w14:paraId="2153C750" w14:textId="1C872F22" w:rsidR="00A374CA" w:rsidRPr="005518F4" w:rsidRDefault="00680A54" w:rsidP="00201C09">
            <w:pPr>
              <w:keepNext/>
              <w:keepLines/>
              <w:spacing w:line="276" w:lineRule="auto"/>
              <w:rPr>
                <w:rFonts w:ascii="Tahoma" w:hAnsi="Tahoma" w:cs="Tahoma"/>
              </w:rPr>
            </w:pPr>
            <w:r w:rsidRPr="005518F4">
              <w:rPr>
                <w:rFonts w:ascii="Tahoma" w:hAnsi="Tahoma" w:cs="Tahoma"/>
              </w:rPr>
              <w:t>o</w:t>
            </w:r>
            <w:r w:rsidR="00A374CA" w:rsidRPr="005518F4">
              <w:rPr>
                <w:rFonts w:ascii="Tahoma" w:hAnsi="Tahoma" w:cs="Tahoma"/>
              </w:rPr>
              <w:t>d ___ do ____ ure</w:t>
            </w:r>
          </w:p>
        </w:tc>
      </w:tr>
    </w:tbl>
    <w:p w14:paraId="5605175E" w14:textId="77777777" w:rsidR="006E2736" w:rsidRPr="005518F4" w:rsidRDefault="006E2736" w:rsidP="00201C09">
      <w:pPr>
        <w:keepNext/>
        <w:keepLines/>
        <w:rPr>
          <w:rFonts w:ascii="Tahoma" w:hAnsi="Tahoma" w:cs="Tahoma"/>
          <w:bCs/>
          <w:sz w:val="16"/>
          <w:szCs w:val="16"/>
        </w:rPr>
      </w:pPr>
    </w:p>
    <w:p w14:paraId="52F48E01" w14:textId="347E3DE9" w:rsidR="00A374CA" w:rsidRPr="005518F4" w:rsidRDefault="00A374CA" w:rsidP="00201C09">
      <w:pPr>
        <w:keepNext/>
        <w:keepLines/>
        <w:rPr>
          <w:rFonts w:ascii="Tahoma" w:hAnsi="Tahoma" w:cs="Tahoma"/>
          <w:bCs/>
        </w:rPr>
      </w:pPr>
      <w:r w:rsidRPr="005518F4">
        <w:rPr>
          <w:rFonts w:ascii="Tahoma" w:hAnsi="Tahoma" w:cs="Tahoma"/>
          <w:bCs/>
        </w:rPr>
        <w:t xml:space="preserve">Zagotavljamo, da bomo gradbene odpadke prevzemali v </w:t>
      </w:r>
      <w:r w:rsidR="00072D7A" w:rsidRPr="005518F4">
        <w:rPr>
          <w:rFonts w:ascii="Tahoma" w:hAnsi="Tahoma" w:cs="Tahoma"/>
          <w:bCs/>
        </w:rPr>
        <w:t>zgoraj</w:t>
      </w:r>
      <w:r w:rsidRPr="005518F4">
        <w:rPr>
          <w:rFonts w:ascii="Tahoma" w:hAnsi="Tahoma" w:cs="Tahoma"/>
          <w:bCs/>
        </w:rPr>
        <w:t xml:space="preserve"> navedenem </w:t>
      </w:r>
      <w:r w:rsidR="00E706EB" w:rsidRPr="005518F4">
        <w:rPr>
          <w:rFonts w:ascii="Tahoma" w:hAnsi="Tahoma" w:cs="Tahoma"/>
          <w:bCs/>
        </w:rPr>
        <w:t>obratovalnem</w:t>
      </w:r>
      <w:r w:rsidRPr="005518F4">
        <w:rPr>
          <w:rFonts w:ascii="Tahoma" w:hAnsi="Tahoma" w:cs="Tahoma"/>
          <w:bCs/>
        </w:rPr>
        <w:t xml:space="preserve"> času, in sicer v celotni količini pripeljanih gradbenih odpadkov na lokacijo odvoza/prevzema s strani naročnika.</w:t>
      </w:r>
    </w:p>
    <w:p w14:paraId="4E91DB20" w14:textId="77777777" w:rsidR="00A374CA" w:rsidRPr="005518F4" w:rsidRDefault="00A374CA" w:rsidP="00201C09">
      <w:pPr>
        <w:keepNext/>
        <w:keepLines/>
        <w:rPr>
          <w:rFonts w:ascii="Tahoma" w:hAnsi="Tahoma" w:cs="Tahoma"/>
          <w:b/>
          <w:sz w:val="12"/>
          <w:szCs w:val="12"/>
        </w:rPr>
      </w:pPr>
    </w:p>
    <w:p w14:paraId="6B77688F" w14:textId="77777777" w:rsidR="00F33757" w:rsidRPr="005518F4" w:rsidRDefault="00F33757" w:rsidP="00135811">
      <w:pPr>
        <w:pStyle w:val="Odstavekseznama"/>
        <w:keepNext/>
        <w:keepLines/>
        <w:numPr>
          <w:ilvl w:val="0"/>
          <w:numId w:val="10"/>
        </w:numPr>
        <w:ind w:hanging="578"/>
        <w:rPr>
          <w:rFonts w:ascii="Tahoma" w:hAnsi="Tahoma" w:cs="Tahoma"/>
          <w:b/>
        </w:rPr>
      </w:pPr>
      <w:r w:rsidRPr="005518F4">
        <w:rPr>
          <w:rFonts w:ascii="Tahoma" w:hAnsi="Tahoma" w:cs="Tahoma"/>
          <w:b/>
        </w:rPr>
        <w:t>VELJAVNOST PONUDBE</w:t>
      </w:r>
    </w:p>
    <w:p w14:paraId="5EF315DB" w14:textId="77777777" w:rsidR="00F33757" w:rsidRPr="005518F4" w:rsidRDefault="00F33757" w:rsidP="00201C09">
      <w:pPr>
        <w:keepNext/>
        <w:keepLines/>
        <w:jc w:val="both"/>
        <w:rPr>
          <w:rFonts w:ascii="Tahoma" w:hAnsi="Tahoma" w:cs="Tahoma"/>
          <w:sz w:val="16"/>
          <w:szCs w:val="16"/>
        </w:rPr>
      </w:pPr>
    </w:p>
    <w:p w14:paraId="38C2FF25" w14:textId="72A6FFC2" w:rsidR="0077538F" w:rsidRPr="00112425" w:rsidRDefault="0077538F" w:rsidP="0077538F">
      <w:pPr>
        <w:keepNext/>
        <w:keepLines/>
        <w:jc w:val="both"/>
        <w:rPr>
          <w:rFonts w:ascii="Tahoma" w:hAnsi="Tahoma" w:cs="Tahoma"/>
        </w:rPr>
      </w:pPr>
      <w:r w:rsidRPr="00112425">
        <w:rPr>
          <w:rFonts w:ascii="Tahoma" w:hAnsi="Tahoma" w:cs="Tahoma"/>
        </w:rPr>
        <w:t>Ponudba je veljavna</w:t>
      </w:r>
      <w:r>
        <w:rPr>
          <w:rFonts w:ascii="Tahoma" w:hAnsi="Tahoma" w:cs="Tahoma"/>
        </w:rPr>
        <w:t xml:space="preserve"> in zavezujoča</w:t>
      </w:r>
      <w:r w:rsidRPr="00112425">
        <w:rPr>
          <w:rFonts w:ascii="Tahoma" w:hAnsi="Tahoma" w:cs="Tahoma"/>
        </w:rPr>
        <w:t xml:space="preserve"> </w:t>
      </w:r>
      <w:r>
        <w:rPr>
          <w:rFonts w:ascii="Tahoma" w:hAnsi="Tahoma" w:cs="Tahoma"/>
        </w:rPr>
        <w:t xml:space="preserve">___________ koledarske dni </w:t>
      </w:r>
      <w:r w:rsidRPr="00030C50">
        <w:rPr>
          <w:rFonts w:ascii="Tahoma" w:hAnsi="Tahoma" w:cs="Tahoma"/>
          <w:i/>
          <w:iCs/>
        </w:rPr>
        <w:t xml:space="preserve">(najmanj </w:t>
      </w:r>
      <w:r>
        <w:rPr>
          <w:rFonts w:ascii="Tahoma" w:hAnsi="Tahoma" w:cs="Tahoma"/>
          <w:i/>
          <w:iCs/>
        </w:rPr>
        <w:t>120 koledarskih dni</w:t>
      </w:r>
      <w:r w:rsidRPr="00030C50">
        <w:rPr>
          <w:rFonts w:ascii="Tahoma" w:hAnsi="Tahoma" w:cs="Tahoma"/>
          <w:i/>
          <w:iCs/>
        </w:rPr>
        <w:t>)</w:t>
      </w:r>
      <w:r>
        <w:rPr>
          <w:rFonts w:ascii="Tahoma" w:hAnsi="Tahoma" w:cs="Tahoma"/>
        </w:rPr>
        <w:t>, šteto od datuma za predložitev ponudb</w:t>
      </w:r>
      <w:r w:rsidRPr="00112425">
        <w:rPr>
          <w:rFonts w:ascii="Tahoma" w:hAnsi="Tahoma" w:cs="Tahoma"/>
        </w:rPr>
        <w:t xml:space="preserve">. </w:t>
      </w:r>
    </w:p>
    <w:p w14:paraId="1BE5BAF9" w14:textId="77777777" w:rsidR="00F33757" w:rsidRPr="005518F4" w:rsidRDefault="00F33757" w:rsidP="00201C09">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F33757" w:rsidRPr="005518F4" w14:paraId="2801D5F4" w14:textId="77777777" w:rsidTr="00CE062F">
        <w:trPr>
          <w:trHeight w:val="235"/>
        </w:trPr>
        <w:tc>
          <w:tcPr>
            <w:tcW w:w="3402" w:type="dxa"/>
            <w:tcBorders>
              <w:bottom w:val="single" w:sz="4" w:space="0" w:color="auto"/>
            </w:tcBorders>
          </w:tcPr>
          <w:p w14:paraId="57429D93" w14:textId="77777777" w:rsidR="00F33757" w:rsidRPr="005518F4" w:rsidRDefault="00F33757" w:rsidP="00201C09">
            <w:pPr>
              <w:keepNext/>
              <w:keepLines/>
              <w:jc w:val="both"/>
              <w:rPr>
                <w:rFonts w:ascii="Tahoma" w:hAnsi="Tahoma" w:cs="Tahoma"/>
                <w:snapToGrid w:val="0"/>
                <w:color w:val="000000"/>
              </w:rPr>
            </w:pPr>
          </w:p>
        </w:tc>
        <w:tc>
          <w:tcPr>
            <w:tcW w:w="2977" w:type="dxa"/>
          </w:tcPr>
          <w:p w14:paraId="31A3F64E" w14:textId="77777777" w:rsidR="00F33757" w:rsidRPr="005518F4" w:rsidRDefault="00F33757" w:rsidP="00201C09">
            <w:pPr>
              <w:keepNext/>
              <w:keepLines/>
              <w:jc w:val="center"/>
              <w:rPr>
                <w:rFonts w:ascii="Tahoma" w:hAnsi="Tahoma" w:cs="Tahoma"/>
                <w:snapToGrid w:val="0"/>
                <w:color w:val="000000"/>
              </w:rPr>
            </w:pPr>
          </w:p>
        </w:tc>
        <w:tc>
          <w:tcPr>
            <w:tcW w:w="3119" w:type="dxa"/>
            <w:tcBorders>
              <w:bottom w:val="single" w:sz="4" w:space="0" w:color="auto"/>
            </w:tcBorders>
          </w:tcPr>
          <w:p w14:paraId="7A2CE95F" w14:textId="77777777" w:rsidR="00F33757" w:rsidRPr="005518F4" w:rsidRDefault="00F33757" w:rsidP="00201C09">
            <w:pPr>
              <w:keepNext/>
              <w:keepLines/>
              <w:tabs>
                <w:tab w:val="left" w:pos="567"/>
                <w:tab w:val="num" w:pos="851"/>
                <w:tab w:val="left" w:pos="993"/>
              </w:tabs>
              <w:jc w:val="both"/>
              <w:rPr>
                <w:rFonts w:ascii="Tahoma" w:hAnsi="Tahoma" w:cs="Tahoma"/>
                <w:snapToGrid w:val="0"/>
                <w:color w:val="000000"/>
              </w:rPr>
            </w:pPr>
          </w:p>
        </w:tc>
      </w:tr>
      <w:tr w:rsidR="00F33757" w:rsidRPr="005518F4" w14:paraId="3C02C1A6" w14:textId="77777777" w:rsidTr="00CE062F">
        <w:trPr>
          <w:trHeight w:val="235"/>
        </w:trPr>
        <w:tc>
          <w:tcPr>
            <w:tcW w:w="3402" w:type="dxa"/>
            <w:tcBorders>
              <w:top w:val="single" w:sz="4" w:space="0" w:color="auto"/>
            </w:tcBorders>
          </w:tcPr>
          <w:p w14:paraId="6979AF9B" w14:textId="77777777" w:rsidR="00F33757" w:rsidRPr="005518F4" w:rsidRDefault="00F33757" w:rsidP="00201C09">
            <w:pPr>
              <w:keepNext/>
              <w:keepLines/>
              <w:jc w:val="center"/>
              <w:rPr>
                <w:rFonts w:ascii="Tahoma" w:hAnsi="Tahoma" w:cs="Tahoma"/>
                <w:snapToGrid w:val="0"/>
                <w:color w:val="000000"/>
              </w:rPr>
            </w:pPr>
            <w:r w:rsidRPr="005518F4">
              <w:rPr>
                <w:rFonts w:ascii="Tahoma" w:hAnsi="Tahoma" w:cs="Tahoma"/>
                <w:snapToGrid w:val="0"/>
                <w:color w:val="000000"/>
              </w:rPr>
              <w:t>(Kraj, datum)</w:t>
            </w:r>
          </w:p>
        </w:tc>
        <w:tc>
          <w:tcPr>
            <w:tcW w:w="2977" w:type="dxa"/>
          </w:tcPr>
          <w:p w14:paraId="7C52AF76" w14:textId="77777777" w:rsidR="00F33757" w:rsidRPr="005518F4" w:rsidRDefault="00F33757" w:rsidP="00201C09">
            <w:pPr>
              <w:keepNext/>
              <w:keepLines/>
              <w:jc w:val="center"/>
              <w:rPr>
                <w:rFonts w:ascii="Tahoma" w:hAnsi="Tahoma" w:cs="Tahoma"/>
                <w:snapToGrid w:val="0"/>
                <w:color w:val="000000"/>
              </w:rPr>
            </w:pPr>
            <w:r w:rsidRPr="005518F4">
              <w:rPr>
                <w:rFonts w:ascii="Tahoma" w:hAnsi="Tahoma" w:cs="Tahoma"/>
                <w:snapToGrid w:val="0"/>
                <w:color w:val="000000"/>
              </w:rPr>
              <w:t>žig</w:t>
            </w:r>
          </w:p>
        </w:tc>
        <w:tc>
          <w:tcPr>
            <w:tcW w:w="3119" w:type="dxa"/>
            <w:tcBorders>
              <w:top w:val="single" w:sz="4" w:space="0" w:color="auto"/>
            </w:tcBorders>
          </w:tcPr>
          <w:p w14:paraId="0B224020" w14:textId="165198A6" w:rsidR="00F33757" w:rsidRPr="005518F4" w:rsidRDefault="00F33757" w:rsidP="00201C09">
            <w:pPr>
              <w:keepNext/>
              <w:keepLines/>
              <w:jc w:val="center"/>
              <w:rPr>
                <w:rFonts w:ascii="Tahoma" w:hAnsi="Tahoma" w:cs="Tahoma"/>
                <w:snapToGrid w:val="0"/>
                <w:color w:val="000000"/>
              </w:rPr>
            </w:pPr>
            <w:r w:rsidRPr="005518F4">
              <w:rPr>
                <w:rFonts w:ascii="Tahoma" w:hAnsi="Tahoma" w:cs="Tahoma"/>
                <w:snapToGrid w:val="0"/>
                <w:color w:val="000000"/>
              </w:rPr>
              <w:t>(</w:t>
            </w:r>
            <w:r w:rsidR="0077538F">
              <w:rPr>
                <w:rFonts w:ascii="Tahoma" w:hAnsi="Tahoma" w:cs="Tahoma"/>
                <w:snapToGrid w:val="0"/>
                <w:color w:val="000000"/>
              </w:rPr>
              <w:t>Ime in priimek ter</w:t>
            </w:r>
            <w:r w:rsidR="0077538F" w:rsidRPr="00112425">
              <w:rPr>
                <w:rFonts w:ascii="Tahoma" w:hAnsi="Tahoma" w:cs="Tahoma"/>
                <w:snapToGrid w:val="0"/>
                <w:color w:val="000000"/>
              </w:rPr>
              <w:t xml:space="preserve"> podpis ponudnika</w:t>
            </w:r>
            <w:r w:rsidRPr="005518F4">
              <w:rPr>
                <w:rFonts w:ascii="Tahoma" w:hAnsi="Tahoma" w:cs="Tahoma"/>
                <w:snapToGrid w:val="0"/>
                <w:color w:val="000000"/>
              </w:rPr>
              <w:t>)</w:t>
            </w:r>
          </w:p>
        </w:tc>
      </w:tr>
    </w:tbl>
    <w:p w14:paraId="36D2DA92" w14:textId="77777777" w:rsidR="00F33757" w:rsidRPr="005518F4" w:rsidRDefault="00F33757" w:rsidP="00201C09">
      <w:pPr>
        <w:keepNext/>
        <w:keepLines/>
        <w:spacing w:line="276" w:lineRule="auto"/>
        <w:jc w:val="both"/>
        <w:rPr>
          <w:rFonts w:ascii="Tahoma" w:hAnsi="Tahoma" w:cs="Tahoma"/>
          <w:b/>
          <w:i/>
          <w:sz w:val="16"/>
          <w:szCs w:val="16"/>
        </w:rPr>
      </w:pPr>
    </w:p>
    <w:p w14:paraId="4F6368E7" w14:textId="77777777" w:rsidR="00F33757" w:rsidRPr="005518F4" w:rsidRDefault="00F33757" w:rsidP="00201C09">
      <w:pPr>
        <w:keepNext/>
        <w:keepLines/>
        <w:spacing w:line="276" w:lineRule="auto"/>
        <w:jc w:val="both"/>
        <w:rPr>
          <w:rFonts w:ascii="Tahoma" w:hAnsi="Tahoma" w:cs="Tahoma"/>
          <w:b/>
          <w:i/>
          <w:sz w:val="16"/>
          <w:szCs w:val="16"/>
        </w:rPr>
      </w:pPr>
      <w:r w:rsidRPr="005518F4">
        <w:rPr>
          <w:rFonts w:ascii="Tahoma" w:hAnsi="Tahoma" w:cs="Tahoma"/>
          <w:b/>
          <w:i/>
          <w:sz w:val="16"/>
          <w:szCs w:val="16"/>
        </w:rPr>
        <w:t xml:space="preserve">Navodilo: </w:t>
      </w:r>
    </w:p>
    <w:p w14:paraId="4984A43A" w14:textId="00D8C76F" w:rsidR="00F33757" w:rsidRPr="005518F4" w:rsidRDefault="00F33757" w:rsidP="00201C09">
      <w:pPr>
        <w:keepNext/>
        <w:keepLines/>
        <w:spacing w:line="276" w:lineRule="auto"/>
        <w:jc w:val="both"/>
        <w:rPr>
          <w:rFonts w:ascii="Tahoma" w:hAnsi="Tahoma" w:cs="Tahoma"/>
          <w:b/>
          <w:i/>
          <w:sz w:val="16"/>
          <w:szCs w:val="16"/>
          <w:u w:val="single"/>
        </w:rPr>
      </w:pPr>
      <w:r w:rsidRPr="005518F4">
        <w:rPr>
          <w:rFonts w:ascii="Tahoma" w:hAnsi="Tahoma" w:cs="Tahoma"/>
          <w:i/>
          <w:sz w:val="16"/>
          <w:szCs w:val="16"/>
        </w:rPr>
        <w:t xml:space="preserve">Ponudnik </w:t>
      </w:r>
      <w:r w:rsidRPr="005518F4">
        <w:rPr>
          <w:rFonts w:ascii="Tahoma" w:hAnsi="Tahoma" w:cs="Tahoma"/>
          <w:b/>
          <w:i/>
          <w:sz w:val="16"/>
          <w:szCs w:val="16"/>
          <w:u w:val="single"/>
        </w:rPr>
        <w:t>mora</w:t>
      </w:r>
      <w:r w:rsidRPr="005518F4">
        <w:rPr>
          <w:rFonts w:ascii="Tahoma" w:hAnsi="Tahoma" w:cs="Tahoma"/>
          <w:i/>
          <w:sz w:val="16"/>
          <w:szCs w:val="16"/>
          <w:u w:val="single"/>
        </w:rPr>
        <w:t xml:space="preserve"> Prilogo 2</w:t>
      </w:r>
      <w:r w:rsidR="00B44DE4" w:rsidRPr="005518F4">
        <w:rPr>
          <w:rFonts w:ascii="Tahoma" w:hAnsi="Tahoma" w:cs="Tahoma"/>
          <w:i/>
          <w:sz w:val="16"/>
          <w:szCs w:val="16"/>
          <w:u w:val="single"/>
        </w:rPr>
        <w:t>/1</w:t>
      </w:r>
      <w:r w:rsidRPr="005518F4">
        <w:rPr>
          <w:rFonts w:ascii="Tahoma" w:hAnsi="Tahoma" w:cs="Tahoma"/>
          <w:b/>
          <w:i/>
          <w:sz w:val="16"/>
          <w:szCs w:val="16"/>
        </w:rPr>
        <w:t xml:space="preserve"> </w:t>
      </w:r>
      <w:r w:rsidRPr="005518F4">
        <w:rPr>
          <w:rFonts w:ascii="Tahoma" w:hAnsi="Tahoma" w:cs="Tahoma"/>
          <w:i/>
          <w:sz w:val="16"/>
          <w:szCs w:val="16"/>
        </w:rPr>
        <w:t>v okviru sistema e-JN</w:t>
      </w:r>
      <w:r w:rsidRPr="005518F4">
        <w:rPr>
          <w:rFonts w:ascii="Tahoma" w:hAnsi="Tahoma" w:cs="Tahoma"/>
          <w:b/>
          <w:i/>
          <w:sz w:val="16"/>
          <w:szCs w:val="16"/>
        </w:rPr>
        <w:t xml:space="preserve"> </w:t>
      </w:r>
      <w:r w:rsidRPr="005518F4">
        <w:rPr>
          <w:rFonts w:ascii="Tahoma" w:hAnsi="Tahoma" w:cs="Tahoma"/>
          <w:b/>
          <w:i/>
          <w:sz w:val="16"/>
          <w:szCs w:val="16"/>
          <w:u w:val="single"/>
        </w:rPr>
        <w:t>naložiti ločeno v Razdelek »Dokumenti«, del »Ostale priloge«!!</w:t>
      </w:r>
    </w:p>
    <w:p w14:paraId="449AC505" w14:textId="48D74878" w:rsidR="00B44DE4" w:rsidRDefault="00B44DE4" w:rsidP="00201C09">
      <w:pPr>
        <w:keepNext/>
        <w:keepLines/>
        <w:rPr>
          <w:rFonts w:ascii="Tahoma" w:hAnsi="Tahoma" w:cs="Tahoma"/>
          <w:b/>
        </w:rPr>
      </w:pPr>
    </w:p>
    <w:p w14:paraId="060401EF" w14:textId="62CAD53C" w:rsidR="007E7319" w:rsidRDefault="007E7319" w:rsidP="00201C09">
      <w:pPr>
        <w:keepNext/>
        <w:keepLines/>
        <w:rPr>
          <w:rFonts w:ascii="Tahoma" w:hAnsi="Tahoma" w:cs="Tahoma"/>
          <w:b/>
        </w:rPr>
      </w:pPr>
    </w:p>
    <w:p w14:paraId="1A634D78" w14:textId="77777777" w:rsidR="007E7319" w:rsidRPr="005518F4" w:rsidRDefault="007E7319" w:rsidP="00201C09">
      <w:pPr>
        <w:keepNext/>
        <w:keepLines/>
        <w:rPr>
          <w:rFonts w:ascii="Tahoma" w:hAnsi="Tahoma" w:cs="Tahoma"/>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7E7319" w:rsidRPr="005518F4" w14:paraId="42EC06C4" w14:textId="77777777" w:rsidTr="00C17A57">
        <w:tc>
          <w:tcPr>
            <w:tcW w:w="8080" w:type="dxa"/>
          </w:tcPr>
          <w:p w14:paraId="4473C433" w14:textId="69090236" w:rsidR="007E7319" w:rsidRPr="005518F4" w:rsidRDefault="007E7319" w:rsidP="00201C09">
            <w:pPr>
              <w:keepNext/>
              <w:keepLines/>
              <w:jc w:val="both"/>
              <w:rPr>
                <w:rFonts w:ascii="Tahoma" w:hAnsi="Tahoma" w:cs="Tahoma"/>
              </w:rPr>
            </w:pPr>
            <w:r w:rsidRPr="005518F4">
              <w:rPr>
                <w:rFonts w:ascii="Tahoma" w:hAnsi="Tahoma" w:cs="Tahoma"/>
              </w:rPr>
              <w:lastRenderedPageBreak/>
              <w:br w:type="page"/>
              <w:t>PONUDBA za Sklop 2</w:t>
            </w:r>
          </w:p>
        </w:tc>
        <w:tc>
          <w:tcPr>
            <w:tcW w:w="1418" w:type="dxa"/>
          </w:tcPr>
          <w:p w14:paraId="7182D32B" w14:textId="5B966773" w:rsidR="007E7319" w:rsidRPr="005518F4" w:rsidRDefault="007E7319" w:rsidP="007E7319">
            <w:pPr>
              <w:keepNext/>
              <w:keepLines/>
              <w:jc w:val="both"/>
              <w:rPr>
                <w:rFonts w:ascii="Tahoma" w:hAnsi="Tahoma" w:cs="Tahoma"/>
                <w:b/>
                <w:i/>
              </w:rPr>
            </w:pPr>
            <w:r w:rsidRPr="005518F4">
              <w:rPr>
                <w:rFonts w:ascii="Tahoma" w:hAnsi="Tahoma" w:cs="Tahoma"/>
                <w:b/>
                <w:i/>
              </w:rPr>
              <w:t>Priloga 2/2</w:t>
            </w:r>
          </w:p>
        </w:tc>
      </w:tr>
    </w:tbl>
    <w:p w14:paraId="07E931C9" w14:textId="1827A2FB" w:rsidR="00F33757" w:rsidRPr="005518F4" w:rsidRDefault="00F33757" w:rsidP="00201C09">
      <w:pPr>
        <w:keepNext/>
        <w:keepLines/>
        <w:rPr>
          <w:rFonts w:ascii="Tahoma" w:hAnsi="Tahoma" w:cs="Tahoma"/>
          <w:b/>
        </w:rPr>
      </w:pPr>
    </w:p>
    <w:p w14:paraId="253BE37E" w14:textId="718E682B" w:rsidR="005010FA" w:rsidRPr="005518F4" w:rsidRDefault="005010FA" w:rsidP="00201C09">
      <w:pPr>
        <w:keepNext/>
        <w:keepLines/>
        <w:spacing w:after="60"/>
        <w:contextualSpacing/>
        <w:jc w:val="both"/>
        <w:rPr>
          <w:rFonts w:ascii="Tahoma" w:hAnsi="Tahoma" w:cs="Tahoma"/>
        </w:rPr>
      </w:pPr>
      <w:r w:rsidRPr="005518F4">
        <w:rPr>
          <w:rFonts w:ascii="Tahoma" w:hAnsi="Tahoma" w:cs="Tahoma"/>
        </w:rPr>
        <w:t xml:space="preserve">PONUDBA št.:  ___________ za javno naročilo št. </w:t>
      </w:r>
      <w:r w:rsidRPr="005518F4">
        <w:rPr>
          <w:rFonts w:ascii="Tahoma" w:hAnsi="Tahoma" w:cs="Tahoma"/>
          <w:b/>
        </w:rPr>
        <w:t>VKS-</w:t>
      </w:r>
      <w:r w:rsidR="007E7319">
        <w:rPr>
          <w:rFonts w:ascii="Tahoma" w:hAnsi="Tahoma" w:cs="Tahoma"/>
          <w:b/>
        </w:rPr>
        <w:t>122</w:t>
      </w:r>
      <w:r w:rsidRPr="005518F4">
        <w:rPr>
          <w:rFonts w:ascii="Tahoma" w:hAnsi="Tahoma" w:cs="Tahoma"/>
          <w:b/>
        </w:rPr>
        <w:t>/</w:t>
      </w:r>
      <w:r w:rsidR="00FB5FCE">
        <w:rPr>
          <w:rFonts w:ascii="Tahoma" w:hAnsi="Tahoma" w:cs="Tahoma"/>
          <w:b/>
        </w:rPr>
        <w:t>25</w:t>
      </w:r>
      <w:r w:rsidR="00FB5FCE" w:rsidRPr="005518F4">
        <w:rPr>
          <w:rFonts w:ascii="Tahoma" w:hAnsi="Tahoma" w:cs="Tahoma"/>
          <w:b/>
        </w:rPr>
        <w:t xml:space="preserve"> </w:t>
      </w:r>
      <w:r w:rsidRPr="005518F4">
        <w:rPr>
          <w:rFonts w:ascii="Tahoma" w:hAnsi="Tahoma" w:cs="Tahoma"/>
          <w:b/>
        </w:rPr>
        <w:t>Oddaja gradbenih odpadkov, ki nastajajo pri vzdrževanju vodovodnega in kanalizacijskega omrežja ter pri zbiranju odpadkov v JP VOKA SNAGA d.o.o.  za</w:t>
      </w:r>
    </w:p>
    <w:p w14:paraId="059328BA" w14:textId="77777777" w:rsidR="005010FA" w:rsidRPr="005518F4" w:rsidRDefault="005010FA" w:rsidP="00201C09">
      <w:pPr>
        <w:keepNext/>
        <w:keepLines/>
        <w:contextualSpacing/>
        <w:jc w:val="both"/>
        <w:rPr>
          <w:rFonts w:ascii="Tahoma" w:hAnsi="Tahoma" w:cs="Tahoma"/>
          <w:b/>
          <w:sz w:val="16"/>
          <w:szCs w:val="16"/>
        </w:rPr>
      </w:pPr>
    </w:p>
    <w:p w14:paraId="798E13C6" w14:textId="71E2D490" w:rsidR="005010FA" w:rsidRPr="007E7319" w:rsidRDefault="005010FA" w:rsidP="00201C09">
      <w:pPr>
        <w:keepNext/>
        <w:keepLines/>
        <w:contextualSpacing/>
        <w:jc w:val="both"/>
        <w:rPr>
          <w:rFonts w:ascii="Tahoma" w:hAnsi="Tahoma" w:cs="Tahoma"/>
          <w:b/>
          <w:sz w:val="16"/>
          <w:szCs w:val="16"/>
          <w:u w:val="single"/>
        </w:rPr>
      </w:pPr>
      <w:r w:rsidRPr="007E7319">
        <w:rPr>
          <w:rFonts w:ascii="Tahoma" w:hAnsi="Tahoma" w:cs="Tahoma"/>
          <w:b/>
          <w:u w:val="single"/>
        </w:rPr>
        <w:t xml:space="preserve">Sklop 2: </w:t>
      </w:r>
      <w:r w:rsidR="00B44DE4" w:rsidRPr="007E7319">
        <w:rPr>
          <w:rFonts w:ascii="Tahoma" w:hAnsi="Tahoma" w:cs="Tahoma"/>
          <w:b/>
          <w:u w:val="single"/>
        </w:rPr>
        <w:t>Prevzem gradbenih odpadkov, ki nastajajo pri zbiranju odpadkov</w:t>
      </w:r>
    </w:p>
    <w:p w14:paraId="5A999993" w14:textId="77777777" w:rsidR="005010FA" w:rsidRPr="005518F4" w:rsidRDefault="005010FA" w:rsidP="00201C09">
      <w:pPr>
        <w:keepNext/>
        <w:keepLines/>
        <w:spacing w:after="120"/>
        <w:contextualSpacing/>
        <w:jc w:val="both"/>
        <w:rPr>
          <w:rFonts w:ascii="Tahoma" w:hAnsi="Tahoma" w:cs="Tahoma"/>
          <w:b/>
        </w:rPr>
      </w:pPr>
    </w:p>
    <w:p w14:paraId="51A585FA" w14:textId="77777777" w:rsidR="005010FA" w:rsidRPr="005518F4" w:rsidRDefault="005010FA" w:rsidP="00201C09">
      <w:pPr>
        <w:keepNext/>
        <w:keepLines/>
        <w:jc w:val="both"/>
        <w:rPr>
          <w:rFonts w:ascii="Tahoma" w:hAnsi="Tahoma" w:cs="Tahoma"/>
          <w:sz w:val="16"/>
          <w:szCs w:val="16"/>
        </w:rPr>
      </w:pPr>
    </w:p>
    <w:p w14:paraId="56119F09" w14:textId="77777777" w:rsidR="005010FA" w:rsidRPr="005518F4" w:rsidRDefault="005010FA" w:rsidP="00201C09">
      <w:pPr>
        <w:keepNext/>
        <w:keepLines/>
        <w:ind w:left="1080" w:hanging="1080"/>
        <w:jc w:val="both"/>
        <w:rPr>
          <w:rFonts w:ascii="Tahoma" w:hAnsi="Tahoma" w:cs="Tahoma"/>
          <w:b/>
        </w:rPr>
      </w:pPr>
      <w:r w:rsidRPr="005518F4">
        <w:rPr>
          <w:rFonts w:ascii="Tahoma" w:hAnsi="Tahoma" w:cs="Tahoma"/>
        </w:rPr>
        <w:t>Ponudbo oddajamo (označi):</w:t>
      </w:r>
      <w:r w:rsidRPr="005518F4">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5010FA" w:rsidRPr="005518F4" w14:paraId="3ED66885" w14:textId="77777777" w:rsidTr="00CE062F">
        <w:tc>
          <w:tcPr>
            <w:tcW w:w="1688" w:type="dxa"/>
          </w:tcPr>
          <w:p w14:paraId="7D0F0697" w14:textId="77777777" w:rsidR="005010FA" w:rsidRPr="005518F4" w:rsidRDefault="005010FA" w:rsidP="00201C09">
            <w:pPr>
              <w:keepNext/>
              <w:keepLines/>
              <w:numPr>
                <w:ilvl w:val="0"/>
                <w:numId w:val="6"/>
              </w:numPr>
              <w:ind w:left="318" w:hanging="426"/>
              <w:jc w:val="both"/>
              <w:rPr>
                <w:rFonts w:ascii="Tahoma" w:hAnsi="Tahoma" w:cs="Tahoma"/>
                <w:b/>
                <w:sz w:val="18"/>
                <w:szCs w:val="18"/>
              </w:rPr>
            </w:pPr>
            <w:r w:rsidRPr="005518F4">
              <w:rPr>
                <w:rFonts w:ascii="Tahoma" w:hAnsi="Tahoma" w:cs="Tahoma"/>
                <w:sz w:val="18"/>
                <w:szCs w:val="18"/>
              </w:rPr>
              <w:t>samostojno</w:t>
            </w:r>
          </w:p>
        </w:tc>
        <w:tc>
          <w:tcPr>
            <w:tcW w:w="2507" w:type="dxa"/>
          </w:tcPr>
          <w:p w14:paraId="447CC564" w14:textId="77777777" w:rsidR="005010FA" w:rsidRPr="005518F4" w:rsidRDefault="005010FA" w:rsidP="00201C09">
            <w:pPr>
              <w:keepNext/>
              <w:keepLines/>
              <w:numPr>
                <w:ilvl w:val="0"/>
                <w:numId w:val="6"/>
              </w:numPr>
              <w:ind w:left="601" w:hanging="425"/>
              <w:jc w:val="both"/>
              <w:rPr>
                <w:rFonts w:ascii="Tahoma" w:hAnsi="Tahoma" w:cs="Tahoma"/>
                <w:b/>
                <w:sz w:val="18"/>
                <w:szCs w:val="18"/>
              </w:rPr>
            </w:pPr>
            <w:r w:rsidRPr="005518F4">
              <w:rPr>
                <w:rFonts w:ascii="Tahoma" w:hAnsi="Tahoma" w:cs="Tahoma"/>
                <w:sz w:val="18"/>
                <w:szCs w:val="18"/>
              </w:rPr>
              <w:t>skupna ponudba</w:t>
            </w:r>
          </w:p>
        </w:tc>
        <w:tc>
          <w:tcPr>
            <w:tcW w:w="2184" w:type="dxa"/>
          </w:tcPr>
          <w:p w14:paraId="01AD74F5" w14:textId="77777777" w:rsidR="005010FA" w:rsidRPr="005518F4" w:rsidRDefault="005010FA" w:rsidP="00201C09">
            <w:pPr>
              <w:keepNext/>
              <w:keepLines/>
              <w:numPr>
                <w:ilvl w:val="0"/>
                <w:numId w:val="6"/>
              </w:numPr>
              <w:ind w:left="601" w:hanging="426"/>
              <w:jc w:val="both"/>
              <w:rPr>
                <w:rFonts w:ascii="Tahoma" w:hAnsi="Tahoma" w:cs="Tahoma"/>
                <w:b/>
                <w:sz w:val="18"/>
                <w:szCs w:val="18"/>
              </w:rPr>
            </w:pPr>
            <w:r w:rsidRPr="005518F4">
              <w:rPr>
                <w:rFonts w:ascii="Tahoma" w:hAnsi="Tahoma" w:cs="Tahoma"/>
                <w:sz w:val="18"/>
                <w:szCs w:val="18"/>
              </w:rPr>
              <w:t>s podizvajalci</w:t>
            </w:r>
          </w:p>
        </w:tc>
        <w:tc>
          <w:tcPr>
            <w:tcW w:w="2605" w:type="dxa"/>
          </w:tcPr>
          <w:p w14:paraId="766C967E" w14:textId="77777777" w:rsidR="005010FA" w:rsidRPr="005518F4" w:rsidRDefault="005010FA" w:rsidP="00201C09">
            <w:pPr>
              <w:keepNext/>
              <w:keepLines/>
              <w:numPr>
                <w:ilvl w:val="0"/>
                <w:numId w:val="6"/>
              </w:numPr>
              <w:ind w:left="601" w:hanging="426"/>
              <w:jc w:val="both"/>
              <w:rPr>
                <w:rFonts w:ascii="Tahoma" w:hAnsi="Tahoma" w:cs="Tahoma"/>
                <w:sz w:val="18"/>
                <w:szCs w:val="18"/>
              </w:rPr>
            </w:pPr>
            <w:r w:rsidRPr="005518F4">
              <w:rPr>
                <w:rFonts w:ascii="Tahoma" w:hAnsi="Tahoma" w:cs="Tahoma"/>
                <w:sz w:val="18"/>
                <w:szCs w:val="18"/>
              </w:rPr>
              <w:t>Uporaba zmogljivosti drugih subjektov</w:t>
            </w:r>
          </w:p>
        </w:tc>
      </w:tr>
    </w:tbl>
    <w:p w14:paraId="427493C1" w14:textId="77777777" w:rsidR="005010FA" w:rsidRPr="005518F4" w:rsidRDefault="005010FA" w:rsidP="00201C09">
      <w:pPr>
        <w:keepNext/>
        <w:keepLines/>
        <w:jc w:val="both"/>
        <w:rPr>
          <w:rFonts w:ascii="Tahoma" w:hAnsi="Tahoma" w:cs="Tahoma"/>
          <w:b/>
          <w:sz w:val="16"/>
          <w:szCs w:val="16"/>
        </w:rPr>
      </w:pPr>
    </w:p>
    <w:p w14:paraId="0D551A00" w14:textId="77777777" w:rsidR="005010FA" w:rsidRPr="005518F4" w:rsidRDefault="005010FA" w:rsidP="00135811">
      <w:pPr>
        <w:pStyle w:val="Odstavekseznama"/>
        <w:keepNext/>
        <w:keepLines/>
        <w:numPr>
          <w:ilvl w:val="0"/>
          <w:numId w:val="17"/>
        </w:numPr>
        <w:ind w:hanging="578"/>
        <w:rPr>
          <w:rFonts w:ascii="Tahoma" w:hAnsi="Tahoma" w:cs="Tahoma"/>
          <w:b/>
        </w:rPr>
      </w:pPr>
      <w:r w:rsidRPr="005518F4">
        <w:rPr>
          <w:rFonts w:ascii="Tahoma" w:hAnsi="Tahoma" w:cs="Tahoma"/>
          <w:b/>
        </w:rPr>
        <w:t>PONUDBENA VREDNOST</w:t>
      </w:r>
    </w:p>
    <w:p w14:paraId="14D31F09" w14:textId="0805ED8B" w:rsidR="005010FA" w:rsidRPr="005518F4" w:rsidRDefault="005010FA" w:rsidP="00201C09">
      <w:pPr>
        <w:keepNext/>
        <w:keepLines/>
        <w:jc w:val="both"/>
        <w:rPr>
          <w:rFonts w:ascii="Tahoma" w:hAnsi="Tahoma" w:cs="Tahoma"/>
          <w:sz w:val="16"/>
          <w:szCs w:val="16"/>
        </w:rPr>
      </w:pPr>
    </w:p>
    <w:p w14:paraId="6676A637" w14:textId="70D37913" w:rsidR="00B44DE4" w:rsidRPr="005518F4" w:rsidRDefault="00B44DE4" w:rsidP="00201C09">
      <w:pPr>
        <w:keepNext/>
        <w:keepLines/>
        <w:jc w:val="both"/>
        <w:rPr>
          <w:rFonts w:ascii="Tahoma" w:hAnsi="Tahoma" w:cs="Tahoma"/>
          <w:sz w:val="16"/>
          <w:szCs w:val="16"/>
        </w:rPr>
      </w:pPr>
    </w:p>
    <w:tbl>
      <w:tblPr>
        <w:tblW w:w="9426" w:type="dxa"/>
        <w:tblInd w:w="55" w:type="dxa"/>
        <w:tblCellMar>
          <w:left w:w="70" w:type="dxa"/>
          <w:right w:w="70" w:type="dxa"/>
        </w:tblCellMar>
        <w:tblLook w:val="04A0" w:firstRow="1" w:lastRow="0" w:firstColumn="1" w:lastColumn="0" w:noHBand="0" w:noVBand="1"/>
      </w:tblPr>
      <w:tblGrid>
        <w:gridCol w:w="1438"/>
        <w:gridCol w:w="3459"/>
        <w:gridCol w:w="567"/>
        <w:gridCol w:w="992"/>
        <w:gridCol w:w="1134"/>
        <w:gridCol w:w="1836"/>
      </w:tblGrid>
      <w:tr w:rsidR="00B44DE4" w:rsidRPr="005518F4" w14:paraId="12E96305" w14:textId="77777777" w:rsidTr="00CE062F">
        <w:trPr>
          <w:trHeight w:val="630"/>
        </w:trPr>
        <w:tc>
          <w:tcPr>
            <w:tcW w:w="143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2011C457" w14:textId="77777777" w:rsidR="00B44DE4" w:rsidRPr="005518F4" w:rsidRDefault="00B44DE4"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Klasifikacijska številka</w:t>
            </w:r>
          </w:p>
        </w:tc>
        <w:tc>
          <w:tcPr>
            <w:tcW w:w="3459"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64A5EFE1" w14:textId="77777777" w:rsidR="00B44DE4" w:rsidRPr="005518F4" w:rsidRDefault="00B44DE4"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Vrsta gradbenega odpadka</w:t>
            </w:r>
          </w:p>
        </w:tc>
        <w:tc>
          <w:tcPr>
            <w:tcW w:w="567"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4CF0865F" w14:textId="77777777" w:rsidR="00B44DE4" w:rsidRPr="005518F4" w:rsidRDefault="00B44DE4"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EM</w:t>
            </w:r>
          </w:p>
        </w:tc>
        <w:tc>
          <w:tcPr>
            <w:tcW w:w="992"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425FB91D" w14:textId="77777777" w:rsidR="00B44DE4" w:rsidRPr="005518F4" w:rsidRDefault="00B44DE4"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Cena na EM brez DDV</w:t>
            </w:r>
          </w:p>
        </w:tc>
        <w:tc>
          <w:tcPr>
            <w:tcW w:w="1134"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6D4D55C3" w14:textId="18A187D7" w:rsidR="00B44DE4" w:rsidRPr="005518F4" w:rsidRDefault="00B44DE4"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 xml:space="preserve">Okvirna </w:t>
            </w:r>
            <w:r w:rsidR="00726FC0">
              <w:rPr>
                <w:rFonts w:ascii="Tahoma" w:hAnsi="Tahoma" w:cs="Tahoma"/>
                <w:b/>
                <w:bCs/>
                <w:i/>
                <w:iCs/>
                <w:sz w:val="18"/>
                <w:szCs w:val="18"/>
              </w:rPr>
              <w:t>tri</w:t>
            </w:r>
            <w:r w:rsidR="00FB5FCE">
              <w:rPr>
                <w:rFonts w:ascii="Tahoma" w:hAnsi="Tahoma" w:cs="Tahoma"/>
                <w:b/>
                <w:bCs/>
                <w:i/>
                <w:iCs/>
                <w:sz w:val="18"/>
                <w:szCs w:val="18"/>
              </w:rPr>
              <w:t xml:space="preserve">  (3)</w:t>
            </w:r>
            <w:r w:rsidR="00726FC0">
              <w:rPr>
                <w:rFonts w:ascii="Tahoma" w:hAnsi="Tahoma" w:cs="Tahoma"/>
                <w:b/>
                <w:bCs/>
                <w:i/>
                <w:iCs/>
                <w:sz w:val="18"/>
                <w:szCs w:val="18"/>
              </w:rPr>
              <w:t xml:space="preserve"> </w:t>
            </w:r>
            <w:r w:rsidRPr="005518F4">
              <w:rPr>
                <w:rFonts w:ascii="Tahoma" w:hAnsi="Tahoma" w:cs="Tahoma"/>
                <w:b/>
                <w:bCs/>
                <w:i/>
                <w:iCs/>
                <w:sz w:val="18"/>
                <w:szCs w:val="18"/>
              </w:rPr>
              <w:t>letna količina (t)</w:t>
            </w:r>
          </w:p>
        </w:tc>
        <w:tc>
          <w:tcPr>
            <w:tcW w:w="1836"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14:paraId="4AE01DF0" w14:textId="77777777" w:rsidR="00B44DE4" w:rsidRPr="005518F4" w:rsidRDefault="00B44DE4" w:rsidP="00201C09">
            <w:pPr>
              <w:keepNext/>
              <w:keepLines/>
              <w:tabs>
                <w:tab w:val="left" w:pos="8647"/>
                <w:tab w:val="left" w:pos="9354"/>
              </w:tabs>
              <w:ind w:right="-2"/>
              <w:jc w:val="center"/>
              <w:rPr>
                <w:rFonts w:ascii="Tahoma" w:hAnsi="Tahoma" w:cs="Tahoma"/>
                <w:b/>
                <w:bCs/>
                <w:i/>
                <w:iCs/>
                <w:sz w:val="18"/>
                <w:szCs w:val="18"/>
              </w:rPr>
            </w:pPr>
            <w:r w:rsidRPr="005518F4">
              <w:rPr>
                <w:rFonts w:ascii="Tahoma" w:hAnsi="Tahoma" w:cs="Tahoma"/>
                <w:b/>
                <w:bCs/>
                <w:i/>
                <w:iCs/>
                <w:sz w:val="18"/>
                <w:szCs w:val="18"/>
              </w:rPr>
              <w:t>Skupaj cena brez DDV</w:t>
            </w:r>
          </w:p>
        </w:tc>
      </w:tr>
      <w:tr w:rsidR="00B44DE4" w:rsidRPr="005518F4" w14:paraId="3BBB877F" w14:textId="77777777" w:rsidTr="00CE062F">
        <w:trPr>
          <w:trHeight w:val="700"/>
        </w:trPr>
        <w:tc>
          <w:tcPr>
            <w:tcW w:w="1438" w:type="dxa"/>
            <w:tcBorders>
              <w:top w:val="nil"/>
              <w:left w:val="single" w:sz="8" w:space="0" w:color="auto"/>
              <w:bottom w:val="single" w:sz="4" w:space="0" w:color="auto"/>
              <w:right w:val="single" w:sz="8" w:space="0" w:color="auto"/>
            </w:tcBorders>
            <w:shd w:val="clear" w:color="auto" w:fill="auto"/>
            <w:vAlign w:val="center"/>
            <w:hideMark/>
          </w:tcPr>
          <w:p w14:paraId="1E8880B3" w14:textId="77777777" w:rsidR="00B44DE4" w:rsidRPr="005518F4" w:rsidRDefault="00B44DE4" w:rsidP="00201C09">
            <w:pPr>
              <w:keepNext/>
              <w:keepLines/>
              <w:tabs>
                <w:tab w:val="left" w:pos="8647"/>
                <w:tab w:val="left" w:pos="9354"/>
              </w:tabs>
              <w:ind w:right="-2"/>
              <w:jc w:val="center"/>
              <w:rPr>
                <w:rFonts w:ascii="Tahoma" w:hAnsi="Tahoma" w:cs="Tahoma"/>
              </w:rPr>
            </w:pPr>
            <w:r w:rsidRPr="005518F4">
              <w:rPr>
                <w:rFonts w:ascii="Tahoma" w:hAnsi="Tahoma" w:cs="Tahoma"/>
              </w:rPr>
              <w:t>17 01 07</w:t>
            </w:r>
          </w:p>
        </w:tc>
        <w:tc>
          <w:tcPr>
            <w:tcW w:w="3459" w:type="dxa"/>
            <w:tcBorders>
              <w:top w:val="nil"/>
              <w:left w:val="nil"/>
              <w:bottom w:val="single" w:sz="4" w:space="0" w:color="auto"/>
              <w:right w:val="single" w:sz="8" w:space="0" w:color="auto"/>
            </w:tcBorders>
            <w:shd w:val="clear" w:color="auto" w:fill="auto"/>
            <w:vAlign w:val="center"/>
            <w:hideMark/>
          </w:tcPr>
          <w:p w14:paraId="75BE0A3F" w14:textId="77777777" w:rsidR="00B44DE4" w:rsidRPr="005518F4" w:rsidRDefault="00B44DE4" w:rsidP="00201C09">
            <w:pPr>
              <w:keepNext/>
              <w:keepLines/>
              <w:tabs>
                <w:tab w:val="left" w:pos="8647"/>
                <w:tab w:val="left" w:pos="9354"/>
              </w:tabs>
              <w:ind w:right="-2"/>
              <w:jc w:val="both"/>
              <w:rPr>
                <w:rFonts w:ascii="Tahoma" w:hAnsi="Tahoma" w:cs="Tahoma"/>
              </w:rPr>
            </w:pPr>
            <w:r w:rsidRPr="005518F4">
              <w:rPr>
                <w:rFonts w:ascii="Tahoma" w:hAnsi="Tahoma" w:cs="Tahoma"/>
              </w:rPr>
              <w:t>MEŠANICE BETONA, OPEK, PLOŠČIC IN KERAMIKE, KI NISO NAVEDENE POD 17 01 06</w:t>
            </w:r>
          </w:p>
        </w:tc>
        <w:tc>
          <w:tcPr>
            <w:tcW w:w="567" w:type="dxa"/>
            <w:tcBorders>
              <w:top w:val="nil"/>
              <w:left w:val="nil"/>
              <w:bottom w:val="single" w:sz="4" w:space="0" w:color="auto"/>
              <w:right w:val="single" w:sz="8" w:space="0" w:color="auto"/>
            </w:tcBorders>
            <w:shd w:val="clear" w:color="auto" w:fill="auto"/>
            <w:vAlign w:val="center"/>
            <w:hideMark/>
          </w:tcPr>
          <w:p w14:paraId="169C0E12" w14:textId="77777777" w:rsidR="00B44DE4" w:rsidRPr="005518F4" w:rsidRDefault="00B44DE4" w:rsidP="00201C09">
            <w:pPr>
              <w:keepNext/>
              <w:keepLines/>
              <w:tabs>
                <w:tab w:val="left" w:pos="8647"/>
                <w:tab w:val="left" w:pos="9354"/>
              </w:tabs>
              <w:ind w:right="-2"/>
              <w:jc w:val="center"/>
              <w:rPr>
                <w:rFonts w:ascii="Tahoma" w:hAnsi="Tahoma" w:cs="Tahoma"/>
              </w:rPr>
            </w:pPr>
            <w:r w:rsidRPr="005518F4">
              <w:rPr>
                <w:rFonts w:ascii="Tahoma" w:hAnsi="Tahoma" w:cs="Tahoma"/>
              </w:rPr>
              <w:t>t</w:t>
            </w:r>
          </w:p>
        </w:tc>
        <w:tc>
          <w:tcPr>
            <w:tcW w:w="992" w:type="dxa"/>
            <w:tcBorders>
              <w:top w:val="nil"/>
              <w:left w:val="nil"/>
              <w:bottom w:val="single" w:sz="4" w:space="0" w:color="auto"/>
              <w:right w:val="single" w:sz="8" w:space="0" w:color="auto"/>
            </w:tcBorders>
            <w:shd w:val="clear" w:color="auto" w:fill="auto"/>
            <w:vAlign w:val="center"/>
          </w:tcPr>
          <w:p w14:paraId="7BD493B0" w14:textId="77777777" w:rsidR="00B44DE4" w:rsidRPr="005518F4" w:rsidRDefault="00B44DE4" w:rsidP="00201C09">
            <w:pPr>
              <w:keepNext/>
              <w:keepLines/>
              <w:tabs>
                <w:tab w:val="left" w:pos="8647"/>
                <w:tab w:val="left" w:pos="9354"/>
              </w:tabs>
              <w:ind w:right="-2"/>
              <w:jc w:val="both"/>
              <w:rPr>
                <w:rFonts w:ascii="Tahoma" w:hAnsi="Tahoma" w:cs="Tahoma"/>
              </w:rPr>
            </w:pPr>
          </w:p>
        </w:tc>
        <w:tc>
          <w:tcPr>
            <w:tcW w:w="1134" w:type="dxa"/>
            <w:tcBorders>
              <w:top w:val="nil"/>
              <w:left w:val="nil"/>
              <w:bottom w:val="single" w:sz="4" w:space="0" w:color="auto"/>
              <w:right w:val="single" w:sz="8" w:space="0" w:color="auto"/>
            </w:tcBorders>
            <w:shd w:val="clear" w:color="auto" w:fill="auto"/>
            <w:vAlign w:val="center"/>
            <w:hideMark/>
          </w:tcPr>
          <w:p w14:paraId="2532CE43" w14:textId="7F3F29EF" w:rsidR="00B44DE4" w:rsidRPr="005518F4" w:rsidRDefault="00FB5FCE" w:rsidP="00201C09">
            <w:pPr>
              <w:keepNext/>
              <w:keepLines/>
              <w:tabs>
                <w:tab w:val="left" w:pos="8647"/>
                <w:tab w:val="left" w:pos="9354"/>
              </w:tabs>
              <w:ind w:right="-2"/>
              <w:jc w:val="center"/>
              <w:rPr>
                <w:rFonts w:ascii="Tahoma" w:hAnsi="Tahoma" w:cs="Tahoma"/>
              </w:rPr>
            </w:pPr>
            <w:r>
              <w:rPr>
                <w:rFonts w:ascii="Tahoma" w:hAnsi="Tahoma" w:cs="Tahoma"/>
              </w:rPr>
              <w:t>14.500</w:t>
            </w:r>
          </w:p>
        </w:tc>
        <w:tc>
          <w:tcPr>
            <w:tcW w:w="1836" w:type="dxa"/>
            <w:tcBorders>
              <w:top w:val="nil"/>
              <w:left w:val="nil"/>
              <w:bottom w:val="single" w:sz="4" w:space="0" w:color="auto"/>
              <w:right w:val="single" w:sz="8" w:space="0" w:color="auto"/>
            </w:tcBorders>
            <w:shd w:val="clear" w:color="auto" w:fill="auto"/>
            <w:vAlign w:val="center"/>
            <w:hideMark/>
          </w:tcPr>
          <w:p w14:paraId="291F959E" w14:textId="77777777" w:rsidR="00B44DE4" w:rsidRPr="005518F4" w:rsidRDefault="00B44DE4" w:rsidP="00201C09">
            <w:pPr>
              <w:keepNext/>
              <w:keepLines/>
              <w:tabs>
                <w:tab w:val="left" w:pos="8647"/>
                <w:tab w:val="left" w:pos="9354"/>
              </w:tabs>
              <w:ind w:right="-2"/>
              <w:jc w:val="right"/>
              <w:rPr>
                <w:rFonts w:ascii="Tahoma" w:hAnsi="Tahoma" w:cs="Tahoma"/>
              </w:rPr>
            </w:pPr>
            <w:r w:rsidRPr="005518F4">
              <w:rPr>
                <w:rFonts w:ascii="Tahoma" w:hAnsi="Tahoma" w:cs="Tahoma"/>
              </w:rPr>
              <w:t>EUR</w:t>
            </w:r>
          </w:p>
        </w:tc>
      </w:tr>
      <w:tr w:rsidR="00B44DE4" w:rsidRPr="005518F4" w14:paraId="3043700F" w14:textId="77777777" w:rsidTr="00CE062F">
        <w:trPr>
          <w:trHeight w:val="565"/>
        </w:trPr>
        <w:tc>
          <w:tcPr>
            <w:tcW w:w="1438" w:type="dxa"/>
            <w:tcBorders>
              <w:top w:val="single" w:sz="4" w:space="0" w:color="auto"/>
            </w:tcBorders>
            <w:shd w:val="clear" w:color="auto" w:fill="auto"/>
            <w:vAlign w:val="center"/>
          </w:tcPr>
          <w:p w14:paraId="6345E230" w14:textId="77777777" w:rsidR="00B44DE4" w:rsidRPr="005518F4" w:rsidRDefault="00B44DE4" w:rsidP="00201C09">
            <w:pPr>
              <w:keepNext/>
              <w:keepLines/>
              <w:tabs>
                <w:tab w:val="left" w:pos="8647"/>
                <w:tab w:val="left" w:pos="9354"/>
              </w:tabs>
              <w:ind w:right="-2"/>
              <w:jc w:val="center"/>
              <w:rPr>
                <w:rFonts w:ascii="Tahoma" w:hAnsi="Tahoma" w:cs="Tahoma"/>
              </w:rPr>
            </w:pPr>
          </w:p>
        </w:tc>
        <w:tc>
          <w:tcPr>
            <w:tcW w:w="3459" w:type="dxa"/>
            <w:tcBorders>
              <w:top w:val="single" w:sz="4" w:space="0" w:color="auto"/>
            </w:tcBorders>
            <w:shd w:val="clear" w:color="auto" w:fill="auto"/>
            <w:vAlign w:val="center"/>
          </w:tcPr>
          <w:p w14:paraId="0B033637" w14:textId="77777777" w:rsidR="00B44DE4" w:rsidRPr="005518F4" w:rsidRDefault="00B44DE4" w:rsidP="00201C09">
            <w:pPr>
              <w:keepNext/>
              <w:keepLines/>
              <w:tabs>
                <w:tab w:val="left" w:pos="8647"/>
                <w:tab w:val="left" w:pos="9354"/>
              </w:tabs>
              <w:ind w:right="-2"/>
              <w:jc w:val="both"/>
              <w:rPr>
                <w:rFonts w:ascii="Tahoma" w:hAnsi="Tahoma" w:cs="Tahoma"/>
              </w:rPr>
            </w:pPr>
          </w:p>
        </w:tc>
        <w:tc>
          <w:tcPr>
            <w:tcW w:w="567" w:type="dxa"/>
            <w:tcBorders>
              <w:top w:val="single" w:sz="4" w:space="0" w:color="auto"/>
              <w:right w:val="single" w:sz="4" w:space="0" w:color="auto"/>
            </w:tcBorders>
            <w:shd w:val="clear" w:color="auto" w:fill="auto"/>
            <w:vAlign w:val="center"/>
          </w:tcPr>
          <w:p w14:paraId="1543893D" w14:textId="77777777" w:rsidR="00B44DE4" w:rsidRPr="005518F4" w:rsidRDefault="00B44DE4" w:rsidP="00201C09">
            <w:pPr>
              <w:keepNext/>
              <w:keepLines/>
              <w:tabs>
                <w:tab w:val="left" w:pos="8647"/>
                <w:tab w:val="left" w:pos="9354"/>
              </w:tabs>
              <w:ind w:right="-2"/>
              <w:jc w:val="center"/>
              <w:rPr>
                <w:rFonts w:ascii="Tahoma" w:hAnsi="Tahoma" w:cs="Tahoma"/>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B7E9" w14:textId="77777777" w:rsidR="00B44DE4" w:rsidRPr="005518F4" w:rsidRDefault="00B44DE4" w:rsidP="00201C09">
            <w:pPr>
              <w:keepNext/>
              <w:keepLines/>
              <w:tabs>
                <w:tab w:val="left" w:pos="8647"/>
                <w:tab w:val="left" w:pos="9354"/>
              </w:tabs>
              <w:ind w:right="-2"/>
              <w:jc w:val="center"/>
              <w:rPr>
                <w:rFonts w:ascii="Tahoma" w:hAnsi="Tahoma" w:cs="Tahoma"/>
              </w:rPr>
            </w:pPr>
            <w:r w:rsidRPr="005518F4">
              <w:rPr>
                <w:rFonts w:ascii="Tahoma" w:hAnsi="Tahoma" w:cs="Tahoma"/>
                <w:b/>
                <w:bCs/>
              </w:rPr>
              <w:t>Ponudbena vrednost brez DDV</w:t>
            </w:r>
          </w:p>
        </w:tc>
        <w:tc>
          <w:tcPr>
            <w:tcW w:w="1836" w:type="dxa"/>
            <w:tcBorders>
              <w:top w:val="single" w:sz="4" w:space="0" w:color="auto"/>
              <w:left w:val="single" w:sz="4" w:space="0" w:color="auto"/>
              <w:bottom w:val="single" w:sz="8" w:space="0" w:color="auto"/>
              <w:right w:val="single" w:sz="8" w:space="0" w:color="auto"/>
            </w:tcBorders>
            <w:shd w:val="clear" w:color="auto" w:fill="F2F2F2" w:themeFill="background1" w:themeFillShade="F2"/>
            <w:vAlign w:val="center"/>
          </w:tcPr>
          <w:p w14:paraId="79403BCF" w14:textId="77777777" w:rsidR="00B44DE4" w:rsidRPr="005518F4" w:rsidRDefault="00B44DE4" w:rsidP="00201C09">
            <w:pPr>
              <w:keepNext/>
              <w:keepLines/>
              <w:tabs>
                <w:tab w:val="left" w:pos="8647"/>
                <w:tab w:val="left" w:pos="9354"/>
              </w:tabs>
              <w:ind w:right="-2"/>
              <w:jc w:val="right"/>
              <w:rPr>
                <w:rFonts w:ascii="Tahoma" w:hAnsi="Tahoma" w:cs="Tahoma"/>
                <w:b/>
                <w:bCs/>
              </w:rPr>
            </w:pPr>
            <w:r w:rsidRPr="005518F4">
              <w:rPr>
                <w:rFonts w:ascii="Tahoma" w:hAnsi="Tahoma" w:cs="Tahoma"/>
                <w:b/>
                <w:bCs/>
              </w:rPr>
              <w:t>EUR</w:t>
            </w:r>
          </w:p>
        </w:tc>
      </w:tr>
    </w:tbl>
    <w:p w14:paraId="7BD8B9B9" w14:textId="31007347" w:rsidR="00B44DE4" w:rsidRPr="005518F4" w:rsidRDefault="00B44DE4" w:rsidP="00201C09">
      <w:pPr>
        <w:keepNext/>
        <w:keepLines/>
        <w:jc w:val="both"/>
        <w:rPr>
          <w:rFonts w:ascii="Tahoma" w:hAnsi="Tahoma" w:cs="Tahoma"/>
          <w:sz w:val="16"/>
          <w:szCs w:val="16"/>
        </w:rPr>
      </w:pPr>
    </w:p>
    <w:p w14:paraId="356D1C06" w14:textId="77777777" w:rsidR="005010FA" w:rsidRPr="005518F4" w:rsidRDefault="005010FA" w:rsidP="00201C09">
      <w:pPr>
        <w:keepNext/>
        <w:keepLines/>
        <w:rPr>
          <w:rFonts w:ascii="Tahoma" w:hAnsi="Tahoma" w:cs="Tahoma"/>
          <w:b/>
        </w:rPr>
      </w:pPr>
    </w:p>
    <w:p w14:paraId="35D8D7DD" w14:textId="77777777" w:rsidR="005010FA" w:rsidRPr="005518F4" w:rsidRDefault="005010FA" w:rsidP="00135811">
      <w:pPr>
        <w:pStyle w:val="Odstavekseznama"/>
        <w:keepNext/>
        <w:keepLines/>
        <w:numPr>
          <w:ilvl w:val="0"/>
          <w:numId w:val="17"/>
        </w:numPr>
        <w:ind w:hanging="578"/>
        <w:rPr>
          <w:rFonts w:ascii="Tahoma" w:hAnsi="Tahoma" w:cs="Tahoma"/>
          <w:b/>
        </w:rPr>
      </w:pPr>
      <w:r w:rsidRPr="005518F4">
        <w:rPr>
          <w:rFonts w:ascii="Tahoma" w:hAnsi="Tahoma" w:cs="Tahoma"/>
          <w:b/>
        </w:rPr>
        <w:t>ROK IZVEDBE</w:t>
      </w:r>
    </w:p>
    <w:p w14:paraId="5ADE1047" w14:textId="77777777" w:rsidR="005010FA" w:rsidRPr="005518F4" w:rsidRDefault="005010FA" w:rsidP="00201C09">
      <w:pPr>
        <w:keepNext/>
        <w:keepLines/>
        <w:rPr>
          <w:rFonts w:ascii="Tahoma" w:hAnsi="Tahoma" w:cs="Tahoma"/>
          <w:b/>
        </w:rPr>
      </w:pPr>
    </w:p>
    <w:p w14:paraId="14234937" w14:textId="040F6BA7" w:rsidR="005010FA" w:rsidRPr="005518F4" w:rsidRDefault="005010FA" w:rsidP="007E7319">
      <w:pPr>
        <w:keepNext/>
        <w:keepLines/>
        <w:jc w:val="both"/>
        <w:rPr>
          <w:rFonts w:ascii="Tahoma" w:hAnsi="Tahoma" w:cs="Tahoma"/>
          <w:bCs/>
        </w:rPr>
      </w:pPr>
      <w:r w:rsidRPr="005518F4">
        <w:rPr>
          <w:rFonts w:ascii="Tahoma" w:hAnsi="Tahoma" w:cs="Tahoma"/>
          <w:bCs/>
        </w:rPr>
        <w:t xml:space="preserve">Zagotavljamo, da bomo </w:t>
      </w:r>
      <w:r w:rsidR="00270D0C">
        <w:rPr>
          <w:rFonts w:ascii="Tahoma" w:hAnsi="Tahoma" w:cs="Tahoma"/>
          <w:bCs/>
        </w:rPr>
        <w:t>storitve</w:t>
      </w:r>
      <w:r w:rsidRPr="005518F4">
        <w:rPr>
          <w:rFonts w:ascii="Tahoma" w:hAnsi="Tahoma" w:cs="Tahoma"/>
          <w:bCs/>
        </w:rPr>
        <w:t xml:space="preserve"> (prevzem gradbenih odpadkov)</w:t>
      </w:r>
      <w:r w:rsidR="00270D0C">
        <w:rPr>
          <w:rFonts w:ascii="Tahoma" w:hAnsi="Tahoma" w:cs="Tahoma"/>
          <w:bCs/>
        </w:rPr>
        <w:t>, ki so predmet javnega naročila</w:t>
      </w:r>
      <w:r w:rsidRPr="005518F4">
        <w:rPr>
          <w:rFonts w:ascii="Tahoma" w:hAnsi="Tahoma" w:cs="Tahoma"/>
          <w:bCs/>
        </w:rPr>
        <w:t xml:space="preserve"> pričeli</w:t>
      </w:r>
      <w:r w:rsidR="00270D0C">
        <w:rPr>
          <w:rFonts w:ascii="Tahoma" w:hAnsi="Tahoma" w:cs="Tahoma"/>
          <w:bCs/>
        </w:rPr>
        <w:t xml:space="preserve"> izvajati</w:t>
      </w:r>
      <w:r w:rsidRPr="005518F4">
        <w:rPr>
          <w:rFonts w:ascii="Tahoma" w:hAnsi="Tahoma" w:cs="Tahoma"/>
          <w:bCs/>
        </w:rPr>
        <w:t xml:space="preserve"> po sklenitvi okvirnega sporazuma in </w:t>
      </w:r>
      <w:r w:rsidR="00F84E13">
        <w:rPr>
          <w:rFonts w:ascii="Tahoma" w:hAnsi="Tahoma" w:cs="Tahoma"/>
          <w:bCs/>
        </w:rPr>
        <w:t xml:space="preserve">v skladu s tedenskimi </w:t>
      </w:r>
      <w:r w:rsidRPr="005518F4">
        <w:rPr>
          <w:rFonts w:ascii="Tahoma" w:hAnsi="Tahoma" w:cs="Tahoma"/>
          <w:bCs/>
        </w:rPr>
        <w:t>najav</w:t>
      </w:r>
      <w:r w:rsidR="00F84E13">
        <w:rPr>
          <w:rFonts w:ascii="Tahoma" w:hAnsi="Tahoma" w:cs="Tahoma"/>
          <w:bCs/>
        </w:rPr>
        <w:t>ami</w:t>
      </w:r>
      <w:r w:rsidRPr="005518F4">
        <w:rPr>
          <w:rFonts w:ascii="Tahoma" w:hAnsi="Tahoma" w:cs="Tahoma"/>
          <w:bCs/>
        </w:rPr>
        <w:t xml:space="preserve"> s strani naročnika.</w:t>
      </w:r>
    </w:p>
    <w:p w14:paraId="25986081" w14:textId="77777777" w:rsidR="005010FA" w:rsidRPr="005518F4" w:rsidRDefault="005010FA" w:rsidP="00201C09">
      <w:pPr>
        <w:keepNext/>
        <w:keepLines/>
        <w:rPr>
          <w:rFonts w:ascii="Tahoma" w:hAnsi="Tahoma" w:cs="Tahoma"/>
          <w:b/>
        </w:rPr>
      </w:pPr>
    </w:p>
    <w:p w14:paraId="61BAF407" w14:textId="77777777" w:rsidR="005010FA" w:rsidRPr="005518F4" w:rsidRDefault="005010FA" w:rsidP="00135811">
      <w:pPr>
        <w:pStyle w:val="Odstavekseznama"/>
        <w:keepNext/>
        <w:keepLines/>
        <w:numPr>
          <w:ilvl w:val="0"/>
          <w:numId w:val="17"/>
        </w:numPr>
        <w:ind w:hanging="578"/>
        <w:rPr>
          <w:rFonts w:ascii="Tahoma" w:hAnsi="Tahoma" w:cs="Tahoma"/>
          <w:b/>
        </w:rPr>
      </w:pPr>
      <w:r w:rsidRPr="005518F4">
        <w:rPr>
          <w:rFonts w:ascii="Tahoma" w:hAnsi="Tahoma" w:cs="Tahoma"/>
          <w:b/>
        </w:rPr>
        <w:t>VELJAVNOST PONUDBE</w:t>
      </w:r>
    </w:p>
    <w:p w14:paraId="5C308F1A" w14:textId="77777777" w:rsidR="005010FA" w:rsidRPr="005518F4" w:rsidRDefault="005010FA" w:rsidP="00201C09">
      <w:pPr>
        <w:keepNext/>
        <w:keepLines/>
        <w:jc w:val="both"/>
        <w:rPr>
          <w:rFonts w:ascii="Tahoma" w:hAnsi="Tahoma" w:cs="Tahoma"/>
        </w:rPr>
      </w:pPr>
    </w:p>
    <w:p w14:paraId="5376C8D3" w14:textId="77777777" w:rsidR="007E7319" w:rsidRPr="00112425" w:rsidRDefault="007E7319" w:rsidP="007E7319">
      <w:pPr>
        <w:keepNext/>
        <w:keepLines/>
        <w:jc w:val="both"/>
        <w:rPr>
          <w:rFonts w:ascii="Tahoma" w:hAnsi="Tahoma" w:cs="Tahoma"/>
        </w:rPr>
      </w:pPr>
      <w:r w:rsidRPr="00112425">
        <w:rPr>
          <w:rFonts w:ascii="Tahoma" w:hAnsi="Tahoma" w:cs="Tahoma"/>
        </w:rPr>
        <w:t>Ponudba je veljavna</w:t>
      </w:r>
      <w:r>
        <w:rPr>
          <w:rFonts w:ascii="Tahoma" w:hAnsi="Tahoma" w:cs="Tahoma"/>
        </w:rPr>
        <w:t xml:space="preserve"> in zavezujoča</w:t>
      </w:r>
      <w:r w:rsidRPr="00112425">
        <w:rPr>
          <w:rFonts w:ascii="Tahoma" w:hAnsi="Tahoma" w:cs="Tahoma"/>
        </w:rPr>
        <w:t xml:space="preserve"> </w:t>
      </w:r>
      <w:r>
        <w:rPr>
          <w:rFonts w:ascii="Tahoma" w:hAnsi="Tahoma" w:cs="Tahoma"/>
        </w:rPr>
        <w:t xml:space="preserve">___________ koledarske dni </w:t>
      </w:r>
      <w:r w:rsidRPr="00030C50">
        <w:rPr>
          <w:rFonts w:ascii="Tahoma" w:hAnsi="Tahoma" w:cs="Tahoma"/>
          <w:i/>
          <w:iCs/>
        </w:rPr>
        <w:t xml:space="preserve">(najmanj </w:t>
      </w:r>
      <w:r>
        <w:rPr>
          <w:rFonts w:ascii="Tahoma" w:hAnsi="Tahoma" w:cs="Tahoma"/>
          <w:i/>
          <w:iCs/>
        </w:rPr>
        <w:t>120 koledarskih dni</w:t>
      </w:r>
      <w:r w:rsidRPr="00030C50">
        <w:rPr>
          <w:rFonts w:ascii="Tahoma" w:hAnsi="Tahoma" w:cs="Tahoma"/>
          <w:i/>
          <w:iCs/>
        </w:rPr>
        <w:t>)</w:t>
      </w:r>
      <w:r>
        <w:rPr>
          <w:rFonts w:ascii="Tahoma" w:hAnsi="Tahoma" w:cs="Tahoma"/>
        </w:rPr>
        <w:t>, šteto od datuma za predložitev ponudb</w:t>
      </w:r>
      <w:r w:rsidRPr="00112425">
        <w:rPr>
          <w:rFonts w:ascii="Tahoma" w:hAnsi="Tahoma" w:cs="Tahoma"/>
        </w:rPr>
        <w:t xml:space="preserve">. </w:t>
      </w:r>
    </w:p>
    <w:p w14:paraId="4DEEBB20" w14:textId="7796137E" w:rsidR="005010FA" w:rsidRPr="005518F4" w:rsidRDefault="005010FA" w:rsidP="00201C09">
      <w:pPr>
        <w:keepNext/>
        <w:keepLines/>
        <w:jc w:val="both"/>
        <w:rPr>
          <w:rFonts w:ascii="Tahoma" w:hAnsi="Tahoma" w:cs="Tahoma"/>
        </w:rPr>
      </w:pPr>
    </w:p>
    <w:p w14:paraId="5A8D9CEE" w14:textId="77777777" w:rsidR="005010FA" w:rsidRPr="005518F4" w:rsidRDefault="005010FA" w:rsidP="00201C09">
      <w:pPr>
        <w:keepNext/>
        <w:keepLines/>
        <w:jc w:val="both"/>
        <w:rPr>
          <w:rFonts w:ascii="Tahoma" w:hAnsi="Tahoma" w:cs="Tahoma"/>
          <w:b/>
        </w:rPr>
      </w:pPr>
    </w:p>
    <w:p w14:paraId="05CA3C4B" w14:textId="77777777" w:rsidR="005010FA" w:rsidRPr="005518F4" w:rsidRDefault="005010FA" w:rsidP="00201C09">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010FA" w:rsidRPr="005518F4" w14:paraId="407B539A" w14:textId="77777777" w:rsidTr="00CE062F">
        <w:trPr>
          <w:trHeight w:val="235"/>
        </w:trPr>
        <w:tc>
          <w:tcPr>
            <w:tcW w:w="3402" w:type="dxa"/>
            <w:tcBorders>
              <w:bottom w:val="single" w:sz="4" w:space="0" w:color="auto"/>
            </w:tcBorders>
          </w:tcPr>
          <w:p w14:paraId="3A77B6F4" w14:textId="77777777" w:rsidR="005010FA" w:rsidRPr="005518F4" w:rsidRDefault="005010FA" w:rsidP="00201C09">
            <w:pPr>
              <w:keepNext/>
              <w:keepLines/>
              <w:jc w:val="both"/>
              <w:rPr>
                <w:rFonts w:ascii="Tahoma" w:hAnsi="Tahoma" w:cs="Tahoma"/>
                <w:snapToGrid w:val="0"/>
                <w:color w:val="000000"/>
              </w:rPr>
            </w:pPr>
          </w:p>
        </w:tc>
        <w:tc>
          <w:tcPr>
            <w:tcW w:w="2977" w:type="dxa"/>
          </w:tcPr>
          <w:p w14:paraId="1DB280D7" w14:textId="77777777" w:rsidR="005010FA" w:rsidRPr="005518F4" w:rsidRDefault="005010FA" w:rsidP="00201C09">
            <w:pPr>
              <w:keepNext/>
              <w:keepLines/>
              <w:jc w:val="center"/>
              <w:rPr>
                <w:rFonts w:ascii="Tahoma" w:hAnsi="Tahoma" w:cs="Tahoma"/>
                <w:snapToGrid w:val="0"/>
                <w:color w:val="000000"/>
              </w:rPr>
            </w:pPr>
          </w:p>
        </w:tc>
        <w:tc>
          <w:tcPr>
            <w:tcW w:w="3119" w:type="dxa"/>
            <w:tcBorders>
              <w:bottom w:val="single" w:sz="4" w:space="0" w:color="auto"/>
            </w:tcBorders>
          </w:tcPr>
          <w:p w14:paraId="6405758B" w14:textId="77777777" w:rsidR="005010FA" w:rsidRPr="005518F4" w:rsidRDefault="005010FA" w:rsidP="00201C09">
            <w:pPr>
              <w:keepNext/>
              <w:keepLines/>
              <w:tabs>
                <w:tab w:val="left" w:pos="567"/>
                <w:tab w:val="num" w:pos="851"/>
                <w:tab w:val="left" w:pos="993"/>
              </w:tabs>
              <w:jc w:val="both"/>
              <w:rPr>
                <w:rFonts w:ascii="Tahoma" w:hAnsi="Tahoma" w:cs="Tahoma"/>
                <w:snapToGrid w:val="0"/>
                <w:color w:val="000000"/>
              </w:rPr>
            </w:pPr>
          </w:p>
        </w:tc>
      </w:tr>
      <w:tr w:rsidR="005010FA" w:rsidRPr="005518F4" w14:paraId="02C8BC82" w14:textId="77777777" w:rsidTr="00CE062F">
        <w:trPr>
          <w:trHeight w:val="235"/>
        </w:trPr>
        <w:tc>
          <w:tcPr>
            <w:tcW w:w="3402" w:type="dxa"/>
            <w:tcBorders>
              <w:top w:val="single" w:sz="4" w:space="0" w:color="auto"/>
            </w:tcBorders>
          </w:tcPr>
          <w:p w14:paraId="56430952" w14:textId="77777777" w:rsidR="005010FA" w:rsidRPr="005518F4" w:rsidRDefault="005010FA" w:rsidP="00201C09">
            <w:pPr>
              <w:keepNext/>
              <w:keepLines/>
              <w:jc w:val="center"/>
              <w:rPr>
                <w:rFonts w:ascii="Tahoma" w:hAnsi="Tahoma" w:cs="Tahoma"/>
                <w:snapToGrid w:val="0"/>
                <w:color w:val="000000"/>
              </w:rPr>
            </w:pPr>
            <w:r w:rsidRPr="005518F4">
              <w:rPr>
                <w:rFonts w:ascii="Tahoma" w:hAnsi="Tahoma" w:cs="Tahoma"/>
                <w:snapToGrid w:val="0"/>
                <w:color w:val="000000"/>
              </w:rPr>
              <w:t>(Kraj, datum)</w:t>
            </w:r>
          </w:p>
        </w:tc>
        <w:tc>
          <w:tcPr>
            <w:tcW w:w="2977" w:type="dxa"/>
          </w:tcPr>
          <w:p w14:paraId="64C9687A" w14:textId="77777777" w:rsidR="005010FA" w:rsidRPr="005518F4" w:rsidRDefault="005010FA" w:rsidP="00201C09">
            <w:pPr>
              <w:keepNext/>
              <w:keepLines/>
              <w:jc w:val="center"/>
              <w:rPr>
                <w:rFonts w:ascii="Tahoma" w:hAnsi="Tahoma" w:cs="Tahoma"/>
                <w:snapToGrid w:val="0"/>
                <w:color w:val="000000"/>
              </w:rPr>
            </w:pPr>
            <w:r w:rsidRPr="005518F4">
              <w:rPr>
                <w:rFonts w:ascii="Tahoma" w:hAnsi="Tahoma" w:cs="Tahoma"/>
                <w:snapToGrid w:val="0"/>
                <w:color w:val="000000"/>
              </w:rPr>
              <w:t>žig</w:t>
            </w:r>
          </w:p>
        </w:tc>
        <w:tc>
          <w:tcPr>
            <w:tcW w:w="3119" w:type="dxa"/>
            <w:tcBorders>
              <w:top w:val="single" w:sz="4" w:space="0" w:color="auto"/>
            </w:tcBorders>
          </w:tcPr>
          <w:p w14:paraId="1DB9FA6C" w14:textId="0A3E41F9" w:rsidR="005010FA" w:rsidRPr="005518F4" w:rsidRDefault="005010FA" w:rsidP="00201C09">
            <w:pPr>
              <w:keepNext/>
              <w:keepLines/>
              <w:jc w:val="center"/>
              <w:rPr>
                <w:rFonts w:ascii="Tahoma" w:hAnsi="Tahoma" w:cs="Tahoma"/>
                <w:snapToGrid w:val="0"/>
                <w:color w:val="000000"/>
              </w:rPr>
            </w:pPr>
            <w:r w:rsidRPr="005518F4">
              <w:rPr>
                <w:rFonts w:ascii="Tahoma" w:hAnsi="Tahoma" w:cs="Tahoma"/>
                <w:snapToGrid w:val="0"/>
                <w:color w:val="000000"/>
              </w:rPr>
              <w:t>(</w:t>
            </w:r>
            <w:r w:rsidR="007E7319">
              <w:rPr>
                <w:rFonts w:ascii="Tahoma" w:hAnsi="Tahoma" w:cs="Tahoma"/>
                <w:snapToGrid w:val="0"/>
                <w:color w:val="000000"/>
              </w:rPr>
              <w:t>Ime in priimek ter</w:t>
            </w:r>
            <w:r w:rsidR="007E7319" w:rsidRPr="00112425">
              <w:rPr>
                <w:rFonts w:ascii="Tahoma" w:hAnsi="Tahoma" w:cs="Tahoma"/>
                <w:snapToGrid w:val="0"/>
                <w:color w:val="000000"/>
              </w:rPr>
              <w:t xml:space="preserve"> podpis ponudnika</w:t>
            </w:r>
            <w:r w:rsidRPr="005518F4">
              <w:rPr>
                <w:rFonts w:ascii="Tahoma" w:hAnsi="Tahoma" w:cs="Tahoma"/>
                <w:snapToGrid w:val="0"/>
                <w:color w:val="000000"/>
              </w:rPr>
              <w:t>)</w:t>
            </w:r>
          </w:p>
        </w:tc>
      </w:tr>
    </w:tbl>
    <w:p w14:paraId="69F46E56" w14:textId="77777777" w:rsidR="005010FA" w:rsidRPr="005518F4" w:rsidRDefault="005010FA" w:rsidP="00201C09">
      <w:pPr>
        <w:keepNext/>
        <w:keepLines/>
        <w:jc w:val="both"/>
        <w:rPr>
          <w:rFonts w:ascii="Tahoma" w:hAnsi="Tahoma" w:cs="Tahoma"/>
          <w:sz w:val="16"/>
          <w:szCs w:val="16"/>
        </w:rPr>
      </w:pPr>
    </w:p>
    <w:p w14:paraId="6139D267" w14:textId="77777777" w:rsidR="005010FA" w:rsidRPr="005518F4" w:rsidRDefault="005010FA" w:rsidP="00201C09">
      <w:pPr>
        <w:keepNext/>
        <w:keepLines/>
        <w:spacing w:line="276" w:lineRule="auto"/>
        <w:jc w:val="both"/>
        <w:rPr>
          <w:rFonts w:ascii="Tahoma" w:hAnsi="Tahoma" w:cs="Tahoma"/>
          <w:b/>
          <w:i/>
          <w:sz w:val="16"/>
          <w:szCs w:val="16"/>
        </w:rPr>
      </w:pPr>
    </w:p>
    <w:p w14:paraId="63C0E355" w14:textId="77777777" w:rsidR="005010FA" w:rsidRPr="005518F4" w:rsidRDefault="005010FA" w:rsidP="00201C09">
      <w:pPr>
        <w:keepNext/>
        <w:keepLines/>
        <w:spacing w:line="276" w:lineRule="auto"/>
        <w:jc w:val="both"/>
        <w:rPr>
          <w:rFonts w:ascii="Tahoma" w:hAnsi="Tahoma" w:cs="Tahoma"/>
          <w:b/>
          <w:i/>
          <w:sz w:val="16"/>
          <w:szCs w:val="16"/>
        </w:rPr>
      </w:pPr>
    </w:p>
    <w:p w14:paraId="79DE28EA" w14:textId="77777777" w:rsidR="005010FA" w:rsidRPr="005518F4" w:rsidRDefault="005010FA" w:rsidP="00201C09">
      <w:pPr>
        <w:keepNext/>
        <w:keepLines/>
        <w:spacing w:line="276" w:lineRule="auto"/>
        <w:jc w:val="both"/>
        <w:rPr>
          <w:rFonts w:ascii="Tahoma" w:hAnsi="Tahoma" w:cs="Tahoma"/>
          <w:b/>
          <w:i/>
          <w:sz w:val="16"/>
          <w:szCs w:val="16"/>
        </w:rPr>
      </w:pPr>
      <w:r w:rsidRPr="005518F4">
        <w:rPr>
          <w:rFonts w:ascii="Tahoma" w:hAnsi="Tahoma" w:cs="Tahoma"/>
          <w:b/>
          <w:i/>
          <w:sz w:val="16"/>
          <w:szCs w:val="16"/>
        </w:rPr>
        <w:t xml:space="preserve">Navodilo: </w:t>
      </w:r>
    </w:p>
    <w:p w14:paraId="7D3D4DE5" w14:textId="07DEADEA" w:rsidR="00B44DE4" w:rsidRPr="005518F4" w:rsidRDefault="00B44DE4" w:rsidP="00201C09">
      <w:pPr>
        <w:keepNext/>
        <w:keepLines/>
        <w:spacing w:line="276" w:lineRule="auto"/>
        <w:jc w:val="both"/>
        <w:rPr>
          <w:rFonts w:ascii="Tahoma" w:hAnsi="Tahoma" w:cs="Tahoma"/>
          <w:b/>
          <w:i/>
          <w:sz w:val="16"/>
          <w:szCs w:val="16"/>
          <w:u w:val="single"/>
        </w:rPr>
      </w:pPr>
      <w:r w:rsidRPr="005518F4">
        <w:rPr>
          <w:rFonts w:ascii="Tahoma" w:hAnsi="Tahoma" w:cs="Tahoma"/>
          <w:i/>
          <w:sz w:val="16"/>
          <w:szCs w:val="16"/>
        </w:rPr>
        <w:t xml:space="preserve">Ponudnik </w:t>
      </w:r>
      <w:r w:rsidRPr="005518F4">
        <w:rPr>
          <w:rFonts w:ascii="Tahoma" w:hAnsi="Tahoma" w:cs="Tahoma"/>
          <w:b/>
          <w:i/>
          <w:sz w:val="16"/>
          <w:szCs w:val="16"/>
          <w:u w:val="single"/>
        </w:rPr>
        <w:t>mora</w:t>
      </w:r>
      <w:r w:rsidRPr="005518F4">
        <w:rPr>
          <w:rFonts w:ascii="Tahoma" w:hAnsi="Tahoma" w:cs="Tahoma"/>
          <w:i/>
          <w:sz w:val="16"/>
          <w:szCs w:val="16"/>
          <w:u w:val="single"/>
        </w:rPr>
        <w:t xml:space="preserve"> Prilogo 2/2</w:t>
      </w:r>
      <w:r w:rsidRPr="005518F4">
        <w:rPr>
          <w:rFonts w:ascii="Tahoma" w:hAnsi="Tahoma" w:cs="Tahoma"/>
          <w:b/>
          <w:i/>
          <w:sz w:val="16"/>
          <w:szCs w:val="16"/>
        </w:rPr>
        <w:t xml:space="preserve"> </w:t>
      </w:r>
      <w:r w:rsidRPr="005518F4">
        <w:rPr>
          <w:rFonts w:ascii="Tahoma" w:hAnsi="Tahoma" w:cs="Tahoma"/>
          <w:i/>
          <w:sz w:val="16"/>
          <w:szCs w:val="16"/>
        </w:rPr>
        <w:t>v okviru sistema e-JN</w:t>
      </w:r>
      <w:r w:rsidRPr="005518F4">
        <w:rPr>
          <w:rFonts w:ascii="Tahoma" w:hAnsi="Tahoma" w:cs="Tahoma"/>
          <w:b/>
          <w:i/>
          <w:sz w:val="16"/>
          <w:szCs w:val="16"/>
        </w:rPr>
        <w:t xml:space="preserve"> </w:t>
      </w:r>
      <w:r w:rsidRPr="005518F4">
        <w:rPr>
          <w:rFonts w:ascii="Tahoma" w:hAnsi="Tahoma" w:cs="Tahoma"/>
          <w:b/>
          <w:i/>
          <w:sz w:val="16"/>
          <w:szCs w:val="16"/>
          <w:u w:val="single"/>
        </w:rPr>
        <w:t>naložiti ločeno v Razdelek »Dokumenti«, del »Ostale priloge«!!</w:t>
      </w:r>
    </w:p>
    <w:p w14:paraId="43A446CC" w14:textId="103CC682" w:rsidR="00F33757" w:rsidRPr="005518F4" w:rsidRDefault="00F33757" w:rsidP="00201C09">
      <w:pPr>
        <w:keepNext/>
        <w:keepLines/>
        <w:rPr>
          <w:rFonts w:ascii="Tahoma" w:hAnsi="Tahoma" w:cs="Tahoma"/>
          <w:b/>
        </w:rPr>
      </w:pPr>
    </w:p>
    <w:p w14:paraId="0698227A" w14:textId="156F4D1B" w:rsidR="00F33757" w:rsidRPr="005518F4" w:rsidRDefault="00F33757" w:rsidP="00201C09">
      <w:pPr>
        <w:keepNext/>
        <w:keepLines/>
        <w:rPr>
          <w:rFonts w:ascii="Tahoma" w:hAnsi="Tahoma" w:cs="Tahoma"/>
          <w:b/>
        </w:rPr>
      </w:pPr>
    </w:p>
    <w:p w14:paraId="69EDD3C8" w14:textId="63E28ABA" w:rsidR="00F33757" w:rsidRPr="005518F4" w:rsidRDefault="00F33757" w:rsidP="00201C09">
      <w:pPr>
        <w:keepNext/>
        <w:keepLines/>
        <w:rPr>
          <w:rFonts w:ascii="Tahoma" w:hAnsi="Tahoma" w:cs="Tahoma"/>
          <w:b/>
        </w:rPr>
      </w:pPr>
    </w:p>
    <w:p w14:paraId="0B294A83" w14:textId="2F3A4746" w:rsidR="00D63EAF" w:rsidRDefault="00D63EAF" w:rsidP="00201C09">
      <w:pPr>
        <w:keepNext/>
        <w:keepLines/>
        <w:jc w:val="both"/>
        <w:rPr>
          <w:rFonts w:ascii="Tahoma" w:hAnsi="Tahoma" w:cs="Tahoma"/>
          <w:sz w:val="16"/>
          <w:szCs w:val="16"/>
        </w:rPr>
      </w:pPr>
    </w:p>
    <w:p w14:paraId="69CD25F0" w14:textId="7E355C66" w:rsidR="009B6663" w:rsidRDefault="009B6663" w:rsidP="00201C09">
      <w:pPr>
        <w:keepNext/>
        <w:keepLines/>
        <w:jc w:val="both"/>
        <w:rPr>
          <w:rFonts w:ascii="Tahoma" w:hAnsi="Tahoma" w:cs="Tahoma"/>
          <w:sz w:val="16"/>
          <w:szCs w:val="16"/>
        </w:rPr>
      </w:pPr>
    </w:p>
    <w:p w14:paraId="6026AAB1" w14:textId="466F2908" w:rsidR="009B6663" w:rsidRDefault="009B6663" w:rsidP="00201C09">
      <w:pPr>
        <w:keepNext/>
        <w:keepLines/>
        <w:jc w:val="both"/>
        <w:rPr>
          <w:rFonts w:ascii="Tahoma" w:hAnsi="Tahoma" w:cs="Tahoma"/>
          <w:sz w:val="16"/>
          <w:szCs w:val="16"/>
        </w:rPr>
      </w:pPr>
    </w:p>
    <w:p w14:paraId="318604DA" w14:textId="7D74FD14" w:rsidR="009B6663" w:rsidRDefault="009B6663" w:rsidP="00201C09">
      <w:pPr>
        <w:keepNext/>
        <w:keepLines/>
        <w:jc w:val="both"/>
        <w:rPr>
          <w:rFonts w:ascii="Tahoma" w:hAnsi="Tahoma" w:cs="Tahoma"/>
          <w:sz w:val="16"/>
          <w:szCs w:val="16"/>
        </w:rPr>
      </w:pPr>
    </w:p>
    <w:p w14:paraId="0C1DD8F6" w14:textId="70191009" w:rsidR="009B6663" w:rsidRDefault="009B6663" w:rsidP="00201C09">
      <w:pPr>
        <w:keepNext/>
        <w:keepLines/>
        <w:jc w:val="both"/>
        <w:rPr>
          <w:rFonts w:ascii="Tahoma" w:hAnsi="Tahoma" w:cs="Tahoma"/>
          <w:sz w:val="16"/>
          <w:szCs w:val="16"/>
        </w:rPr>
      </w:pPr>
    </w:p>
    <w:p w14:paraId="0C890BBB" w14:textId="77777777" w:rsidR="009B6663" w:rsidRPr="005518F4" w:rsidRDefault="009B6663" w:rsidP="00201C09">
      <w:pPr>
        <w:keepNext/>
        <w:keepLines/>
        <w:jc w:val="both"/>
        <w:rPr>
          <w:rFonts w:ascii="Tahoma" w:hAnsi="Tahoma" w:cs="Tahoma"/>
          <w:sz w:val="16"/>
          <w:szCs w:val="16"/>
        </w:rPr>
      </w:pPr>
    </w:p>
    <w:p w14:paraId="01141CA9" w14:textId="7B9C36C3" w:rsidR="00072D7A" w:rsidRPr="005518F4" w:rsidRDefault="00072D7A" w:rsidP="00201C09">
      <w:pPr>
        <w:keepNext/>
        <w:keepLines/>
        <w:jc w:val="both"/>
        <w:rPr>
          <w:rFonts w:ascii="Tahoma" w:hAnsi="Tahoma" w:cs="Tahoma"/>
          <w:sz w:val="16"/>
          <w:szCs w:val="16"/>
        </w:rPr>
      </w:pPr>
    </w:p>
    <w:p w14:paraId="32EDDFF6" w14:textId="73B33850" w:rsidR="00072D7A" w:rsidRDefault="00072D7A" w:rsidP="00201C09">
      <w:pPr>
        <w:keepNext/>
        <w:keepLines/>
        <w:jc w:val="both"/>
        <w:rPr>
          <w:rFonts w:ascii="Tahoma" w:hAnsi="Tahoma" w:cs="Tahoma"/>
          <w:sz w:val="16"/>
          <w:szCs w:val="16"/>
        </w:rPr>
      </w:pPr>
    </w:p>
    <w:p w14:paraId="3D845DA8" w14:textId="77777777" w:rsidR="007E7319" w:rsidRPr="005518F4" w:rsidRDefault="007E7319" w:rsidP="00201C09">
      <w:pPr>
        <w:keepNext/>
        <w:keepLines/>
        <w:jc w:val="both"/>
        <w:rPr>
          <w:rFonts w:ascii="Tahoma" w:hAnsi="Tahoma" w:cs="Tahoma"/>
          <w:sz w:val="16"/>
          <w:szCs w:val="16"/>
        </w:rPr>
      </w:pPr>
    </w:p>
    <w:p w14:paraId="6715E103" w14:textId="257CD243" w:rsidR="003971BE" w:rsidRPr="005518F4" w:rsidRDefault="003971BE" w:rsidP="00201C09">
      <w:pPr>
        <w:keepNext/>
        <w:keepLines/>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316"/>
      </w:tblGrid>
      <w:tr w:rsidR="00152BD6" w:rsidRPr="005518F4" w14:paraId="228E3862" w14:textId="77777777" w:rsidTr="000D6292">
        <w:tc>
          <w:tcPr>
            <w:tcW w:w="8252" w:type="dxa"/>
          </w:tcPr>
          <w:p w14:paraId="48A2AA8D" w14:textId="20D6F5EB" w:rsidR="00152BD6" w:rsidRPr="005518F4" w:rsidRDefault="00152BD6" w:rsidP="00201C09">
            <w:pPr>
              <w:keepNext/>
              <w:keepLines/>
              <w:jc w:val="both"/>
              <w:rPr>
                <w:rFonts w:ascii="Tahoma" w:hAnsi="Tahoma" w:cs="Tahoma"/>
              </w:rPr>
            </w:pPr>
            <w:r w:rsidRPr="005518F4">
              <w:lastRenderedPageBreak/>
              <w:br w:type="page"/>
            </w:r>
            <w:r w:rsidRPr="005518F4">
              <w:rPr>
                <w:rFonts w:ascii="Tahoma" w:hAnsi="Tahoma" w:cs="Tahoma"/>
              </w:rPr>
              <w:br w:type="page"/>
              <w:t>ESPD za vse gospodarske subjekte v ponudbi</w:t>
            </w:r>
          </w:p>
        </w:tc>
        <w:tc>
          <w:tcPr>
            <w:tcW w:w="1316" w:type="dxa"/>
          </w:tcPr>
          <w:p w14:paraId="746D5CCE" w14:textId="3C6AA23D" w:rsidR="00152BD6" w:rsidRPr="005518F4" w:rsidRDefault="00152BD6" w:rsidP="00152BD6">
            <w:pPr>
              <w:keepNext/>
              <w:keepLines/>
              <w:jc w:val="both"/>
              <w:rPr>
                <w:rFonts w:ascii="Tahoma" w:hAnsi="Tahoma" w:cs="Tahoma"/>
                <w:b/>
                <w:i/>
              </w:rPr>
            </w:pPr>
            <w:r w:rsidRPr="005518F4">
              <w:rPr>
                <w:rFonts w:ascii="Tahoma" w:hAnsi="Tahoma" w:cs="Tahoma"/>
                <w:b/>
                <w:i/>
              </w:rPr>
              <w:t>Priloga 3</w:t>
            </w:r>
          </w:p>
        </w:tc>
      </w:tr>
    </w:tbl>
    <w:p w14:paraId="4515D0A8" w14:textId="77777777" w:rsidR="00AF0B35" w:rsidRPr="005518F4" w:rsidRDefault="00AF0B35" w:rsidP="00201C09">
      <w:pPr>
        <w:keepNext/>
        <w:keepLines/>
        <w:jc w:val="both"/>
        <w:rPr>
          <w:rFonts w:ascii="Tahoma" w:hAnsi="Tahoma" w:cs="Tahoma"/>
        </w:rPr>
      </w:pPr>
    </w:p>
    <w:p w14:paraId="72550578" w14:textId="3C82E76A" w:rsidR="009D6B8B" w:rsidRPr="005518F4" w:rsidRDefault="009D6B8B" w:rsidP="00201C09">
      <w:pPr>
        <w:keepNext/>
        <w:keepLines/>
        <w:tabs>
          <w:tab w:val="left" w:pos="284"/>
        </w:tabs>
        <w:jc w:val="both"/>
        <w:rPr>
          <w:rFonts w:ascii="Tahoma" w:hAnsi="Tahoma" w:cs="Tahoma"/>
        </w:rPr>
      </w:pPr>
      <w:r w:rsidRPr="005518F4">
        <w:rPr>
          <w:rFonts w:ascii="Tahoma" w:hAnsi="Tahoma" w:cs="Tahoma"/>
        </w:rPr>
        <w:t>Gospodarski subjekt mora za to stranjo priložiti ESPD obrazec, v skladu z določili točke 3. razpisne dokumentacije.</w:t>
      </w:r>
    </w:p>
    <w:p w14:paraId="42BFBF3C" w14:textId="77777777" w:rsidR="009D6B8B" w:rsidRPr="005518F4" w:rsidRDefault="009D6B8B" w:rsidP="00201C09">
      <w:pPr>
        <w:keepNext/>
        <w:keepLines/>
        <w:tabs>
          <w:tab w:val="left" w:pos="284"/>
        </w:tabs>
        <w:jc w:val="both"/>
        <w:rPr>
          <w:rFonts w:ascii="Tahoma" w:hAnsi="Tahoma" w:cs="Tahoma"/>
        </w:rPr>
      </w:pPr>
    </w:p>
    <w:p w14:paraId="51183757" w14:textId="7D1CAB67" w:rsidR="009D6B8B" w:rsidRPr="005518F4" w:rsidRDefault="00BC2C2F" w:rsidP="00201C09">
      <w:pPr>
        <w:keepNext/>
        <w:keepLines/>
        <w:contextualSpacing/>
        <w:jc w:val="both"/>
        <w:rPr>
          <w:rFonts w:ascii="Tahoma" w:hAnsi="Tahoma" w:cs="Tahoma"/>
        </w:rPr>
      </w:pPr>
      <w:r w:rsidRPr="005518F4">
        <w:rPr>
          <w:rFonts w:ascii="Tahoma" w:hAnsi="Tahoma" w:cs="Tahoma"/>
        </w:rPr>
        <w:t>P</w:t>
      </w:r>
      <w:r w:rsidR="009D6B8B" w:rsidRPr="005518F4">
        <w:rPr>
          <w:rFonts w:ascii="Tahoma" w:hAnsi="Tahoma" w:cs="Tahoma"/>
        </w:rPr>
        <w:t>onudnik (oz. glavni partner v primeru skupne ponudbe) mora svoj obrazec ESPD izpolniti ter ga v elektronski obliki (nepodpisan .</w:t>
      </w:r>
      <w:proofErr w:type="spellStart"/>
      <w:r w:rsidR="009D6B8B" w:rsidRPr="005518F4">
        <w:rPr>
          <w:rFonts w:ascii="Tahoma" w:hAnsi="Tahoma" w:cs="Tahoma"/>
        </w:rPr>
        <w:t>xml</w:t>
      </w:r>
      <w:proofErr w:type="spellEnd"/>
      <w:r w:rsidR="009D6B8B" w:rsidRPr="005518F4">
        <w:rPr>
          <w:rFonts w:ascii="Tahoma" w:hAnsi="Tahoma" w:cs="Tahoma"/>
        </w:rPr>
        <w:t xml:space="preserve"> format, ki bo podpisan hkrati z oddajo ponudbe) naložiti na informacijski sistem e-JN </w:t>
      </w:r>
      <w:r w:rsidR="009D6B8B" w:rsidRPr="005518F4">
        <w:rPr>
          <w:rFonts w:ascii="Tahoma" w:hAnsi="Tahoma" w:cs="Tahoma"/>
          <w:b/>
          <w:u w:val="single"/>
        </w:rPr>
        <w:t>v Razdelek »DOKUMENTI«, del »ESPD-ponudnik«</w:t>
      </w:r>
      <w:r w:rsidR="001B2BA3" w:rsidRPr="005518F4">
        <w:rPr>
          <w:rFonts w:ascii="Tahoma" w:hAnsi="Tahoma" w:cs="Tahoma"/>
          <w:u w:val="single"/>
        </w:rPr>
        <w:t>.</w:t>
      </w:r>
    </w:p>
    <w:p w14:paraId="44771E2F" w14:textId="20ADEF79" w:rsidR="001B2BA3" w:rsidRPr="005518F4" w:rsidRDefault="001B2BA3" w:rsidP="00201C09">
      <w:pPr>
        <w:keepNext/>
        <w:keepLines/>
        <w:contextualSpacing/>
        <w:jc w:val="both"/>
        <w:rPr>
          <w:rFonts w:ascii="Tahoma" w:hAnsi="Tahoma" w:cs="Tahoma"/>
          <w:i/>
        </w:rPr>
      </w:pPr>
    </w:p>
    <w:p w14:paraId="5FA7BAAA" w14:textId="77777777" w:rsidR="009D6B8B" w:rsidRPr="005518F4" w:rsidRDefault="009D6B8B" w:rsidP="00201C09">
      <w:pPr>
        <w:keepNext/>
        <w:keepLines/>
        <w:contextualSpacing/>
        <w:jc w:val="both"/>
        <w:rPr>
          <w:rFonts w:ascii="Tahoma" w:hAnsi="Tahoma" w:cs="Tahoma"/>
          <w:bCs/>
          <w:noProof/>
        </w:rPr>
      </w:pPr>
      <w:r w:rsidRPr="005518F4">
        <w:rPr>
          <w:rFonts w:ascii="Tahoma" w:hAnsi="Tahoma" w:cs="Tahoma"/>
        </w:rPr>
        <w:t xml:space="preserve">Za vse v ponudbi navedene </w:t>
      </w:r>
      <w:r w:rsidRPr="005518F4">
        <w:rPr>
          <w:rFonts w:ascii="Tahoma" w:hAnsi="Tahoma" w:cs="Tahoma"/>
          <w:u w:val="single"/>
        </w:rPr>
        <w:t>partnerje</w:t>
      </w:r>
      <w:r w:rsidRPr="005518F4">
        <w:rPr>
          <w:rFonts w:ascii="Tahoma" w:hAnsi="Tahoma" w:cs="Tahoma"/>
        </w:rPr>
        <w:t xml:space="preserve"> </w:t>
      </w:r>
      <w:r w:rsidRPr="005518F4">
        <w:rPr>
          <w:rFonts w:ascii="Tahoma" w:hAnsi="Tahoma" w:cs="Tahoma"/>
          <w:i/>
        </w:rPr>
        <w:t>(v primeru skupne ponudbe)</w:t>
      </w:r>
      <w:r w:rsidRPr="005518F4">
        <w:rPr>
          <w:rFonts w:ascii="Tahoma" w:hAnsi="Tahoma" w:cs="Tahoma"/>
        </w:rPr>
        <w:t xml:space="preserve">, in/ali </w:t>
      </w:r>
      <w:r w:rsidRPr="005518F4">
        <w:rPr>
          <w:rFonts w:ascii="Tahoma" w:hAnsi="Tahoma" w:cs="Tahoma"/>
          <w:u w:val="single"/>
        </w:rPr>
        <w:t>podizvajalce</w:t>
      </w:r>
      <w:r w:rsidRPr="005518F4">
        <w:rPr>
          <w:rFonts w:ascii="Tahoma" w:hAnsi="Tahoma" w:cs="Tahoma"/>
          <w:iCs/>
        </w:rPr>
        <w:t xml:space="preserve"> </w:t>
      </w:r>
      <w:r w:rsidRPr="005518F4">
        <w:rPr>
          <w:rFonts w:ascii="Tahoma" w:hAnsi="Tahoma" w:cs="Tahoma"/>
          <w:i/>
          <w:iCs/>
        </w:rPr>
        <w:t>(če ponudnik izvaja javno naročilo s podizvajalci)</w:t>
      </w:r>
      <w:r w:rsidRPr="005518F4">
        <w:rPr>
          <w:rFonts w:ascii="Tahoma" w:hAnsi="Tahoma" w:cs="Tahoma"/>
          <w:iCs/>
        </w:rPr>
        <w:t xml:space="preserve"> in/ali </w:t>
      </w:r>
      <w:r w:rsidRPr="005518F4">
        <w:rPr>
          <w:rFonts w:ascii="Tahoma" w:hAnsi="Tahoma" w:cs="Tahoma"/>
          <w:iCs/>
          <w:u w:val="single"/>
        </w:rPr>
        <w:t>subjekte, katerih zmogljivost uporablja ponudnik</w:t>
      </w:r>
      <w:r w:rsidRPr="005518F4">
        <w:rPr>
          <w:rFonts w:ascii="Tahoma" w:hAnsi="Tahoma" w:cs="Tahoma"/>
          <w:iCs/>
        </w:rPr>
        <w:t xml:space="preserve"> </w:t>
      </w:r>
      <w:r w:rsidRPr="005518F4">
        <w:rPr>
          <w:rFonts w:ascii="Tahoma" w:hAnsi="Tahoma" w:cs="Tahoma"/>
          <w:i/>
          <w:iCs/>
        </w:rPr>
        <w:t>(v kolikor bo ponudnik uporabil zmogljivosti drugih subjektov za izvedbo javnega naročila)</w:t>
      </w:r>
      <w:r w:rsidRPr="005518F4">
        <w:rPr>
          <w:rFonts w:ascii="Tahoma" w:hAnsi="Tahoma" w:cs="Tahoma"/>
          <w:iCs/>
        </w:rPr>
        <w:t>,</w:t>
      </w:r>
      <w:r w:rsidRPr="005518F4">
        <w:rPr>
          <w:rFonts w:ascii="Tahoma" w:hAnsi="Tahoma" w:cs="Tahoma"/>
        </w:rPr>
        <w:t xml:space="preserve"> mora ponudnik ročno/fizično podpisane ESPD obrazce (za vsakega od ostalih sodelujočih) v .pdf obliki ali v .</w:t>
      </w:r>
      <w:proofErr w:type="spellStart"/>
      <w:r w:rsidRPr="005518F4">
        <w:rPr>
          <w:rFonts w:ascii="Tahoma" w:hAnsi="Tahoma" w:cs="Tahoma"/>
        </w:rPr>
        <w:t>xml</w:t>
      </w:r>
      <w:proofErr w:type="spellEnd"/>
      <w:r w:rsidRPr="005518F4">
        <w:rPr>
          <w:rFonts w:ascii="Tahoma" w:hAnsi="Tahoma" w:cs="Tahoma"/>
        </w:rPr>
        <w:t xml:space="preserve"> formatu (elektronsko podpisan) naložiti na informacijski sistem e-JN </w:t>
      </w:r>
      <w:r w:rsidRPr="005518F4">
        <w:rPr>
          <w:rFonts w:ascii="Tahoma" w:hAnsi="Tahoma" w:cs="Tahoma"/>
          <w:b/>
        </w:rPr>
        <w:t>v Razdelek »SODELUJOČI«, del »ESPD – ostali sodelujoči«</w:t>
      </w:r>
      <w:r w:rsidRPr="005518F4">
        <w:rPr>
          <w:rFonts w:ascii="Tahoma" w:hAnsi="Tahoma" w:cs="Tahoma"/>
        </w:rPr>
        <w:t>.</w:t>
      </w:r>
    </w:p>
    <w:p w14:paraId="732438C4" w14:textId="35C699EC" w:rsidR="00F05E6C" w:rsidRPr="005518F4" w:rsidRDefault="00F05E6C" w:rsidP="00201C09">
      <w:pPr>
        <w:keepNext/>
        <w:keepLines/>
        <w:tabs>
          <w:tab w:val="left" w:pos="284"/>
        </w:tabs>
        <w:rPr>
          <w:rFonts w:ascii="Tahoma" w:hAnsi="Tahoma" w:cs="Tahoma"/>
        </w:rPr>
      </w:pPr>
    </w:p>
    <w:p w14:paraId="66CA158A" w14:textId="5920A2B7" w:rsidR="00B00495" w:rsidRPr="005518F4" w:rsidRDefault="001B2BA3" w:rsidP="00201C09">
      <w:pPr>
        <w:keepNext/>
        <w:keepLines/>
        <w:tabs>
          <w:tab w:val="left" w:pos="284"/>
        </w:tabs>
        <w:jc w:val="both"/>
        <w:rPr>
          <w:rFonts w:ascii="Tahoma" w:hAnsi="Tahoma" w:cs="Tahoma"/>
        </w:rPr>
      </w:pPr>
      <w:r w:rsidRPr="005518F4">
        <w:rPr>
          <w:rFonts w:ascii="Tahoma" w:hAnsi="Tahoma" w:cs="Tahoma"/>
        </w:rPr>
        <w:t>Ponudnik lahko ESPD obrazce v pdf. obliki naloži tudi v Razdelek »Dokumenti«, del »Ostale priloge«.</w:t>
      </w:r>
      <w:r w:rsidR="00B00495" w:rsidRPr="005518F4">
        <w:rPr>
          <w:rFonts w:ascii="Tahoma" w:hAnsi="Tahoma" w:cs="Tahoma"/>
        </w:rPr>
        <w:t xml:space="preserve"> Vsi gospodarski subjekti izpolnijo in podpišejo tudi Obrazec k Prilogi 3 ter ga v pdf. obliki priložijo k ponudbi, v Razdelek »Dokumenti«, del »Ostale priloge«.</w:t>
      </w:r>
    </w:p>
    <w:p w14:paraId="29A26DD7" w14:textId="1E85D1D5" w:rsidR="009D6B8B" w:rsidRPr="005518F4" w:rsidRDefault="009D6B8B" w:rsidP="00201C09">
      <w:pPr>
        <w:keepNext/>
        <w:keepLines/>
        <w:tabs>
          <w:tab w:val="left" w:pos="284"/>
        </w:tabs>
        <w:jc w:val="both"/>
        <w:rPr>
          <w:rFonts w:ascii="Tahoma" w:hAnsi="Tahoma" w:cs="Tahoma"/>
          <w:b/>
          <w:i/>
          <w:sz w:val="16"/>
          <w:szCs w:val="18"/>
        </w:rPr>
      </w:pPr>
    </w:p>
    <w:p w14:paraId="320D0D81" w14:textId="44AC8621" w:rsidR="009D6B8B" w:rsidRPr="005518F4" w:rsidRDefault="009D6B8B" w:rsidP="00201C09">
      <w:pPr>
        <w:keepNext/>
        <w:keepLines/>
        <w:tabs>
          <w:tab w:val="left" w:pos="284"/>
        </w:tabs>
        <w:jc w:val="both"/>
        <w:rPr>
          <w:rFonts w:ascii="Tahoma" w:hAnsi="Tahoma" w:cs="Tahoma"/>
          <w:b/>
          <w:i/>
          <w:sz w:val="16"/>
          <w:szCs w:val="18"/>
        </w:rPr>
      </w:pPr>
      <w:r w:rsidRPr="005518F4">
        <w:rPr>
          <w:rFonts w:ascii="Tahoma" w:hAnsi="Tahoma" w:cs="Tahoma"/>
          <w:b/>
          <w:i/>
          <w:sz w:val="16"/>
          <w:szCs w:val="18"/>
        </w:rPr>
        <w:t>Opomba:</w:t>
      </w:r>
    </w:p>
    <w:p w14:paraId="39CBDAAA" w14:textId="77777777" w:rsidR="009D6B8B" w:rsidRPr="005518F4" w:rsidRDefault="009D6B8B" w:rsidP="00201C09">
      <w:pPr>
        <w:keepNext/>
        <w:keepLines/>
        <w:jc w:val="both"/>
        <w:rPr>
          <w:rFonts w:ascii="Tahoma" w:hAnsi="Tahoma" w:cs="Tahoma"/>
          <w:i/>
          <w:iCs/>
          <w:sz w:val="16"/>
          <w:szCs w:val="22"/>
        </w:rPr>
      </w:pPr>
      <w:r w:rsidRPr="005518F4">
        <w:rPr>
          <w:rFonts w:ascii="Tahoma" w:hAnsi="Tahoma" w:cs="Tahoma"/>
          <w:i/>
          <w:iCs/>
          <w:sz w:val="16"/>
          <w:szCs w:val="22"/>
        </w:rPr>
        <w:t xml:space="preserve">Obrazec izpolnijo in podpišejo </w:t>
      </w:r>
      <w:r w:rsidRPr="005518F4">
        <w:rPr>
          <w:rFonts w:ascii="Tahoma" w:hAnsi="Tahoma" w:cs="Tahoma"/>
          <w:b/>
          <w:i/>
          <w:iCs/>
          <w:sz w:val="16"/>
          <w:szCs w:val="22"/>
        </w:rPr>
        <w:t>tudi</w:t>
      </w:r>
      <w:r w:rsidRPr="005518F4">
        <w:rPr>
          <w:rFonts w:ascii="Tahoma" w:hAnsi="Tahoma" w:cs="Tahoma"/>
          <w:i/>
          <w:iCs/>
          <w:sz w:val="16"/>
          <w:szCs w:val="22"/>
        </w:rPr>
        <w:t xml:space="preserve"> vsi </w:t>
      </w:r>
      <w:r w:rsidRPr="005518F4">
        <w:rPr>
          <w:rFonts w:ascii="Tahoma" w:hAnsi="Tahoma" w:cs="Tahoma"/>
          <w:i/>
          <w:iCs/>
          <w:sz w:val="16"/>
          <w:szCs w:val="22"/>
          <w:u w:val="single"/>
        </w:rPr>
        <w:t>posamezni člani skupine ponudnikov</w:t>
      </w:r>
      <w:r w:rsidRPr="005518F4">
        <w:rPr>
          <w:rFonts w:ascii="Tahoma" w:hAnsi="Tahoma" w:cs="Tahoma"/>
          <w:i/>
          <w:iCs/>
          <w:sz w:val="16"/>
          <w:szCs w:val="22"/>
        </w:rPr>
        <w:t xml:space="preserve"> (partnerji) v primeru skupne ponudbe, </w:t>
      </w:r>
      <w:r w:rsidRPr="005518F4">
        <w:rPr>
          <w:rFonts w:ascii="Tahoma" w:hAnsi="Tahoma" w:cs="Tahoma"/>
          <w:b/>
          <w:i/>
          <w:iCs/>
          <w:sz w:val="16"/>
          <w:szCs w:val="22"/>
        </w:rPr>
        <w:t>ter</w:t>
      </w:r>
      <w:r w:rsidRPr="005518F4">
        <w:rPr>
          <w:rFonts w:ascii="Tahoma" w:hAnsi="Tahoma" w:cs="Tahoma"/>
          <w:i/>
          <w:iCs/>
          <w:sz w:val="16"/>
          <w:szCs w:val="22"/>
        </w:rPr>
        <w:t xml:space="preserve"> vsi </w:t>
      </w:r>
      <w:r w:rsidRPr="005518F4">
        <w:rPr>
          <w:rFonts w:ascii="Tahoma" w:hAnsi="Tahoma" w:cs="Tahoma"/>
          <w:i/>
          <w:iCs/>
          <w:sz w:val="16"/>
          <w:szCs w:val="22"/>
          <w:u w:val="single"/>
        </w:rPr>
        <w:t>podizvajalci</w:t>
      </w:r>
      <w:r w:rsidRPr="005518F4">
        <w:rPr>
          <w:rFonts w:ascii="Tahoma" w:hAnsi="Tahoma" w:cs="Tahoma"/>
          <w:i/>
          <w:iCs/>
          <w:sz w:val="16"/>
          <w:szCs w:val="22"/>
        </w:rPr>
        <w:t xml:space="preserve"> (če ponudnik izvaja javno naročilo s podizvajalci) </w:t>
      </w:r>
      <w:r w:rsidRPr="005518F4">
        <w:rPr>
          <w:rFonts w:ascii="Tahoma" w:hAnsi="Tahoma" w:cs="Tahoma"/>
          <w:b/>
          <w:i/>
          <w:iCs/>
          <w:sz w:val="16"/>
          <w:szCs w:val="22"/>
        </w:rPr>
        <w:t>in</w:t>
      </w:r>
      <w:r w:rsidRPr="005518F4">
        <w:rPr>
          <w:rFonts w:ascii="Tahoma" w:hAnsi="Tahoma" w:cs="Tahoma"/>
          <w:i/>
          <w:iCs/>
          <w:sz w:val="16"/>
          <w:szCs w:val="22"/>
        </w:rPr>
        <w:t xml:space="preserve"> morebitni </w:t>
      </w:r>
      <w:r w:rsidRPr="005518F4">
        <w:rPr>
          <w:rFonts w:ascii="Tahoma" w:hAnsi="Tahoma" w:cs="Tahoma"/>
          <w:i/>
          <w:iCs/>
          <w:sz w:val="16"/>
          <w:szCs w:val="22"/>
          <w:u w:val="single"/>
        </w:rPr>
        <w:t>subjekti</w:t>
      </w:r>
      <w:r w:rsidRPr="005518F4">
        <w:rPr>
          <w:rFonts w:ascii="Tahoma" w:hAnsi="Tahoma" w:cs="Tahoma"/>
          <w:i/>
          <w:iCs/>
          <w:sz w:val="16"/>
          <w:szCs w:val="22"/>
        </w:rPr>
        <w:t>, katerih zmogljivost uporablja ponudnik (v kolikor bo ponudnik uporabil zmogljivosti drugih subjektov za izvedbo javnega naročila).</w:t>
      </w:r>
    </w:p>
    <w:p w14:paraId="52E54580" w14:textId="006C7FD4" w:rsidR="009D6B8B" w:rsidRDefault="009D6B8B" w:rsidP="00201C09">
      <w:pPr>
        <w:keepNext/>
        <w:keepLines/>
        <w:tabs>
          <w:tab w:val="left" w:pos="284"/>
        </w:tabs>
        <w:rPr>
          <w:rFonts w:ascii="Tahoma" w:hAnsi="Tahoma" w:cs="Tahoma"/>
          <w:b/>
        </w:rPr>
      </w:pPr>
    </w:p>
    <w:p w14:paraId="5D70A814" w14:textId="45ECECB8" w:rsidR="00152BD6" w:rsidRDefault="00152BD6" w:rsidP="00201C09">
      <w:pPr>
        <w:keepNext/>
        <w:keepLines/>
        <w:tabs>
          <w:tab w:val="left" w:pos="284"/>
        </w:tabs>
        <w:rPr>
          <w:rFonts w:ascii="Tahoma" w:hAnsi="Tahoma" w:cs="Tahoma"/>
          <w:b/>
        </w:rPr>
      </w:pPr>
    </w:p>
    <w:p w14:paraId="2D4231E7" w14:textId="5F812356" w:rsidR="00152BD6" w:rsidRDefault="00152BD6" w:rsidP="00201C09">
      <w:pPr>
        <w:keepNext/>
        <w:keepLines/>
        <w:tabs>
          <w:tab w:val="left" w:pos="284"/>
        </w:tabs>
        <w:rPr>
          <w:rFonts w:ascii="Tahoma" w:hAnsi="Tahoma" w:cs="Tahoma"/>
          <w:b/>
        </w:rPr>
      </w:pPr>
    </w:p>
    <w:p w14:paraId="783591D3" w14:textId="3A2847F6" w:rsidR="00152BD6" w:rsidRDefault="00152BD6" w:rsidP="00201C09">
      <w:pPr>
        <w:keepNext/>
        <w:keepLines/>
        <w:tabs>
          <w:tab w:val="left" w:pos="284"/>
        </w:tabs>
        <w:rPr>
          <w:rFonts w:ascii="Tahoma" w:hAnsi="Tahoma" w:cs="Tahoma"/>
          <w:b/>
        </w:rPr>
      </w:pPr>
    </w:p>
    <w:p w14:paraId="365D6908" w14:textId="38932861" w:rsidR="00152BD6" w:rsidRDefault="00152BD6" w:rsidP="00201C09">
      <w:pPr>
        <w:keepNext/>
        <w:keepLines/>
        <w:tabs>
          <w:tab w:val="left" w:pos="284"/>
        </w:tabs>
        <w:rPr>
          <w:rFonts w:ascii="Tahoma" w:hAnsi="Tahoma" w:cs="Tahoma"/>
          <w:b/>
        </w:rPr>
      </w:pPr>
    </w:p>
    <w:p w14:paraId="0080EE3A" w14:textId="6D3FEA81" w:rsidR="00152BD6" w:rsidRDefault="00152BD6" w:rsidP="00201C09">
      <w:pPr>
        <w:keepNext/>
        <w:keepLines/>
        <w:tabs>
          <w:tab w:val="left" w:pos="284"/>
        </w:tabs>
        <w:rPr>
          <w:rFonts w:ascii="Tahoma" w:hAnsi="Tahoma" w:cs="Tahoma"/>
          <w:b/>
        </w:rPr>
      </w:pPr>
    </w:p>
    <w:p w14:paraId="481442FC" w14:textId="4C5AA71F" w:rsidR="00152BD6" w:rsidRDefault="00152BD6" w:rsidP="00201C09">
      <w:pPr>
        <w:keepNext/>
        <w:keepLines/>
        <w:tabs>
          <w:tab w:val="left" w:pos="284"/>
        </w:tabs>
        <w:rPr>
          <w:rFonts w:ascii="Tahoma" w:hAnsi="Tahoma" w:cs="Tahoma"/>
          <w:b/>
        </w:rPr>
      </w:pPr>
    </w:p>
    <w:p w14:paraId="4CCA277A" w14:textId="02595DA6" w:rsidR="00152BD6" w:rsidRDefault="00152BD6" w:rsidP="00201C09">
      <w:pPr>
        <w:keepNext/>
        <w:keepLines/>
        <w:tabs>
          <w:tab w:val="left" w:pos="284"/>
        </w:tabs>
        <w:rPr>
          <w:rFonts w:ascii="Tahoma" w:hAnsi="Tahoma" w:cs="Tahoma"/>
          <w:b/>
        </w:rPr>
      </w:pPr>
    </w:p>
    <w:p w14:paraId="396A531E" w14:textId="3F036704" w:rsidR="00152BD6" w:rsidRDefault="00152BD6" w:rsidP="00201C09">
      <w:pPr>
        <w:keepNext/>
        <w:keepLines/>
        <w:tabs>
          <w:tab w:val="left" w:pos="284"/>
        </w:tabs>
        <w:rPr>
          <w:rFonts w:ascii="Tahoma" w:hAnsi="Tahoma" w:cs="Tahoma"/>
          <w:b/>
        </w:rPr>
      </w:pPr>
    </w:p>
    <w:p w14:paraId="0093C904" w14:textId="409359A6" w:rsidR="00152BD6" w:rsidRDefault="00152BD6" w:rsidP="00201C09">
      <w:pPr>
        <w:keepNext/>
        <w:keepLines/>
        <w:tabs>
          <w:tab w:val="left" w:pos="284"/>
        </w:tabs>
        <w:rPr>
          <w:rFonts w:ascii="Tahoma" w:hAnsi="Tahoma" w:cs="Tahoma"/>
          <w:b/>
        </w:rPr>
      </w:pPr>
    </w:p>
    <w:p w14:paraId="6FE2FBD0" w14:textId="71E33CF1" w:rsidR="00152BD6" w:rsidRDefault="00152BD6" w:rsidP="00201C09">
      <w:pPr>
        <w:keepNext/>
        <w:keepLines/>
        <w:tabs>
          <w:tab w:val="left" w:pos="284"/>
        </w:tabs>
        <w:rPr>
          <w:rFonts w:ascii="Tahoma" w:hAnsi="Tahoma" w:cs="Tahoma"/>
          <w:b/>
        </w:rPr>
      </w:pPr>
    </w:p>
    <w:p w14:paraId="35A5D66C" w14:textId="361FC43A" w:rsidR="00152BD6" w:rsidRDefault="00152BD6" w:rsidP="00201C09">
      <w:pPr>
        <w:keepNext/>
        <w:keepLines/>
        <w:tabs>
          <w:tab w:val="left" w:pos="284"/>
        </w:tabs>
        <w:rPr>
          <w:rFonts w:ascii="Tahoma" w:hAnsi="Tahoma" w:cs="Tahoma"/>
          <w:b/>
        </w:rPr>
      </w:pPr>
    </w:p>
    <w:p w14:paraId="7BB7BA7C" w14:textId="527A29F2" w:rsidR="00152BD6" w:rsidRDefault="00152BD6" w:rsidP="00201C09">
      <w:pPr>
        <w:keepNext/>
        <w:keepLines/>
        <w:tabs>
          <w:tab w:val="left" w:pos="284"/>
        </w:tabs>
        <w:rPr>
          <w:rFonts w:ascii="Tahoma" w:hAnsi="Tahoma" w:cs="Tahoma"/>
          <w:b/>
        </w:rPr>
      </w:pPr>
    </w:p>
    <w:p w14:paraId="33A80F58" w14:textId="5161620F" w:rsidR="00152BD6" w:rsidRDefault="00152BD6" w:rsidP="00201C09">
      <w:pPr>
        <w:keepNext/>
        <w:keepLines/>
        <w:tabs>
          <w:tab w:val="left" w:pos="284"/>
        </w:tabs>
        <w:rPr>
          <w:rFonts w:ascii="Tahoma" w:hAnsi="Tahoma" w:cs="Tahoma"/>
          <w:b/>
        </w:rPr>
      </w:pPr>
    </w:p>
    <w:p w14:paraId="1FFBB10B" w14:textId="15C3B370" w:rsidR="00152BD6" w:rsidRDefault="00152BD6" w:rsidP="00201C09">
      <w:pPr>
        <w:keepNext/>
        <w:keepLines/>
        <w:tabs>
          <w:tab w:val="left" w:pos="284"/>
        </w:tabs>
        <w:rPr>
          <w:rFonts w:ascii="Tahoma" w:hAnsi="Tahoma" w:cs="Tahoma"/>
          <w:b/>
        </w:rPr>
      </w:pPr>
    </w:p>
    <w:p w14:paraId="0FC78B42" w14:textId="753625F6" w:rsidR="00152BD6" w:rsidRDefault="00152BD6" w:rsidP="00201C09">
      <w:pPr>
        <w:keepNext/>
        <w:keepLines/>
        <w:tabs>
          <w:tab w:val="left" w:pos="284"/>
        </w:tabs>
        <w:rPr>
          <w:rFonts w:ascii="Tahoma" w:hAnsi="Tahoma" w:cs="Tahoma"/>
          <w:b/>
        </w:rPr>
      </w:pPr>
    </w:p>
    <w:p w14:paraId="395B370B" w14:textId="7B5B7164" w:rsidR="00152BD6" w:rsidRDefault="00152BD6" w:rsidP="00201C09">
      <w:pPr>
        <w:keepNext/>
        <w:keepLines/>
        <w:tabs>
          <w:tab w:val="left" w:pos="284"/>
        </w:tabs>
        <w:rPr>
          <w:rFonts w:ascii="Tahoma" w:hAnsi="Tahoma" w:cs="Tahoma"/>
          <w:b/>
        </w:rPr>
      </w:pPr>
    </w:p>
    <w:p w14:paraId="7E1A05B5" w14:textId="4759DEAC" w:rsidR="00152BD6" w:rsidRDefault="00152BD6" w:rsidP="00201C09">
      <w:pPr>
        <w:keepNext/>
        <w:keepLines/>
        <w:tabs>
          <w:tab w:val="left" w:pos="284"/>
        </w:tabs>
        <w:rPr>
          <w:rFonts w:ascii="Tahoma" w:hAnsi="Tahoma" w:cs="Tahoma"/>
          <w:b/>
        </w:rPr>
      </w:pPr>
    </w:p>
    <w:p w14:paraId="5DC0584E" w14:textId="370890C9" w:rsidR="00152BD6" w:rsidRDefault="00152BD6" w:rsidP="00201C09">
      <w:pPr>
        <w:keepNext/>
        <w:keepLines/>
        <w:tabs>
          <w:tab w:val="left" w:pos="284"/>
        </w:tabs>
        <w:rPr>
          <w:rFonts w:ascii="Tahoma" w:hAnsi="Tahoma" w:cs="Tahoma"/>
          <w:b/>
        </w:rPr>
      </w:pPr>
    </w:p>
    <w:p w14:paraId="5EA750CD" w14:textId="53D3A3E2" w:rsidR="00152BD6" w:rsidRDefault="00152BD6" w:rsidP="00201C09">
      <w:pPr>
        <w:keepNext/>
        <w:keepLines/>
        <w:tabs>
          <w:tab w:val="left" w:pos="284"/>
        </w:tabs>
        <w:rPr>
          <w:rFonts w:ascii="Tahoma" w:hAnsi="Tahoma" w:cs="Tahoma"/>
          <w:b/>
        </w:rPr>
      </w:pPr>
    </w:p>
    <w:p w14:paraId="79430604" w14:textId="1B4ABD65" w:rsidR="00152BD6" w:rsidRDefault="00152BD6" w:rsidP="00201C09">
      <w:pPr>
        <w:keepNext/>
        <w:keepLines/>
        <w:tabs>
          <w:tab w:val="left" w:pos="284"/>
        </w:tabs>
        <w:rPr>
          <w:rFonts w:ascii="Tahoma" w:hAnsi="Tahoma" w:cs="Tahoma"/>
          <w:b/>
        </w:rPr>
      </w:pPr>
    </w:p>
    <w:p w14:paraId="1D507B93" w14:textId="33A16C80" w:rsidR="00152BD6" w:rsidRDefault="00152BD6" w:rsidP="00201C09">
      <w:pPr>
        <w:keepNext/>
        <w:keepLines/>
        <w:tabs>
          <w:tab w:val="left" w:pos="284"/>
        </w:tabs>
        <w:rPr>
          <w:rFonts w:ascii="Tahoma" w:hAnsi="Tahoma" w:cs="Tahoma"/>
          <w:b/>
        </w:rPr>
      </w:pPr>
    </w:p>
    <w:p w14:paraId="52CC49E2" w14:textId="023B45B6" w:rsidR="00152BD6" w:rsidRDefault="00152BD6" w:rsidP="00201C09">
      <w:pPr>
        <w:keepNext/>
        <w:keepLines/>
        <w:tabs>
          <w:tab w:val="left" w:pos="284"/>
        </w:tabs>
        <w:rPr>
          <w:rFonts w:ascii="Tahoma" w:hAnsi="Tahoma" w:cs="Tahoma"/>
          <w:b/>
        </w:rPr>
      </w:pPr>
    </w:p>
    <w:p w14:paraId="36EE0C18" w14:textId="6552B84E" w:rsidR="00152BD6" w:rsidRDefault="00152BD6" w:rsidP="00201C09">
      <w:pPr>
        <w:keepNext/>
        <w:keepLines/>
        <w:tabs>
          <w:tab w:val="left" w:pos="284"/>
        </w:tabs>
        <w:rPr>
          <w:rFonts w:ascii="Tahoma" w:hAnsi="Tahoma" w:cs="Tahoma"/>
          <w:b/>
        </w:rPr>
      </w:pPr>
    </w:p>
    <w:p w14:paraId="31757309" w14:textId="01CAECED" w:rsidR="00152BD6" w:rsidRDefault="00152BD6" w:rsidP="00201C09">
      <w:pPr>
        <w:keepNext/>
        <w:keepLines/>
        <w:tabs>
          <w:tab w:val="left" w:pos="284"/>
        </w:tabs>
        <w:rPr>
          <w:rFonts w:ascii="Tahoma" w:hAnsi="Tahoma" w:cs="Tahoma"/>
          <w:b/>
        </w:rPr>
      </w:pPr>
    </w:p>
    <w:p w14:paraId="60EFEC9A" w14:textId="6F54CC1A" w:rsidR="00152BD6" w:rsidRDefault="00152BD6" w:rsidP="00201C09">
      <w:pPr>
        <w:keepNext/>
        <w:keepLines/>
        <w:tabs>
          <w:tab w:val="left" w:pos="284"/>
        </w:tabs>
        <w:rPr>
          <w:rFonts w:ascii="Tahoma" w:hAnsi="Tahoma" w:cs="Tahoma"/>
          <w:b/>
        </w:rPr>
      </w:pPr>
    </w:p>
    <w:p w14:paraId="2326F177" w14:textId="280A2AFD" w:rsidR="00152BD6" w:rsidRDefault="00152BD6" w:rsidP="00201C09">
      <w:pPr>
        <w:keepNext/>
        <w:keepLines/>
        <w:tabs>
          <w:tab w:val="left" w:pos="284"/>
        </w:tabs>
        <w:rPr>
          <w:rFonts w:ascii="Tahoma" w:hAnsi="Tahoma" w:cs="Tahoma"/>
          <w:b/>
        </w:rPr>
      </w:pPr>
    </w:p>
    <w:p w14:paraId="291FEDB3" w14:textId="48EEB1EF" w:rsidR="00152BD6" w:rsidRDefault="00152BD6" w:rsidP="00201C09">
      <w:pPr>
        <w:keepNext/>
        <w:keepLines/>
        <w:tabs>
          <w:tab w:val="left" w:pos="284"/>
        </w:tabs>
        <w:rPr>
          <w:rFonts w:ascii="Tahoma" w:hAnsi="Tahoma" w:cs="Tahoma"/>
          <w:b/>
        </w:rPr>
      </w:pPr>
    </w:p>
    <w:p w14:paraId="082D09BA" w14:textId="42DAC743" w:rsidR="00152BD6" w:rsidRDefault="00152BD6" w:rsidP="00201C09">
      <w:pPr>
        <w:keepNext/>
        <w:keepLines/>
        <w:tabs>
          <w:tab w:val="left" w:pos="284"/>
        </w:tabs>
        <w:rPr>
          <w:rFonts w:ascii="Tahoma" w:hAnsi="Tahoma" w:cs="Tahoma"/>
          <w:b/>
        </w:rPr>
      </w:pPr>
    </w:p>
    <w:p w14:paraId="5E1B3300" w14:textId="548062C9" w:rsidR="00152BD6" w:rsidRDefault="00152BD6" w:rsidP="00201C09">
      <w:pPr>
        <w:keepNext/>
        <w:keepLines/>
        <w:tabs>
          <w:tab w:val="left" w:pos="284"/>
        </w:tabs>
        <w:rPr>
          <w:rFonts w:ascii="Tahoma" w:hAnsi="Tahoma" w:cs="Tahoma"/>
          <w:b/>
        </w:rPr>
      </w:pPr>
    </w:p>
    <w:p w14:paraId="5C5AA66A" w14:textId="1CAF11D8" w:rsidR="00152BD6" w:rsidRDefault="00152BD6" w:rsidP="00201C09">
      <w:pPr>
        <w:keepNext/>
        <w:keepLines/>
        <w:tabs>
          <w:tab w:val="left" w:pos="284"/>
        </w:tabs>
        <w:rPr>
          <w:rFonts w:ascii="Tahoma" w:hAnsi="Tahoma" w:cs="Tahoma"/>
          <w:b/>
        </w:rPr>
      </w:pPr>
    </w:p>
    <w:p w14:paraId="034C3D13" w14:textId="5088BD00" w:rsidR="00152BD6" w:rsidRDefault="00152BD6" w:rsidP="00201C09">
      <w:pPr>
        <w:keepNext/>
        <w:keepLines/>
        <w:tabs>
          <w:tab w:val="left" w:pos="284"/>
        </w:tabs>
        <w:rPr>
          <w:rFonts w:ascii="Tahoma" w:hAnsi="Tahoma" w:cs="Tahoma"/>
          <w:b/>
        </w:rPr>
      </w:pPr>
    </w:p>
    <w:p w14:paraId="28C776A1" w14:textId="77777777" w:rsidR="007E3D03" w:rsidRDefault="007E3D03" w:rsidP="00201C09">
      <w:pPr>
        <w:keepNext/>
        <w:keepLines/>
        <w:tabs>
          <w:tab w:val="left" w:pos="284"/>
        </w:tabs>
        <w:rPr>
          <w:rFonts w:ascii="Tahoma" w:hAnsi="Tahoma" w:cs="Tahoma"/>
          <w:b/>
        </w:rPr>
      </w:pPr>
    </w:p>
    <w:p w14:paraId="22D84B9F" w14:textId="5ED9C842" w:rsidR="00152BD6" w:rsidRDefault="00152BD6" w:rsidP="00201C09">
      <w:pPr>
        <w:keepNext/>
        <w:keepLines/>
        <w:tabs>
          <w:tab w:val="left" w:pos="284"/>
        </w:tabs>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152BD6" w:rsidRPr="00CE1BAD" w14:paraId="7FF86875" w14:textId="77777777" w:rsidTr="00B64782">
        <w:tc>
          <w:tcPr>
            <w:tcW w:w="7933" w:type="dxa"/>
          </w:tcPr>
          <w:p w14:paraId="501C66D1" w14:textId="77777777" w:rsidR="00152BD6" w:rsidRPr="00CE1BAD" w:rsidRDefault="00152BD6" w:rsidP="00B64782">
            <w:pPr>
              <w:keepNext/>
              <w:keepLines/>
              <w:jc w:val="both"/>
              <w:rPr>
                <w:rFonts w:ascii="Tahoma" w:hAnsi="Tahoma" w:cs="Tahoma"/>
              </w:rPr>
            </w:pPr>
            <w:r w:rsidRPr="00112425">
              <w:rPr>
                <w:rFonts w:ascii="Tahoma" w:hAnsi="Tahoma" w:cs="Tahoma"/>
              </w:rPr>
              <w:lastRenderedPageBreak/>
              <w:t xml:space="preserve">IZJAVA O IZPOLNJEVANJU </w:t>
            </w:r>
            <w:r>
              <w:rPr>
                <w:rFonts w:ascii="Tahoma" w:hAnsi="Tahoma" w:cs="Tahoma"/>
              </w:rPr>
              <w:t xml:space="preserve">OSTALIH POGOJEV – </w:t>
            </w:r>
            <w:r w:rsidRPr="00112425">
              <w:rPr>
                <w:rFonts w:ascii="Tahoma" w:hAnsi="Tahoma" w:cs="Tahoma"/>
              </w:rPr>
              <w:t>PONUDNIK/PARTNER</w:t>
            </w:r>
          </w:p>
        </w:tc>
        <w:tc>
          <w:tcPr>
            <w:tcW w:w="1418" w:type="dxa"/>
          </w:tcPr>
          <w:p w14:paraId="6CA13844" w14:textId="77777777" w:rsidR="00152BD6" w:rsidRPr="00CE1BAD" w:rsidRDefault="00152BD6" w:rsidP="00B64782">
            <w:pPr>
              <w:keepNext/>
              <w:keepLines/>
              <w:jc w:val="both"/>
              <w:rPr>
                <w:rFonts w:ascii="Tahoma" w:hAnsi="Tahoma" w:cs="Tahoma"/>
                <w:b/>
                <w:i/>
              </w:rPr>
            </w:pPr>
            <w:r>
              <w:rPr>
                <w:rFonts w:ascii="Tahoma" w:hAnsi="Tahoma" w:cs="Tahoma"/>
                <w:b/>
                <w:i/>
              </w:rPr>
              <w:t>Priloga 3/1</w:t>
            </w:r>
          </w:p>
        </w:tc>
      </w:tr>
    </w:tbl>
    <w:p w14:paraId="77CC5619" w14:textId="77777777" w:rsidR="00152BD6" w:rsidRDefault="00152BD6" w:rsidP="00152BD6">
      <w:pPr>
        <w:pStyle w:val="Blokbesedila"/>
        <w:keepNext/>
        <w:keepLines/>
        <w:tabs>
          <w:tab w:val="left" w:pos="9354"/>
        </w:tabs>
        <w:ind w:left="0" w:right="-2"/>
        <w:jc w:val="both"/>
        <w:rPr>
          <w:rFonts w:ascii="Tahoma" w:hAnsi="Tahoma" w:cs="Tahoma"/>
          <w:sz w:val="20"/>
        </w:rPr>
      </w:pPr>
    </w:p>
    <w:p w14:paraId="750FF830" w14:textId="5C157A00" w:rsidR="00152BD6" w:rsidRDefault="00152BD6" w:rsidP="00152BD6">
      <w:pPr>
        <w:keepNext/>
        <w:keepLines/>
        <w:jc w:val="both"/>
        <w:rPr>
          <w:rFonts w:ascii="Tahoma" w:hAnsi="Tahoma" w:cs="Tahoma"/>
        </w:rPr>
      </w:pPr>
      <w:r>
        <w:rPr>
          <w:rFonts w:ascii="Tahoma" w:hAnsi="Tahoma" w:cs="Tahoma"/>
        </w:rPr>
        <w:t>V zvezi z javnim naročilom št.</w:t>
      </w:r>
      <w:r w:rsidRPr="006A63B2">
        <w:rPr>
          <w:rFonts w:ascii="Tahoma" w:hAnsi="Tahoma" w:cs="Tahoma"/>
          <w:b/>
        </w:rPr>
        <w:t xml:space="preserve"> </w:t>
      </w:r>
      <w:r w:rsidRPr="005518F4">
        <w:rPr>
          <w:rFonts w:ascii="Tahoma" w:hAnsi="Tahoma" w:cs="Tahoma"/>
          <w:b/>
        </w:rPr>
        <w:t>VKS-</w:t>
      </w:r>
      <w:r>
        <w:rPr>
          <w:rFonts w:ascii="Tahoma" w:hAnsi="Tahoma" w:cs="Tahoma"/>
          <w:b/>
        </w:rPr>
        <w:t>122</w:t>
      </w:r>
      <w:r w:rsidRPr="005518F4">
        <w:rPr>
          <w:rFonts w:ascii="Tahoma" w:hAnsi="Tahoma" w:cs="Tahoma"/>
          <w:b/>
        </w:rPr>
        <w:t>/</w:t>
      </w:r>
      <w:r>
        <w:rPr>
          <w:rFonts w:ascii="Tahoma" w:hAnsi="Tahoma" w:cs="Tahoma"/>
          <w:b/>
        </w:rPr>
        <w:t>25</w:t>
      </w:r>
      <w:r w:rsidRPr="005518F4">
        <w:rPr>
          <w:rFonts w:ascii="Tahoma" w:hAnsi="Tahoma" w:cs="Tahoma"/>
          <w:b/>
        </w:rPr>
        <w:t xml:space="preserve"> Oddaja gradbenih odpadkov, ki nastajajo pri vzdrževanju vodovodnega in kanalizacijskega omrežja ter pri zbiranju odpadkov v JP VOKA SNAGA d.o.o.</w:t>
      </w:r>
      <w:r>
        <w:rPr>
          <w:rFonts w:ascii="Tahoma" w:hAnsi="Tahoma" w:cs="Tahoma"/>
          <w:b/>
        </w:rPr>
        <w:t xml:space="preserve"> </w:t>
      </w:r>
    </w:p>
    <w:p w14:paraId="00B13411" w14:textId="77777777" w:rsidR="00152BD6" w:rsidRPr="00F93884" w:rsidRDefault="00152BD6" w:rsidP="00135811">
      <w:pPr>
        <w:pStyle w:val="Odstavekseznama"/>
        <w:keepNext/>
        <w:keepLines/>
        <w:numPr>
          <w:ilvl w:val="0"/>
          <w:numId w:val="32"/>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29270F93" w14:textId="77777777" w:rsidR="00152BD6" w:rsidRPr="00F93884" w:rsidRDefault="00152BD6" w:rsidP="00135811">
      <w:pPr>
        <w:pStyle w:val="Odstavekseznama"/>
        <w:keepNext/>
        <w:keepLines/>
        <w:numPr>
          <w:ilvl w:val="0"/>
          <w:numId w:val="32"/>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5A8D3200" w14:textId="77777777" w:rsidR="00152BD6" w:rsidRPr="00160629" w:rsidRDefault="00152BD6" w:rsidP="00152BD6">
      <w:pPr>
        <w:keepNext/>
        <w:keepLines/>
        <w:jc w:val="both"/>
        <w:rPr>
          <w:rFonts w:ascii="Tahoma" w:hAnsi="Tahoma" w:cs="Tahoma"/>
          <w:b/>
        </w:rPr>
      </w:pPr>
    </w:p>
    <w:p w14:paraId="7C45ABB4" w14:textId="77777777" w:rsidR="00152BD6" w:rsidRDefault="00152BD6" w:rsidP="00152BD6">
      <w:pPr>
        <w:pStyle w:val="Blokbesedila"/>
        <w:keepNext/>
        <w:keepLines/>
        <w:tabs>
          <w:tab w:val="left" w:pos="9354"/>
        </w:tabs>
        <w:ind w:left="0" w:right="-2"/>
        <w:jc w:val="center"/>
        <w:rPr>
          <w:rFonts w:ascii="Tahoma" w:hAnsi="Tahoma" w:cs="Tahoma"/>
          <w:b/>
          <w:sz w:val="20"/>
        </w:rPr>
      </w:pPr>
      <w:r>
        <w:rPr>
          <w:rFonts w:ascii="Tahoma" w:hAnsi="Tahoma" w:cs="Tahoma"/>
          <w:b/>
          <w:sz w:val="20"/>
        </w:rPr>
        <w:t>IZJAVLJAMO,</w:t>
      </w:r>
    </w:p>
    <w:p w14:paraId="17D9124D" w14:textId="77777777" w:rsidR="00152BD6" w:rsidRDefault="00152BD6" w:rsidP="00152BD6">
      <w:pPr>
        <w:pStyle w:val="Blokbesedila"/>
        <w:keepNext/>
        <w:keepLines/>
        <w:tabs>
          <w:tab w:val="left" w:pos="9354"/>
        </w:tabs>
        <w:ind w:left="0" w:right="-2"/>
        <w:jc w:val="center"/>
        <w:rPr>
          <w:rFonts w:ascii="Tahoma" w:hAnsi="Tahoma" w:cs="Tahoma"/>
          <w:b/>
          <w:sz w:val="20"/>
        </w:rPr>
      </w:pPr>
    </w:p>
    <w:p w14:paraId="7D9FDBD3" w14:textId="77777777" w:rsidR="00152BD6" w:rsidRPr="001D4FC3" w:rsidRDefault="00152BD6" w:rsidP="00135811">
      <w:pPr>
        <w:pStyle w:val="Odstavekseznama"/>
        <w:keepNext/>
        <w:keepLines/>
        <w:numPr>
          <w:ilvl w:val="1"/>
          <w:numId w:val="28"/>
        </w:numPr>
        <w:ind w:left="567" w:hanging="567"/>
        <w:jc w:val="both"/>
        <w:rPr>
          <w:rFonts w:ascii="Tahoma" w:hAnsi="Tahoma" w:cs="Tahoma"/>
        </w:rPr>
      </w:pPr>
      <w:r w:rsidRPr="001D4FC3">
        <w:rPr>
          <w:rFonts w:ascii="Tahoma" w:hAnsi="Tahoma" w:cs="Tahoma"/>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78C13545" w14:textId="77777777" w:rsidR="00152BD6" w:rsidRDefault="00152BD6" w:rsidP="00135811">
      <w:pPr>
        <w:pStyle w:val="Odstavekseznama"/>
        <w:keepNext/>
        <w:keepLines/>
        <w:numPr>
          <w:ilvl w:val="0"/>
          <w:numId w:val="29"/>
        </w:numPr>
        <w:tabs>
          <w:tab w:val="left" w:pos="284"/>
        </w:tabs>
        <w:ind w:left="1134" w:hanging="425"/>
        <w:jc w:val="both"/>
        <w:rPr>
          <w:rFonts w:ascii="Tahoma" w:hAnsi="Tahoma" w:cs="Tahoma"/>
        </w:rPr>
      </w:pPr>
      <w:r w:rsidRPr="00E1016A">
        <w:rPr>
          <w:rFonts w:ascii="Tahoma" w:hAnsi="Tahoma" w:cs="Tahoma"/>
        </w:rPr>
        <w:t>subjekt, ki ga zastopam, ni ruski državljan ali fizična ali pravna oseba, subjekt ali organ s sedežem v Rusiji;</w:t>
      </w:r>
    </w:p>
    <w:p w14:paraId="27258F94" w14:textId="77777777" w:rsidR="00152BD6" w:rsidRDefault="00152BD6" w:rsidP="00135811">
      <w:pPr>
        <w:pStyle w:val="Odstavekseznama"/>
        <w:keepNext/>
        <w:keepLines/>
        <w:numPr>
          <w:ilvl w:val="0"/>
          <w:numId w:val="29"/>
        </w:numPr>
        <w:tabs>
          <w:tab w:val="left" w:pos="284"/>
        </w:tabs>
        <w:ind w:left="1134" w:hanging="425"/>
        <w:jc w:val="both"/>
        <w:rPr>
          <w:rFonts w:ascii="Tahoma" w:hAnsi="Tahoma" w:cs="Tahoma"/>
        </w:rPr>
      </w:pPr>
      <w:r w:rsidRPr="00E1016A">
        <w:rPr>
          <w:rFonts w:ascii="Tahoma" w:hAnsi="Tahoma" w:cs="Tahoma"/>
        </w:rPr>
        <w:t>subjekt, ki ga zastopam, ni pravna oseba, subjekt ali organ, katerega več kot 50-odstotni delež je v neposredni ali posredni lasti subjekta iz točke (a) zgoraj;</w:t>
      </w:r>
    </w:p>
    <w:p w14:paraId="6701EFD0" w14:textId="77777777" w:rsidR="00152BD6" w:rsidRDefault="00152BD6" w:rsidP="00135811">
      <w:pPr>
        <w:pStyle w:val="Odstavekseznama"/>
        <w:keepNext/>
        <w:keepLines/>
        <w:numPr>
          <w:ilvl w:val="0"/>
          <w:numId w:val="29"/>
        </w:numPr>
        <w:tabs>
          <w:tab w:val="left" w:pos="284"/>
        </w:tabs>
        <w:ind w:left="1134" w:hanging="425"/>
        <w:jc w:val="both"/>
        <w:rPr>
          <w:rFonts w:ascii="Tahoma" w:hAnsi="Tahoma" w:cs="Tahoma"/>
        </w:rPr>
      </w:pPr>
      <w:r w:rsidRPr="00E1016A">
        <w:rPr>
          <w:rFonts w:ascii="Tahoma" w:hAnsi="Tahoma" w:cs="Tahoma"/>
        </w:rPr>
        <w:t>niti jaz niti subjekt, ki ga zastopam, nisva fizična ali pravna oseba, subjekt ali organ, ki deluje v imenu ali po navodilih subjekta iz točke (a) ali (b) zgoraj;</w:t>
      </w:r>
    </w:p>
    <w:p w14:paraId="5059F09A" w14:textId="77777777" w:rsidR="00152BD6" w:rsidRPr="001D4FC3" w:rsidRDefault="00152BD6" w:rsidP="00135811">
      <w:pPr>
        <w:pStyle w:val="Odstavekseznama"/>
        <w:keepNext/>
        <w:keepLines/>
        <w:numPr>
          <w:ilvl w:val="0"/>
          <w:numId w:val="29"/>
        </w:numPr>
        <w:tabs>
          <w:tab w:val="left" w:pos="284"/>
        </w:tabs>
        <w:ind w:left="1134" w:hanging="425"/>
        <w:jc w:val="both"/>
        <w:rPr>
          <w:rFonts w:ascii="Tahoma" w:hAnsi="Tahoma" w:cs="Tahoma"/>
        </w:rPr>
      </w:pPr>
      <w:r w:rsidRPr="00E1016A">
        <w:rPr>
          <w:rFonts w:ascii="Tahoma" w:hAnsi="Tahoma" w:cs="Tahoma"/>
        </w:rPr>
        <w:t>ni udeležbe več kot 10 % ponudbene vrednosti podizvajalcev, dobaviteljev ali subjektov, katerih zmogljivosti subjekt, ki ga zastopam, uporablja, ki so subjekti, nave</w:t>
      </w:r>
      <w:r>
        <w:rPr>
          <w:rFonts w:ascii="Tahoma" w:hAnsi="Tahoma" w:cs="Tahoma"/>
        </w:rPr>
        <w:t>deni v točkah (a) do (c) zgoraj;</w:t>
      </w:r>
    </w:p>
    <w:p w14:paraId="25702F52" w14:textId="77777777" w:rsidR="00152BD6" w:rsidRDefault="00152BD6" w:rsidP="00135811">
      <w:pPr>
        <w:pStyle w:val="Odstavekseznama"/>
        <w:keepNext/>
        <w:keepLines/>
        <w:numPr>
          <w:ilvl w:val="1"/>
          <w:numId w:val="28"/>
        </w:numPr>
        <w:ind w:left="567" w:hanging="567"/>
        <w:jc w:val="both"/>
        <w:rPr>
          <w:rFonts w:ascii="Tahoma" w:hAnsi="Tahoma" w:cs="Tahoma"/>
        </w:rPr>
      </w:pPr>
      <w:r>
        <w:rPr>
          <w:rFonts w:ascii="Tahoma" w:hAnsi="Tahoma" w:cs="Tahoma"/>
        </w:rPr>
        <w:t xml:space="preserve">da </w:t>
      </w:r>
      <w:r w:rsidRPr="00DD2F9F">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5BD41B6E" w14:textId="77777777" w:rsidR="00152BD6" w:rsidRDefault="00152BD6" w:rsidP="00135811">
      <w:pPr>
        <w:pStyle w:val="Odstavekseznama"/>
        <w:keepNext/>
        <w:keepLines/>
        <w:numPr>
          <w:ilvl w:val="1"/>
          <w:numId w:val="28"/>
        </w:numPr>
        <w:ind w:left="567" w:hanging="567"/>
        <w:jc w:val="both"/>
        <w:rPr>
          <w:rFonts w:ascii="Tahoma" w:hAnsi="Tahoma" w:cs="Tahoma"/>
        </w:rPr>
      </w:pPr>
      <w:r w:rsidRPr="008A4C18">
        <w:rPr>
          <w:rFonts w:ascii="Tahoma" w:hAnsi="Tahoma" w:cs="Tahoma"/>
        </w:rPr>
        <w:t>da smo seznanjeni z zahtevami in pogoji razpisne dokumentacije</w:t>
      </w:r>
      <w:r w:rsidRPr="00DD2F9F">
        <w:rPr>
          <w:rFonts w:ascii="Tahoma" w:hAnsi="Tahoma" w:cs="Tahoma"/>
        </w:rPr>
        <w:t>;</w:t>
      </w:r>
    </w:p>
    <w:p w14:paraId="732D1F1A" w14:textId="77777777" w:rsidR="00152BD6" w:rsidRDefault="00152BD6" w:rsidP="00135811">
      <w:pPr>
        <w:pStyle w:val="Odstavekseznama"/>
        <w:keepNext/>
        <w:keepLines/>
        <w:numPr>
          <w:ilvl w:val="1"/>
          <w:numId w:val="28"/>
        </w:numPr>
        <w:ind w:left="567" w:hanging="567"/>
        <w:jc w:val="both"/>
        <w:rPr>
          <w:rFonts w:ascii="Tahoma" w:hAnsi="Tahoma" w:cs="Tahoma"/>
        </w:rPr>
      </w:pPr>
      <w:r w:rsidRPr="008A4C18">
        <w:rPr>
          <w:rFonts w:ascii="Tahoma" w:hAnsi="Tahoma" w:cs="Tahoma"/>
        </w:rPr>
        <w:t>nismo uvrščeni na seznam poslovnih subjektov, s katerimi na podlagi 35. člena Zakona o integriteti in preprečevanju korupcije (Ur. l. RS, št. 69/11-UPB2 in 158/20, v nadaljevanju: ZIntPK), naročniki ne smejo sodelovati</w:t>
      </w:r>
      <w:r w:rsidRPr="00DD2F9F">
        <w:rPr>
          <w:rFonts w:ascii="Tahoma" w:hAnsi="Tahoma" w:cs="Tahoma"/>
        </w:rPr>
        <w:t>;</w:t>
      </w:r>
    </w:p>
    <w:p w14:paraId="250F27FA" w14:textId="77777777" w:rsidR="00152BD6" w:rsidRDefault="00152BD6" w:rsidP="00135811">
      <w:pPr>
        <w:pStyle w:val="Odstavekseznama"/>
        <w:keepNext/>
        <w:keepLines/>
        <w:numPr>
          <w:ilvl w:val="1"/>
          <w:numId w:val="28"/>
        </w:numPr>
        <w:ind w:left="567" w:hanging="567"/>
        <w:jc w:val="both"/>
        <w:rPr>
          <w:rFonts w:ascii="Tahoma" w:hAnsi="Tahoma" w:cs="Tahoma"/>
        </w:rPr>
      </w:pPr>
      <w:r>
        <w:rPr>
          <w:rFonts w:ascii="Tahoma" w:hAnsi="Tahoma" w:cs="Tahoma"/>
        </w:rPr>
        <w:t>d</w:t>
      </w:r>
      <w:r w:rsidRPr="008A4C18">
        <w:rPr>
          <w:rFonts w:ascii="Tahoma" w:hAnsi="Tahoma" w:cs="Tahoma"/>
        </w:rPr>
        <w:t>a se strinjamo in v celoti izpolnjujemo vse pogoje in zahteve glede predmeta javnega naročila, za katerega oddajamo ponudbo in ostalih pogojev in zahtev, ki so navedeni v predmetni razpisni dokumentaciji</w:t>
      </w:r>
      <w:r w:rsidRPr="00DD2F9F">
        <w:rPr>
          <w:rFonts w:ascii="Tahoma" w:hAnsi="Tahoma" w:cs="Tahoma"/>
        </w:rPr>
        <w:t>;</w:t>
      </w:r>
    </w:p>
    <w:p w14:paraId="517D5B4A" w14:textId="77777777" w:rsidR="00152BD6" w:rsidRDefault="00152BD6" w:rsidP="00135811">
      <w:pPr>
        <w:pStyle w:val="Odstavekseznama"/>
        <w:keepNext/>
        <w:keepLines/>
        <w:numPr>
          <w:ilvl w:val="1"/>
          <w:numId w:val="28"/>
        </w:numPr>
        <w:ind w:left="567" w:hanging="567"/>
        <w:jc w:val="both"/>
        <w:rPr>
          <w:rFonts w:ascii="Tahoma" w:hAnsi="Tahoma" w:cs="Tahoma"/>
        </w:rPr>
      </w:pPr>
      <w:r w:rsidRPr="008A4C18">
        <w:rPr>
          <w:rFonts w:ascii="Tahoma" w:hAnsi="Tahoma" w:cs="Tahoma"/>
        </w:rPr>
        <w:t xml:space="preserve">da s podpisom te izjave dajemo soglasje, da naročnik v zvezi z oddajo predmetnega javnega naročila pridobi podatke za preveritev ponudbe oziroma o izpolnjevanju pogojev iz </w:t>
      </w:r>
      <w:r>
        <w:rPr>
          <w:rFonts w:ascii="Tahoma" w:hAnsi="Tahoma" w:cs="Tahoma"/>
        </w:rPr>
        <w:t>prvega, drugega in četrtega</w:t>
      </w:r>
      <w:r w:rsidRPr="008A4C18">
        <w:rPr>
          <w:rFonts w:ascii="Tahoma" w:hAnsi="Tahoma" w:cs="Tahoma"/>
        </w:rPr>
        <w:t xml:space="preserve"> odstavka 75. člena ZJN-3 preko informacijskega sistema e-Dosje, ter se tudi zavezujemo, da bomo na zahtevo naročnika predložiti dodatne informacije za preveritev podatkov iz uradnih evidenc</w:t>
      </w:r>
      <w:r w:rsidRPr="00DD2F9F">
        <w:rPr>
          <w:rFonts w:ascii="Tahoma" w:hAnsi="Tahoma" w:cs="Tahoma"/>
        </w:rPr>
        <w:t>;</w:t>
      </w:r>
    </w:p>
    <w:p w14:paraId="51240BEF" w14:textId="77777777" w:rsidR="00152BD6" w:rsidRDefault="00152BD6" w:rsidP="00135811">
      <w:pPr>
        <w:pStyle w:val="Odstavekseznama"/>
        <w:keepNext/>
        <w:keepLines/>
        <w:numPr>
          <w:ilvl w:val="1"/>
          <w:numId w:val="28"/>
        </w:numPr>
        <w:ind w:left="567" w:hanging="567"/>
        <w:jc w:val="both"/>
        <w:rPr>
          <w:rFonts w:ascii="Tahoma" w:hAnsi="Tahoma" w:cs="Tahoma"/>
        </w:rPr>
      </w:pPr>
      <w:r w:rsidRPr="008A4C18">
        <w:rPr>
          <w:rFonts w:ascii="Tahoma" w:hAnsi="Tahoma" w:cs="Tahoma"/>
        </w:rPr>
        <w:t>da s podpisom te izjave dajemo soglasje</w:t>
      </w:r>
      <w:r w:rsidRPr="00E73B55">
        <w:t xml:space="preserve"> </w:t>
      </w:r>
      <w:r w:rsidRPr="008A4C18">
        <w:rPr>
          <w:rFonts w:ascii="Tahoma" w:hAnsi="Tahoma" w:cs="Tahoma"/>
        </w:rPr>
        <w:t>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r w:rsidRPr="00DD2F9F">
        <w:rPr>
          <w:rFonts w:ascii="Tahoma" w:hAnsi="Tahoma" w:cs="Tahoma"/>
        </w:rPr>
        <w:t>;</w:t>
      </w:r>
    </w:p>
    <w:p w14:paraId="6EEAB8CC" w14:textId="77777777" w:rsidR="00152BD6" w:rsidRDefault="00152BD6" w:rsidP="00135811">
      <w:pPr>
        <w:pStyle w:val="Odstavekseznama"/>
        <w:keepNext/>
        <w:keepLines/>
        <w:numPr>
          <w:ilvl w:val="1"/>
          <w:numId w:val="28"/>
        </w:numPr>
        <w:ind w:left="567" w:hanging="567"/>
        <w:jc w:val="both"/>
        <w:rPr>
          <w:rFonts w:ascii="Tahoma" w:hAnsi="Tahoma" w:cs="Tahoma"/>
        </w:rPr>
      </w:pPr>
      <w:r w:rsidRPr="008A4C18">
        <w:rPr>
          <w:rFonts w:ascii="Tahoma" w:hAnsi="Tahoma" w:cs="Tahoma"/>
        </w:rPr>
        <w:t>da se strinjamo in v celoti izpolnjujemo vse pogoje in zahteve glede tehnične specifikacije in ostalih pogojev in zahtev, ki so navedeni v razpisn</w:t>
      </w:r>
      <w:r>
        <w:rPr>
          <w:rFonts w:ascii="Tahoma" w:hAnsi="Tahoma" w:cs="Tahoma"/>
        </w:rPr>
        <w:t>i</w:t>
      </w:r>
      <w:r w:rsidRPr="008A4C18">
        <w:rPr>
          <w:rFonts w:ascii="Tahoma" w:hAnsi="Tahoma" w:cs="Tahoma"/>
        </w:rPr>
        <w:t xml:space="preserve"> dokumentacij</w:t>
      </w:r>
      <w:r>
        <w:rPr>
          <w:rFonts w:ascii="Tahoma" w:hAnsi="Tahoma" w:cs="Tahoma"/>
        </w:rPr>
        <w:t>i</w:t>
      </w:r>
      <w:r w:rsidRPr="00DD2F9F">
        <w:rPr>
          <w:rFonts w:ascii="Tahoma" w:hAnsi="Tahoma" w:cs="Tahoma"/>
        </w:rPr>
        <w:t>;</w:t>
      </w:r>
    </w:p>
    <w:p w14:paraId="3DC0564E" w14:textId="77777777" w:rsidR="00152BD6" w:rsidRDefault="00152BD6" w:rsidP="00135811">
      <w:pPr>
        <w:pStyle w:val="Odstavekseznama"/>
        <w:keepNext/>
        <w:keepLines/>
        <w:numPr>
          <w:ilvl w:val="1"/>
          <w:numId w:val="28"/>
        </w:numPr>
        <w:ind w:left="567" w:hanging="567"/>
        <w:jc w:val="both"/>
        <w:rPr>
          <w:rFonts w:ascii="Tahoma" w:hAnsi="Tahoma" w:cs="Tahoma"/>
        </w:rPr>
      </w:pPr>
      <w:r>
        <w:rPr>
          <w:rFonts w:ascii="Tahoma" w:hAnsi="Tahoma" w:cs="Tahoma"/>
        </w:rPr>
        <w:t>da se strinjamo z vzorcem okvirnega sporazuma, ki ga bomo v primeru izboru na javnem naročilu in na poziv naročnika podpisali brez ugovora;</w:t>
      </w:r>
    </w:p>
    <w:p w14:paraId="16BBD344" w14:textId="77777777" w:rsidR="00152BD6" w:rsidRDefault="00152BD6" w:rsidP="00135811">
      <w:pPr>
        <w:pStyle w:val="Odstavekseznama"/>
        <w:keepNext/>
        <w:keepLines/>
        <w:numPr>
          <w:ilvl w:val="1"/>
          <w:numId w:val="28"/>
        </w:numPr>
        <w:ind w:left="567" w:hanging="567"/>
        <w:jc w:val="both"/>
        <w:rPr>
          <w:rFonts w:ascii="Tahoma" w:hAnsi="Tahoma" w:cs="Tahoma"/>
        </w:rPr>
      </w:pPr>
      <w:r>
        <w:rPr>
          <w:rFonts w:ascii="Tahoma" w:hAnsi="Tahoma" w:cs="Tahoma"/>
        </w:rPr>
        <w:t xml:space="preserve">da se strinjamo v vzorcem finančnega zavarovanja za dobro izvedbo obveznosti in ga bomo predložili v skladu s sklenjenim okvirnim sporazumom brez ugovora; </w:t>
      </w:r>
    </w:p>
    <w:p w14:paraId="3EA4A4E1" w14:textId="77777777" w:rsidR="00152BD6" w:rsidRDefault="00152BD6" w:rsidP="00135811">
      <w:pPr>
        <w:pStyle w:val="Odstavekseznama"/>
        <w:keepNext/>
        <w:keepLines/>
        <w:numPr>
          <w:ilvl w:val="1"/>
          <w:numId w:val="28"/>
        </w:numPr>
        <w:ind w:left="567" w:hanging="567"/>
        <w:jc w:val="both"/>
        <w:rPr>
          <w:rFonts w:ascii="Tahoma" w:hAnsi="Tahoma" w:cs="Tahoma"/>
        </w:rPr>
      </w:pPr>
      <w:r w:rsidRPr="008A4C18">
        <w:rPr>
          <w:rFonts w:ascii="Tahoma" w:hAnsi="Tahoma" w:cs="Tahoma"/>
        </w:rPr>
        <w:t>da je predmet ponudbe skladen z veljavno zakonodajo, ki ureja predmet ponudbe ter veljavnimi standardi, ki veljajo na območju Republike Slovenije</w:t>
      </w:r>
      <w:r w:rsidRPr="00DD2F9F">
        <w:rPr>
          <w:rFonts w:ascii="Tahoma" w:hAnsi="Tahoma" w:cs="Tahoma"/>
        </w:rPr>
        <w:t>;</w:t>
      </w:r>
    </w:p>
    <w:p w14:paraId="4D562906" w14:textId="77777777" w:rsidR="00152BD6" w:rsidRPr="008A4C18" w:rsidRDefault="00152BD6" w:rsidP="00135811">
      <w:pPr>
        <w:pStyle w:val="Odstavekseznama"/>
        <w:keepNext/>
        <w:keepLines/>
        <w:numPr>
          <w:ilvl w:val="1"/>
          <w:numId w:val="28"/>
        </w:numPr>
        <w:ind w:left="567" w:hanging="567"/>
        <w:jc w:val="both"/>
        <w:rPr>
          <w:rFonts w:ascii="Tahoma" w:hAnsi="Tahoma" w:cs="Tahoma"/>
        </w:rPr>
      </w:pPr>
      <w:r w:rsidRPr="008A4C18">
        <w:rPr>
          <w:rFonts w:ascii="Tahoma" w:hAnsi="Tahoma" w:cs="Tahoma"/>
        </w:rPr>
        <w:lastRenderedPageBreak/>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7D70AA7C" w14:textId="77777777" w:rsidR="00152BD6" w:rsidRDefault="00152BD6" w:rsidP="00152BD6">
      <w:pPr>
        <w:pStyle w:val="Blokbesedila"/>
        <w:keepNext/>
        <w:keepLines/>
        <w:tabs>
          <w:tab w:val="clear" w:pos="8647"/>
          <w:tab w:val="left" w:pos="426"/>
          <w:tab w:val="left" w:pos="9354"/>
        </w:tabs>
        <w:ind w:left="426" w:right="-2"/>
        <w:rPr>
          <w:rFonts w:ascii="Tahoma" w:hAnsi="Tahoma" w:cs="Tahoma"/>
          <w:b/>
          <w:smallCaps/>
          <w:sz w:val="20"/>
        </w:rPr>
      </w:pPr>
    </w:p>
    <w:p w14:paraId="6649590C" w14:textId="77777777" w:rsidR="00152BD6" w:rsidRPr="00CC421D" w:rsidRDefault="00152BD6" w:rsidP="00152BD6">
      <w:pPr>
        <w:pStyle w:val="Blokbesedila"/>
        <w:keepNext/>
        <w:keepLines/>
        <w:tabs>
          <w:tab w:val="clear" w:pos="8647"/>
          <w:tab w:val="left" w:pos="426"/>
          <w:tab w:val="left" w:pos="9354"/>
        </w:tabs>
        <w:ind w:left="906" w:right="-2"/>
        <w:rPr>
          <w:rFonts w:ascii="Tahoma" w:hAnsi="Tahoma" w:cs="Tahoma"/>
          <w:b/>
          <w:smallCaps/>
          <w:sz w:val="20"/>
        </w:rPr>
      </w:pPr>
    </w:p>
    <w:p w14:paraId="26EA00E5" w14:textId="77777777" w:rsidR="00152BD6" w:rsidRPr="00030C50" w:rsidRDefault="00152BD6" w:rsidP="00152BD6">
      <w:pPr>
        <w:pStyle w:val="Blokbesedila"/>
        <w:keepNext/>
        <w:keepLines/>
        <w:tabs>
          <w:tab w:val="left" w:pos="0"/>
        </w:tabs>
        <w:ind w:left="0" w:right="-2"/>
        <w:jc w:val="both"/>
        <w:rPr>
          <w:rFonts w:ascii="Tahoma" w:hAnsi="Tahoma" w:cs="Tahoma"/>
          <w:b/>
          <w:sz w:val="20"/>
        </w:rPr>
      </w:pPr>
      <w:r w:rsidRPr="00BC7556">
        <w:rPr>
          <w:rFonts w:ascii="Tahoma" w:hAnsi="Tahoma" w:cs="Tahoma"/>
          <w:b/>
          <w:sz w:val="20"/>
        </w:rPr>
        <w:t xml:space="preserve">S podpisom te izjave </w:t>
      </w:r>
      <w:r>
        <w:rPr>
          <w:rFonts w:ascii="Tahoma" w:hAnsi="Tahoma" w:cs="Tahoma"/>
          <w:b/>
          <w:sz w:val="20"/>
        </w:rPr>
        <w:t xml:space="preserve">izjavljamo, da </w:t>
      </w:r>
      <w:r w:rsidRPr="000609B0">
        <w:rPr>
          <w:rFonts w:ascii="Tahoma" w:hAnsi="Tahoma" w:cs="Tahoma"/>
          <w:b/>
          <w:sz w:val="20"/>
        </w:rPr>
        <w:t xml:space="preserve">smo v celoti seznanjeni z vsebino razpisne dokumentacije ter vsemi njenimi popravki in dopolnitvami oz. spremembami </w:t>
      </w:r>
      <w:r>
        <w:rPr>
          <w:rFonts w:ascii="Tahoma" w:hAnsi="Tahoma" w:cs="Tahoma"/>
          <w:b/>
          <w:sz w:val="20"/>
        </w:rPr>
        <w:t>ter da se strinjamo in sprejemamo</w:t>
      </w:r>
      <w:r w:rsidRPr="00BC7556">
        <w:rPr>
          <w:rFonts w:ascii="Tahoma" w:hAnsi="Tahoma" w:cs="Tahoma"/>
          <w:b/>
          <w:sz w:val="20"/>
        </w:rPr>
        <w:t xml:space="preserve"> tudi vse ostale pogoje in zahteve predmetne razpisne dokumentacije, vključno z vsebino pogodbe/okvirnega sporazuma,</w:t>
      </w:r>
      <w:r>
        <w:rPr>
          <w:rFonts w:ascii="Tahoma" w:hAnsi="Tahoma" w:cs="Tahoma"/>
          <w:b/>
          <w:sz w:val="20"/>
        </w:rPr>
        <w:t xml:space="preserve"> </w:t>
      </w:r>
      <w:r w:rsidRPr="00BC7556">
        <w:rPr>
          <w:rFonts w:ascii="Tahoma" w:hAnsi="Tahoma" w:cs="Tahoma"/>
          <w:b/>
          <w:sz w:val="20"/>
        </w:rPr>
        <w:t>ter prevzemamo kazensko in materialno odgovornost, da so vsi podatki in dokumenti, podani v ponudbi, resnični, in da priložen</w:t>
      </w:r>
      <w:r>
        <w:rPr>
          <w:rFonts w:ascii="Tahoma" w:hAnsi="Tahoma" w:cs="Tahoma"/>
          <w:b/>
          <w:sz w:val="20"/>
        </w:rPr>
        <w:t xml:space="preserve">e </w:t>
      </w:r>
      <w:r w:rsidRPr="00BC7556">
        <w:rPr>
          <w:rFonts w:ascii="Tahoma" w:hAnsi="Tahoma" w:cs="Tahoma"/>
          <w:b/>
          <w:sz w:val="20"/>
        </w:rPr>
        <w:t>listin</w:t>
      </w:r>
      <w:r>
        <w:rPr>
          <w:rFonts w:ascii="Tahoma" w:hAnsi="Tahoma" w:cs="Tahoma"/>
          <w:b/>
          <w:sz w:val="20"/>
        </w:rPr>
        <w:t>e</w:t>
      </w:r>
      <w:r w:rsidRPr="00BC7556">
        <w:rPr>
          <w:rFonts w:ascii="Tahoma" w:hAnsi="Tahoma" w:cs="Tahoma"/>
          <w:b/>
          <w:sz w:val="20"/>
        </w:rPr>
        <w:t xml:space="preserve"> ustrezajo originalu.</w:t>
      </w:r>
    </w:p>
    <w:p w14:paraId="7A311B5E" w14:textId="77777777" w:rsidR="00152BD6" w:rsidRDefault="00152BD6" w:rsidP="00152BD6">
      <w:pPr>
        <w:pStyle w:val="Blokbesedila"/>
        <w:keepNext/>
        <w:keepLines/>
        <w:tabs>
          <w:tab w:val="left" w:pos="0"/>
        </w:tabs>
        <w:ind w:left="720" w:right="-2"/>
        <w:jc w:val="both"/>
        <w:rPr>
          <w:rFonts w:ascii="Tahoma" w:hAnsi="Tahoma" w:cs="Tahoma"/>
          <w:b/>
          <w:sz w:val="20"/>
        </w:rPr>
      </w:pPr>
    </w:p>
    <w:p w14:paraId="48F3DE9B" w14:textId="77777777" w:rsidR="00152BD6" w:rsidRPr="000326E2" w:rsidRDefault="00152BD6" w:rsidP="00152BD6">
      <w:pPr>
        <w:pStyle w:val="Blokbesedila"/>
        <w:keepNext/>
        <w:keepLines/>
        <w:tabs>
          <w:tab w:val="left" w:pos="0"/>
        </w:tabs>
        <w:ind w:left="720" w:right="-2"/>
        <w:jc w:val="both"/>
        <w:rPr>
          <w:rFonts w:ascii="Tahoma" w:hAnsi="Tahoma" w:cs="Tahoma"/>
          <w:b/>
          <w:sz w:val="20"/>
        </w:rPr>
      </w:pPr>
    </w:p>
    <w:p w14:paraId="4EAFCB15" w14:textId="77777777" w:rsidR="00152BD6" w:rsidRDefault="00152BD6" w:rsidP="00152BD6">
      <w:pPr>
        <w:keepNext/>
        <w:keepLines/>
        <w:jc w:val="both"/>
        <w:rPr>
          <w:rFonts w:ascii="Tahoma" w:hAnsi="Tahoma" w:cs="Tahoma"/>
          <w:bCs/>
          <w:i/>
          <w:noProof/>
          <w:sz w:val="18"/>
          <w:szCs w:val="18"/>
        </w:rPr>
      </w:pPr>
    </w:p>
    <w:tbl>
      <w:tblPr>
        <w:tblW w:w="8981" w:type="dxa"/>
        <w:tblInd w:w="-50" w:type="dxa"/>
        <w:tblLayout w:type="fixed"/>
        <w:tblCellMar>
          <w:left w:w="30" w:type="dxa"/>
          <w:right w:w="30" w:type="dxa"/>
        </w:tblCellMar>
        <w:tblLook w:val="0000" w:firstRow="0" w:lastRow="0" w:firstColumn="0" w:lastColumn="0" w:noHBand="0" w:noVBand="0"/>
      </w:tblPr>
      <w:tblGrid>
        <w:gridCol w:w="3430"/>
        <w:gridCol w:w="2574"/>
        <w:gridCol w:w="2977"/>
      </w:tblGrid>
      <w:tr w:rsidR="00152BD6" w:rsidRPr="005D5727" w14:paraId="536EB31D" w14:textId="77777777" w:rsidTr="00B64782">
        <w:trPr>
          <w:trHeight w:val="235"/>
        </w:trPr>
        <w:tc>
          <w:tcPr>
            <w:tcW w:w="3430" w:type="dxa"/>
            <w:tcBorders>
              <w:bottom w:val="single" w:sz="4" w:space="0" w:color="auto"/>
            </w:tcBorders>
          </w:tcPr>
          <w:p w14:paraId="490EB840" w14:textId="77777777" w:rsidR="00152BD6" w:rsidRPr="00CE1BAD" w:rsidRDefault="00152BD6" w:rsidP="00B64782">
            <w:pPr>
              <w:keepNext/>
              <w:keepLines/>
              <w:jc w:val="both"/>
              <w:rPr>
                <w:rFonts w:ascii="Tahoma" w:hAnsi="Tahoma" w:cs="Tahoma"/>
                <w:snapToGrid w:val="0"/>
                <w:color w:val="000000"/>
              </w:rPr>
            </w:pPr>
          </w:p>
        </w:tc>
        <w:tc>
          <w:tcPr>
            <w:tcW w:w="2574" w:type="dxa"/>
          </w:tcPr>
          <w:p w14:paraId="54BF3E00" w14:textId="77777777" w:rsidR="00152BD6" w:rsidRPr="00CE1BAD" w:rsidRDefault="00152BD6" w:rsidP="00B64782">
            <w:pPr>
              <w:keepNext/>
              <w:keepLines/>
              <w:jc w:val="center"/>
              <w:rPr>
                <w:rFonts w:ascii="Tahoma" w:hAnsi="Tahoma" w:cs="Tahoma"/>
                <w:snapToGrid w:val="0"/>
                <w:color w:val="000000"/>
              </w:rPr>
            </w:pPr>
          </w:p>
        </w:tc>
        <w:tc>
          <w:tcPr>
            <w:tcW w:w="2977" w:type="dxa"/>
            <w:tcBorders>
              <w:bottom w:val="single" w:sz="4" w:space="0" w:color="auto"/>
            </w:tcBorders>
          </w:tcPr>
          <w:p w14:paraId="47BA5C2B" w14:textId="77777777" w:rsidR="00152BD6" w:rsidRPr="005D5727" w:rsidRDefault="00152BD6" w:rsidP="00B64782">
            <w:pPr>
              <w:keepNext/>
              <w:keepLines/>
              <w:tabs>
                <w:tab w:val="left" w:pos="567"/>
                <w:tab w:val="num" w:pos="851"/>
                <w:tab w:val="left" w:pos="993"/>
              </w:tabs>
              <w:jc w:val="both"/>
              <w:rPr>
                <w:rFonts w:ascii="Tahoma" w:hAnsi="Tahoma" w:cs="Tahoma"/>
                <w:snapToGrid w:val="0"/>
                <w:color w:val="000000"/>
              </w:rPr>
            </w:pPr>
          </w:p>
        </w:tc>
      </w:tr>
      <w:tr w:rsidR="00152BD6" w:rsidRPr="00CE1BAD" w14:paraId="02D7C4A3" w14:textId="77777777" w:rsidTr="00B64782">
        <w:trPr>
          <w:trHeight w:val="235"/>
        </w:trPr>
        <w:tc>
          <w:tcPr>
            <w:tcW w:w="3430" w:type="dxa"/>
            <w:tcBorders>
              <w:top w:val="single" w:sz="4" w:space="0" w:color="auto"/>
            </w:tcBorders>
          </w:tcPr>
          <w:p w14:paraId="58DA430A" w14:textId="77777777" w:rsidR="00152BD6" w:rsidRPr="00CE1BAD" w:rsidRDefault="00152BD6" w:rsidP="00B64782">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484AB8DD" w14:textId="77777777" w:rsidR="00152BD6" w:rsidRPr="00CE1BAD" w:rsidRDefault="00152BD6" w:rsidP="00B64782">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2977" w:type="dxa"/>
            <w:tcBorders>
              <w:top w:val="single" w:sz="4" w:space="0" w:color="auto"/>
            </w:tcBorders>
          </w:tcPr>
          <w:p w14:paraId="75A2D524" w14:textId="77777777" w:rsidR="00152BD6" w:rsidRPr="00CE1BAD" w:rsidRDefault="00152BD6" w:rsidP="00B64782">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ponudnika</w:t>
            </w:r>
            <w:r>
              <w:rPr>
                <w:rFonts w:ascii="Tahoma" w:hAnsi="Tahoma" w:cs="Tahoma"/>
                <w:snapToGrid w:val="0"/>
                <w:color w:val="000000"/>
              </w:rPr>
              <w:t>/partnerja</w:t>
            </w:r>
            <w:r w:rsidRPr="00CE1BAD">
              <w:rPr>
                <w:rFonts w:ascii="Tahoma" w:hAnsi="Tahoma" w:cs="Tahoma"/>
                <w:snapToGrid w:val="0"/>
                <w:color w:val="000000"/>
              </w:rPr>
              <w:t>)</w:t>
            </w:r>
          </w:p>
        </w:tc>
      </w:tr>
    </w:tbl>
    <w:p w14:paraId="2A9F4CC0" w14:textId="77777777" w:rsidR="00152BD6" w:rsidRDefault="00152BD6" w:rsidP="00152BD6">
      <w:pPr>
        <w:keepNext/>
        <w:keepLines/>
        <w:jc w:val="both"/>
        <w:rPr>
          <w:rFonts w:ascii="Tahoma" w:hAnsi="Tahoma" w:cs="Tahoma"/>
          <w:b/>
          <w:bCs/>
          <w:i/>
          <w:noProof/>
          <w:sz w:val="18"/>
          <w:szCs w:val="18"/>
        </w:rPr>
      </w:pPr>
    </w:p>
    <w:p w14:paraId="3C5029AF" w14:textId="77777777" w:rsidR="00152BD6" w:rsidRDefault="00152BD6" w:rsidP="00152BD6">
      <w:pPr>
        <w:keepNext/>
        <w:keepLines/>
        <w:jc w:val="both"/>
        <w:rPr>
          <w:rFonts w:ascii="Tahoma" w:hAnsi="Tahoma" w:cs="Tahoma"/>
          <w:b/>
          <w:bCs/>
          <w:i/>
          <w:noProof/>
          <w:sz w:val="18"/>
          <w:szCs w:val="18"/>
        </w:rPr>
      </w:pPr>
    </w:p>
    <w:p w14:paraId="6A5BF770" w14:textId="77777777" w:rsidR="00152BD6" w:rsidRDefault="00152BD6" w:rsidP="00152BD6">
      <w:pPr>
        <w:keepNext/>
        <w:keepLines/>
        <w:jc w:val="both"/>
        <w:rPr>
          <w:rFonts w:ascii="Tahoma" w:hAnsi="Tahoma" w:cs="Tahoma"/>
          <w:b/>
          <w:bCs/>
          <w:i/>
          <w:noProof/>
          <w:sz w:val="18"/>
          <w:szCs w:val="18"/>
        </w:rPr>
      </w:pPr>
    </w:p>
    <w:p w14:paraId="65306DDC" w14:textId="77777777" w:rsidR="00152BD6" w:rsidRDefault="00152BD6" w:rsidP="00152BD6">
      <w:pPr>
        <w:keepNext/>
        <w:keepLines/>
        <w:jc w:val="both"/>
        <w:rPr>
          <w:rFonts w:ascii="Tahoma" w:hAnsi="Tahoma" w:cs="Tahoma"/>
          <w:b/>
          <w:bCs/>
          <w:i/>
          <w:noProof/>
          <w:sz w:val="18"/>
          <w:szCs w:val="18"/>
        </w:rPr>
      </w:pPr>
    </w:p>
    <w:p w14:paraId="0DF37986" w14:textId="77777777" w:rsidR="00152BD6" w:rsidRDefault="00152BD6" w:rsidP="00152BD6">
      <w:pPr>
        <w:keepNext/>
        <w:keepLines/>
        <w:jc w:val="both"/>
        <w:rPr>
          <w:rFonts w:ascii="Tahoma" w:hAnsi="Tahoma" w:cs="Tahoma"/>
          <w:b/>
          <w:bCs/>
          <w:i/>
          <w:noProof/>
          <w:sz w:val="18"/>
          <w:szCs w:val="18"/>
        </w:rPr>
      </w:pPr>
    </w:p>
    <w:p w14:paraId="5089D309" w14:textId="77777777" w:rsidR="00152BD6" w:rsidRDefault="00152BD6" w:rsidP="00152BD6">
      <w:pPr>
        <w:keepNext/>
        <w:keepLines/>
        <w:jc w:val="both"/>
        <w:rPr>
          <w:rFonts w:ascii="Tahoma" w:hAnsi="Tahoma" w:cs="Tahoma"/>
          <w:b/>
          <w:bCs/>
          <w:i/>
          <w:noProof/>
          <w:sz w:val="18"/>
          <w:szCs w:val="18"/>
        </w:rPr>
      </w:pPr>
    </w:p>
    <w:p w14:paraId="5271D370" w14:textId="77777777" w:rsidR="00152BD6" w:rsidRDefault="00152BD6" w:rsidP="00152BD6">
      <w:pPr>
        <w:keepNext/>
        <w:keepLines/>
        <w:jc w:val="both"/>
        <w:rPr>
          <w:rFonts w:ascii="Tahoma" w:hAnsi="Tahoma" w:cs="Tahoma"/>
          <w:bCs/>
          <w:i/>
          <w:iCs/>
          <w:noProof/>
          <w:sz w:val="18"/>
          <w:szCs w:val="18"/>
        </w:rPr>
      </w:pPr>
      <w:r w:rsidRPr="008A4805">
        <w:rPr>
          <w:rFonts w:ascii="Tahoma" w:hAnsi="Tahoma" w:cs="Tahoma"/>
          <w:b/>
          <w:bCs/>
          <w:i/>
          <w:noProof/>
          <w:sz w:val="18"/>
          <w:szCs w:val="18"/>
        </w:rPr>
        <w:t xml:space="preserve">Navodilo: </w:t>
      </w:r>
      <w:r w:rsidRPr="008A4805">
        <w:rPr>
          <w:rFonts w:ascii="Tahoma" w:hAnsi="Tahoma" w:cs="Tahoma"/>
          <w:bCs/>
          <w:i/>
          <w:iCs/>
          <w:noProof/>
          <w:sz w:val="18"/>
          <w:szCs w:val="18"/>
        </w:rPr>
        <w:t xml:space="preserve">Izjavo izpolni in podpiše </w:t>
      </w:r>
      <w:r w:rsidRPr="008A4805">
        <w:rPr>
          <w:rFonts w:ascii="Tahoma" w:hAnsi="Tahoma" w:cs="Tahoma"/>
          <w:bCs/>
          <w:i/>
          <w:iCs/>
          <w:noProof/>
          <w:sz w:val="18"/>
          <w:szCs w:val="18"/>
          <w:u w:val="single"/>
        </w:rPr>
        <w:t>ponudnik</w:t>
      </w:r>
      <w:r>
        <w:rPr>
          <w:rFonts w:ascii="Tahoma" w:hAnsi="Tahoma" w:cs="Tahoma"/>
          <w:bCs/>
          <w:i/>
          <w:iCs/>
          <w:noProof/>
          <w:sz w:val="18"/>
          <w:szCs w:val="18"/>
        </w:rPr>
        <w:t xml:space="preserve"> </w:t>
      </w:r>
      <w:r w:rsidRPr="008A4805">
        <w:rPr>
          <w:rFonts w:ascii="Tahoma" w:hAnsi="Tahoma" w:cs="Tahoma"/>
          <w:bCs/>
          <w:i/>
          <w:iCs/>
          <w:noProof/>
          <w:sz w:val="18"/>
          <w:szCs w:val="18"/>
        </w:rPr>
        <w:t xml:space="preserve">kot tudi vsi </w:t>
      </w:r>
      <w:r w:rsidRPr="008A4805">
        <w:rPr>
          <w:rFonts w:ascii="Tahoma" w:hAnsi="Tahoma" w:cs="Tahoma"/>
          <w:bCs/>
          <w:i/>
          <w:iCs/>
          <w:noProof/>
          <w:sz w:val="18"/>
          <w:szCs w:val="18"/>
          <w:u w:val="single"/>
        </w:rPr>
        <w:t>posamezni člani skupine ponudnikov</w:t>
      </w:r>
      <w:r w:rsidRPr="008A4805">
        <w:rPr>
          <w:rFonts w:ascii="Tahoma" w:hAnsi="Tahoma" w:cs="Tahoma"/>
          <w:bCs/>
          <w:i/>
          <w:iCs/>
          <w:noProof/>
          <w:sz w:val="18"/>
          <w:szCs w:val="18"/>
        </w:rPr>
        <w:t xml:space="preserve"> (partnerji) v primeru skupne ponudbe</w:t>
      </w:r>
      <w:r>
        <w:rPr>
          <w:rFonts w:ascii="Tahoma" w:hAnsi="Tahoma" w:cs="Tahoma"/>
          <w:bCs/>
          <w:i/>
          <w:iCs/>
          <w:noProof/>
          <w:sz w:val="18"/>
          <w:szCs w:val="18"/>
        </w:rPr>
        <w:t>.</w:t>
      </w:r>
    </w:p>
    <w:p w14:paraId="73C9615A" w14:textId="77777777" w:rsidR="00152BD6" w:rsidRDefault="00152BD6" w:rsidP="00152BD6">
      <w:pPr>
        <w:keepNext/>
        <w:keepLines/>
        <w:jc w:val="both"/>
        <w:rPr>
          <w:rFonts w:ascii="Tahoma" w:hAnsi="Tahoma" w:cs="Tahoma"/>
          <w:bCs/>
          <w:i/>
          <w:iCs/>
          <w:noProof/>
          <w:sz w:val="18"/>
          <w:szCs w:val="18"/>
        </w:rPr>
      </w:pPr>
    </w:p>
    <w:p w14:paraId="0FA8A898" w14:textId="77777777" w:rsidR="00152BD6" w:rsidRDefault="00152BD6" w:rsidP="00152BD6">
      <w:pPr>
        <w:keepNext/>
        <w:keepLines/>
        <w:jc w:val="both"/>
        <w:rPr>
          <w:rFonts w:ascii="Tahoma" w:hAnsi="Tahoma" w:cs="Tahoma"/>
          <w:bCs/>
          <w:i/>
          <w:iCs/>
          <w:noProof/>
          <w:sz w:val="18"/>
          <w:szCs w:val="18"/>
        </w:rPr>
      </w:pPr>
    </w:p>
    <w:p w14:paraId="54587C1A" w14:textId="77777777" w:rsidR="00152BD6" w:rsidRDefault="00152BD6" w:rsidP="00152BD6">
      <w:pPr>
        <w:keepNext/>
        <w:keepLines/>
        <w:jc w:val="both"/>
        <w:rPr>
          <w:rFonts w:ascii="Tahoma" w:hAnsi="Tahoma" w:cs="Tahoma"/>
          <w:bCs/>
          <w:i/>
          <w:iCs/>
          <w:noProof/>
          <w:sz w:val="18"/>
          <w:szCs w:val="18"/>
        </w:rPr>
      </w:pPr>
    </w:p>
    <w:p w14:paraId="619DC3B7" w14:textId="77777777" w:rsidR="00152BD6" w:rsidRDefault="00152BD6" w:rsidP="00152BD6">
      <w:pPr>
        <w:keepNext/>
        <w:keepLines/>
        <w:jc w:val="both"/>
        <w:rPr>
          <w:rFonts w:ascii="Tahoma" w:hAnsi="Tahoma" w:cs="Tahoma"/>
          <w:bCs/>
          <w:i/>
          <w:iCs/>
          <w:noProof/>
          <w:sz w:val="18"/>
          <w:szCs w:val="18"/>
        </w:rPr>
      </w:pPr>
    </w:p>
    <w:p w14:paraId="7C6A2E40" w14:textId="77777777" w:rsidR="00152BD6" w:rsidRDefault="00152BD6" w:rsidP="00152BD6">
      <w:pPr>
        <w:keepNext/>
        <w:keepLines/>
        <w:jc w:val="both"/>
        <w:rPr>
          <w:rFonts w:ascii="Tahoma" w:hAnsi="Tahoma" w:cs="Tahoma"/>
          <w:bCs/>
          <w:i/>
          <w:iCs/>
          <w:noProof/>
          <w:sz w:val="18"/>
          <w:szCs w:val="18"/>
        </w:rPr>
      </w:pPr>
    </w:p>
    <w:p w14:paraId="107D473D" w14:textId="77777777" w:rsidR="00152BD6" w:rsidRDefault="00152BD6" w:rsidP="00152BD6">
      <w:pPr>
        <w:keepNext/>
        <w:keepLines/>
        <w:jc w:val="both"/>
        <w:rPr>
          <w:rFonts w:ascii="Tahoma" w:hAnsi="Tahoma" w:cs="Tahoma"/>
          <w:bCs/>
          <w:i/>
          <w:iCs/>
          <w:noProof/>
          <w:sz w:val="18"/>
          <w:szCs w:val="18"/>
        </w:rPr>
      </w:pPr>
    </w:p>
    <w:p w14:paraId="3122978C" w14:textId="77777777" w:rsidR="00152BD6" w:rsidRDefault="00152BD6" w:rsidP="00152BD6">
      <w:pPr>
        <w:keepNext/>
        <w:keepLines/>
        <w:jc w:val="both"/>
        <w:rPr>
          <w:rFonts w:ascii="Tahoma" w:hAnsi="Tahoma" w:cs="Tahoma"/>
          <w:bCs/>
          <w:i/>
          <w:iCs/>
          <w:noProof/>
          <w:sz w:val="18"/>
          <w:szCs w:val="18"/>
        </w:rPr>
      </w:pPr>
    </w:p>
    <w:p w14:paraId="171CAC08" w14:textId="77777777" w:rsidR="00152BD6" w:rsidRDefault="00152BD6" w:rsidP="00152BD6">
      <w:pPr>
        <w:keepNext/>
        <w:keepLines/>
        <w:jc w:val="both"/>
        <w:rPr>
          <w:rFonts w:ascii="Tahoma" w:hAnsi="Tahoma" w:cs="Tahoma"/>
          <w:bCs/>
          <w:i/>
          <w:iCs/>
          <w:noProof/>
          <w:sz w:val="18"/>
          <w:szCs w:val="18"/>
        </w:rPr>
      </w:pPr>
    </w:p>
    <w:p w14:paraId="42005E09" w14:textId="77777777" w:rsidR="00152BD6" w:rsidRDefault="00152BD6" w:rsidP="00152BD6">
      <w:pPr>
        <w:keepNext/>
        <w:keepLines/>
        <w:jc w:val="both"/>
        <w:rPr>
          <w:rFonts w:ascii="Tahoma" w:hAnsi="Tahoma" w:cs="Tahoma"/>
          <w:bCs/>
          <w:i/>
          <w:iCs/>
          <w:noProof/>
          <w:sz w:val="18"/>
          <w:szCs w:val="18"/>
        </w:rPr>
      </w:pPr>
    </w:p>
    <w:p w14:paraId="232462C7" w14:textId="77777777" w:rsidR="00152BD6" w:rsidRDefault="00152BD6" w:rsidP="00152BD6">
      <w:pPr>
        <w:keepNext/>
        <w:keepLines/>
        <w:jc w:val="both"/>
        <w:rPr>
          <w:rFonts w:ascii="Tahoma" w:hAnsi="Tahoma" w:cs="Tahoma"/>
          <w:bCs/>
          <w:i/>
          <w:iCs/>
          <w:noProof/>
          <w:sz w:val="18"/>
          <w:szCs w:val="18"/>
        </w:rPr>
      </w:pPr>
    </w:p>
    <w:p w14:paraId="45EE2829" w14:textId="77777777" w:rsidR="00152BD6" w:rsidRDefault="00152BD6" w:rsidP="00152BD6">
      <w:pPr>
        <w:keepNext/>
        <w:keepLines/>
        <w:jc w:val="both"/>
        <w:rPr>
          <w:rFonts w:ascii="Tahoma" w:hAnsi="Tahoma" w:cs="Tahoma"/>
          <w:bCs/>
          <w:i/>
          <w:iCs/>
          <w:noProof/>
          <w:sz w:val="18"/>
          <w:szCs w:val="18"/>
        </w:rPr>
      </w:pPr>
    </w:p>
    <w:p w14:paraId="5C878BC1" w14:textId="77777777" w:rsidR="00152BD6" w:rsidRDefault="00152BD6" w:rsidP="00152BD6">
      <w:pPr>
        <w:keepNext/>
        <w:keepLines/>
        <w:jc w:val="both"/>
        <w:rPr>
          <w:rFonts w:ascii="Tahoma" w:hAnsi="Tahoma" w:cs="Tahoma"/>
          <w:bCs/>
          <w:i/>
          <w:iCs/>
          <w:noProof/>
          <w:sz w:val="18"/>
          <w:szCs w:val="18"/>
        </w:rPr>
      </w:pPr>
    </w:p>
    <w:p w14:paraId="5709434E" w14:textId="77777777" w:rsidR="00152BD6" w:rsidRDefault="00152BD6" w:rsidP="00152BD6">
      <w:pPr>
        <w:keepNext/>
        <w:keepLines/>
        <w:jc w:val="both"/>
        <w:rPr>
          <w:rFonts w:ascii="Tahoma" w:hAnsi="Tahoma" w:cs="Tahoma"/>
          <w:bCs/>
          <w:i/>
          <w:iCs/>
          <w:noProof/>
          <w:sz w:val="18"/>
          <w:szCs w:val="18"/>
        </w:rPr>
      </w:pPr>
    </w:p>
    <w:p w14:paraId="1967D929" w14:textId="77777777" w:rsidR="00152BD6" w:rsidRDefault="00152BD6" w:rsidP="00152BD6">
      <w:pPr>
        <w:keepNext/>
        <w:keepLines/>
        <w:jc w:val="both"/>
        <w:rPr>
          <w:rFonts w:ascii="Tahoma" w:hAnsi="Tahoma" w:cs="Tahoma"/>
          <w:bCs/>
          <w:i/>
          <w:iCs/>
          <w:noProof/>
          <w:sz w:val="18"/>
          <w:szCs w:val="18"/>
        </w:rPr>
      </w:pPr>
    </w:p>
    <w:p w14:paraId="4002BADC" w14:textId="77777777" w:rsidR="00152BD6" w:rsidRDefault="00152BD6" w:rsidP="00152BD6">
      <w:pPr>
        <w:keepNext/>
        <w:keepLines/>
        <w:jc w:val="both"/>
        <w:rPr>
          <w:rFonts w:ascii="Tahoma" w:hAnsi="Tahoma" w:cs="Tahoma"/>
          <w:bCs/>
          <w:i/>
          <w:iCs/>
          <w:noProof/>
          <w:sz w:val="18"/>
          <w:szCs w:val="18"/>
        </w:rPr>
      </w:pPr>
    </w:p>
    <w:p w14:paraId="43C74FE8" w14:textId="77777777" w:rsidR="00152BD6" w:rsidRDefault="00152BD6" w:rsidP="00152BD6">
      <w:pPr>
        <w:keepNext/>
        <w:keepLines/>
        <w:jc w:val="both"/>
        <w:rPr>
          <w:rFonts w:ascii="Tahoma" w:hAnsi="Tahoma" w:cs="Tahoma"/>
          <w:bCs/>
          <w:i/>
          <w:iCs/>
          <w:noProof/>
          <w:sz w:val="18"/>
          <w:szCs w:val="18"/>
        </w:rPr>
      </w:pPr>
    </w:p>
    <w:p w14:paraId="505143C8" w14:textId="77777777" w:rsidR="00152BD6" w:rsidRDefault="00152BD6" w:rsidP="00152BD6">
      <w:pPr>
        <w:keepNext/>
        <w:keepLines/>
        <w:jc w:val="both"/>
        <w:rPr>
          <w:rFonts w:ascii="Tahoma" w:hAnsi="Tahoma" w:cs="Tahoma"/>
          <w:bCs/>
          <w:i/>
          <w:iCs/>
          <w:noProof/>
          <w:sz w:val="18"/>
          <w:szCs w:val="18"/>
        </w:rPr>
      </w:pPr>
    </w:p>
    <w:p w14:paraId="58A23AF4" w14:textId="77777777" w:rsidR="00152BD6" w:rsidRDefault="00152BD6" w:rsidP="00152BD6">
      <w:pPr>
        <w:keepNext/>
        <w:keepLines/>
        <w:jc w:val="both"/>
        <w:rPr>
          <w:rFonts w:ascii="Tahoma" w:hAnsi="Tahoma" w:cs="Tahoma"/>
          <w:bCs/>
          <w:i/>
          <w:iCs/>
          <w:noProof/>
          <w:sz w:val="18"/>
          <w:szCs w:val="18"/>
        </w:rPr>
      </w:pPr>
    </w:p>
    <w:p w14:paraId="62BC80AD" w14:textId="77777777" w:rsidR="00152BD6" w:rsidRDefault="00152BD6" w:rsidP="00152BD6">
      <w:pPr>
        <w:keepNext/>
        <w:keepLines/>
        <w:jc w:val="both"/>
        <w:rPr>
          <w:rFonts w:ascii="Tahoma" w:hAnsi="Tahoma" w:cs="Tahoma"/>
          <w:bCs/>
          <w:i/>
          <w:iCs/>
          <w:noProof/>
          <w:sz w:val="18"/>
          <w:szCs w:val="18"/>
        </w:rPr>
      </w:pPr>
    </w:p>
    <w:p w14:paraId="74A1451C" w14:textId="77777777" w:rsidR="00152BD6" w:rsidRDefault="00152BD6" w:rsidP="00152BD6">
      <w:pPr>
        <w:keepNext/>
        <w:keepLines/>
        <w:jc w:val="both"/>
        <w:rPr>
          <w:rFonts w:ascii="Tahoma" w:hAnsi="Tahoma" w:cs="Tahoma"/>
          <w:bCs/>
          <w:i/>
          <w:iCs/>
          <w:noProof/>
          <w:sz w:val="18"/>
          <w:szCs w:val="18"/>
        </w:rPr>
      </w:pPr>
    </w:p>
    <w:p w14:paraId="69E54253" w14:textId="77777777" w:rsidR="00152BD6" w:rsidRDefault="00152BD6" w:rsidP="00152BD6">
      <w:pPr>
        <w:keepNext/>
        <w:keepLines/>
        <w:jc w:val="both"/>
        <w:rPr>
          <w:rFonts w:ascii="Tahoma" w:hAnsi="Tahoma" w:cs="Tahoma"/>
          <w:bCs/>
          <w:i/>
          <w:iCs/>
          <w:noProof/>
          <w:sz w:val="18"/>
          <w:szCs w:val="18"/>
        </w:rPr>
      </w:pPr>
    </w:p>
    <w:p w14:paraId="1B2E4D6F" w14:textId="77777777" w:rsidR="00152BD6" w:rsidRDefault="00152BD6" w:rsidP="00152BD6">
      <w:pPr>
        <w:keepNext/>
        <w:keepLines/>
        <w:jc w:val="both"/>
        <w:rPr>
          <w:rFonts w:ascii="Tahoma" w:hAnsi="Tahoma" w:cs="Tahoma"/>
          <w:bCs/>
          <w:i/>
          <w:iCs/>
          <w:noProof/>
          <w:sz w:val="18"/>
          <w:szCs w:val="18"/>
        </w:rPr>
      </w:pPr>
    </w:p>
    <w:p w14:paraId="5A5D68A6" w14:textId="77777777" w:rsidR="00152BD6" w:rsidRDefault="00152BD6" w:rsidP="00152BD6">
      <w:pPr>
        <w:keepNext/>
        <w:keepLines/>
        <w:jc w:val="both"/>
        <w:rPr>
          <w:rFonts w:ascii="Tahoma" w:hAnsi="Tahoma" w:cs="Tahoma"/>
          <w:bCs/>
          <w:i/>
          <w:iCs/>
          <w:noProof/>
          <w:sz w:val="18"/>
          <w:szCs w:val="18"/>
        </w:rPr>
      </w:pPr>
    </w:p>
    <w:p w14:paraId="4C849387" w14:textId="77777777" w:rsidR="00152BD6" w:rsidRDefault="00152BD6" w:rsidP="00152BD6">
      <w:pPr>
        <w:keepNext/>
        <w:keepLines/>
        <w:jc w:val="both"/>
        <w:rPr>
          <w:rFonts w:ascii="Tahoma" w:hAnsi="Tahoma" w:cs="Tahoma"/>
          <w:bCs/>
          <w:i/>
          <w:iCs/>
          <w:noProof/>
          <w:sz w:val="18"/>
          <w:szCs w:val="18"/>
        </w:rPr>
      </w:pPr>
    </w:p>
    <w:p w14:paraId="151C791D" w14:textId="77777777" w:rsidR="00152BD6" w:rsidRDefault="00152BD6" w:rsidP="00152BD6">
      <w:pPr>
        <w:keepNext/>
        <w:keepLines/>
        <w:jc w:val="both"/>
        <w:rPr>
          <w:rFonts w:ascii="Tahoma" w:hAnsi="Tahoma" w:cs="Tahoma"/>
          <w:bCs/>
          <w:i/>
          <w:iCs/>
          <w:noProof/>
          <w:sz w:val="18"/>
          <w:szCs w:val="18"/>
        </w:rPr>
      </w:pPr>
    </w:p>
    <w:p w14:paraId="005F0390" w14:textId="77777777" w:rsidR="00152BD6" w:rsidRDefault="00152BD6" w:rsidP="00152BD6">
      <w:pPr>
        <w:keepNext/>
        <w:keepLines/>
        <w:jc w:val="both"/>
        <w:rPr>
          <w:rFonts w:ascii="Tahoma" w:hAnsi="Tahoma" w:cs="Tahoma"/>
          <w:bCs/>
          <w:i/>
          <w:iCs/>
          <w:noProof/>
          <w:sz w:val="18"/>
          <w:szCs w:val="18"/>
        </w:rPr>
      </w:pPr>
    </w:p>
    <w:p w14:paraId="58185D5D" w14:textId="77777777" w:rsidR="00152BD6" w:rsidRDefault="00152BD6" w:rsidP="00152BD6">
      <w:pPr>
        <w:keepNext/>
        <w:keepLines/>
        <w:jc w:val="both"/>
        <w:rPr>
          <w:rFonts w:ascii="Tahoma" w:hAnsi="Tahoma" w:cs="Tahoma"/>
          <w:bCs/>
          <w:i/>
          <w:iCs/>
          <w:noProof/>
          <w:sz w:val="18"/>
          <w:szCs w:val="18"/>
        </w:rPr>
      </w:pPr>
    </w:p>
    <w:p w14:paraId="39C29F84" w14:textId="77777777" w:rsidR="00152BD6" w:rsidRDefault="00152BD6" w:rsidP="00152BD6">
      <w:pPr>
        <w:keepNext/>
        <w:keepLines/>
        <w:jc w:val="both"/>
        <w:rPr>
          <w:rFonts w:ascii="Tahoma" w:hAnsi="Tahoma" w:cs="Tahoma"/>
          <w:bCs/>
          <w:i/>
          <w:iCs/>
          <w:noProof/>
          <w:sz w:val="18"/>
          <w:szCs w:val="18"/>
        </w:rPr>
      </w:pPr>
    </w:p>
    <w:p w14:paraId="7A6E4DF0" w14:textId="77777777" w:rsidR="00152BD6" w:rsidRDefault="00152BD6" w:rsidP="00152BD6">
      <w:pPr>
        <w:keepNext/>
        <w:keepLines/>
        <w:jc w:val="both"/>
        <w:rPr>
          <w:rFonts w:ascii="Tahoma" w:hAnsi="Tahoma" w:cs="Tahoma"/>
          <w:bCs/>
          <w:i/>
          <w:iCs/>
          <w:noProof/>
          <w:sz w:val="18"/>
          <w:szCs w:val="18"/>
        </w:rPr>
      </w:pPr>
    </w:p>
    <w:p w14:paraId="74B0D8DC" w14:textId="77777777" w:rsidR="00152BD6" w:rsidRDefault="00152BD6" w:rsidP="00152BD6">
      <w:pPr>
        <w:keepNext/>
        <w:keepLines/>
        <w:jc w:val="both"/>
        <w:rPr>
          <w:rFonts w:ascii="Tahoma" w:hAnsi="Tahoma" w:cs="Tahoma"/>
          <w:bCs/>
          <w:i/>
          <w:iCs/>
          <w:noProof/>
          <w:sz w:val="18"/>
          <w:szCs w:val="18"/>
        </w:rPr>
      </w:pPr>
    </w:p>
    <w:p w14:paraId="3F7C66AF" w14:textId="77777777" w:rsidR="00152BD6" w:rsidRDefault="00152BD6" w:rsidP="00152BD6">
      <w:pPr>
        <w:keepNext/>
        <w:keepLines/>
        <w:jc w:val="both"/>
        <w:rPr>
          <w:rFonts w:ascii="Tahoma" w:hAnsi="Tahoma" w:cs="Tahoma"/>
          <w:bCs/>
          <w:i/>
          <w:iCs/>
          <w:noProof/>
          <w:sz w:val="18"/>
          <w:szCs w:val="18"/>
        </w:rPr>
      </w:pPr>
    </w:p>
    <w:p w14:paraId="227C1DAB" w14:textId="3EF62745" w:rsidR="00152BD6" w:rsidRDefault="00152BD6" w:rsidP="00152BD6">
      <w:pPr>
        <w:keepNext/>
        <w:keepLines/>
        <w:jc w:val="both"/>
        <w:rPr>
          <w:rFonts w:ascii="Tahoma" w:hAnsi="Tahoma" w:cs="Tahoma"/>
          <w:bCs/>
          <w:i/>
          <w:iCs/>
          <w:noProof/>
          <w:sz w:val="18"/>
          <w:szCs w:val="18"/>
        </w:rPr>
      </w:pPr>
    </w:p>
    <w:p w14:paraId="044D50AC" w14:textId="251C785B" w:rsidR="00152BD6" w:rsidRDefault="00152BD6" w:rsidP="00152BD6">
      <w:pPr>
        <w:keepNext/>
        <w:keepLines/>
        <w:jc w:val="both"/>
        <w:rPr>
          <w:rFonts w:ascii="Tahoma" w:hAnsi="Tahoma" w:cs="Tahoma"/>
          <w:bCs/>
          <w:i/>
          <w:iCs/>
          <w:noProof/>
          <w:sz w:val="18"/>
          <w:szCs w:val="18"/>
        </w:rPr>
      </w:pPr>
    </w:p>
    <w:p w14:paraId="5041F26E" w14:textId="77777777" w:rsidR="00152BD6" w:rsidRDefault="00152BD6" w:rsidP="00152BD6">
      <w:pPr>
        <w:keepNext/>
        <w:keepLines/>
        <w:jc w:val="both"/>
        <w:rPr>
          <w:rFonts w:ascii="Tahoma" w:hAnsi="Tahoma" w:cs="Tahoma"/>
          <w:bCs/>
          <w:i/>
          <w:iCs/>
          <w:noProof/>
          <w:sz w:val="18"/>
          <w:szCs w:val="18"/>
        </w:rPr>
      </w:pPr>
    </w:p>
    <w:p w14:paraId="0E8AF7A6" w14:textId="77777777" w:rsidR="00152BD6" w:rsidRDefault="00152BD6" w:rsidP="00152BD6">
      <w:pPr>
        <w:keepNext/>
        <w:keepLines/>
        <w:jc w:val="both"/>
        <w:rPr>
          <w:rFonts w:ascii="Tahoma" w:hAnsi="Tahoma" w:cs="Tahoma"/>
          <w:bCs/>
          <w:i/>
          <w:iCs/>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152BD6" w:rsidRPr="00CE1BAD" w14:paraId="3FF32BCA" w14:textId="77777777" w:rsidTr="007E3D03">
        <w:tc>
          <w:tcPr>
            <w:tcW w:w="7933" w:type="dxa"/>
          </w:tcPr>
          <w:p w14:paraId="044B5C92" w14:textId="77777777" w:rsidR="00152BD6" w:rsidRPr="00CE1BAD" w:rsidRDefault="00152BD6" w:rsidP="00B64782">
            <w:pPr>
              <w:keepNext/>
              <w:keepLines/>
              <w:jc w:val="both"/>
              <w:rPr>
                <w:rFonts w:ascii="Tahoma" w:hAnsi="Tahoma" w:cs="Tahoma"/>
              </w:rPr>
            </w:pPr>
            <w:r w:rsidRPr="00112425">
              <w:rPr>
                <w:rFonts w:ascii="Tahoma" w:hAnsi="Tahoma" w:cs="Tahoma"/>
              </w:rPr>
              <w:lastRenderedPageBreak/>
              <w:t xml:space="preserve">IZJAVA O IZPOLNJEVANJU </w:t>
            </w:r>
            <w:r>
              <w:rPr>
                <w:rFonts w:ascii="Tahoma" w:hAnsi="Tahoma" w:cs="Tahoma"/>
              </w:rPr>
              <w:t xml:space="preserve">OSTALIH POGOJEV - </w:t>
            </w:r>
            <w:r w:rsidRPr="00112425">
              <w:rPr>
                <w:rFonts w:ascii="Tahoma" w:hAnsi="Tahoma" w:cs="Tahoma"/>
              </w:rPr>
              <w:t>PODIZVAJAL</w:t>
            </w:r>
            <w:r>
              <w:rPr>
                <w:rFonts w:ascii="Tahoma" w:hAnsi="Tahoma" w:cs="Tahoma"/>
              </w:rPr>
              <w:t>EC</w:t>
            </w:r>
            <w:r w:rsidRPr="00112425">
              <w:rPr>
                <w:rFonts w:ascii="Tahoma" w:hAnsi="Tahoma" w:cs="Tahoma"/>
              </w:rPr>
              <w:t>/DRUG</w:t>
            </w:r>
            <w:r>
              <w:rPr>
                <w:rFonts w:ascii="Tahoma" w:hAnsi="Tahoma" w:cs="Tahoma"/>
              </w:rPr>
              <w:t>I</w:t>
            </w:r>
            <w:r w:rsidRPr="00112425">
              <w:rPr>
                <w:rFonts w:ascii="Tahoma" w:hAnsi="Tahoma" w:cs="Tahoma"/>
              </w:rPr>
              <w:t xml:space="preserve"> SUBJEKT</w:t>
            </w:r>
          </w:p>
        </w:tc>
        <w:tc>
          <w:tcPr>
            <w:tcW w:w="1560" w:type="dxa"/>
          </w:tcPr>
          <w:p w14:paraId="5A2B0888" w14:textId="77777777" w:rsidR="00152BD6" w:rsidRPr="00CE1BAD" w:rsidRDefault="00152BD6" w:rsidP="00B64782">
            <w:pPr>
              <w:keepNext/>
              <w:keepLines/>
              <w:jc w:val="both"/>
              <w:rPr>
                <w:rFonts w:ascii="Tahoma" w:hAnsi="Tahoma" w:cs="Tahoma"/>
                <w:b/>
                <w:i/>
              </w:rPr>
            </w:pPr>
            <w:r>
              <w:rPr>
                <w:rFonts w:ascii="Tahoma" w:hAnsi="Tahoma" w:cs="Tahoma"/>
                <w:b/>
                <w:i/>
              </w:rPr>
              <w:t>P</w:t>
            </w:r>
            <w:r w:rsidRPr="00CE1BAD">
              <w:rPr>
                <w:rFonts w:ascii="Tahoma" w:hAnsi="Tahoma" w:cs="Tahoma"/>
                <w:b/>
                <w:i/>
              </w:rPr>
              <w:t>riloga</w:t>
            </w:r>
            <w:r>
              <w:rPr>
                <w:rFonts w:ascii="Tahoma" w:hAnsi="Tahoma" w:cs="Tahoma"/>
                <w:b/>
                <w:i/>
              </w:rPr>
              <w:t xml:space="preserve"> 3/2</w:t>
            </w:r>
          </w:p>
        </w:tc>
      </w:tr>
    </w:tbl>
    <w:p w14:paraId="6EE3AAD0" w14:textId="77777777" w:rsidR="00152BD6" w:rsidRDefault="00152BD6" w:rsidP="00152BD6">
      <w:pPr>
        <w:pStyle w:val="Blokbesedila"/>
        <w:keepNext/>
        <w:keepLines/>
        <w:tabs>
          <w:tab w:val="left" w:pos="9354"/>
        </w:tabs>
        <w:ind w:left="0" w:right="-2"/>
        <w:rPr>
          <w:rFonts w:ascii="Tahoma" w:hAnsi="Tahoma" w:cs="Tahoma"/>
          <w:sz w:val="20"/>
        </w:rPr>
      </w:pPr>
    </w:p>
    <w:p w14:paraId="2F1CE3E0" w14:textId="7AD24EB2" w:rsidR="00152BD6" w:rsidRDefault="00152BD6" w:rsidP="00152BD6">
      <w:pPr>
        <w:pStyle w:val="Blokbesedila"/>
        <w:keepNext/>
        <w:keepLines/>
        <w:tabs>
          <w:tab w:val="left" w:pos="9354"/>
        </w:tabs>
        <w:ind w:left="0" w:right="-2"/>
        <w:jc w:val="both"/>
        <w:rPr>
          <w:rFonts w:ascii="Tahoma" w:hAnsi="Tahoma" w:cs="Tahoma"/>
          <w:b/>
          <w:sz w:val="20"/>
        </w:rPr>
      </w:pPr>
      <w:r w:rsidRPr="00160629">
        <w:rPr>
          <w:rFonts w:ascii="Tahoma" w:hAnsi="Tahoma" w:cs="Tahoma"/>
          <w:sz w:val="20"/>
        </w:rPr>
        <w:t xml:space="preserve">V zvezi z javnim naročilom št. </w:t>
      </w:r>
      <w:r w:rsidRPr="00152BD6">
        <w:rPr>
          <w:rFonts w:ascii="Tahoma" w:hAnsi="Tahoma" w:cs="Tahoma"/>
          <w:b/>
          <w:sz w:val="20"/>
        </w:rPr>
        <w:t>VKS-122/25 Oddaja gradbenih odpadkov, ki nastajajo pri vzdrževanju vodovodnega in kanalizacijskega omrežja ter pri zbiranju odpadkov v JP VOKA SNAGA d.o.o.</w:t>
      </w:r>
    </w:p>
    <w:p w14:paraId="025EDB06" w14:textId="77777777" w:rsidR="00152BD6" w:rsidRPr="00F93884" w:rsidRDefault="00152BD6" w:rsidP="00135811">
      <w:pPr>
        <w:pStyle w:val="Odstavekseznama"/>
        <w:keepNext/>
        <w:keepLines/>
        <w:numPr>
          <w:ilvl w:val="0"/>
          <w:numId w:val="33"/>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0C053612" w14:textId="77777777" w:rsidR="00152BD6" w:rsidRPr="00F93884" w:rsidRDefault="00152BD6" w:rsidP="00135811">
      <w:pPr>
        <w:pStyle w:val="Odstavekseznama"/>
        <w:keepNext/>
        <w:keepLines/>
        <w:numPr>
          <w:ilvl w:val="0"/>
          <w:numId w:val="33"/>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3EF80F8E" w14:textId="77777777" w:rsidR="00152BD6" w:rsidRPr="00097989" w:rsidRDefault="00152BD6" w:rsidP="00152BD6">
      <w:pPr>
        <w:pStyle w:val="Blokbesedila"/>
        <w:keepNext/>
        <w:keepLines/>
        <w:tabs>
          <w:tab w:val="left" w:pos="9354"/>
        </w:tabs>
        <w:ind w:left="0" w:right="-2"/>
        <w:jc w:val="both"/>
        <w:rPr>
          <w:rFonts w:ascii="Tahoma" w:hAnsi="Tahoma" w:cs="Tahoma"/>
          <w:i/>
          <w:sz w:val="20"/>
        </w:rPr>
      </w:pPr>
    </w:p>
    <w:p w14:paraId="4E507776" w14:textId="3DDDF28A" w:rsidR="00152BD6" w:rsidRDefault="00152BD6" w:rsidP="00152BD6">
      <w:pPr>
        <w:pStyle w:val="Blokbesedila"/>
        <w:keepNext/>
        <w:keepLines/>
        <w:tabs>
          <w:tab w:val="left" w:pos="9354"/>
        </w:tabs>
        <w:ind w:left="0" w:right="-2"/>
        <w:jc w:val="center"/>
        <w:rPr>
          <w:rFonts w:ascii="Tahoma" w:hAnsi="Tahoma" w:cs="Tahoma"/>
          <w:b/>
          <w:sz w:val="20"/>
        </w:rPr>
      </w:pPr>
      <w:r>
        <w:rPr>
          <w:rFonts w:ascii="Tahoma" w:hAnsi="Tahoma" w:cs="Tahoma"/>
          <w:b/>
          <w:sz w:val="20"/>
        </w:rPr>
        <w:t>IZJAVLJAMO,</w:t>
      </w:r>
    </w:p>
    <w:p w14:paraId="06AE5FFE" w14:textId="77777777" w:rsidR="00152BD6" w:rsidRDefault="00152BD6" w:rsidP="00152BD6">
      <w:pPr>
        <w:pStyle w:val="Blokbesedila"/>
        <w:keepNext/>
        <w:keepLines/>
        <w:tabs>
          <w:tab w:val="left" w:pos="9354"/>
        </w:tabs>
        <w:ind w:left="0" w:right="-2"/>
        <w:jc w:val="center"/>
        <w:rPr>
          <w:rFonts w:ascii="Tahoma" w:hAnsi="Tahoma" w:cs="Tahoma"/>
          <w:b/>
          <w:sz w:val="20"/>
        </w:rPr>
      </w:pPr>
    </w:p>
    <w:p w14:paraId="0003CA27" w14:textId="77777777" w:rsidR="00152BD6" w:rsidRPr="001D4FC3" w:rsidRDefault="00152BD6" w:rsidP="00135811">
      <w:pPr>
        <w:pStyle w:val="Odstavekseznama"/>
        <w:keepNext/>
        <w:keepLines/>
        <w:numPr>
          <w:ilvl w:val="1"/>
          <w:numId w:val="31"/>
        </w:numPr>
        <w:ind w:left="567" w:hanging="567"/>
        <w:jc w:val="both"/>
        <w:rPr>
          <w:rFonts w:ascii="Tahoma" w:hAnsi="Tahoma" w:cs="Tahoma"/>
        </w:rPr>
      </w:pPr>
      <w:r w:rsidRPr="001D4FC3">
        <w:rPr>
          <w:rFonts w:ascii="Tahoma" w:hAnsi="Tahoma" w:cs="Tahoma"/>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C6EFD4E" w14:textId="77777777" w:rsidR="00152BD6" w:rsidRDefault="00152BD6" w:rsidP="00135811">
      <w:pPr>
        <w:pStyle w:val="Odstavekseznama"/>
        <w:keepNext/>
        <w:keepLines/>
        <w:numPr>
          <w:ilvl w:val="0"/>
          <w:numId w:val="30"/>
        </w:numPr>
        <w:tabs>
          <w:tab w:val="left" w:pos="284"/>
        </w:tabs>
        <w:ind w:left="1134" w:hanging="566"/>
        <w:jc w:val="both"/>
        <w:rPr>
          <w:rFonts w:ascii="Tahoma" w:hAnsi="Tahoma" w:cs="Tahoma"/>
        </w:rPr>
      </w:pPr>
      <w:r w:rsidRPr="00E1016A">
        <w:rPr>
          <w:rFonts w:ascii="Tahoma" w:hAnsi="Tahoma" w:cs="Tahoma"/>
        </w:rPr>
        <w:t>subjekt, ki ga zastopam, ni ruski državljan ali fizična ali pravna oseba, subjekt ali organ s sedežem v Rusiji;</w:t>
      </w:r>
    </w:p>
    <w:p w14:paraId="38F86996" w14:textId="77777777" w:rsidR="00152BD6" w:rsidRDefault="00152BD6" w:rsidP="00135811">
      <w:pPr>
        <w:pStyle w:val="Odstavekseznama"/>
        <w:keepNext/>
        <w:keepLines/>
        <w:numPr>
          <w:ilvl w:val="0"/>
          <w:numId w:val="30"/>
        </w:numPr>
        <w:tabs>
          <w:tab w:val="left" w:pos="284"/>
        </w:tabs>
        <w:ind w:left="1134" w:hanging="566"/>
        <w:jc w:val="both"/>
        <w:rPr>
          <w:rFonts w:ascii="Tahoma" w:hAnsi="Tahoma" w:cs="Tahoma"/>
        </w:rPr>
      </w:pPr>
      <w:r w:rsidRPr="00E1016A">
        <w:rPr>
          <w:rFonts w:ascii="Tahoma" w:hAnsi="Tahoma" w:cs="Tahoma"/>
        </w:rPr>
        <w:t>subjekt, ki ga zastopam, ni pravna oseba, subjekt ali organ, katerega več kot 50-odstotni delež je v neposredni ali posredni lasti subjekta iz točke (a) zgoraj;</w:t>
      </w:r>
    </w:p>
    <w:p w14:paraId="2CF77566" w14:textId="77777777" w:rsidR="00152BD6" w:rsidRDefault="00152BD6" w:rsidP="00135811">
      <w:pPr>
        <w:pStyle w:val="Odstavekseznama"/>
        <w:keepNext/>
        <w:keepLines/>
        <w:numPr>
          <w:ilvl w:val="0"/>
          <w:numId w:val="30"/>
        </w:numPr>
        <w:tabs>
          <w:tab w:val="left" w:pos="284"/>
        </w:tabs>
        <w:ind w:left="1134" w:hanging="566"/>
        <w:jc w:val="both"/>
        <w:rPr>
          <w:rFonts w:ascii="Tahoma" w:hAnsi="Tahoma" w:cs="Tahoma"/>
        </w:rPr>
      </w:pPr>
      <w:r w:rsidRPr="00E1016A">
        <w:rPr>
          <w:rFonts w:ascii="Tahoma" w:hAnsi="Tahoma" w:cs="Tahoma"/>
        </w:rPr>
        <w:t>niti jaz niti subjekt, ki ga zastopam, nisva fizična ali pravna oseba, subjekt ali organ, ki deluje v imenu ali po navodilih subjekta iz točke (a) ali (b) zgoraj;</w:t>
      </w:r>
    </w:p>
    <w:p w14:paraId="2C5F9A61" w14:textId="77777777" w:rsidR="00152BD6" w:rsidRDefault="00152BD6" w:rsidP="00135811">
      <w:pPr>
        <w:pStyle w:val="Odstavekseznama"/>
        <w:keepNext/>
        <w:keepLines/>
        <w:numPr>
          <w:ilvl w:val="0"/>
          <w:numId w:val="30"/>
        </w:numPr>
        <w:tabs>
          <w:tab w:val="left" w:pos="284"/>
        </w:tabs>
        <w:ind w:left="1134" w:hanging="566"/>
        <w:jc w:val="both"/>
        <w:rPr>
          <w:rFonts w:ascii="Tahoma" w:hAnsi="Tahoma" w:cs="Tahoma"/>
        </w:rPr>
      </w:pPr>
      <w:r w:rsidRPr="00E1016A">
        <w:rPr>
          <w:rFonts w:ascii="Tahoma" w:hAnsi="Tahoma" w:cs="Tahoma"/>
        </w:rPr>
        <w:t>ni udeležbe več kot 10 % ponudbene vrednosti podizvajalcev, dobaviteljev ali subjektov, katerih zmogljivosti subjekt, ki ga zastopam, uporablja, ki so subjekti, nave</w:t>
      </w:r>
      <w:r>
        <w:rPr>
          <w:rFonts w:ascii="Tahoma" w:hAnsi="Tahoma" w:cs="Tahoma"/>
        </w:rPr>
        <w:t>deni v točkah (a) do (c) zgoraj;</w:t>
      </w:r>
    </w:p>
    <w:p w14:paraId="6AB24A49" w14:textId="77777777" w:rsidR="00152BD6" w:rsidRDefault="00152BD6" w:rsidP="00135811">
      <w:pPr>
        <w:pStyle w:val="Odstavekseznama"/>
        <w:keepNext/>
        <w:keepLines/>
        <w:numPr>
          <w:ilvl w:val="1"/>
          <w:numId w:val="31"/>
        </w:numPr>
        <w:ind w:left="567" w:hanging="567"/>
        <w:jc w:val="both"/>
        <w:rPr>
          <w:rFonts w:ascii="Tahoma" w:hAnsi="Tahoma" w:cs="Tahoma"/>
        </w:rPr>
      </w:pPr>
      <w:r>
        <w:rPr>
          <w:rFonts w:ascii="Tahoma" w:hAnsi="Tahoma" w:cs="Tahoma"/>
        </w:rPr>
        <w:t xml:space="preserve">da </w:t>
      </w:r>
      <w:r w:rsidRPr="00DD2F9F">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54D8C48F" w14:textId="77777777" w:rsidR="00152BD6" w:rsidRDefault="00152BD6" w:rsidP="00135811">
      <w:pPr>
        <w:pStyle w:val="Odstavekseznama"/>
        <w:keepNext/>
        <w:keepLines/>
        <w:numPr>
          <w:ilvl w:val="1"/>
          <w:numId w:val="31"/>
        </w:numPr>
        <w:ind w:left="567" w:hanging="567"/>
        <w:jc w:val="both"/>
        <w:rPr>
          <w:rFonts w:ascii="Tahoma" w:hAnsi="Tahoma" w:cs="Tahoma"/>
        </w:rPr>
      </w:pPr>
      <w:r w:rsidRPr="00030C50">
        <w:rPr>
          <w:rFonts w:ascii="Tahoma" w:hAnsi="Tahoma" w:cs="Tahoma"/>
        </w:rPr>
        <w:t>da smo seznanjeni z zahtevami in pogoji razpisne dokumentacije</w:t>
      </w:r>
      <w:r>
        <w:rPr>
          <w:rFonts w:ascii="Tahoma" w:hAnsi="Tahoma" w:cs="Tahoma"/>
        </w:rPr>
        <w:t>;</w:t>
      </w:r>
    </w:p>
    <w:p w14:paraId="1AF98D53" w14:textId="77777777" w:rsidR="00152BD6" w:rsidRDefault="00152BD6" w:rsidP="00135811">
      <w:pPr>
        <w:pStyle w:val="Odstavekseznama"/>
        <w:keepNext/>
        <w:keepLines/>
        <w:numPr>
          <w:ilvl w:val="1"/>
          <w:numId w:val="31"/>
        </w:numPr>
        <w:ind w:left="567" w:hanging="567"/>
        <w:jc w:val="both"/>
        <w:rPr>
          <w:rFonts w:ascii="Tahoma" w:hAnsi="Tahoma" w:cs="Tahoma"/>
        </w:rPr>
      </w:pPr>
      <w:r w:rsidRPr="00030C50">
        <w:rPr>
          <w:rFonts w:ascii="Tahoma" w:hAnsi="Tahoma" w:cs="Tahoma"/>
        </w:rPr>
        <w:t>nismo uvrščeni na seznam poslovnih subjektov, s katerimi na podlagi 35. člena Zakona o integriteti in preprečevanju korupcije (Ur. l. RS, št. 69/11-UPB2 in 158/20, v nadaljevanju: ZIntPK), naročniki ne smejo sodelovati</w:t>
      </w:r>
      <w:r>
        <w:rPr>
          <w:rFonts w:ascii="Tahoma" w:hAnsi="Tahoma" w:cs="Tahoma"/>
        </w:rPr>
        <w:t>;</w:t>
      </w:r>
    </w:p>
    <w:p w14:paraId="72AF67CA" w14:textId="77777777" w:rsidR="00152BD6" w:rsidRDefault="00152BD6" w:rsidP="00135811">
      <w:pPr>
        <w:pStyle w:val="Odstavekseznama"/>
        <w:keepNext/>
        <w:keepLines/>
        <w:numPr>
          <w:ilvl w:val="1"/>
          <w:numId w:val="31"/>
        </w:numPr>
        <w:ind w:left="567" w:hanging="567"/>
        <w:jc w:val="both"/>
        <w:rPr>
          <w:rFonts w:ascii="Tahoma" w:hAnsi="Tahoma" w:cs="Tahoma"/>
        </w:rPr>
      </w:pPr>
      <w:r w:rsidRPr="00030C50">
        <w:rPr>
          <w:rFonts w:ascii="Tahoma" w:hAnsi="Tahoma" w:cs="Tahoma"/>
        </w:rPr>
        <w:t>da se strinjamo in v celoti izpolnjujemo vse pogoje in zahteve glede predmeta javnega naročila, za katerega oddajamo ponudbo in ostalih pogojev in zahtev, ki so navedeni v predmetni razpisni dokumentaciji</w:t>
      </w:r>
      <w:r>
        <w:rPr>
          <w:rFonts w:ascii="Tahoma" w:hAnsi="Tahoma" w:cs="Tahoma"/>
        </w:rPr>
        <w:t xml:space="preserve">; </w:t>
      </w:r>
    </w:p>
    <w:p w14:paraId="4E2DAAE4" w14:textId="77777777" w:rsidR="00152BD6" w:rsidRDefault="00152BD6" w:rsidP="00135811">
      <w:pPr>
        <w:pStyle w:val="Odstavekseznama"/>
        <w:keepNext/>
        <w:keepLines/>
        <w:numPr>
          <w:ilvl w:val="1"/>
          <w:numId w:val="31"/>
        </w:numPr>
        <w:ind w:left="567" w:hanging="567"/>
        <w:jc w:val="both"/>
        <w:rPr>
          <w:rFonts w:ascii="Tahoma" w:hAnsi="Tahoma" w:cs="Tahoma"/>
        </w:rPr>
      </w:pPr>
      <w:r w:rsidRPr="00030C50">
        <w:rPr>
          <w:rFonts w:ascii="Tahoma" w:hAnsi="Tahoma" w:cs="Tahoma"/>
        </w:rPr>
        <w:t>da s podpisom te izjave dajemo soglasje, da naročnik v zvezi z oddajo predmetnega javnega naročila pridobi podatke za preveritev ponudbe oziroma o izpolnjevanju pogojev iz 1., 2. in 4. odstavka 75. člena ZJN-3 preko informacijskega sistema e-Dosje, ter se tudi zavezujemo, da bomo na zahtevo naročnika predložiti dodatne informacije za preveritev podatkov iz uradnih evidenc</w:t>
      </w:r>
      <w:r>
        <w:rPr>
          <w:rFonts w:ascii="Tahoma" w:hAnsi="Tahoma" w:cs="Tahoma"/>
        </w:rPr>
        <w:t>;</w:t>
      </w:r>
    </w:p>
    <w:p w14:paraId="4901C611" w14:textId="77777777" w:rsidR="00152BD6" w:rsidRPr="00030C50" w:rsidRDefault="00152BD6" w:rsidP="00135811">
      <w:pPr>
        <w:pStyle w:val="Odstavekseznama"/>
        <w:keepNext/>
        <w:keepLines/>
        <w:numPr>
          <w:ilvl w:val="1"/>
          <w:numId w:val="31"/>
        </w:numPr>
        <w:ind w:left="567" w:hanging="567"/>
        <w:jc w:val="both"/>
        <w:rPr>
          <w:rFonts w:ascii="Tahoma" w:hAnsi="Tahoma" w:cs="Tahoma"/>
        </w:rPr>
      </w:pPr>
      <w:r w:rsidRPr="00030C50">
        <w:rPr>
          <w:rFonts w:ascii="Tahoma" w:hAnsi="Tahoma" w:cs="Tahoma"/>
        </w:rPr>
        <w:t>da s podpisom te izjave dajemo soglasje</w:t>
      </w:r>
      <w:r w:rsidRPr="00E73B55">
        <w:t xml:space="preserve"> </w:t>
      </w:r>
      <w:r w:rsidRPr="00030C50">
        <w:rPr>
          <w:rFonts w:ascii="Tahoma" w:hAnsi="Tahoma" w:cs="Tahoma"/>
        </w:rPr>
        <w:t>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r>
        <w:rPr>
          <w:rFonts w:ascii="Tahoma" w:hAnsi="Tahoma" w:cs="Tahoma"/>
        </w:rPr>
        <w:t>;</w:t>
      </w:r>
    </w:p>
    <w:p w14:paraId="641860D3" w14:textId="77777777" w:rsidR="00152BD6" w:rsidRDefault="00152BD6" w:rsidP="00135811">
      <w:pPr>
        <w:pStyle w:val="Blokbesedila"/>
        <w:keepNext/>
        <w:keepLines/>
        <w:numPr>
          <w:ilvl w:val="1"/>
          <w:numId w:val="31"/>
        </w:numPr>
        <w:tabs>
          <w:tab w:val="clear" w:pos="8647"/>
          <w:tab w:val="left" w:pos="426"/>
          <w:tab w:val="left" w:pos="9354"/>
        </w:tabs>
        <w:ind w:left="426" w:right="-2" w:hanging="426"/>
        <w:jc w:val="both"/>
        <w:rPr>
          <w:rFonts w:ascii="Tahoma" w:hAnsi="Tahoma" w:cs="Tahoma"/>
          <w:sz w:val="20"/>
        </w:rPr>
      </w:pPr>
      <w:r>
        <w:rPr>
          <w:rFonts w:ascii="Tahoma" w:hAnsi="Tahoma" w:cs="Tahoma"/>
          <w:sz w:val="20"/>
        </w:rPr>
        <w:t>d</w:t>
      </w:r>
      <w:r w:rsidRPr="000609B0">
        <w:rPr>
          <w:rFonts w:ascii="Tahoma" w:hAnsi="Tahoma" w:cs="Tahoma"/>
          <w:sz w:val="20"/>
        </w:rPr>
        <w:t>a</w:t>
      </w:r>
      <w:r>
        <w:rPr>
          <w:rFonts w:ascii="Tahoma" w:hAnsi="Tahoma" w:cs="Tahoma"/>
          <w:sz w:val="20"/>
        </w:rPr>
        <w:t xml:space="preserve"> </w:t>
      </w:r>
      <w:r w:rsidRPr="000609B0">
        <w:rPr>
          <w:rFonts w:ascii="Tahoma" w:hAnsi="Tahoma" w:cs="Tahoma"/>
          <w:sz w:val="20"/>
        </w:rPr>
        <w:t>(glede na dejavnosti, ki so predmet javnega naročila in jih bo v okviru ponudbe posamezni podizvajalec/subjekt izvajal) se strinjamo in v celoti izpolnjujemo vse pogoje in zahteve glede tehnične specifikacije in ostalih pogojev in zahtev, ki so navedeni v razpisn</w:t>
      </w:r>
      <w:r>
        <w:rPr>
          <w:rFonts w:ascii="Tahoma" w:hAnsi="Tahoma" w:cs="Tahoma"/>
          <w:sz w:val="20"/>
        </w:rPr>
        <w:t>i</w:t>
      </w:r>
      <w:r w:rsidRPr="000609B0">
        <w:rPr>
          <w:rFonts w:ascii="Tahoma" w:hAnsi="Tahoma" w:cs="Tahoma"/>
          <w:sz w:val="20"/>
        </w:rPr>
        <w:t xml:space="preserve"> dokumentacij</w:t>
      </w:r>
      <w:r>
        <w:rPr>
          <w:rFonts w:ascii="Tahoma" w:hAnsi="Tahoma" w:cs="Tahoma"/>
          <w:sz w:val="20"/>
        </w:rPr>
        <w:t xml:space="preserve">i, </w:t>
      </w:r>
      <w:r w:rsidRPr="000609B0">
        <w:rPr>
          <w:rFonts w:ascii="Tahoma" w:hAnsi="Tahoma" w:cs="Tahoma"/>
          <w:sz w:val="20"/>
          <w:u w:val="single"/>
        </w:rPr>
        <w:t>ki se nanašajo na pod</w:t>
      </w:r>
      <w:r>
        <w:rPr>
          <w:rFonts w:ascii="Tahoma" w:hAnsi="Tahoma" w:cs="Tahoma"/>
          <w:sz w:val="20"/>
          <w:u w:val="single"/>
        </w:rPr>
        <w:t>izvajalca</w:t>
      </w:r>
      <w:r w:rsidRPr="000609B0">
        <w:rPr>
          <w:rFonts w:ascii="Tahoma" w:hAnsi="Tahoma" w:cs="Tahoma"/>
          <w:sz w:val="20"/>
          <w:u w:val="single"/>
        </w:rPr>
        <w:t>/e oz. na subjekt/e, katerih zmogljivosti bo uporabljal ponudnik</w:t>
      </w:r>
      <w:r>
        <w:rPr>
          <w:rFonts w:ascii="Tahoma" w:hAnsi="Tahoma" w:cs="Tahoma"/>
        </w:rPr>
        <w:t>;</w:t>
      </w:r>
    </w:p>
    <w:p w14:paraId="16477903" w14:textId="77777777" w:rsidR="00152BD6" w:rsidRPr="006659C5" w:rsidRDefault="00152BD6" w:rsidP="00152BD6">
      <w:pPr>
        <w:pStyle w:val="Blokbesedila"/>
        <w:keepNext/>
        <w:keepLines/>
        <w:tabs>
          <w:tab w:val="clear" w:pos="8647"/>
          <w:tab w:val="left" w:pos="426"/>
          <w:tab w:val="left" w:pos="9354"/>
        </w:tabs>
        <w:ind w:left="426" w:right="-2"/>
        <w:jc w:val="both"/>
        <w:rPr>
          <w:rFonts w:ascii="Tahoma" w:hAnsi="Tahoma" w:cs="Tahoma"/>
          <w:sz w:val="20"/>
        </w:rPr>
      </w:pPr>
    </w:p>
    <w:p w14:paraId="4EFA3351" w14:textId="77777777" w:rsidR="00152BD6" w:rsidRPr="000609B0" w:rsidRDefault="00152BD6" w:rsidP="00135811">
      <w:pPr>
        <w:pStyle w:val="Blokbesedila"/>
        <w:keepNext/>
        <w:keepLines/>
        <w:numPr>
          <w:ilvl w:val="1"/>
          <w:numId w:val="31"/>
        </w:numPr>
        <w:tabs>
          <w:tab w:val="clear" w:pos="8647"/>
          <w:tab w:val="left" w:pos="426"/>
          <w:tab w:val="left" w:pos="9354"/>
        </w:tabs>
        <w:ind w:left="426" w:right="-2" w:hanging="426"/>
        <w:jc w:val="both"/>
        <w:rPr>
          <w:rFonts w:ascii="Tahoma" w:hAnsi="Tahoma" w:cs="Tahoma"/>
          <w:sz w:val="20"/>
        </w:rPr>
      </w:pPr>
      <w:r w:rsidRPr="000609B0">
        <w:rPr>
          <w:rFonts w:ascii="Tahoma" w:hAnsi="Tahoma" w:cs="Tahoma"/>
          <w:sz w:val="20"/>
        </w:rPr>
        <w:lastRenderedPageBreak/>
        <w:t>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r>
        <w:rPr>
          <w:rFonts w:ascii="Tahoma" w:hAnsi="Tahoma" w:cs="Tahoma"/>
          <w:sz w:val="20"/>
        </w:rPr>
        <w:t xml:space="preserve">, </w:t>
      </w:r>
      <w:r w:rsidRPr="000609B0">
        <w:rPr>
          <w:rFonts w:ascii="Tahoma" w:hAnsi="Tahoma" w:cs="Tahoma"/>
          <w:sz w:val="20"/>
          <w:u w:val="single"/>
        </w:rPr>
        <w:t>ki se nanašajo na pod</w:t>
      </w:r>
      <w:r>
        <w:rPr>
          <w:rFonts w:ascii="Tahoma" w:hAnsi="Tahoma" w:cs="Tahoma"/>
          <w:sz w:val="20"/>
          <w:u w:val="single"/>
        </w:rPr>
        <w:t>izvajalca</w:t>
      </w:r>
      <w:r w:rsidRPr="000609B0">
        <w:rPr>
          <w:rFonts w:ascii="Tahoma" w:hAnsi="Tahoma" w:cs="Tahoma"/>
          <w:sz w:val="20"/>
          <w:u w:val="single"/>
        </w:rPr>
        <w:t>/e oz. na subjekt/e, katerih zmogljivosti bo uporabljal ponudnik</w:t>
      </w:r>
      <w:r w:rsidRPr="000609B0">
        <w:rPr>
          <w:rFonts w:ascii="Tahoma" w:hAnsi="Tahoma" w:cs="Tahoma"/>
          <w:sz w:val="20"/>
        </w:rPr>
        <w:t>.</w:t>
      </w:r>
    </w:p>
    <w:p w14:paraId="6F8F9259" w14:textId="77777777" w:rsidR="00152BD6" w:rsidRDefault="00152BD6" w:rsidP="00152BD6">
      <w:pPr>
        <w:pStyle w:val="Blokbesedila"/>
        <w:keepNext/>
        <w:keepLines/>
        <w:tabs>
          <w:tab w:val="left" w:pos="0"/>
        </w:tabs>
        <w:ind w:left="0" w:right="-2"/>
        <w:jc w:val="both"/>
        <w:rPr>
          <w:rFonts w:ascii="Tahoma" w:hAnsi="Tahoma" w:cs="Tahoma"/>
          <w:b/>
          <w:sz w:val="20"/>
        </w:rPr>
      </w:pPr>
    </w:p>
    <w:p w14:paraId="71EE5E0F" w14:textId="77777777" w:rsidR="00152BD6" w:rsidRPr="00AF589D" w:rsidRDefault="00152BD6" w:rsidP="00152BD6">
      <w:pPr>
        <w:pStyle w:val="Blokbesedila"/>
        <w:keepNext/>
        <w:keepLines/>
        <w:tabs>
          <w:tab w:val="left" w:pos="0"/>
        </w:tabs>
        <w:ind w:left="0" w:right="-2"/>
        <w:jc w:val="both"/>
        <w:rPr>
          <w:rFonts w:ascii="Tahoma" w:hAnsi="Tahoma" w:cs="Tahoma"/>
          <w:b/>
          <w:sz w:val="20"/>
        </w:rPr>
      </w:pPr>
      <w:r w:rsidRPr="00AF589D">
        <w:rPr>
          <w:rFonts w:ascii="Tahoma" w:hAnsi="Tahoma" w:cs="Tahoma"/>
          <w:b/>
          <w:sz w:val="20"/>
        </w:rPr>
        <w:t>S podpisom te izjave izjavljamo, da smo v celoti seznanjeni z vsebino razpisne dokumentacije ter vsemi njenimi popravki in dopolnitvami oz. spremembami ter da se strinjamo in sprejemamo tudi vse ostale pogoje in zahteve predmetne razpisne dokumentacije, vključno z vsebino pogodbe/pogodbe, ter prevzemamo kazensko in materialno odgovornost, da so vsi podatki in dokumenti, podani v ponudbi, resnični, in da priložene listine ustrezajo originalu.</w:t>
      </w:r>
    </w:p>
    <w:p w14:paraId="609B5DDB" w14:textId="77777777" w:rsidR="00152BD6" w:rsidRDefault="00152BD6" w:rsidP="00152BD6">
      <w:pPr>
        <w:keepNext/>
        <w:keepLines/>
        <w:ind w:left="426" w:hanging="426"/>
        <w:jc w:val="both"/>
        <w:rPr>
          <w:rFonts w:ascii="Tahoma" w:hAnsi="Tahoma" w:cs="Tahoma"/>
        </w:rPr>
      </w:pPr>
    </w:p>
    <w:p w14:paraId="436C96DD" w14:textId="77777777" w:rsidR="00152BD6" w:rsidRDefault="00152BD6" w:rsidP="00152BD6">
      <w:pPr>
        <w:keepNext/>
        <w:keepLines/>
        <w:jc w:val="both"/>
        <w:rPr>
          <w:rFonts w:ascii="Tahoma" w:hAnsi="Tahoma" w:cs="Tahoma"/>
          <w:bCs/>
          <w:i/>
          <w:noProof/>
          <w:sz w:val="18"/>
          <w:szCs w:val="18"/>
        </w:rPr>
      </w:pPr>
    </w:p>
    <w:p w14:paraId="37E4833D" w14:textId="77777777" w:rsidR="00152BD6" w:rsidRDefault="00152BD6" w:rsidP="00152BD6">
      <w:pPr>
        <w:keepNext/>
        <w:keepLines/>
        <w:jc w:val="both"/>
        <w:rPr>
          <w:rFonts w:ascii="Tahoma" w:hAnsi="Tahoma" w:cs="Tahoma"/>
          <w:bCs/>
          <w:i/>
          <w:noProof/>
          <w:sz w:val="18"/>
          <w:szCs w:val="18"/>
        </w:rPr>
      </w:pPr>
    </w:p>
    <w:tbl>
      <w:tblPr>
        <w:tblW w:w="8981" w:type="dxa"/>
        <w:tblInd w:w="-50" w:type="dxa"/>
        <w:tblLayout w:type="fixed"/>
        <w:tblCellMar>
          <w:left w:w="30" w:type="dxa"/>
          <w:right w:w="30" w:type="dxa"/>
        </w:tblCellMar>
        <w:tblLook w:val="0000" w:firstRow="0" w:lastRow="0" w:firstColumn="0" w:lastColumn="0" w:noHBand="0" w:noVBand="0"/>
      </w:tblPr>
      <w:tblGrid>
        <w:gridCol w:w="3430"/>
        <w:gridCol w:w="2574"/>
        <w:gridCol w:w="2977"/>
      </w:tblGrid>
      <w:tr w:rsidR="00152BD6" w:rsidRPr="005D5727" w14:paraId="0952D867" w14:textId="77777777" w:rsidTr="00B64782">
        <w:trPr>
          <w:trHeight w:val="235"/>
        </w:trPr>
        <w:tc>
          <w:tcPr>
            <w:tcW w:w="3430" w:type="dxa"/>
            <w:tcBorders>
              <w:bottom w:val="single" w:sz="4" w:space="0" w:color="auto"/>
            </w:tcBorders>
          </w:tcPr>
          <w:p w14:paraId="548B84AA" w14:textId="77777777" w:rsidR="00152BD6" w:rsidRPr="00CE1BAD" w:rsidRDefault="00152BD6" w:rsidP="00B64782">
            <w:pPr>
              <w:keepNext/>
              <w:keepLines/>
              <w:jc w:val="both"/>
              <w:rPr>
                <w:rFonts w:ascii="Tahoma" w:hAnsi="Tahoma" w:cs="Tahoma"/>
                <w:snapToGrid w:val="0"/>
                <w:color w:val="000000"/>
              </w:rPr>
            </w:pPr>
          </w:p>
        </w:tc>
        <w:tc>
          <w:tcPr>
            <w:tcW w:w="2574" w:type="dxa"/>
          </w:tcPr>
          <w:p w14:paraId="076D4EDE" w14:textId="77777777" w:rsidR="00152BD6" w:rsidRPr="00CE1BAD" w:rsidRDefault="00152BD6" w:rsidP="00B64782">
            <w:pPr>
              <w:keepNext/>
              <w:keepLines/>
              <w:jc w:val="center"/>
              <w:rPr>
                <w:rFonts w:ascii="Tahoma" w:hAnsi="Tahoma" w:cs="Tahoma"/>
                <w:snapToGrid w:val="0"/>
                <w:color w:val="000000"/>
              </w:rPr>
            </w:pPr>
          </w:p>
        </w:tc>
        <w:tc>
          <w:tcPr>
            <w:tcW w:w="2977" w:type="dxa"/>
            <w:tcBorders>
              <w:bottom w:val="single" w:sz="4" w:space="0" w:color="auto"/>
            </w:tcBorders>
          </w:tcPr>
          <w:p w14:paraId="07775DB7" w14:textId="77777777" w:rsidR="00152BD6" w:rsidRPr="005D5727" w:rsidRDefault="00152BD6" w:rsidP="00B64782">
            <w:pPr>
              <w:keepNext/>
              <w:keepLines/>
              <w:tabs>
                <w:tab w:val="left" w:pos="567"/>
                <w:tab w:val="num" w:pos="851"/>
                <w:tab w:val="left" w:pos="993"/>
              </w:tabs>
              <w:jc w:val="both"/>
              <w:rPr>
                <w:rFonts w:ascii="Tahoma" w:hAnsi="Tahoma" w:cs="Tahoma"/>
                <w:snapToGrid w:val="0"/>
                <w:color w:val="000000"/>
              </w:rPr>
            </w:pPr>
          </w:p>
        </w:tc>
      </w:tr>
      <w:tr w:rsidR="00152BD6" w:rsidRPr="00CE1BAD" w14:paraId="7105252B" w14:textId="77777777" w:rsidTr="00B64782">
        <w:trPr>
          <w:trHeight w:val="235"/>
        </w:trPr>
        <w:tc>
          <w:tcPr>
            <w:tcW w:w="3430" w:type="dxa"/>
            <w:tcBorders>
              <w:top w:val="single" w:sz="4" w:space="0" w:color="auto"/>
            </w:tcBorders>
          </w:tcPr>
          <w:p w14:paraId="4A448D42" w14:textId="77777777" w:rsidR="00152BD6" w:rsidRPr="00CE1BAD" w:rsidRDefault="00152BD6" w:rsidP="00B64782">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42EBEC67" w14:textId="77777777" w:rsidR="00152BD6" w:rsidRPr="00CE1BAD" w:rsidRDefault="00152BD6" w:rsidP="00B64782">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2977" w:type="dxa"/>
            <w:tcBorders>
              <w:top w:val="single" w:sz="4" w:space="0" w:color="auto"/>
            </w:tcBorders>
          </w:tcPr>
          <w:p w14:paraId="6FD8F392" w14:textId="77777777" w:rsidR="00152BD6" w:rsidRPr="00CE1BAD" w:rsidRDefault="00152BD6" w:rsidP="00B64782">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w:t>
            </w:r>
            <w:r w:rsidRPr="00160629">
              <w:rPr>
                <w:rFonts w:ascii="Tahoma" w:hAnsi="Tahoma" w:cs="Tahoma"/>
                <w:snapToGrid w:val="0"/>
                <w:color w:val="000000"/>
              </w:rPr>
              <w:t>podpis podizvajalca/subjekta</w:t>
            </w:r>
            <w:r w:rsidRPr="00CE1BAD">
              <w:rPr>
                <w:rFonts w:ascii="Tahoma" w:hAnsi="Tahoma" w:cs="Tahoma"/>
                <w:snapToGrid w:val="0"/>
                <w:color w:val="000000"/>
              </w:rPr>
              <w:t>)</w:t>
            </w:r>
          </w:p>
        </w:tc>
      </w:tr>
    </w:tbl>
    <w:p w14:paraId="6D6FC9A5" w14:textId="77777777" w:rsidR="00152BD6" w:rsidRDefault="00152BD6" w:rsidP="00152BD6">
      <w:pPr>
        <w:keepNext/>
        <w:keepLines/>
        <w:jc w:val="both"/>
        <w:rPr>
          <w:rFonts w:ascii="Tahoma" w:hAnsi="Tahoma" w:cs="Tahoma"/>
          <w:bCs/>
          <w:i/>
          <w:noProof/>
          <w:sz w:val="18"/>
          <w:szCs w:val="18"/>
        </w:rPr>
      </w:pPr>
    </w:p>
    <w:p w14:paraId="7497B5DA" w14:textId="77777777" w:rsidR="00152BD6" w:rsidRDefault="00152BD6" w:rsidP="00152BD6">
      <w:pPr>
        <w:keepNext/>
        <w:keepLines/>
        <w:jc w:val="both"/>
        <w:rPr>
          <w:rFonts w:ascii="Tahoma" w:hAnsi="Tahoma" w:cs="Tahoma"/>
          <w:bCs/>
          <w:i/>
          <w:noProof/>
          <w:sz w:val="18"/>
          <w:szCs w:val="18"/>
        </w:rPr>
      </w:pPr>
    </w:p>
    <w:p w14:paraId="7B285039" w14:textId="77777777" w:rsidR="00152BD6" w:rsidRDefault="00152BD6" w:rsidP="00152BD6">
      <w:pPr>
        <w:keepNext/>
        <w:keepLines/>
        <w:jc w:val="both"/>
        <w:rPr>
          <w:rFonts w:ascii="Tahoma" w:hAnsi="Tahoma" w:cs="Tahoma"/>
          <w:bCs/>
          <w:i/>
          <w:noProof/>
          <w:sz w:val="18"/>
          <w:szCs w:val="18"/>
        </w:rPr>
      </w:pPr>
    </w:p>
    <w:p w14:paraId="549A876D" w14:textId="77777777" w:rsidR="00152BD6" w:rsidRDefault="00152BD6" w:rsidP="00152BD6">
      <w:pPr>
        <w:keepNext/>
        <w:keepLines/>
        <w:jc w:val="both"/>
        <w:rPr>
          <w:rFonts w:ascii="Tahoma" w:hAnsi="Tahoma" w:cs="Tahoma"/>
          <w:bCs/>
          <w:i/>
          <w:noProof/>
          <w:sz w:val="18"/>
          <w:szCs w:val="18"/>
        </w:rPr>
      </w:pPr>
    </w:p>
    <w:p w14:paraId="474A5004" w14:textId="77777777" w:rsidR="00152BD6" w:rsidRDefault="00152BD6" w:rsidP="00152BD6">
      <w:pPr>
        <w:keepNext/>
        <w:keepLines/>
        <w:jc w:val="both"/>
        <w:rPr>
          <w:rFonts w:ascii="Tahoma" w:hAnsi="Tahoma" w:cs="Tahoma"/>
          <w:i/>
          <w:iCs/>
          <w:sz w:val="18"/>
        </w:rPr>
      </w:pPr>
      <w:r w:rsidRPr="008A4805">
        <w:rPr>
          <w:rFonts w:ascii="Tahoma" w:hAnsi="Tahoma" w:cs="Tahoma"/>
          <w:b/>
          <w:bCs/>
          <w:i/>
          <w:noProof/>
          <w:sz w:val="18"/>
          <w:szCs w:val="18"/>
        </w:rPr>
        <w:t>Navodilo:</w:t>
      </w:r>
      <w:r>
        <w:rPr>
          <w:rFonts w:ascii="Tahoma" w:hAnsi="Tahoma" w:cs="Tahoma"/>
          <w:bCs/>
          <w:i/>
          <w:noProof/>
          <w:sz w:val="18"/>
          <w:szCs w:val="18"/>
        </w:rPr>
        <w:t xml:space="preserve"> </w:t>
      </w:r>
      <w:r w:rsidRPr="00160629">
        <w:rPr>
          <w:rFonts w:ascii="Tahoma" w:hAnsi="Tahoma" w:cs="Tahoma"/>
          <w:i/>
          <w:iCs/>
          <w:sz w:val="18"/>
        </w:rPr>
        <w:t xml:space="preserve">Izjavo izpolni in podpiše </w:t>
      </w:r>
      <w:r w:rsidRPr="00160629">
        <w:rPr>
          <w:rFonts w:ascii="Tahoma" w:hAnsi="Tahoma" w:cs="Tahoma"/>
          <w:i/>
          <w:iCs/>
          <w:sz w:val="18"/>
          <w:u w:val="single"/>
        </w:rPr>
        <w:t>nominiran podizvajalec</w:t>
      </w:r>
      <w:r w:rsidRPr="00160629">
        <w:rPr>
          <w:rFonts w:ascii="Tahoma" w:hAnsi="Tahoma" w:cs="Tahoma"/>
          <w:i/>
          <w:iCs/>
          <w:sz w:val="18"/>
        </w:rPr>
        <w:t xml:space="preserve">, če ponudnik izvaja javno naročilo s podizvajalci, </w:t>
      </w:r>
      <w:r w:rsidRPr="00160629">
        <w:rPr>
          <w:rFonts w:ascii="Tahoma" w:hAnsi="Tahoma" w:cs="Tahoma"/>
          <w:i/>
          <w:iCs/>
          <w:sz w:val="18"/>
          <w:u w:val="single"/>
        </w:rPr>
        <w:t>oz. subjekt, katerega zmogljivost uporablja ponudnik</w:t>
      </w:r>
      <w:r w:rsidRPr="00160629">
        <w:rPr>
          <w:rFonts w:ascii="Tahoma" w:hAnsi="Tahoma" w:cs="Tahoma"/>
          <w:i/>
          <w:iCs/>
          <w:sz w:val="18"/>
        </w:rPr>
        <w:t>.</w:t>
      </w:r>
    </w:p>
    <w:p w14:paraId="08EC871E" w14:textId="77777777" w:rsidR="00152BD6" w:rsidRDefault="00152BD6" w:rsidP="00152BD6">
      <w:pPr>
        <w:keepNext/>
        <w:keepLines/>
        <w:jc w:val="both"/>
        <w:rPr>
          <w:rFonts w:ascii="Tahoma" w:hAnsi="Tahoma" w:cs="Tahoma"/>
          <w:i/>
          <w:iCs/>
          <w:sz w:val="18"/>
        </w:rPr>
      </w:pPr>
    </w:p>
    <w:p w14:paraId="63E48057" w14:textId="77777777" w:rsidR="00152BD6" w:rsidRPr="005518F4" w:rsidRDefault="00152BD6" w:rsidP="00201C09">
      <w:pPr>
        <w:keepNext/>
        <w:keepLines/>
        <w:tabs>
          <w:tab w:val="left" w:pos="284"/>
        </w:tabs>
        <w:rPr>
          <w:rFonts w:ascii="Tahoma" w:hAnsi="Tahoma" w:cs="Tahoma"/>
          <w:b/>
        </w:rPr>
      </w:pPr>
    </w:p>
    <w:p w14:paraId="4C27E311" w14:textId="77777777" w:rsidR="009D6B8B" w:rsidRPr="005518F4" w:rsidRDefault="009D6B8B" w:rsidP="00201C09">
      <w:pPr>
        <w:keepNext/>
        <w:keepLines/>
        <w:tabs>
          <w:tab w:val="left" w:pos="284"/>
        </w:tabs>
        <w:rPr>
          <w:rFonts w:ascii="Tahoma" w:hAnsi="Tahoma" w:cs="Tahoma"/>
          <w:b/>
        </w:rPr>
      </w:pPr>
    </w:p>
    <w:p w14:paraId="4FA2ABB7" w14:textId="77777777" w:rsidR="00C0144D" w:rsidRPr="005518F4" w:rsidRDefault="00C0144D" w:rsidP="00201C09">
      <w:pPr>
        <w:keepNext/>
        <w:keepLines/>
        <w:jc w:val="both"/>
        <w:rPr>
          <w:rFonts w:ascii="Tahoma" w:hAnsi="Tahoma" w:cs="Tahoma"/>
          <w:b/>
          <w:sz w:val="16"/>
          <w:szCs w:val="16"/>
        </w:rPr>
      </w:pPr>
    </w:p>
    <w:p w14:paraId="2EA276B4" w14:textId="77777777" w:rsidR="00F05E6C" w:rsidRPr="005518F4" w:rsidRDefault="00F05E6C" w:rsidP="00201C09">
      <w:pPr>
        <w:keepNext/>
        <w:keepLines/>
        <w:tabs>
          <w:tab w:val="left" w:pos="284"/>
        </w:tabs>
        <w:jc w:val="center"/>
        <w:rPr>
          <w:rFonts w:ascii="Tahoma" w:hAnsi="Tahoma" w:cs="Tahoma"/>
          <w:b/>
        </w:rPr>
      </w:pPr>
    </w:p>
    <w:p w14:paraId="29B0AE76" w14:textId="77777777" w:rsidR="00F05E6C" w:rsidRPr="005518F4" w:rsidRDefault="00F05E6C" w:rsidP="00201C09">
      <w:pPr>
        <w:keepNext/>
        <w:keepLines/>
        <w:tabs>
          <w:tab w:val="left" w:pos="284"/>
        </w:tabs>
        <w:jc w:val="center"/>
        <w:rPr>
          <w:rFonts w:ascii="Tahoma" w:hAnsi="Tahoma" w:cs="Tahoma"/>
          <w:b/>
        </w:rPr>
      </w:pPr>
    </w:p>
    <w:p w14:paraId="7A219AE3" w14:textId="77777777" w:rsidR="00F05E6C" w:rsidRPr="005518F4" w:rsidRDefault="00F05E6C" w:rsidP="00201C09">
      <w:pPr>
        <w:keepNext/>
        <w:keepLines/>
        <w:tabs>
          <w:tab w:val="left" w:pos="284"/>
        </w:tabs>
        <w:jc w:val="center"/>
        <w:rPr>
          <w:rFonts w:ascii="Tahoma" w:hAnsi="Tahoma" w:cs="Tahoma"/>
          <w:b/>
        </w:rPr>
      </w:pPr>
    </w:p>
    <w:p w14:paraId="763FF53E" w14:textId="77777777" w:rsidR="00F05E6C" w:rsidRPr="005518F4" w:rsidRDefault="00F05E6C" w:rsidP="00201C09">
      <w:pPr>
        <w:keepNext/>
        <w:keepLines/>
        <w:tabs>
          <w:tab w:val="left" w:pos="284"/>
        </w:tabs>
        <w:jc w:val="center"/>
        <w:rPr>
          <w:rFonts w:ascii="Tahoma" w:hAnsi="Tahoma" w:cs="Tahoma"/>
          <w:b/>
        </w:rPr>
      </w:pPr>
    </w:p>
    <w:p w14:paraId="0EB03241" w14:textId="77777777" w:rsidR="00F05E6C" w:rsidRPr="005518F4" w:rsidRDefault="00F05E6C" w:rsidP="00201C09">
      <w:pPr>
        <w:keepNext/>
        <w:keepLines/>
        <w:tabs>
          <w:tab w:val="left" w:pos="284"/>
        </w:tabs>
        <w:jc w:val="center"/>
        <w:rPr>
          <w:rFonts w:ascii="Tahoma" w:hAnsi="Tahoma" w:cs="Tahoma"/>
          <w:b/>
        </w:rPr>
      </w:pPr>
    </w:p>
    <w:p w14:paraId="6F257505" w14:textId="63AACDE7" w:rsidR="008E3F72" w:rsidRPr="005518F4" w:rsidRDefault="008E3F72" w:rsidP="00201C09">
      <w:pPr>
        <w:keepNext/>
        <w:keepLines/>
        <w:rPr>
          <w:rFonts w:ascii="Tahoma" w:hAnsi="Tahoma" w:cs="Tahoma"/>
          <w:b/>
          <w:bCs/>
          <w:i/>
          <w:noProof/>
        </w:rPr>
      </w:pPr>
    </w:p>
    <w:p w14:paraId="4BDBBC54" w14:textId="77777777" w:rsidR="00F6577A" w:rsidRPr="005518F4" w:rsidRDefault="00F6577A" w:rsidP="00201C09">
      <w:pPr>
        <w:keepNext/>
        <w:keepLines/>
        <w:rPr>
          <w:rFonts w:ascii="Tahoma" w:hAnsi="Tahoma" w:cs="Tahoma"/>
          <w:b/>
          <w:bCs/>
          <w:i/>
          <w:noProof/>
        </w:rPr>
      </w:pPr>
      <w:r w:rsidRPr="005518F4">
        <w:rPr>
          <w:rFonts w:ascii="Tahoma" w:hAnsi="Tahoma" w:cs="Tahoma"/>
          <w:b/>
          <w:bCs/>
          <w:i/>
          <w:noProof/>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52BD6" w:rsidRPr="00C8579C" w14:paraId="5D0A0144" w14:textId="77777777" w:rsidTr="007E3D03">
        <w:tc>
          <w:tcPr>
            <w:tcW w:w="8075" w:type="dxa"/>
          </w:tcPr>
          <w:p w14:paraId="7A6331FA" w14:textId="651D15A8" w:rsidR="00152BD6" w:rsidRPr="00C8579C" w:rsidRDefault="00152BD6" w:rsidP="00B64782">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IZJAVA O UDELEŽBI FIZIČNIH IN PRAVNIH OSEB V LASTNIŠTVU GOSPODARSKEGA SUBJEKTA</w:t>
            </w:r>
          </w:p>
        </w:tc>
        <w:tc>
          <w:tcPr>
            <w:tcW w:w="1418" w:type="dxa"/>
          </w:tcPr>
          <w:p w14:paraId="4A814A3E" w14:textId="77777777" w:rsidR="00152BD6" w:rsidRPr="00C8579C" w:rsidRDefault="00152BD6" w:rsidP="00B64782">
            <w:pPr>
              <w:keepNext/>
              <w:keepLines/>
              <w:jc w:val="both"/>
              <w:rPr>
                <w:rFonts w:ascii="Tahoma" w:hAnsi="Tahoma" w:cs="Tahoma"/>
                <w:b/>
              </w:rPr>
            </w:pPr>
            <w:r w:rsidRPr="00C8579C">
              <w:rPr>
                <w:rFonts w:ascii="Tahoma" w:hAnsi="Tahoma" w:cs="Tahoma"/>
                <w:b/>
              </w:rPr>
              <w:t>Priloga 3/</w:t>
            </w:r>
            <w:r>
              <w:rPr>
                <w:rFonts w:ascii="Tahoma" w:hAnsi="Tahoma" w:cs="Tahoma"/>
                <w:b/>
              </w:rPr>
              <w:t>3</w:t>
            </w:r>
          </w:p>
        </w:tc>
      </w:tr>
    </w:tbl>
    <w:p w14:paraId="3BB9E0AD" w14:textId="77777777" w:rsidR="00F05E6C" w:rsidRPr="005518F4" w:rsidRDefault="00F05E6C" w:rsidP="00201C09">
      <w:pPr>
        <w:keepNext/>
        <w:keepLines/>
        <w:jc w:val="both"/>
        <w:rPr>
          <w:rFonts w:ascii="Tahoma" w:hAnsi="Tahoma" w:cs="Tahoma"/>
          <w:bCs/>
          <w:i/>
          <w:noProof/>
          <w:sz w:val="18"/>
          <w:szCs w:val="18"/>
        </w:rPr>
      </w:pPr>
    </w:p>
    <w:p w14:paraId="64ED27E2" w14:textId="77777777" w:rsidR="00F05E6C" w:rsidRPr="005518F4" w:rsidRDefault="00F05E6C" w:rsidP="00201C09">
      <w:pPr>
        <w:keepNext/>
        <w:keepLines/>
        <w:tabs>
          <w:tab w:val="left" w:pos="2694"/>
          <w:tab w:val="left" w:pos="2977"/>
        </w:tabs>
        <w:spacing w:line="276" w:lineRule="auto"/>
        <w:ind w:right="1"/>
        <w:jc w:val="center"/>
        <w:rPr>
          <w:rFonts w:ascii="Tahoma" w:hAnsi="Tahoma" w:cs="Tahoma"/>
          <w:b/>
        </w:rPr>
      </w:pPr>
      <w:r w:rsidRPr="005518F4">
        <w:rPr>
          <w:rFonts w:ascii="Tahoma" w:hAnsi="Tahoma" w:cs="Tahoma"/>
          <w:b/>
        </w:rPr>
        <w:t>I Z J A V A</w:t>
      </w:r>
    </w:p>
    <w:p w14:paraId="791FFD89" w14:textId="77777777" w:rsidR="00F05E6C" w:rsidRPr="005518F4" w:rsidRDefault="00F05E6C" w:rsidP="00201C09">
      <w:pPr>
        <w:keepNext/>
        <w:keepLines/>
        <w:spacing w:line="276" w:lineRule="auto"/>
        <w:ind w:right="1"/>
        <w:jc w:val="center"/>
        <w:rPr>
          <w:rFonts w:ascii="Tahoma" w:hAnsi="Tahoma" w:cs="Tahoma"/>
          <w:b/>
        </w:rPr>
      </w:pPr>
      <w:r w:rsidRPr="005518F4">
        <w:rPr>
          <w:rFonts w:ascii="Tahoma" w:hAnsi="Tahoma" w:cs="Tahoma"/>
          <w:b/>
        </w:rPr>
        <w:t>O UDELEŽBI FIZIČNIH IN PRAVNIH OSEB V LASTNIŠTVU GOSPODARSKEGA SUBJEKTA</w:t>
      </w:r>
    </w:p>
    <w:p w14:paraId="5B4E7B50" w14:textId="77777777" w:rsidR="00F05E6C" w:rsidRPr="005518F4" w:rsidRDefault="00F05E6C" w:rsidP="00201C09">
      <w:pPr>
        <w:keepNext/>
        <w:keepLines/>
        <w:tabs>
          <w:tab w:val="left" w:pos="284"/>
        </w:tabs>
        <w:rPr>
          <w:rFonts w:ascii="Tahoma" w:hAnsi="Tahoma" w:cs="Tahoma"/>
          <w:b/>
        </w:rPr>
      </w:pPr>
    </w:p>
    <w:p w14:paraId="08920A2A" w14:textId="77777777" w:rsidR="00F05E6C" w:rsidRPr="005518F4" w:rsidRDefault="00F05E6C" w:rsidP="00201C09">
      <w:pPr>
        <w:keepNext/>
        <w:keepLines/>
        <w:ind w:right="1"/>
        <w:jc w:val="both"/>
        <w:rPr>
          <w:rFonts w:ascii="Tahoma" w:hAnsi="Tahoma" w:cs="Tahoma"/>
          <w:i/>
        </w:rPr>
      </w:pPr>
      <w:r w:rsidRPr="005518F4">
        <w:rPr>
          <w:rFonts w:ascii="Tahoma" w:hAnsi="Tahoma" w:cs="Tahoma"/>
          <w:i/>
        </w:rPr>
        <w:t>Podatki o pravni osebi (gospodarskem subjektu):</w:t>
      </w:r>
    </w:p>
    <w:p w14:paraId="659C9E55" w14:textId="77777777" w:rsidR="00F05E6C" w:rsidRPr="005518F4" w:rsidRDefault="00F05E6C" w:rsidP="00201C09">
      <w:pPr>
        <w:keepNext/>
        <w:keepLines/>
        <w:spacing w:before="240" w:after="240"/>
        <w:ind w:right="1"/>
        <w:jc w:val="both"/>
        <w:rPr>
          <w:rFonts w:ascii="Tahoma" w:hAnsi="Tahoma" w:cs="Tahoma"/>
        </w:rPr>
      </w:pPr>
      <w:r w:rsidRPr="005518F4">
        <w:rPr>
          <w:rFonts w:ascii="Tahoma" w:hAnsi="Tahoma" w:cs="Tahoma"/>
          <w:bCs/>
        </w:rPr>
        <w:t>Polno ime podjetja</w:t>
      </w:r>
      <w:r w:rsidRPr="005518F4">
        <w:rPr>
          <w:rFonts w:ascii="Tahoma" w:hAnsi="Tahoma" w:cs="Tahoma"/>
        </w:rPr>
        <w:t>: ________________________________________________________________</w:t>
      </w:r>
    </w:p>
    <w:p w14:paraId="4473221B" w14:textId="77777777" w:rsidR="00F05E6C" w:rsidRPr="005518F4" w:rsidRDefault="00F05E6C" w:rsidP="00201C09">
      <w:pPr>
        <w:keepNext/>
        <w:keepLines/>
        <w:spacing w:before="240" w:after="240"/>
        <w:ind w:right="1"/>
        <w:jc w:val="both"/>
        <w:rPr>
          <w:rFonts w:ascii="Tahoma" w:hAnsi="Tahoma" w:cs="Tahoma"/>
        </w:rPr>
      </w:pPr>
      <w:r w:rsidRPr="005518F4">
        <w:rPr>
          <w:rFonts w:ascii="Tahoma" w:hAnsi="Tahoma" w:cs="Tahoma"/>
          <w:bCs/>
        </w:rPr>
        <w:t>Sedež podjetja</w:t>
      </w:r>
      <w:r w:rsidRPr="005518F4">
        <w:rPr>
          <w:rFonts w:ascii="Tahoma" w:hAnsi="Tahoma" w:cs="Tahoma"/>
        </w:rPr>
        <w:t>: ___________________________________________________________________</w:t>
      </w:r>
    </w:p>
    <w:p w14:paraId="0FF04FFC" w14:textId="77777777" w:rsidR="00F05E6C" w:rsidRPr="005518F4" w:rsidRDefault="00F05E6C" w:rsidP="00201C09">
      <w:pPr>
        <w:keepNext/>
        <w:keepLines/>
        <w:spacing w:before="240" w:after="240"/>
        <w:ind w:right="1"/>
        <w:jc w:val="both"/>
        <w:rPr>
          <w:rFonts w:ascii="Tahoma" w:hAnsi="Tahoma" w:cs="Tahoma"/>
        </w:rPr>
      </w:pPr>
      <w:r w:rsidRPr="005518F4">
        <w:rPr>
          <w:rFonts w:ascii="Tahoma" w:hAnsi="Tahoma" w:cs="Tahoma"/>
          <w:bCs/>
        </w:rPr>
        <w:t>Občina sedeža podjetja</w:t>
      </w:r>
      <w:r w:rsidRPr="005518F4">
        <w:rPr>
          <w:rFonts w:ascii="Tahoma" w:hAnsi="Tahoma" w:cs="Tahoma"/>
        </w:rPr>
        <w:t>:_____________________________________________________________</w:t>
      </w:r>
    </w:p>
    <w:p w14:paraId="113938C9" w14:textId="77777777" w:rsidR="00F05E6C" w:rsidRPr="005518F4" w:rsidRDefault="00F05E6C" w:rsidP="00201C09">
      <w:pPr>
        <w:keepNext/>
        <w:keepLines/>
        <w:spacing w:before="240" w:after="240"/>
        <w:ind w:right="1"/>
        <w:jc w:val="both"/>
        <w:rPr>
          <w:rFonts w:ascii="Tahoma" w:hAnsi="Tahoma" w:cs="Tahoma"/>
        </w:rPr>
      </w:pPr>
      <w:r w:rsidRPr="005518F4">
        <w:rPr>
          <w:rFonts w:ascii="Tahoma" w:hAnsi="Tahoma" w:cs="Tahoma"/>
          <w:bCs/>
        </w:rPr>
        <w:t>Številka vpisa v sodni register (št. vložka)</w:t>
      </w:r>
      <w:r w:rsidRPr="005518F4">
        <w:rPr>
          <w:rFonts w:ascii="Tahoma" w:hAnsi="Tahoma" w:cs="Tahoma"/>
        </w:rPr>
        <w:t>: _____________________________________________</w:t>
      </w:r>
    </w:p>
    <w:p w14:paraId="5B44405F" w14:textId="77777777" w:rsidR="00F05E6C" w:rsidRPr="005518F4" w:rsidRDefault="00F05E6C" w:rsidP="00201C09">
      <w:pPr>
        <w:keepNext/>
        <w:keepLines/>
        <w:spacing w:before="240" w:after="240"/>
        <w:ind w:right="1"/>
        <w:jc w:val="both"/>
        <w:rPr>
          <w:rFonts w:ascii="Tahoma" w:hAnsi="Tahoma" w:cs="Tahoma"/>
        </w:rPr>
      </w:pPr>
      <w:r w:rsidRPr="005518F4">
        <w:rPr>
          <w:rFonts w:ascii="Tahoma" w:hAnsi="Tahoma" w:cs="Tahoma"/>
          <w:bCs/>
        </w:rPr>
        <w:t>Matična številka podjetja</w:t>
      </w:r>
      <w:r w:rsidRPr="005518F4">
        <w:rPr>
          <w:rFonts w:ascii="Tahoma" w:hAnsi="Tahoma" w:cs="Tahoma"/>
        </w:rPr>
        <w:t>: ___________________________________________________________</w:t>
      </w:r>
    </w:p>
    <w:p w14:paraId="6466760B" w14:textId="386D846F" w:rsidR="00F05E6C" w:rsidRPr="005518F4" w:rsidRDefault="00F05E6C" w:rsidP="00201C09">
      <w:pPr>
        <w:keepNext/>
        <w:keepLines/>
        <w:spacing w:before="240" w:after="240"/>
        <w:ind w:right="1"/>
        <w:jc w:val="both"/>
        <w:rPr>
          <w:rFonts w:ascii="Tahoma" w:hAnsi="Tahoma" w:cs="Tahoma"/>
        </w:rPr>
      </w:pPr>
      <w:r w:rsidRPr="005518F4">
        <w:rPr>
          <w:rFonts w:ascii="Tahoma" w:hAnsi="Tahoma" w:cs="Tahoma"/>
          <w:bCs/>
        </w:rPr>
        <w:t>ID ZA DDV:</w:t>
      </w:r>
      <w:r w:rsidRPr="005518F4">
        <w:rPr>
          <w:rFonts w:ascii="Tahoma" w:hAnsi="Tahoma" w:cs="Tahoma"/>
        </w:rPr>
        <w:t xml:space="preserve"> _____________________________________________________________________</w:t>
      </w:r>
    </w:p>
    <w:p w14:paraId="49CB75A9" w14:textId="77777777" w:rsidR="00F05E6C" w:rsidRPr="005518F4" w:rsidRDefault="00F05E6C" w:rsidP="00201C09">
      <w:pPr>
        <w:keepNext/>
        <w:keepLines/>
        <w:ind w:right="1"/>
        <w:jc w:val="both"/>
        <w:rPr>
          <w:rFonts w:ascii="Tahoma" w:hAnsi="Tahoma" w:cs="Tahoma"/>
        </w:rPr>
      </w:pPr>
    </w:p>
    <w:p w14:paraId="1D6DC34A" w14:textId="76E25D2A" w:rsidR="00F05E6C" w:rsidRPr="005518F4" w:rsidRDefault="00F05E6C" w:rsidP="00201C09">
      <w:pPr>
        <w:keepNext/>
        <w:keepLines/>
        <w:jc w:val="both"/>
        <w:rPr>
          <w:rFonts w:ascii="Tahoma" w:hAnsi="Tahoma" w:cs="Tahoma"/>
          <w:b/>
        </w:rPr>
      </w:pPr>
      <w:r w:rsidRPr="005518F4">
        <w:rPr>
          <w:rFonts w:ascii="Tahoma" w:hAnsi="Tahoma" w:cs="Tahoma"/>
        </w:rPr>
        <w:t xml:space="preserve">V zvezi z javnim naročilom </w:t>
      </w:r>
      <w:r w:rsidR="00135811" w:rsidRPr="00152BD6">
        <w:rPr>
          <w:rFonts w:ascii="Tahoma" w:hAnsi="Tahoma" w:cs="Tahoma"/>
          <w:b/>
        </w:rPr>
        <w:t>VKS-122/25 Oddaja gradbenih odpadkov, ki nastajajo pri vzdrževanju vodovodnega in kanalizacijskega omrežja ter pri zbiranju odpadkov v JP VOKA SNAGA d.o.o.</w:t>
      </w:r>
      <w:r w:rsidR="00135811">
        <w:rPr>
          <w:rFonts w:ascii="Tahoma" w:hAnsi="Tahoma" w:cs="Tahoma"/>
          <w:b/>
        </w:rPr>
        <w:t xml:space="preserve"> </w:t>
      </w:r>
      <w:r w:rsidRPr="005518F4">
        <w:rPr>
          <w:rFonts w:ascii="Tahoma" w:hAnsi="Tahoma" w:cs="Tahoma"/>
        </w:rPr>
        <w:t>in</w:t>
      </w:r>
      <w:r w:rsidRPr="005518F4">
        <w:rPr>
          <w:rFonts w:ascii="Tahoma" w:hAnsi="Tahoma" w:cs="Tahoma"/>
          <w:b/>
        </w:rPr>
        <w:t xml:space="preserve"> </w:t>
      </w:r>
      <w:r w:rsidRPr="005518F4">
        <w:rPr>
          <w:rFonts w:ascii="Tahoma" w:hAnsi="Tahoma" w:cs="Tahoma"/>
        </w:rPr>
        <w:t>na osnovi šestega odstavka 14. člena ZIntPK,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6E9C122" w14:textId="77777777" w:rsidR="00F05E6C" w:rsidRPr="005518F4" w:rsidRDefault="00F05E6C" w:rsidP="00201C09">
      <w:pPr>
        <w:keepNext/>
        <w:keepLines/>
        <w:jc w:val="both"/>
      </w:pPr>
    </w:p>
    <w:p w14:paraId="20A2E143" w14:textId="77777777" w:rsidR="00F05E6C" w:rsidRPr="005518F4" w:rsidRDefault="00F05E6C" w:rsidP="00201C09">
      <w:pPr>
        <w:keepNext/>
        <w:keepLines/>
        <w:jc w:val="both"/>
        <w:rPr>
          <w:rFonts w:ascii="Tahoma" w:hAnsi="Tahoma" w:cs="Tahoma"/>
        </w:rPr>
      </w:pPr>
      <w:r w:rsidRPr="005518F4">
        <w:rPr>
          <w:rFonts w:ascii="Tahoma" w:hAnsi="Tahoma" w:cs="Tahoma"/>
          <w:b/>
        </w:rPr>
        <w:t>IZJAVLJAMO</w:t>
      </w:r>
      <w:r w:rsidRPr="005518F4">
        <w:rPr>
          <w:rFonts w:ascii="Tahoma" w:hAnsi="Tahoma" w:cs="Tahoma"/>
        </w:rPr>
        <w:t xml:space="preserve">, da so pri lastništvu zgoraj navedenega gospodarskega subjekta udeležene naslednje </w:t>
      </w:r>
      <w:r w:rsidRPr="005518F4">
        <w:rPr>
          <w:rFonts w:ascii="Tahoma" w:hAnsi="Tahoma" w:cs="Tahoma"/>
          <w:u w:val="single"/>
        </w:rPr>
        <w:t>pravne osebe</w:t>
      </w:r>
      <w:r w:rsidRPr="005518F4">
        <w:rPr>
          <w:rFonts w:ascii="Tahoma" w:hAnsi="Tahoma" w:cs="Tahoma"/>
        </w:rPr>
        <w:t>, vključno z udeležbo tihih družbenikov:</w:t>
      </w:r>
    </w:p>
    <w:p w14:paraId="23A88BC0" w14:textId="77777777" w:rsidR="00F05E6C" w:rsidRPr="005518F4" w:rsidRDefault="00F05E6C" w:rsidP="00201C09">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572"/>
        <w:gridCol w:w="1985"/>
      </w:tblGrid>
      <w:tr w:rsidR="00F05E6C" w:rsidRPr="005518F4" w14:paraId="0FDC355A" w14:textId="77777777" w:rsidTr="009E7737">
        <w:tc>
          <w:tcPr>
            <w:tcW w:w="533" w:type="dxa"/>
            <w:shd w:val="clear" w:color="auto" w:fill="auto"/>
          </w:tcPr>
          <w:p w14:paraId="1406185F" w14:textId="77777777" w:rsidR="00F05E6C" w:rsidRPr="005518F4" w:rsidRDefault="00F05E6C" w:rsidP="00201C09">
            <w:pPr>
              <w:keepNext/>
              <w:keepLines/>
              <w:jc w:val="both"/>
              <w:rPr>
                <w:rFonts w:ascii="Tahoma" w:hAnsi="Tahoma" w:cs="Tahoma"/>
                <w:b/>
              </w:rPr>
            </w:pPr>
            <w:r w:rsidRPr="005518F4">
              <w:rPr>
                <w:rFonts w:ascii="Tahoma" w:hAnsi="Tahoma" w:cs="Tahoma"/>
                <w:b/>
              </w:rPr>
              <w:t>Št.</w:t>
            </w:r>
          </w:p>
        </w:tc>
        <w:tc>
          <w:tcPr>
            <w:tcW w:w="3403" w:type="dxa"/>
            <w:shd w:val="clear" w:color="auto" w:fill="auto"/>
          </w:tcPr>
          <w:p w14:paraId="48E1C343" w14:textId="77777777" w:rsidR="00F05E6C" w:rsidRPr="005518F4" w:rsidRDefault="00F05E6C" w:rsidP="00201C09">
            <w:pPr>
              <w:keepNext/>
              <w:keepLines/>
              <w:jc w:val="both"/>
              <w:rPr>
                <w:rFonts w:ascii="Tahoma" w:hAnsi="Tahoma" w:cs="Tahoma"/>
                <w:b/>
              </w:rPr>
            </w:pPr>
            <w:r w:rsidRPr="005518F4">
              <w:rPr>
                <w:rFonts w:ascii="Tahoma" w:hAnsi="Tahoma" w:cs="Tahoma"/>
                <w:b/>
              </w:rPr>
              <w:t>Naziv</w:t>
            </w:r>
          </w:p>
        </w:tc>
        <w:tc>
          <w:tcPr>
            <w:tcW w:w="3572" w:type="dxa"/>
          </w:tcPr>
          <w:p w14:paraId="180CB783" w14:textId="77777777" w:rsidR="00F05E6C" w:rsidRPr="005518F4" w:rsidRDefault="00F05E6C" w:rsidP="00201C09">
            <w:pPr>
              <w:keepNext/>
              <w:keepLines/>
              <w:jc w:val="both"/>
              <w:rPr>
                <w:rFonts w:ascii="Tahoma" w:hAnsi="Tahoma" w:cs="Tahoma"/>
                <w:b/>
              </w:rPr>
            </w:pPr>
            <w:r w:rsidRPr="005518F4">
              <w:rPr>
                <w:rFonts w:ascii="Tahoma" w:hAnsi="Tahoma" w:cs="Tahoma"/>
                <w:b/>
              </w:rPr>
              <w:t>Sedež</w:t>
            </w:r>
          </w:p>
        </w:tc>
        <w:tc>
          <w:tcPr>
            <w:tcW w:w="1985" w:type="dxa"/>
            <w:shd w:val="clear" w:color="auto" w:fill="auto"/>
          </w:tcPr>
          <w:p w14:paraId="3AE8CBB8" w14:textId="77777777" w:rsidR="00F05E6C" w:rsidRPr="005518F4" w:rsidRDefault="00F05E6C" w:rsidP="00201C09">
            <w:pPr>
              <w:keepNext/>
              <w:keepLines/>
              <w:jc w:val="both"/>
              <w:rPr>
                <w:rFonts w:ascii="Tahoma" w:hAnsi="Tahoma" w:cs="Tahoma"/>
                <w:b/>
              </w:rPr>
            </w:pPr>
            <w:r w:rsidRPr="005518F4">
              <w:rPr>
                <w:rFonts w:ascii="Tahoma" w:hAnsi="Tahoma" w:cs="Tahoma"/>
                <w:b/>
              </w:rPr>
              <w:t>Delež lastništva v %</w:t>
            </w:r>
          </w:p>
        </w:tc>
      </w:tr>
      <w:tr w:rsidR="00F05E6C" w:rsidRPr="005518F4" w14:paraId="57BEA0F2" w14:textId="77777777" w:rsidTr="009E7737">
        <w:tc>
          <w:tcPr>
            <w:tcW w:w="533" w:type="dxa"/>
            <w:shd w:val="clear" w:color="auto" w:fill="auto"/>
          </w:tcPr>
          <w:p w14:paraId="0DF77991" w14:textId="77777777" w:rsidR="00F05E6C" w:rsidRPr="005518F4" w:rsidRDefault="00F05E6C" w:rsidP="00201C09">
            <w:pPr>
              <w:keepNext/>
              <w:keepLines/>
              <w:jc w:val="both"/>
              <w:rPr>
                <w:rFonts w:ascii="Tahoma" w:hAnsi="Tahoma" w:cs="Tahoma"/>
                <w:b/>
              </w:rPr>
            </w:pPr>
            <w:r w:rsidRPr="005518F4">
              <w:rPr>
                <w:rFonts w:ascii="Tahoma" w:hAnsi="Tahoma" w:cs="Tahoma"/>
                <w:b/>
              </w:rPr>
              <w:t>1.</w:t>
            </w:r>
          </w:p>
        </w:tc>
        <w:tc>
          <w:tcPr>
            <w:tcW w:w="3403" w:type="dxa"/>
            <w:shd w:val="clear" w:color="auto" w:fill="auto"/>
          </w:tcPr>
          <w:p w14:paraId="69FF682B" w14:textId="77777777" w:rsidR="00F05E6C" w:rsidRPr="005518F4" w:rsidRDefault="00F05E6C" w:rsidP="00201C09">
            <w:pPr>
              <w:keepNext/>
              <w:keepLines/>
              <w:jc w:val="both"/>
              <w:rPr>
                <w:rFonts w:ascii="Tahoma" w:hAnsi="Tahoma" w:cs="Tahoma"/>
                <w:b/>
              </w:rPr>
            </w:pPr>
          </w:p>
        </w:tc>
        <w:tc>
          <w:tcPr>
            <w:tcW w:w="3572" w:type="dxa"/>
          </w:tcPr>
          <w:p w14:paraId="064C382E" w14:textId="77777777" w:rsidR="00F05E6C" w:rsidRPr="005518F4" w:rsidRDefault="00F05E6C" w:rsidP="00201C09">
            <w:pPr>
              <w:keepNext/>
              <w:keepLines/>
              <w:jc w:val="both"/>
              <w:rPr>
                <w:rFonts w:ascii="Tahoma" w:hAnsi="Tahoma" w:cs="Tahoma"/>
                <w:b/>
              </w:rPr>
            </w:pPr>
          </w:p>
        </w:tc>
        <w:tc>
          <w:tcPr>
            <w:tcW w:w="1985" w:type="dxa"/>
            <w:shd w:val="clear" w:color="auto" w:fill="auto"/>
          </w:tcPr>
          <w:p w14:paraId="3513E82C" w14:textId="77777777" w:rsidR="00F05E6C" w:rsidRPr="005518F4" w:rsidRDefault="00F05E6C" w:rsidP="00201C09">
            <w:pPr>
              <w:keepNext/>
              <w:keepLines/>
              <w:jc w:val="both"/>
              <w:rPr>
                <w:rFonts w:ascii="Tahoma" w:hAnsi="Tahoma" w:cs="Tahoma"/>
                <w:b/>
              </w:rPr>
            </w:pPr>
          </w:p>
        </w:tc>
      </w:tr>
      <w:tr w:rsidR="00F05E6C" w:rsidRPr="005518F4" w14:paraId="25302C68" w14:textId="77777777" w:rsidTr="009E7737">
        <w:tc>
          <w:tcPr>
            <w:tcW w:w="533" w:type="dxa"/>
            <w:shd w:val="clear" w:color="auto" w:fill="auto"/>
          </w:tcPr>
          <w:p w14:paraId="47315043" w14:textId="77777777" w:rsidR="00F05E6C" w:rsidRPr="005518F4" w:rsidRDefault="00F05E6C" w:rsidP="00201C09">
            <w:pPr>
              <w:keepNext/>
              <w:keepLines/>
              <w:jc w:val="both"/>
              <w:rPr>
                <w:rFonts w:ascii="Tahoma" w:hAnsi="Tahoma" w:cs="Tahoma"/>
                <w:b/>
              </w:rPr>
            </w:pPr>
            <w:r w:rsidRPr="005518F4">
              <w:rPr>
                <w:rFonts w:ascii="Tahoma" w:hAnsi="Tahoma" w:cs="Tahoma"/>
                <w:b/>
              </w:rPr>
              <w:t>2.</w:t>
            </w:r>
          </w:p>
        </w:tc>
        <w:tc>
          <w:tcPr>
            <w:tcW w:w="3403" w:type="dxa"/>
            <w:shd w:val="clear" w:color="auto" w:fill="auto"/>
          </w:tcPr>
          <w:p w14:paraId="49E0E6D7" w14:textId="77777777" w:rsidR="00F05E6C" w:rsidRPr="005518F4" w:rsidRDefault="00F05E6C" w:rsidP="00201C09">
            <w:pPr>
              <w:keepNext/>
              <w:keepLines/>
              <w:jc w:val="both"/>
              <w:rPr>
                <w:rFonts w:ascii="Tahoma" w:hAnsi="Tahoma" w:cs="Tahoma"/>
                <w:b/>
              </w:rPr>
            </w:pPr>
          </w:p>
        </w:tc>
        <w:tc>
          <w:tcPr>
            <w:tcW w:w="3572" w:type="dxa"/>
          </w:tcPr>
          <w:p w14:paraId="5404B167" w14:textId="77777777" w:rsidR="00F05E6C" w:rsidRPr="005518F4" w:rsidRDefault="00F05E6C" w:rsidP="00201C09">
            <w:pPr>
              <w:keepNext/>
              <w:keepLines/>
              <w:jc w:val="both"/>
              <w:rPr>
                <w:rFonts w:ascii="Tahoma" w:hAnsi="Tahoma" w:cs="Tahoma"/>
                <w:b/>
              </w:rPr>
            </w:pPr>
          </w:p>
        </w:tc>
        <w:tc>
          <w:tcPr>
            <w:tcW w:w="1985" w:type="dxa"/>
            <w:shd w:val="clear" w:color="auto" w:fill="auto"/>
          </w:tcPr>
          <w:p w14:paraId="53169A74" w14:textId="77777777" w:rsidR="00F05E6C" w:rsidRPr="005518F4" w:rsidRDefault="00F05E6C" w:rsidP="00201C09">
            <w:pPr>
              <w:keepNext/>
              <w:keepLines/>
              <w:jc w:val="both"/>
              <w:rPr>
                <w:rFonts w:ascii="Tahoma" w:hAnsi="Tahoma" w:cs="Tahoma"/>
                <w:b/>
              </w:rPr>
            </w:pPr>
          </w:p>
        </w:tc>
      </w:tr>
      <w:tr w:rsidR="00F05E6C" w:rsidRPr="005518F4" w14:paraId="37F15D57" w14:textId="77777777" w:rsidTr="009E7737">
        <w:tc>
          <w:tcPr>
            <w:tcW w:w="533" w:type="dxa"/>
            <w:shd w:val="clear" w:color="auto" w:fill="auto"/>
          </w:tcPr>
          <w:p w14:paraId="44246A92" w14:textId="77777777" w:rsidR="00F05E6C" w:rsidRPr="005518F4" w:rsidRDefault="00F05E6C" w:rsidP="00201C09">
            <w:pPr>
              <w:keepNext/>
              <w:keepLines/>
              <w:jc w:val="both"/>
              <w:rPr>
                <w:rFonts w:ascii="Tahoma" w:hAnsi="Tahoma" w:cs="Tahoma"/>
                <w:b/>
              </w:rPr>
            </w:pPr>
            <w:r w:rsidRPr="005518F4">
              <w:rPr>
                <w:rFonts w:ascii="Tahoma" w:hAnsi="Tahoma" w:cs="Tahoma"/>
                <w:b/>
              </w:rPr>
              <w:t>3.</w:t>
            </w:r>
          </w:p>
        </w:tc>
        <w:tc>
          <w:tcPr>
            <w:tcW w:w="3403" w:type="dxa"/>
            <w:shd w:val="clear" w:color="auto" w:fill="auto"/>
          </w:tcPr>
          <w:p w14:paraId="4419463F" w14:textId="77777777" w:rsidR="00F05E6C" w:rsidRPr="005518F4" w:rsidRDefault="00F05E6C" w:rsidP="00201C09">
            <w:pPr>
              <w:keepNext/>
              <w:keepLines/>
              <w:jc w:val="both"/>
              <w:rPr>
                <w:rFonts w:ascii="Tahoma" w:hAnsi="Tahoma" w:cs="Tahoma"/>
                <w:b/>
              </w:rPr>
            </w:pPr>
          </w:p>
        </w:tc>
        <w:tc>
          <w:tcPr>
            <w:tcW w:w="3572" w:type="dxa"/>
          </w:tcPr>
          <w:p w14:paraId="18A8A53F" w14:textId="77777777" w:rsidR="00F05E6C" w:rsidRPr="005518F4" w:rsidRDefault="00F05E6C" w:rsidP="00201C09">
            <w:pPr>
              <w:keepNext/>
              <w:keepLines/>
              <w:jc w:val="both"/>
              <w:rPr>
                <w:rFonts w:ascii="Tahoma" w:hAnsi="Tahoma" w:cs="Tahoma"/>
                <w:b/>
              </w:rPr>
            </w:pPr>
          </w:p>
        </w:tc>
        <w:tc>
          <w:tcPr>
            <w:tcW w:w="1985" w:type="dxa"/>
            <w:shd w:val="clear" w:color="auto" w:fill="auto"/>
          </w:tcPr>
          <w:p w14:paraId="18D82ADF" w14:textId="77777777" w:rsidR="00F05E6C" w:rsidRPr="005518F4" w:rsidRDefault="00F05E6C" w:rsidP="00201C09">
            <w:pPr>
              <w:keepNext/>
              <w:keepLines/>
              <w:jc w:val="both"/>
              <w:rPr>
                <w:rFonts w:ascii="Tahoma" w:hAnsi="Tahoma" w:cs="Tahoma"/>
                <w:b/>
              </w:rPr>
            </w:pPr>
          </w:p>
        </w:tc>
      </w:tr>
      <w:tr w:rsidR="00F05E6C" w:rsidRPr="005518F4" w14:paraId="5BDD1AA8" w14:textId="77777777" w:rsidTr="009E7737">
        <w:tc>
          <w:tcPr>
            <w:tcW w:w="533" w:type="dxa"/>
            <w:shd w:val="clear" w:color="auto" w:fill="auto"/>
          </w:tcPr>
          <w:p w14:paraId="4196B284" w14:textId="77777777" w:rsidR="00F05E6C" w:rsidRPr="005518F4" w:rsidRDefault="00F05E6C" w:rsidP="00201C09">
            <w:pPr>
              <w:keepNext/>
              <w:keepLines/>
              <w:jc w:val="both"/>
              <w:rPr>
                <w:rFonts w:ascii="Tahoma" w:hAnsi="Tahoma" w:cs="Tahoma"/>
                <w:b/>
              </w:rPr>
            </w:pPr>
            <w:r w:rsidRPr="005518F4">
              <w:rPr>
                <w:rFonts w:ascii="Tahoma" w:hAnsi="Tahoma" w:cs="Tahoma"/>
                <w:b/>
              </w:rPr>
              <w:t>….</w:t>
            </w:r>
          </w:p>
        </w:tc>
        <w:tc>
          <w:tcPr>
            <w:tcW w:w="3403" w:type="dxa"/>
            <w:shd w:val="clear" w:color="auto" w:fill="auto"/>
          </w:tcPr>
          <w:p w14:paraId="4D4B389C" w14:textId="77777777" w:rsidR="00F05E6C" w:rsidRPr="005518F4" w:rsidRDefault="00F05E6C" w:rsidP="00201C09">
            <w:pPr>
              <w:keepNext/>
              <w:keepLines/>
              <w:jc w:val="both"/>
              <w:rPr>
                <w:rFonts w:ascii="Tahoma" w:hAnsi="Tahoma" w:cs="Tahoma"/>
                <w:b/>
              </w:rPr>
            </w:pPr>
          </w:p>
        </w:tc>
        <w:tc>
          <w:tcPr>
            <w:tcW w:w="3572" w:type="dxa"/>
          </w:tcPr>
          <w:p w14:paraId="59C79D86" w14:textId="77777777" w:rsidR="00F05E6C" w:rsidRPr="005518F4" w:rsidRDefault="00F05E6C" w:rsidP="00201C09">
            <w:pPr>
              <w:keepNext/>
              <w:keepLines/>
              <w:jc w:val="both"/>
              <w:rPr>
                <w:rFonts w:ascii="Tahoma" w:hAnsi="Tahoma" w:cs="Tahoma"/>
                <w:b/>
              </w:rPr>
            </w:pPr>
          </w:p>
        </w:tc>
        <w:tc>
          <w:tcPr>
            <w:tcW w:w="1985" w:type="dxa"/>
            <w:shd w:val="clear" w:color="auto" w:fill="auto"/>
          </w:tcPr>
          <w:p w14:paraId="59F30A40" w14:textId="77777777" w:rsidR="00F05E6C" w:rsidRPr="005518F4" w:rsidRDefault="00F05E6C" w:rsidP="00201C09">
            <w:pPr>
              <w:keepNext/>
              <w:keepLines/>
              <w:jc w:val="both"/>
              <w:rPr>
                <w:rFonts w:ascii="Tahoma" w:hAnsi="Tahoma" w:cs="Tahoma"/>
                <w:b/>
              </w:rPr>
            </w:pPr>
          </w:p>
        </w:tc>
      </w:tr>
    </w:tbl>
    <w:p w14:paraId="4C547DF7" w14:textId="77777777" w:rsidR="00F05E6C" w:rsidRPr="005518F4" w:rsidRDefault="00F05E6C" w:rsidP="00201C09">
      <w:pPr>
        <w:keepNext/>
        <w:keepLines/>
        <w:jc w:val="both"/>
        <w:rPr>
          <w:rFonts w:ascii="Tahoma" w:hAnsi="Tahoma" w:cs="Tahoma"/>
          <w:b/>
        </w:rPr>
      </w:pPr>
    </w:p>
    <w:p w14:paraId="60714BE3" w14:textId="77777777" w:rsidR="00F05E6C" w:rsidRPr="005518F4" w:rsidRDefault="00F05E6C" w:rsidP="00201C09">
      <w:pPr>
        <w:keepNext/>
        <w:keepLines/>
        <w:jc w:val="both"/>
        <w:rPr>
          <w:rFonts w:ascii="Tahoma" w:hAnsi="Tahoma" w:cs="Tahoma"/>
          <w:b/>
        </w:rPr>
      </w:pPr>
    </w:p>
    <w:p w14:paraId="75793787" w14:textId="77777777" w:rsidR="00F05E6C" w:rsidRPr="005518F4" w:rsidRDefault="00F05E6C" w:rsidP="00201C09">
      <w:pPr>
        <w:keepNext/>
        <w:keepLines/>
        <w:jc w:val="both"/>
        <w:rPr>
          <w:rFonts w:ascii="Tahoma" w:hAnsi="Tahoma" w:cs="Tahoma"/>
        </w:rPr>
      </w:pPr>
      <w:r w:rsidRPr="005518F4">
        <w:rPr>
          <w:rFonts w:ascii="Tahoma" w:hAnsi="Tahoma" w:cs="Tahoma"/>
          <w:b/>
        </w:rPr>
        <w:t>IZJAVLJAMO</w:t>
      </w:r>
      <w:r w:rsidRPr="005518F4">
        <w:rPr>
          <w:rFonts w:ascii="Tahoma" w:hAnsi="Tahoma" w:cs="Tahoma"/>
        </w:rPr>
        <w:t xml:space="preserve">, da so pri lastništvu zgoraj navedenega gospodarskega subjekta udeležene naslednje </w:t>
      </w:r>
      <w:r w:rsidRPr="005518F4">
        <w:rPr>
          <w:rFonts w:ascii="Tahoma" w:hAnsi="Tahoma" w:cs="Tahoma"/>
          <w:u w:val="single"/>
        </w:rPr>
        <w:t>fizične osebe</w:t>
      </w:r>
      <w:r w:rsidRPr="005518F4">
        <w:rPr>
          <w:rFonts w:ascii="Tahoma" w:hAnsi="Tahoma" w:cs="Tahoma"/>
        </w:rPr>
        <w:t>, vključno z udeležbo tihih družbenikov:</w:t>
      </w:r>
    </w:p>
    <w:p w14:paraId="46541DBE" w14:textId="77777777" w:rsidR="00F05E6C" w:rsidRPr="005518F4" w:rsidRDefault="00F05E6C" w:rsidP="00201C09">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5518F4" w14:paraId="345AFAEC" w14:textId="77777777" w:rsidTr="008B2383">
        <w:tc>
          <w:tcPr>
            <w:tcW w:w="534" w:type="dxa"/>
            <w:shd w:val="clear" w:color="auto" w:fill="auto"/>
          </w:tcPr>
          <w:p w14:paraId="2405EADA" w14:textId="77777777" w:rsidR="00F05E6C" w:rsidRPr="005518F4" w:rsidRDefault="00F05E6C" w:rsidP="00201C09">
            <w:pPr>
              <w:keepNext/>
              <w:keepLines/>
              <w:jc w:val="both"/>
              <w:rPr>
                <w:rFonts w:ascii="Tahoma" w:hAnsi="Tahoma" w:cs="Tahoma"/>
                <w:b/>
              </w:rPr>
            </w:pPr>
            <w:r w:rsidRPr="005518F4">
              <w:rPr>
                <w:rFonts w:ascii="Tahoma" w:hAnsi="Tahoma" w:cs="Tahoma"/>
                <w:b/>
              </w:rPr>
              <w:t>Št.</w:t>
            </w:r>
          </w:p>
        </w:tc>
        <w:tc>
          <w:tcPr>
            <w:tcW w:w="3402" w:type="dxa"/>
            <w:shd w:val="clear" w:color="auto" w:fill="auto"/>
          </w:tcPr>
          <w:p w14:paraId="120F6518" w14:textId="77777777" w:rsidR="00F05E6C" w:rsidRPr="005518F4" w:rsidRDefault="00F05E6C" w:rsidP="00201C09">
            <w:pPr>
              <w:keepNext/>
              <w:keepLines/>
              <w:jc w:val="both"/>
              <w:rPr>
                <w:rFonts w:ascii="Tahoma" w:hAnsi="Tahoma" w:cs="Tahoma"/>
                <w:b/>
              </w:rPr>
            </w:pPr>
            <w:r w:rsidRPr="005518F4">
              <w:rPr>
                <w:rFonts w:ascii="Tahoma" w:hAnsi="Tahoma" w:cs="Tahoma"/>
                <w:b/>
              </w:rPr>
              <w:t>Ime in priimek</w:t>
            </w:r>
          </w:p>
        </w:tc>
        <w:tc>
          <w:tcPr>
            <w:tcW w:w="3685" w:type="dxa"/>
            <w:shd w:val="clear" w:color="auto" w:fill="auto"/>
          </w:tcPr>
          <w:p w14:paraId="73A61086" w14:textId="77777777" w:rsidR="00F05E6C" w:rsidRPr="005518F4" w:rsidRDefault="00F05E6C" w:rsidP="00201C09">
            <w:pPr>
              <w:keepNext/>
              <w:keepLines/>
              <w:jc w:val="both"/>
              <w:rPr>
                <w:rFonts w:ascii="Tahoma" w:hAnsi="Tahoma" w:cs="Tahoma"/>
                <w:b/>
              </w:rPr>
            </w:pPr>
            <w:r w:rsidRPr="005518F4">
              <w:rPr>
                <w:rFonts w:ascii="Tahoma" w:hAnsi="Tahoma" w:cs="Tahoma"/>
                <w:b/>
              </w:rPr>
              <w:t>Naslov stalnega bivališča</w:t>
            </w:r>
          </w:p>
        </w:tc>
        <w:tc>
          <w:tcPr>
            <w:tcW w:w="1810" w:type="dxa"/>
            <w:shd w:val="clear" w:color="auto" w:fill="auto"/>
          </w:tcPr>
          <w:p w14:paraId="44D4D778" w14:textId="77777777" w:rsidR="00F05E6C" w:rsidRPr="005518F4" w:rsidRDefault="00F05E6C" w:rsidP="00201C09">
            <w:pPr>
              <w:keepNext/>
              <w:keepLines/>
              <w:jc w:val="both"/>
              <w:rPr>
                <w:rFonts w:ascii="Tahoma" w:hAnsi="Tahoma" w:cs="Tahoma"/>
                <w:b/>
              </w:rPr>
            </w:pPr>
            <w:r w:rsidRPr="005518F4">
              <w:rPr>
                <w:rFonts w:ascii="Tahoma" w:hAnsi="Tahoma" w:cs="Tahoma"/>
                <w:b/>
              </w:rPr>
              <w:t>Delež lastništva v %</w:t>
            </w:r>
          </w:p>
        </w:tc>
      </w:tr>
      <w:tr w:rsidR="00F05E6C" w:rsidRPr="005518F4" w14:paraId="507CA6AB" w14:textId="77777777" w:rsidTr="008B2383">
        <w:tc>
          <w:tcPr>
            <w:tcW w:w="534" w:type="dxa"/>
            <w:shd w:val="clear" w:color="auto" w:fill="auto"/>
          </w:tcPr>
          <w:p w14:paraId="215911E5" w14:textId="77777777" w:rsidR="00F05E6C" w:rsidRPr="005518F4" w:rsidRDefault="00F05E6C" w:rsidP="00201C09">
            <w:pPr>
              <w:keepNext/>
              <w:keepLines/>
              <w:jc w:val="both"/>
              <w:rPr>
                <w:rFonts w:ascii="Tahoma" w:hAnsi="Tahoma" w:cs="Tahoma"/>
                <w:b/>
              </w:rPr>
            </w:pPr>
            <w:r w:rsidRPr="005518F4">
              <w:rPr>
                <w:rFonts w:ascii="Tahoma" w:hAnsi="Tahoma" w:cs="Tahoma"/>
                <w:b/>
              </w:rPr>
              <w:t>1.</w:t>
            </w:r>
          </w:p>
        </w:tc>
        <w:tc>
          <w:tcPr>
            <w:tcW w:w="3402" w:type="dxa"/>
            <w:shd w:val="clear" w:color="auto" w:fill="auto"/>
          </w:tcPr>
          <w:p w14:paraId="71102FB7" w14:textId="77777777" w:rsidR="00F05E6C" w:rsidRPr="005518F4" w:rsidRDefault="00F05E6C" w:rsidP="00201C09">
            <w:pPr>
              <w:keepNext/>
              <w:keepLines/>
              <w:jc w:val="both"/>
              <w:rPr>
                <w:rFonts w:ascii="Tahoma" w:hAnsi="Tahoma" w:cs="Tahoma"/>
                <w:b/>
              </w:rPr>
            </w:pPr>
          </w:p>
        </w:tc>
        <w:tc>
          <w:tcPr>
            <w:tcW w:w="3685" w:type="dxa"/>
            <w:shd w:val="clear" w:color="auto" w:fill="auto"/>
          </w:tcPr>
          <w:p w14:paraId="15038229" w14:textId="77777777" w:rsidR="00F05E6C" w:rsidRPr="005518F4" w:rsidRDefault="00F05E6C" w:rsidP="00201C09">
            <w:pPr>
              <w:keepNext/>
              <w:keepLines/>
              <w:jc w:val="both"/>
              <w:rPr>
                <w:rFonts w:ascii="Tahoma" w:hAnsi="Tahoma" w:cs="Tahoma"/>
                <w:b/>
              </w:rPr>
            </w:pPr>
          </w:p>
        </w:tc>
        <w:tc>
          <w:tcPr>
            <w:tcW w:w="1810" w:type="dxa"/>
            <w:shd w:val="clear" w:color="auto" w:fill="auto"/>
          </w:tcPr>
          <w:p w14:paraId="42A509FA" w14:textId="77777777" w:rsidR="00F05E6C" w:rsidRPr="005518F4" w:rsidRDefault="00F05E6C" w:rsidP="00201C09">
            <w:pPr>
              <w:keepNext/>
              <w:keepLines/>
              <w:jc w:val="both"/>
              <w:rPr>
                <w:rFonts w:ascii="Tahoma" w:hAnsi="Tahoma" w:cs="Tahoma"/>
                <w:b/>
              </w:rPr>
            </w:pPr>
          </w:p>
        </w:tc>
      </w:tr>
      <w:tr w:rsidR="00F05E6C" w:rsidRPr="005518F4" w14:paraId="3325F260" w14:textId="77777777" w:rsidTr="008B2383">
        <w:tc>
          <w:tcPr>
            <w:tcW w:w="534" w:type="dxa"/>
            <w:shd w:val="clear" w:color="auto" w:fill="auto"/>
          </w:tcPr>
          <w:p w14:paraId="5912C8B5" w14:textId="77777777" w:rsidR="00F05E6C" w:rsidRPr="005518F4" w:rsidRDefault="00F05E6C" w:rsidP="00201C09">
            <w:pPr>
              <w:keepNext/>
              <w:keepLines/>
              <w:jc w:val="both"/>
              <w:rPr>
                <w:rFonts w:ascii="Tahoma" w:hAnsi="Tahoma" w:cs="Tahoma"/>
                <w:b/>
              </w:rPr>
            </w:pPr>
            <w:r w:rsidRPr="005518F4">
              <w:rPr>
                <w:rFonts w:ascii="Tahoma" w:hAnsi="Tahoma" w:cs="Tahoma"/>
                <w:b/>
              </w:rPr>
              <w:t>2.</w:t>
            </w:r>
          </w:p>
        </w:tc>
        <w:tc>
          <w:tcPr>
            <w:tcW w:w="3402" w:type="dxa"/>
            <w:shd w:val="clear" w:color="auto" w:fill="auto"/>
          </w:tcPr>
          <w:p w14:paraId="40AAB8BF" w14:textId="77777777" w:rsidR="00F05E6C" w:rsidRPr="005518F4" w:rsidRDefault="00F05E6C" w:rsidP="00201C09">
            <w:pPr>
              <w:keepNext/>
              <w:keepLines/>
              <w:jc w:val="both"/>
              <w:rPr>
                <w:rFonts w:ascii="Tahoma" w:hAnsi="Tahoma" w:cs="Tahoma"/>
                <w:b/>
              </w:rPr>
            </w:pPr>
          </w:p>
        </w:tc>
        <w:tc>
          <w:tcPr>
            <w:tcW w:w="3685" w:type="dxa"/>
            <w:shd w:val="clear" w:color="auto" w:fill="auto"/>
          </w:tcPr>
          <w:p w14:paraId="707E4DED" w14:textId="77777777" w:rsidR="00F05E6C" w:rsidRPr="005518F4" w:rsidRDefault="00F05E6C" w:rsidP="00201C09">
            <w:pPr>
              <w:keepNext/>
              <w:keepLines/>
              <w:jc w:val="both"/>
              <w:rPr>
                <w:rFonts w:ascii="Tahoma" w:hAnsi="Tahoma" w:cs="Tahoma"/>
                <w:b/>
              </w:rPr>
            </w:pPr>
          </w:p>
        </w:tc>
        <w:tc>
          <w:tcPr>
            <w:tcW w:w="1810" w:type="dxa"/>
            <w:shd w:val="clear" w:color="auto" w:fill="auto"/>
          </w:tcPr>
          <w:p w14:paraId="3880756F" w14:textId="77777777" w:rsidR="00F05E6C" w:rsidRPr="005518F4" w:rsidRDefault="00F05E6C" w:rsidP="00201C09">
            <w:pPr>
              <w:keepNext/>
              <w:keepLines/>
              <w:jc w:val="both"/>
              <w:rPr>
                <w:rFonts w:ascii="Tahoma" w:hAnsi="Tahoma" w:cs="Tahoma"/>
                <w:b/>
              </w:rPr>
            </w:pPr>
          </w:p>
        </w:tc>
      </w:tr>
      <w:tr w:rsidR="00F05E6C" w:rsidRPr="005518F4" w14:paraId="20788A5D" w14:textId="77777777" w:rsidTr="008B2383">
        <w:tc>
          <w:tcPr>
            <w:tcW w:w="534" w:type="dxa"/>
            <w:shd w:val="clear" w:color="auto" w:fill="auto"/>
          </w:tcPr>
          <w:p w14:paraId="51D0188D" w14:textId="77777777" w:rsidR="00F05E6C" w:rsidRPr="005518F4" w:rsidRDefault="00F05E6C" w:rsidP="00201C09">
            <w:pPr>
              <w:keepNext/>
              <w:keepLines/>
              <w:jc w:val="both"/>
              <w:rPr>
                <w:rFonts w:ascii="Tahoma" w:hAnsi="Tahoma" w:cs="Tahoma"/>
                <w:b/>
              </w:rPr>
            </w:pPr>
            <w:r w:rsidRPr="005518F4">
              <w:rPr>
                <w:rFonts w:ascii="Tahoma" w:hAnsi="Tahoma" w:cs="Tahoma"/>
                <w:b/>
              </w:rPr>
              <w:t>3.</w:t>
            </w:r>
          </w:p>
        </w:tc>
        <w:tc>
          <w:tcPr>
            <w:tcW w:w="3402" w:type="dxa"/>
            <w:shd w:val="clear" w:color="auto" w:fill="auto"/>
          </w:tcPr>
          <w:p w14:paraId="374AC499" w14:textId="77777777" w:rsidR="00F05E6C" w:rsidRPr="005518F4" w:rsidRDefault="00F05E6C" w:rsidP="00201C09">
            <w:pPr>
              <w:keepNext/>
              <w:keepLines/>
              <w:jc w:val="both"/>
              <w:rPr>
                <w:rFonts w:ascii="Tahoma" w:hAnsi="Tahoma" w:cs="Tahoma"/>
                <w:b/>
              </w:rPr>
            </w:pPr>
          </w:p>
        </w:tc>
        <w:tc>
          <w:tcPr>
            <w:tcW w:w="3685" w:type="dxa"/>
            <w:shd w:val="clear" w:color="auto" w:fill="auto"/>
          </w:tcPr>
          <w:p w14:paraId="4A64E039" w14:textId="77777777" w:rsidR="00F05E6C" w:rsidRPr="005518F4" w:rsidRDefault="00F05E6C" w:rsidP="00201C09">
            <w:pPr>
              <w:keepNext/>
              <w:keepLines/>
              <w:jc w:val="both"/>
              <w:rPr>
                <w:rFonts w:ascii="Tahoma" w:hAnsi="Tahoma" w:cs="Tahoma"/>
                <w:b/>
              </w:rPr>
            </w:pPr>
          </w:p>
        </w:tc>
        <w:tc>
          <w:tcPr>
            <w:tcW w:w="1810" w:type="dxa"/>
            <w:shd w:val="clear" w:color="auto" w:fill="auto"/>
          </w:tcPr>
          <w:p w14:paraId="1AFABEDB" w14:textId="77777777" w:rsidR="00F05E6C" w:rsidRPr="005518F4" w:rsidRDefault="00F05E6C" w:rsidP="00201C09">
            <w:pPr>
              <w:keepNext/>
              <w:keepLines/>
              <w:jc w:val="both"/>
              <w:rPr>
                <w:rFonts w:ascii="Tahoma" w:hAnsi="Tahoma" w:cs="Tahoma"/>
                <w:b/>
              </w:rPr>
            </w:pPr>
          </w:p>
        </w:tc>
      </w:tr>
      <w:tr w:rsidR="00F05E6C" w:rsidRPr="005518F4" w14:paraId="3094EE2E" w14:textId="77777777" w:rsidTr="008B2383">
        <w:tc>
          <w:tcPr>
            <w:tcW w:w="534" w:type="dxa"/>
            <w:shd w:val="clear" w:color="auto" w:fill="auto"/>
          </w:tcPr>
          <w:p w14:paraId="4B60CB1B" w14:textId="77777777" w:rsidR="00F05E6C" w:rsidRPr="005518F4" w:rsidRDefault="00F05E6C" w:rsidP="00201C09">
            <w:pPr>
              <w:keepNext/>
              <w:keepLines/>
              <w:jc w:val="both"/>
              <w:rPr>
                <w:rFonts w:ascii="Tahoma" w:hAnsi="Tahoma" w:cs="Tahoma"/>
                <w:b/>
              </w:rPr>
            </w:pPr>
            <w:r w:rsidRPr="005518F4">
              <w:rPr>
                <w:rFonts w:ascii="Tahoma" w:hAnsi="Tahoma" w:cs="Tahoma"/>
                <w:b/>
              </w:rPr>
              <w:t>…</w:t>
            </w:r>
          </w:p>
        </w:tc>
        <w:tc>
          <w:tcPr>
            <w:tcW w:w="3402" w:type="dxa"/>
            <w:shd w:val="clear" w:color="auto" w:fill="auto"/>
          </w:tcPr>
          <w:p w14:paraId="5B5CA2EC" w14:textId="77777777" w:rsidR="00F05E6C" w:rsidRPr="005518F4" w:rsidRDefault="00F05E6C" w:rsidP="00201C09">
            <w:pPr>
              <w:keepNext/>
              <w:keepLines/>
              <w:jc w:val="both"/>
              <w:rPr>
                <w:rFonts w:ascii="Tahoma" w:hAnsi="Tahoma" w:cs="Tahoma"/>
                <w:b/>
              </w:rPr>
            </w:pPr>
          </w:p>
        </w:tc>
        <w:tc>
          <w:tcPr>
            <w:tcW w:w="3685" w:type="dxa"/>
            <w:shd w:val="clear" w:color="auto" w:fill="auto"/>
          </w:tcPr>
          <w:p w14:paraId="0BE328F4" w14:textId="77777777" w:rsidR="00F05E6C" w:rsidRPr="005518F4" w:rsidRDefault="00F05E6C" w:rsidP="00201C09">
            <w:pPr>
              <w:keepNext/>
              <w:keepLines/>
              <w:jc w:val="both"/>
              <w:rPr>
                <w:rFonts w:ascii="Tahoma" w:hAnsi="Tahoma" w:cs="Tahoma"/>
                <w:b/>
              </w:rPr>
            </w:pPr>
          </w:p>
        </w:tc>
        <w:tc>
          <w:tcPr>
            <w:tcW w:w="1810" w:type="dxa"/>
            <w:shd w:val="clear" w:color="auto" w:fill="auto"/>
          </w:tcPr>
          <w:p w14:paraId="24A6DDBA" w14:textId="77777777" w:rsidR="00F05E6C" w:rsidRPr="005518F4" w:rsidRDefault="00F05E6C" w:rsidP="00201C09">
            <w:pPr>
              <w:keepNext/>
              <w:keepLines/>
              <w:jc w:val="both"/>
              <w:rPr>
                <w:rFonts w:ascii="Tahoma" w:hAnsi="Tahoma" w:cs="Tahoma"/>
                <w:b/>
              </w:rPr>
            </w:pPr>
          </w:p>
        </w:tc>
      </w:tr>
    </w:tbl>
    <w:p w14:paraId="5C822ABC" w14:textId="77777777" w:rsidR="00F05E6C" w:rsidRPr="005518F4" w:rsidRDefault="00F05E6C" w:rsidP="00201C09">
      <w:pPr>
        <w:keepNext/>
        <w:keepLines/>
        <w:jc w:val="both"/>
        <w:rPr>
          <w:rFonts w:ascii="Tahoma" w:hAnsi="Tahoma" w:cs="Tahoma"/>
          <w:b/>
        </w:rPr>
      </w:pPr>
    </w:p>
    <w:p w14:paraId="08AE47D7" w14:textId="77777777" w:rsidR="00F05E6C" w:rsidRPr="005518F4" w:rsidRDefault="00F05E6C" w:rsidP="00201C09">
      <w:pPr>
        <w:keepNext/>
        <w:keepLines/>
        <w:jc w:val="both"/>
        <w:rPr>
          <w:rFonts w:ascii="Tahoma" w:hAnsi="Tahoma" w:cs="Tahoma"/>
          <w:b/>
        </w:rPr>
      </w:pPr>
    </w:p>
    <w:p w14:paraId="2106B8E8" w14:textId="77777777" w:rsidR="00F05E6C" w:rsidRPr="005518F4" w:rsidRDefault="00F05E6C" w:rsidP="00201C09">
      <w:pPr>
        <w:keepNext/>
        <w:keepLines/>
        <w:jc w:val="both"/>
        <w:rPr>
          <w:rFonts w:ascii="Tahoma" w:hAnsi="Tahoma" w:cs="Tahoma"/>
          <w:b/>
        </w:rPr>
      </w:pPr>
    </w:p>
    <w:p w14:paraId="19F05FCB" w14:textId="77777777" w:rsidR="00F05E6C" w:rsidRPr="005518F4" w:rsidRDefault="00F05E6C" w:rsidP="00201C09">
      <w:pPr>
        <w:keepNext/>
        <w:keepLines/>
        <w:jc w:val="both"/>
        <w:rPr>
          <w:rFonts w:ascii="Tahoma" w:hAnsi="Tahoma" w:cs="Tahoma"/>
          <w:b/>
        </w:rPr>
      </w:pPr>
    </w:p>
    <w:p w14:paraId="3597BB79" w14:textId="77777777" w:rsidR="00F05E6C" w:rsidRPr="005518F4" w:rsidRDefault="00F05E6C" w:rsidP="00201C09">
      <w:pPr>
        <w:keepNext/>
        <w:keepLines/>
        <w:jc w:val="both"/>
        <w:rPr>
          <w:rFonts w:ascii="Tahoma" w:hAnsi="Tahoma" w:cs="Tahoma"/>
          <w:b/>
        </w:rPr>
      </w:pPr>
    </w:p>
    <w:p w14:paraId="18FFEACC" w14:textId="77777777" w:rsidR="008B2383" w:rsidRPr="005518F4" w:rsidRDefault="008B2383" w:rsidP="00201C09">
      <w:pPr>
        <w:keepNext/>
        <w:keepLines/>
        <w:jc w:val="both"/>
        <w:rPr>
          <w:rFonts w:ascii="Tahoma" w:hAnsi="Tahoma" w:cs="Tahoma"/>
          <w:b/>
        </w:rPr>
      </w:pPr>
    </w:p>
    <w:p w14:paraId="2CDF65C8" w14:textId="77777777" w:rsidR="00F05E6C" w:rsidRPr="005518F4" w:rsidRDefault="00F05E6C" w:rsidP="00201C09">
      <w:pPr>
        <w:keepNext/>
        <w:keepLines/>
        <w:jc w:val="both"/>
        <w:rPr>
          <w:rFonts w:ascii="Tahoma" w:hAnsi="Tahoma" w:cs="Tahoma"/>
          <w:b/>
        </w:rPr>
      </w:pPr>
    </w:p>
    <w:p w14:paraId="1150830D" w14:textId="77777777" w:rsidR="00FC22BA" w:rsidRPr="005518F4" w:rsidRDefault="00FC22BA" w:rsidP="00201C09">
      <w:pPr>
        <w:keepNext/>
        <w:keepLines/>
        <w:jc w:val="both"/>
        <w:rPr>
          <w:rFonts w:ascii="Tahoma" w:hAnsi="Tahoma" w:cs="Tahoma"/>
          <w:b/>
        </w:rPr>
      </w:pPr>
    </w:p>
    <w:p w14:paraId="603B133E" w14:textId="77777777" w:rsidR="00F05E6C" w:rsidRPr="005518F4" w:rsidRDefault="00F05E6C" w:rsidP="00201C09">
      <w:pPr>
        <w:keepNext/>
        <w:keepLines/>
        <w:jc w:val="both"/>
        <w:rPr>
          <w:rFonts w:ascii="Tahoma" w:hAnsi="Tahoma" w:cs="Tahoma"/>
        </w:rPr>
      </w:pPr>
      <w:r w:rsidRPr="005518F4">
        <w:rPr>
          <w:rFonts w:ascii="Tahoma" w:hAnsi="Tahoma" w:cs="Tahoma"/>
          <w:b/>
        </w:rPr>
        <w:lastRenderedPageBreak/>
        <w:t>IZJAVLJAMO</w:t>
      </w:r>
      <w:r w:rsidRPr="005518F4">
        <w:rPr>
          <w:rFonts w:ascii="Tahoma" w:hAnsi="Tahoma" w:cs="Tahoma"/>
        </w:rPr>
        <w:t xml:space="preserve">, da so skladno z določbami zakona, ki ureja gospodarske družbe, </w:t>
      </w:r>
      <w:r w:rsidRPr="005518F4">
        <w:rPr>
          <w:rFonts w:ascii="Tahoma" w:hAnsi="Tahoma" w:cs="Tahoma"/>
          <w:u w:val="single"/>
        </w:rPr>
        <w:t>povezane družbe</w:t>
      </w:r>
      <w:r w:rsidRPr="005518F4">
        <w:rPr>
          <w:rFonts w:ascii="Tahoma" w:hAnsi="Tahoma" w:cs="Tahoma"/>
        </w:rPr>
        <w:t xml:space="preserve"> z zgoraj navedenim gospodarskim subjektom, naslednji gospodarski subjekti:</w:t>
      </w:r>
    </w:p>
    <w:p w14:paraId="555E23DD" w14:textId="77777777" w:rsidR="00F05E6C" w:rsidRPr="005518F4" w:rsidRDefault="00F05E6C" w:rsidP="00201C09">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5518F4" w14:paraId="469D1C61" w14:textId="77777777" w:rsidTr="008B2383">
        <w:tc>
          <w:tcPr>
            <w:tcW w:w="533" w:type="dxa"/>
            <w:shd w:val="clear" w:color="auto" w:fill="auto"/>
          </w:tcPr>
          <w:p w14:paraId="1792B62C" w14:textId="77777777" w:rsidR="00F05E6C" w:rsidRPr="005518F4" w:rsidRDefault="00F05E6C" w:rsidP="00201C09">
            <w:pPr>
              <w:keepNext/>
              <w:keepLines/>
              <w:jc w:val="both"/>
              <w:rPr>
                <w:rFonts w:ascii="Tahoma" w:hAnsi="Tahoma" w:cs="Tahoma"/>
                <w:b/>
              </w:rPr>
            </w:pPr>
            <w:r w:rsidRPr="005518F4">
              <w:rPr>
                <w:rFonts w:ascii="Tahoma" w:hAnsi="Tahoma" w:cs="Tahoma"/>
                <w:b/>
              </w:rPr>
              <w:t>Št.</w:t>
            </w:r>
          </w:p>
        </w:tc>
        <w:tc>
          <w:tcPr>
            <w:tcW w:w="3376" w:type="dxa"/>
            <w:shd w:val="clear" w:color="auto" w:fill="auto"/>
          </w:tcPr>
          <w:p w14:paraId="72636423" w14:textId="77777777" w:rsidR="00F05E6C" w:rsidRPr="005518F4" w:rsidRDefault="00F05E6C" w:rsidP="00201C09">
            <w:pPr>
              <w:keepNext/>
              <w:keepLines/>
              <w:jc w:val="both"/>
              <w:rPr>
                <w:rFonts w:ascii="Tahoma" w:hAnsi="Tahoma" w:cs="Tahoma"/>
                <w:b/>
              </w:rPr>
            </w:pPr>
            <w:r w:rsidRPr="005518F4">
              <w:rPr>
                <w:rFonts w:ascii="Tahoma" w:hAnsi="Tahoma" w:cs="Tahoma"/>
                <w:b/>
              </w:rPr>
              <w:t xml:space="preserve">Naziv </w:t>
            </w:r>
          </w:p>
        </w:tc>
        <w:tc>
          <w:tcPr>
            <w:tcW w:w="3657" w:type="dxa"/>
            <w:shd w:val="clear" w:color="auto" w:fill="auto"/>
          </w:tcPr>
          <w:p w14:paraId="6A058EB8" w14:textId="77777777" w:rsidR="00F05E6C" w:rsidRPr="005518F4" w:rsidRDefault="00F05E6C" w:rsidP="00201C09">
            <w:pPr>
              <w:keepNext/>
              <w:keepLines/>
              <w:jc w:val="both"/>
              <w:rPr>
                <w:rFonts w:ascii="Tahoma" w:hAnsi="Tahoma" w:cs="Tahoma"/>
                <w:b/>
              </w:rPr>
            </w:pPr>
            <w:r w:rsidRPr="005518F4">
              <w:rPr>
                <w:rFonts w:ascii="Tahoma" w:hAnsi="Tahoma" w:cs="Tahoma"/>
                <w:b/>
              </w:rPr>
              <w:t xml:space="preserve">Sedež </w:t>
            </w:r>
          </w:p>
        </w:tc>
        <w:tc>
          <w:tcPr>
            <w:tcW w:w="1865" w:type="dxa"/>
            <w:shd w:val="clear" w:color="auto" w:fill="auto"/>
          </w:tcPr>
          <w:p w14:paraId="72411A5B" w14:textId="77777777" w:rsidR="00F05E6C" w:rsidRPr="005518F4" w:rsidRDefault="00F05E6C" w:rsidP="00201C09">
            <w:pPr>
              <w:keepNext/>
              <w:keepLines/>
              <w:jc w:val="both"/>
              <w:rPr>
                <w:rFonts w:ascii="Tahoma" w:hAnsi="Tahoma" w:cs="Tahoma"/>
                <w:b/>
              </w:rPr>
            </w:pPr>
            <w:r w:rsidRPr="005518F4">
              <w:rPr>
                <w:rFonts w:ascii="Tahoma" w:hAnsi="Tahoma" w:cs="Tahoma"/>
                <w:b/>
              </w:rPr>
              <w:t>Matična številka</w:t>
            </w:r>
          </w:p>
        </w:tc>
      </w:tr>
      <w:tr w:rsidR="00F05E6C" w:rsidRPr="005518F4" w14:paraId="7A245AE1" w14:textId="77777777" w:rsidTr="008B2383">
        <w:tc>
          <w:tcPr>
            <w:tcW w:w="533" w:type="dxa"/>
            <w:shd w:val="clear" w:color="auto" w:fill="auto"/>
          </w:tcPr>
          <w:p w14:paraId="145690E1" w14:textId="77777777" w:rsidR="00F05E6C" w:rsidRPr="005518F4" w:rsidRDefault="00F05E6C" w:rsidP="00201C09">
            <w:pPr>
              <w:keepNext/>
              <w:keepLines/>
              <w:jc w:val="both"/>
              <w:rPr>
                <w:rFonts w:ascii="Tahoma" w:hAnsi="Tahoma" w:cs="Tahoma"/>
                <w:b/>
              </w:rPr>
            </w:pPr>
            <w:r w:rsidRPr="005518F4">
              <w:rPr>
                <w:rFonts w:ascii="Tahoma" w:hAnsi="Tahoma" w:cs="Tahoma"/>
                <w:b/>
              </w:rPr>
              <w:t>1.</w:t>
            </w:r>
          </w:p>
        </w:tc>
        <w:tc>
          <w:tcPr>
            <w:tcW w:w="3376" w:type="dxa"/>
            <w:shd w:val="clear" w:color="auto" w:fill="auto"/>
          </w:tcPr>
          <w:p w14:paraId="5800C0D5" w14:textId="77777777" w:rsidR="00F05E6C" w:rsidRPr="005518F4" w:rsidRDefault="00F05E6C" w:rsidP="00201C09">
            <w:pPr>
              <w:keepNext/>
              <w:keepLines/>
              <w:jc w:val="both"/>
              <w:rPr>
                <w:rFonts w:ascii="Tahoma" w:hAnsi="Tahoma" w:cs="Tahoma"/>
                <w:b/>
              </w:rPr>
            </w:pPr>
          </w:p>
        </w:tc>
        <w:tc>
          <w:tcPr>
            <w:tcW w:w="3657" w:type="dxa"/>
            <w:shd w:val="clear" w:color="auto" w:fill="auto"/>
          </w:tcPr>
          <w:p w14:paraId="2FF294F4" w14:textId="77777777" w:rsidR="00F05E6C" w:rsidRPr="005518F4" w:rsidRDefault="00F05E6C" w:rsidP="00201C09">
            <w:pPr>
              <w:keepNext/>
              <w:keepLines/>
              <w:jc w:val="both"/>
              <w:rPr>
                <w:rFonts w:ascii="Tahoma" w:hAnsi="Tahoma" w:cs="Tahoma"/>
                <w:b/>
              </w:rPr>
            </w:pPr>
          </w:p>
        </w:tc>
        <w:tc>
          <w:tcPr>
            <w:tcW w:w="1865" w:type="dxa"/>
            <w:shd w:val="clear" w:color="auto" w:fill="auto"/>
          </w:tcPr>
          <w:p w14:paraId="08492BDC" w14:textId="77777777" w:rsidR="00F05E6C" w:rsidRPr="005518F4" w:rsidRDefault="00F05E6C" w:rsidP="00201C09">
            <w:pPr>
              <w:keepNext/>
              <w:keepLines/>
              <w:jc w:val="both"/>
              <w:rPr>
                <w:rFonts w:ascii="Tahoma" w:hAnsi="Tahoma" w:cs="Tahoma"/>
                <w:b/>
              </w:rPr>
            </w:pPr>
          </w:p>
        </w:tc>
      </w:tr>
      <w:tr w:rsidR="00F05E6C" w:rsidRPr="005518F4" w14:paraId="4D65DD42" w14:textId="77777777" w:rsidTr="008B2383">
        <w:tc>
          <w:tcPr>
            <w:tcW w:w="533" w:type="dxa"/>
            <w:shd w:val="clear" w:color="auto" w:fill="auto"/>
          </w:tcPr>
          <w:p w14:paraId="5FBF6046" w14:textId="77777777" w:rsidR="00F05E6C" w:rsidRPr="005518F4" w:rsidRDefault="00F05E6C" w:rsidP="00201C09">
            <w:pPr>
              <w:keepNext/>
              <w:keepLines/>
              <w:jc w:val="both"/>
              <w:rPr>
                <w:rFonts w:ascii="Tahoma" w:hAnsi="Tahoma" w:cs="Tahoma"/>
                <w:b/>
              </w:rPr>
            </w:pPr>
            <w:r w:rsidRPr="005518F4">
              <w:rPr>
                <w:rFonts w:ascii="Tahoma" w:hAnsi="Tahoma" w:cs="Tahoma"/>
                <w:b/>
              </w:rPr>
              <w:t>2.</w:t>
            </w:r>
          </w:p>
        </w:tc>
        <w:tc>
          <w:tcPr>
            <w:tcW w:w="3376" w:type="dxa"/>
            <w:shd w:val="clear" w:color="auto" w:fill="auto"/>
          </w:tcPr>
          <w:p w14:paraId="4BDD450E" w14:textId="77777777" w:rsidR="00F05E6C" w:rsidRPr="005518F4" w:rsidRDefault="00F05E6C" w:rsidP="00201C09">
            <w:pPr>
              <w:keepNext/>
              <w:keepLines/>
              <w:jc w:val="both"/>
              <w:rPr>
                <w:rFonts w:ascii="Tahoma" w:hAnsi="Tahoma" w:cs="Tahoma"/>
                <w:b/>
              </w:rPr>
            </w:pPr>
          </w:p>
        </w:tc>
        <w:tc>
          <w:tcPr>
            <w:tcW w:w="3657" w:type="dxa"/>
            <w:shd w:val="clear" w:color="auto" w:fill="auto"/>
          </w:tcPr>
          <w:p w14:paraId="02AF0BF2" w14:textId="77777777" w:rsidR="00F05E6C" w:rsidRPr="005518F4" w:rsidRDefault="00F05E6C" w:rsidP="00201C09">
            <w:pPr>
              <w:keepNext/>
              <w:keepLines/>
              <w:jc w:val="both"/>
              <w:rPr>
                <w:rFonts w:ascii="Tahoma" w:hAnsi="Tahoma" w:cs="Tahoma"/>
                <w:b/>
              </w:rPr>
            </w:pPr>
          </w:p>
        </w:tc>
        <w:tc>
          <w:tcPr>
            <w:tcW w:w="1865" w:type="dxa"/>
            <w:shd w:val="clear" w:color="auto" w:fill="auto"/>
          </w:tcPr>
          <w:p w14:paraId="1069FEEF" w14:textId="77777777" w:rsidR="00F05E6C" w:rsidRPr="005518F4" w:rsidRDefault="00F05E6C" w:rsidP="00201C09">
            <w:pPr>
              <w:keepNext/>
              <w:keepLines/>
              <w:jc w:val="both"/>
              <w:rPr>
                <w:rFonts w:ascii="Tahoma" w:hAnsi="Tahoma" w:cs="Tahoma"/>
                <w:b/>
              </w:rPr>
            </w:pPr>
          </w:p>
        </w:tc>
      </w:tr>
      <w:tr w:rsidR="00F05E6C" w:rsidRPr="005518F4" w14:paraId="52712FE6" w14:textId="77777777" w:rsidTr="008B2383">
        <w:tc>
          <w:tcPr>
            <w:tcW w:w="533" w:type="dxa"/>
            <w:shd w:val="clear" w:color="auto" w:fill="auto"/>
          </w:tcPr>
          <w:p w14:paraId="57E613ED" w14:textId="77777777" w:rsidR="00F05E6C" w:rsidRPr="005518F4" w:rsidRDefault="00F05E6C" w:rsidP="00201C09">
            <w:pPr>
              <w:keepNext/>
              <w:keepLines/>
              <w:jc w:val="both"/>
              <w:rPr>
                <w:rFonts w:ascii="Tahoma" w:hAnsi="Tahoma" w:cs="Tahoma"/>
                <w:b/>
              </w:rPr>
            </w:pPr>
            <w:r w:rsidRPr="005518F4">
              <w:rPr>
                <w:rFonts w:ascii="Tahoma" w:hAnsi="Tahoma" w:cs="Tahoma"/>
                <w:b/>
              </w:rPr>
              <w:t>3.</w:t>
            </w:r>
          </w:p>
        </w:tc>
        <w:tc>
          <w:tcPr>
            <w:tcW w:w="3376" w:type="dxa"/>
            <w:shd w:val="clear" w:color="auto" w:fill="auto"/>
          </w:tcPr>
          <w:p w14:paraId="30975AF8" w14:textId="77777777" w:rsidR="00F05E6C" w:rsidRPr="005518F4" w:rsidRDefault="00F05E6C" w:rsidP="00201C09">
            <w:pPr>
              <w:keepNext/>
              <w:keepLines/>
              <w:jc w:val="both"/>
              <w:rPr>
                <w:rFonts w:ascii="Tahoma" w:hAnsi="Tahoma" w:cs="Tahoma"/>
                <w:b/>
              </w:rPr>
            </w:pPr>
          </w:p>
        </w:tc>
        <w:tc>
          <w:tcPr>
            <w:tcW w:w="3657" w:type="dxa"/>
            <w:shd w:val="clear" w:color="auto" w:fill="auto"/>
          </w:tcPr>
          <w:p w14:paraId="398996D7" w14:textId="77777777" w:rsidR="00F05E6C" w:rsidRPr="005518F4" w:rsidRDefault="00F05E6C" w:rsidP="00201C09">
            <w:pPr>
              <w:keepNext/>
              <w:keepLines/>
              <w:jc w:val="both"/>
              <w:rPr>
                <w:rFonts w:ascii="Tahoma" w:hAnsi="Tahoma" w:cs="Tahoma"/>
                <w:b/>
              </w:rPr>
            </w:pPr>
          </w:p>
        </w:tc>
        <w:tc>
          <w:tcPr>
            <w:tcW w:w="1865" w:type="dxa"/>
            <w:shd w:val="clear" w:color="auto" w:fill="auto"/>
          </w:tcPr>
          <w:p w14:paraId="6E6C792A" w14:textId="77777777" w:rsidR="00F05E6C" w:rsidRPr="005518F4" w:rsidRDefault="00F05E6C" w:rsidP="00201C09">
            <w:pPr>
              <w:keepNext/>
              <w:keepLines/>
              <w:jc w:val="both"/>
              <w:rPr>
                <w:rFonts w:ascii="Tahoma" w:hAnsi="Tahoma" w:cs="Tahoma"/>
                <w:b/>
              </w:rPr>
            </w:pPr>
          </w:p>
        </w:tc>
      </w:tr>
      <w:tr w:rsidR="00F05E6C" w:rsidRPr="005518F4" w14:paraId="2EB936AA" w14:textId="77777777" w:rsidTr="008B2383">
        <w:tc>
          <w:tcPr>
            <w:tcW w:w="533" w:type="dxa"/>
            <w:shd w:val="clear" w:color="auto" w:fill="auto"/>
          </w:tcPr>
          <w:p w14:paraId="5B477D45" w14:textId="77777777" w:rsidR="00F05E6C" w:rsidRPr="005518F4" w:rsidRDefault="00F05E6C" w:rsidP="00201C09">
            <w:pPr>
              <w:keepNext/>
              <w:keepLines/>
              <w:jc w:val="both"/>
              <w:rPr>
                <w:rFonts w:ascii="Tahoma" w:hAnsi="Tahoma" w:cs="Tahoma"/>
                <w:b/>
              </w:rPr>
            </w:pPr>
            <w:r w:rsidRPr="005518F4">
              <w:rPr>
                <w:rFonts w:ascii="Tahoma" w:hAnsi="Tahoma" w:cs="Tahoma"/>
                <w:b/>
              </w:rPr>
              <w:t>….</w:t>
            </w:r>
          </w:p>
        </w:tc>
        <w:tc>
          <w:tcPr>
            <w:tcW w:w="3376" w:type="dxa"/>
            <w:shd w:val="clear" w:color="auto" w:fill="auto"/>
          </w:tcPr>
          <w:p w14:paraId="609D9D6D" w14:textId="77777777" w:rsidR="00F05E6C" w:rsidRPr="005518F4" w:rsidRDefault="00F05E6C" w:rsidP="00201C09">
            <w:pPr>
              <w:keepNext/>
              <w:keepLines/>
              <w:jc w:val="both"/>
              <w:rPr>
                <w:rFonts w:ascii="Tahoma" w:hAnsi="Tahoma" w:cs="Tahoma"/>
                <w:b/>
              </w:rPr>
            </w:pPr>
          </w:p>
        </w:tc>
        <w:tc>
          <w:tcPr>
            <w:tcW w:w="3657" w:type="dxa"/>
            <w:shd w:val="clear" w:color="auto" w:fill="auto"/>
          </w:tcPr>
          <w:p w14:paraId="19AD44E1" w14:textId="77777777" w:rsidR="00F05E6C" w:rsidRPr="005518F4" w:rsidRDefault="00F05E6C" w:rsidP="00201C09">
            <w:pPr>
              <w:keepNext/>
              <w:keepLines/>
              <w:jc w:val="both"/>
              <w:rPr>
                <w:rFonts w:ascii="Tahoma" w:hAnsi="Tahoma" w:cs="Tahoma"/>
                <w:b/>
              </w:rPr>
            </w:pPr>
          </w:p>
        </w:tc>
        <w:tc>
          <w:tcPr>
            <w:tcW w:w="1865" w:type="dxa"/>
            <w:shd w:val="clear" w:color="auto" w:fill="auto"/>
          </w:tcPr>
          <w:p w14:paraId="27381CE5" w14:textId="77777777" w:rsidR="00F05E6C" w:rsidRPr="005518F4" w:rsidRDefault="00F05E6C" w:rsidP="00201C09">
            <w:pPr>
              <w:keepNext/>
              <w:keepLines/>
              <w:jc w:val="both"/>
              <w:rPr>
                <w:rFonts w:ascii="Tahoma" w:hAnsi="Tahoma" w:cs="Tahoma"/>
                <w:b/>
              </w:rPr>
            </w:pPr>
          </w:p>
        </w:tc>
      </w:tr>
    </w:tbl>
    <w:p w14:paraId="1272D773" w14:textId="77777777" w:rsidR="00F05E6C" w:rsidRPr="005518F4" w:rsidRDefault="00F05E6C" w:rsidP="00201C09">
      <w:pPr>
        <w:keepNext/>
        <w:keepLines/>
        <w:jc w:val="both"/>
        <w:rPr>
          <w:rFonts w:ascii="Tahoma" w:hAnsi="Tahoma" w:cs="Tahoma"/>
        </w:rPr>
      </w:pPr>
    </w:p>
    <w:p w14:paraId="5AC01963" w14:textId="77777777" w:rsidR="00F05E6C" w:rsidRPr="005518F4" w:rsidRDefault="00F05E6C" w:rsidP="00201C09">
      <w:pPr>
        <w:keepNext/>
        <w:keepLines/>
        <w:jc w:val="both"/>
        <w:rPr>
          <w:rFonts w:ascii="Tahoma" w:hAnsi="Tahoma" w:cs="Tahoma"/>
        </w:rPr>
      </w:pPr>
      <w:r w:rsidRPr="005518F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9AD72A" w14:textId="77777777" w:rsidR="00F05E6C" w:rsidRPr="005518F4" w:rsidRDefault="00F05E6C" w:rsidP="00201C09">
      <w:pPr>
        <w:keepNext/>
        <w:keepLines/>
        <w:jc w:val="both"/>
        <w:rPr>
          <w:rFonts w:ascii="Tahoma" w:hAnsi="Tahoma" w:cs="Tahoma"/>
        </w:rPr>
      </w:pPr>
    </w:p>
    <w:p w14:paraId="4D3D24D3" w14:textId="77777777" w:rsidR="00F05E6C" w:rsidRPr="005518F4" w:rsidRDefault="00F05E6C" w:rsidP="00201C09">
      <w:pPr>
        <w:keepNext/>
        <w:keepLines/>
        <w:jc w:val="both"/>
        <w:rPr>
          <w:rFonts w:ascii="Tahoma" w:hAnsi="Tahoma" w:cs="Tahoma"/>
        </w:rPr>
      </w:pPr>
      <w:r w:rsidRPr="005518F4">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BA7FD4" w14:textId="77777777" w:rsidR="00F05E6C" w:rsidRPr="005518F4" w:rsidRDefault="00F05E6C" w:rsidP="00201C09">
      <w:pPr>
        <w:keepNext/>
        <w:keepLines/>
        <w:jc w:val="both"/>
        <w:rPr>
          <w:rFonts w:ascii="Tahoma" w:hAnsi="Tahoma" w:cs="Tahoma"/>
          <w:b/>
        </w:rPr>
      </w:pPr>
    </w:p>
    <w:p w14:paraId="36C6C54D" w14:textId="77777777" w:rsidR="00F05E6C" w:rsidRPr="005518F4" w:rsidRDefault="00F05E6C" w:rsidP="00201C09">
      <w:pPr>
        <w:keepNext/>
        <w:keepLines/>
        <w:jc w:val="both"/>
        <w:rPr>
          <w:rFonts w:ascii="Tahoma" w:hAnsi="Tahoma" w:cs="Tahoma"/>
          <w:i/>
          <w:u w:val="single"/>
        </w:rPr>
      </w:pPr>
    </w:p>
    <w:p w14:paraId="028BFA49" w14:textId="77777777" w:rsidR="00F05E6C" w:rsidRPr="005518F4" w:rsidRDefault="00F05E6C" w:rsidP="00201C09">
      <w:pPr>
        <w:keepNext/>
        <w:keepLines/>
        <w:jc w:val="both"/>
        <w:rPr>
          <w:rFonts w:ascii="Tahoma" w:hAnsi="Tahoma" w:cs="Tahoma"/>
          <w:i/>
          <w:u w:val="single"/>
        </w:rPr>
      </w:pPr>
      <w:r w:rsidRPr="005518F4">
        <w:rPr>
          <w:rFonts w:ascii="Tahoma" w:hAnsi="Tahoma" w:cs="Tahoma"/>
          <w:i/>
          <w:u w:val="single"/>
        </w:rPr>
        <w:t>Vse izjave podajamo pod kazensko in materialno odgovornostjo.</w:t>
      </w:r>
    </w:p>
    <w:p w14:paraId="4F0D77CB" w14:textId="77777777" w:rsidR="00F05E6C" w:rsidRPr="005518F4" w:rsidRDefault="00F05E6C" w:rsidP="00201C09">
      <w:pPr>
        <w:keepNext/>
        <w:keepLines/>
        <w:jc w:val="both"/>
        <w:rPr>
          <w:rFonts w:ascii="Tahoma" w:hAnsi="Tahoma" w:cs="Tahoma"/>
          <w:b/>
        </w:rPr>
      </w:pPr>
    </w:p>
    <w:p w14:paraId="52B98635" w14:textId="77777777" w:rsidR="00F05E6C" w:rsidRPr="005518F4" w:rsidRDefault="00F05E6C" w:rsidP="00201C09">
      <w:pPr>
        <w:keepNext/>
        <w:keepLines/>
        <w:jc w:val="both"/>
        <w:rPr>
          <w:rFonts w:ascii="Tahoma" w:hAnsi="Tahoma" w:cs="Tahoma"/>
          <w:b/>
        </w:rPr>
      </w:pPr>
    </w:p>
    <w:p w14:paraId="325E7978" w14:textId="77777777" w:rsidR="00F05E6C" w:rsidRPr="005518F4" w:rsidRDefault="00F05E6C" w:rsidP="00201C09">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5518F4" w14:paraId="5257C7E1" w14:textId="77777777" w:rsidTr="008B2383">
        <w:trPr>
          <w:trHeight w:val="235"/>
        </w:trPr>
        <w:tc>
          <w:tcPr>
            <w:tcW w:w="3402" w:type="dxa"/>
            <w:tcBorders>
              <w:bottom w:val="single" w:sz="4" w:space="0" w:color="auto"/>
            </w:tcBorders>
          </w:tcPr>
          <w:p w14:paraId="6D66BEBE" w14:textId="77777777" w:rsidR="00F05E6C" w:rsidRPr="005518F4" w:rsidRDefault="00F05E6C" w:rsidP="00201C09">
            <w:pPr>
              <w:keepNext/>
              <w:keepLines/>
              <w:jc w:val="both"/>
              <w:rPr>
                <w:rFonts w:ascii="Tahoma" w:hAnsi="Tahoma" w:cs="Tahoma"/>
                <w:snapToGrid w:val="0"/>
                <w:color w:val="000000"/>
              </w:rPr>
            </w:pPr>
          </w:p>
        </w:tc>
        <w:tc>
          <w:tcPr>
            <w:tcW w:w="2552" w:type="dxa"/>
          </w:tcPr>
          <w:p w14:paraId="19B06A2C" w14:textId="77777777" w:rsidR="00F05E6C" w:rsidRPr="005518F4" w:rsidRDefault="00F05E6C" w:rsidP="00201C09">
            <w:pPr>
              <w:keepNext/>
              <w:keepLines/>
              <w:jc w:val="center"/>
              <w:rPr>
                <w:rFonts w:ascii="Tahoma" w:hAnsi="Tahoma" w:cs="Tahoma"/>
                <w:snapToGrid w:val="0"/>
                <w:color w:val="000000"/>
              </w:rPr>
            </w:pPr>
          </w:p>
        </w:tc>
        <w:tc>
          <w:tcPr>
            <w:tcW w:w="3119" w:type="dxa"/>
            <w:tcBorders>
              <w:bottom w:val="single" w:sz="4" w:space="0" w:color="auto"/>
            </w:tcBorders>
          </w:tcPr>
          <w:p w14:paraId="1FE5EA3C" w14:textId="77777777" w:rsidR="00F05E6C" w:rsidRPr="005518F4" w:rsidRDefault="00F05E6C" w:rsidP="00201C09">
            <w:pPr>
              <w:keepNext/>
              <w:keepLines/>
              <w:tabs>
                <w:tab w:val="left" w:pos="567"/>
                <w:tab w:val="num" w:pos="851"/>
                <w:tab w:val="left" w:pos="993"/>
              </w:tabs>
              <w:ind w:left="-30"/>
              <w:jc w:val="both"/>
              <w:rPr>
                <w:rFonts w:ascii="Tahoma" w:hAnsi="Tahoma" w:cs="Tahoma"/>
                <w:snapToGrid w:val="0"/>
                <w:color w:val="000000"/>
                <w:sz w:val="28"/>
              </w:rPr>
            </w:pPr>
          </w:p>
        </w:tc>
      </w:tr>
      <w:tr w:rsidR="00F05E6C" w:rsidRPr="005518F4" w14:paraId="5D962F52" w14:textId="77777777" w:rsidTr="008B2383">
        <w:trPr>
          <w:trHeight w:val="235"/>
        </w:trPr>
        <w:tc>
          <w:tcPr>
            <w:tcW w:w="3402" w:type="dxa"/>
            <w:tcBorders>
              <w:top w:val="single" w:sz="4" w:space="0" w:color="auto"/>
            </w:tcBorders>
          </w:tcPr>
          <w:p w14:paraId="0C9BD28A" w14:textId="77777777" w:rsidR="00F05E6C" w:rsidRPr="005518F4" w:rsidRDefault="00F05E6C" w:rsidP="00201C09">
            <w:pPr>
              <w:keepNext/>
              <w:keepLines/>
              <w:jc w:val="center"/>
              <w:rPr>
                <w:rFonts w:ascii="Tahoma" w:hAnsi="Tahoma" w:cs="Tahoma"/>
                <w:snapToGrid w:val="0"/>
                <w:color w:val="000000"/>
              </w:rPr>
            </w:pPr>
            <w:r w:rsidRPr="005518F4">
              <w:rPr>
                <w:rFonts w:ascii="Tahoma" w:hAnsi="Tahoma" w:cs="Tahoma"/>
                <w:snapToGrid w:val="0"/>
                <w:color w:val="000000"/>
              </w:rPr>
              <w:t>(kraj, datum)</w:t>
            </w:r>
          </w:p>
        </w:tc>
        <w:tc>
          <w:tcPr>
            <w:tcW w:w="2552" w:type="dxa"/>
          </w:tcPr>
          <w:p w14:paraId="50E8BCC4" w14:textId="77777777" w:rsidR="00F05E6C" w:rsidRPr="005518F4" w:rsidRDefault="00F05E6C" w:rsidP="00201C09">
            <w:pPr>
              <w:keepNext/>
              <w:keepLines/>
              <w:jc w:val="center"/>
              <w:rPr>
                <w:rFonts w:ascii="Tahoma" w:hAnsi="Tahoma" w:cs="Tahoma"/>
                <w:snapToGrid w:val="0"/>
                <w:color w:val="000000"/>
              </w:rPr>
            </w:pPr>
            <w:r w:rsidRPr="005518F4">
              <w:rPr>
                <w:rFonts w:ascii="Tahoma" w:hAnsi="Tahoma" w:cs="Tahoma"/>
                <w:snapToGrid w:val="0"/>
                <w:color w:val="000000"/>
              </w:rPr>
              <w:t>žig</w:t>
            </w:r>
          </w:p>
        </w:tc>
        <w:tc>
          <w:tcPr>
            <w:tcW w:w="3119" w:type="dxa"/>
            <w:tcBorders>
              <w:top w:val="single" w:sz="4" w:space="0" w:color="auto"/>
            </w:tcBorders>
          </w:tcPr>
          <w:p w14:paraId="0B9E93BB" w14:textId="77777777" w:rsidR="00F05E6C" w:rsidRPr="005518F4" w:rsidRDefault="00F05E6C" w:rsidP="00201C09">
            <w:pPr>
              <w:keepNext/>
              <w:keepLines/>
              <w:ind w:left="-30"/>
              <w:jc w:val="both"/>
              <w:rPr>
                <w:rFonts w:ascii="Tahoma" w:hAnsi="Tahoma" w:cs="Tahoma"/>
                <w:snapToGrid w:val="0"/>
                <w:color w:val="000000"/>
              </w:rPr>
            </w:pPr>
            <w:r w:rsidRPr="005518F4">
              <w:rPr>
                <w:rFonts w:ascii="Tahoma" w:hAnsi="Tahoma" w:cs="Tahoma"/>
                <w:snapToGrid w:val="0"/>
                <w:color w:val="000000"/>
              </w:rPr>
              <w:t>(Naziv in podpis gospodarskega subjekta)</w:t>
            </w:r>
          </w:p>
        </w:tc>
      </w:tr>
    </w:tbl>
    <w:p w14:paraId="65A23414" w14:textId="77777777" w:rsidR="00F05E6C" w:rsidRPr="005518F4" w:rsidRDefault="00F05E6C" w:rsidP="00201C09">
      <w:pPr>
        <w:keepNext/>
        <w:keepLines/>
        <w:tabs>
          <w:tab w:val="left" w:pos="284"/>
        </w:tabs>
        <w:jc w:val="both"/>
        <w:rPr>
          <w:rFonts w:ascii="Tahoma" w:hAnsi="Tahoma" w:cs="Tahoma"/>
        </w:rPr>
      </w:pPr>
    </w:p>
    <w:p w14:paraId="1AB4D48F" w14:textId="77777777" w:rsidR="00F05E6C" w:rsidRPr="005518F4" w:rsidRDefault="00F05E6C" w:rsidP="00201C09">
      <w:pPr>
        <w:keepNext/>
        <w:keepLines/>
        <w:tabs>
          <w:tab w:val="left" w:pos="284"/>
        </w:tabs>
        <w:jc w:val="both"/>
        <w:rPr>
          <w:rFonts w:ascii="Tahoma" w:hAnsi="Tahoma" w:cs="Tahoma"/>
        </w:rPr>
      </w:pPr>
    </w:p>
    <w:p w14:paraId="2F966DDA" w14:textId="77777777" w:rsidR="00F05E6C" w:rsidRPr="005518F4" w:rsidRDefault="00F05E6C" w:rsidP="00201C09">
      <w:pPr>
        <w:keepNext/>
        <w:keepLines/>
        <w:tabs>
          <w:tab w:val="left" w:pos="284"/>
        </w:tabs>
        <w:jc w:val="both"/>
        <w:rPr>
          <w:rFonts w:ascii="Tahoma" w:hAnsi="Tahoma" w:cs="Tahoma"/>
        </w:rPr>
      </w:pPr>
    </w:p>
    <w:p w14:paraId="39F0A8B8" w14:textId="57622C08" w:rsidR="008B2383" w:rsidRPr="005518F4" w:rsidRDefault="008B2383" w:rsidP="00201C09">
      <w:pPr>
        <w:keepNext/>
        <w:keepLines/>
        <w:tabs>
          <w:tab w:val="left" w:pos="284"/>
        </w:tabs>
        <w:rPr>
          <w:rFonts w:ascii="Tahoma" w:hAnsi="Tahoma" w:cs="Tahoma"/>
          <w:b/>
        </w:rPr>
      </w:pPr>
    </w:p>
    <w:p w14:paraId="355D6BDF" w14:textId="77777777" w:rsidR="00F21054" w:rsidRPr="005518F4" w:rsidRDefault="00F21054" w:rsidP="00201C09">
      <w:pPr>
        <w:keepNext/>
        <w:keepLines/>
        <w:tabs>
          <w:tab w:val="left" w:pos="284"/>
        </w:tabs>
        <w:jc w:val="both"/>
        <w:rPr>
          <w:rFonts w:ascii="Tahoma" w:hAnsi="Tahoma" w:cs="Tahoma"/>
          <w:i/>
          <w:sz w:val="18"/>
          <w:szCs w:val="18"/>
        </w:rPr>
      </w:pPr>
      <w:r w:rsidRPr="005518F4">
        <w:rPr>
          <w:rFonts w:ascii="Tahoma" w:hAnsi="Tahoma" w:cs="Tahoma"/>
          <w:b/>
          <w:i/>
          <w:sz w:val="18"/>
          <w:szCs w:val="18"/>
        </w:rPr>
        <w:t>Navodilo:</w:t>
      </w:r>
      <w:r w:rsidRPr="005518F4">
        <w:rPr>
          <w:rFonts w:ascii="Tahoma" w:hAnsi="Tahoma" w:cs="Tahoma"/>
          <w:i/>
          <w:sz w:val="18"/>
          <w:szCs w:val="18"/>
        </w:rPr>
        <w:t xml:space="preserve"> </w:t>
      </w:r>
    </w:p>
    <w:p w14:paraId="5C000C19" w14:textId="283839A5" w:rsidR="00F21054" w:rsidRPr="005518F4" w:rsidRDefault="00F21054" w:rsidP="00201C09">
      <w:pPr>
        <w:keepNext/>
        <w:keepLines/>
        <w:tabs>
          <w:tab w:val="left" w:pos="284"/>
        </w:tabs>
        <w:contextualSpacing/>
        <w:jc w:val="both"/>
        <w:rPr>
          <w:rFonts w:ascii="Tahoma" w:hAnsi="Tahoma" w:cs="Tahoma"/>
        </w:rPr>
      </w:pPr>
      <w:r w:rsidRPr="005518F4">
        <w:rPr>
          <w:rFonts w:ascii="Tahoma" w:hAnsi="Tahoma" w:cs="Tahoma"/>
          <w:i/>
          <w:sz w:val="18"/>
        </w:rPr>
        <w:t xml:space="preserve">Gospodarski </w:t>
      </w:r>
      <w:r w:rsidRPr="005518F4">
        <w:rPr>
          <w:rFonts w:ascii="Tahoma" w:hAnsi="Tahoma" w:cs="Tahoma"/>
          <w:sz w:val="18"/>
        </w:rPr>
        <w:t>subjekt obrazec</w:t>
      </w:r>
      <w:r w:rsidRPr="005518F4">
        <w:rPr>
          <w:rFonts w:ascii="Tahoma" w:hAnsi="Tahoma" w:cs="Tahoma"/>
          <w:b/>
          <w:sz w:val="18"/>
        </w:rPr>
        <w:t xml:space="preserve"> </w:t>
      </w:r>
      <w:r w:rsidRPr="005518F4">
        <w:rPr>
          <w:rFonts w:ascii="Tahoma" w:hAnsi="Tahoma" w:cs="Tahoma"/>
          <w:sz w:val="18"/>
        </w:rPr>
        <w:t>v okviru sistema e-JN</w:t>
      </w:r>
      <w:r w:rsidRPr="005518F4">
        <w:rPr>
          <w:rFonts w:ascii="Tahoma" w:hAnsi="Tahoma" w:cs="Tahoma"/>
          <w:b/>
          <w:sz w:val="18"/>
        </w:rPr>
        <w:t xml:space="preserve"> naloži v Razdelek »DOKUMENTI«, del »Ostale priloge«!</w:t>
      </w:r>
    </w:p>
    <w:p w14:paraId="08DCFCDE" w14:textId="77777777" w:rsidR="00F21054" w:rsidRPr="005518F4" w:rsidRDefault="00F21054" w:rsidP="00201C09">
      <w:pPr>
        <w:keepNext/>
        <w:keepLines/>
        <w:jc w:val="both"/>
        <w:rPr>
          <w:rFonts w:ascii="Tahoma" w:eastAsia="Calibri" w:hAnsi="Tahoma" w:cs="Tahoma"/>
          <w:b/>
          <w:bCs/>
          <w:i/>
          <w:sz w:val="18"/>
          <w:szCs w:val="18"/>
          <w:lang w:eastAsia="en-US"/>
        </w:rPr>
      </w:pPr>
    </w:p>
    <w:p w14:paraId="20DD85B3" w14:textId="77777777" w:rsidR="00F21054" w:rsidRPr="005518F4" w:rsidRDefault="00F21054" w:rsidP="00201C09">
      <w:pPr>
        <w:keepNext/>
        <w:keepLines/>
        <w:jc w:val="both"/>
        <w:rPr>
          <w:rFonts w:ascii="Tahoma" w:hAnsi="Tahoma" w:cs="Tahoma"/>
          <w:i/>
          <w:iCs/>
          <w:sz w:val="16"/>
          <w:szCs w:val="22"/>
        </w:rPr>
      </w:pPr>
      <w:r w:rsidRPr="005518F4">
        <w:rPr>
          <w:rFonts w:ascii="Tahoma" w:hAnsi="Tahoma" w:cs="Tahoma"/>
          <w:i/>
          <w:iCs/>
          <w:sz w:val="16"/>
          <w:szCs w:val="22"/>
        </w:rPr>
        <w:t xml:space="preserve">Obrazec izpolnijo in podpišejo </w:t>
      </w:r>
      <w:r w:rsidRPr="005518F4">
        <w:rPr>
          <w:rFonts w:ascii="Tahoma" w:hAnsi="Tahoma" w:cs="Tahoma"/>
          <w:b/>
          <w:i/>
          <w:iCs/>
          <w:sz w:val="16"/>
          <w:szCs w:val="22"/>
        </w:rPr>
        <w:t>tudi</w:t>
      </w:r>
      <w:r w:rsidRPr="005518F4">
        <w:rPr>
          <w:rFonts w:ascii="Tahoma" w:hAnsi="Tahoma" w:cs="Tahoma"/>
          <w:i/>
          <w:iCs/>
          <w:sz w:val="16"/>
          <w:szCs w:val="22"/>
        </w:rPr>
        <w:t xml:space="preserve"> vsi </w:t>
      </w:r>
      <w:r w:rsidRPr="005518F4">
        <w:rPr>
          <w:rFonts w:ascii="Tahoma" w:hAnsi="Tahoma" w:cs="Tahoma"/>
          <w:i/>
          <w:iCs/>
          <w:sz w:val="16"/>
          <w:szCs w:val="22"/>
          <w:u w:val="single"/>
        </w:rPr>
        <w:t>posamezni člani skupine ponudnikov</w:t>
      </w:r>
      <w:r w:rsidRPr="005518F4">
        <w:rPr>
          <w:rFonts w:ascii="Tahoma" w:hAnsi="Tahoma" w:cs="Tahoma"/>
          <w:i/>
          <w:iCs/>
          <w:sz w:val="16"/>
          <w:szCs w:val="22"/>
        </w:rPr>
        <w:t xml:space="preserve"> (partnerji) v primeru skupne ponudbe, </w:t>
      </w:r>
      <w:r w:rsidRPr="005518F4">
        <w:rPr>
          <w:rFonts w:ascii="Tahoma" w:hAnsi="Tahoma" w:cs="Tahoma"/>
          <w:b/>
          <w:i/>
          <w:iCs/>
          <w:sz w:val="16"/>
          <w:szCs w:val="22"/>
        </w:rPr>
        <w:t>ter</w:t>
      </w:r>
      <w:r w:rsidRPr="005518F4">
        <w:rPr>
          <w:rFonts w:ascii="Tahoma" w:hAnsi="Tahoma" w:cs="Tahoma"/>
          <w:i/>
          <w:iCs/>
          <w:sz w:val="16"/>
          <w:szCs w:val="22"/>
        </w:rPr>
        <w:t xml:space="preserve"> vsi </w:t>
      </w:r>
      <w:r w:rsidRPr="005518F4">
        <w:rPr>
          <w:rFonts w:ascii="Tahoma" w:hAnsi="Tahoma" w:cs="Tahoma"/>
          <w:i/>
          <w:iCs/>
          <w:sz w:val="16"/>
          <w:szCs w:val="22"/>
          <w:u w:val="single"/>
        </w:rPr>
        <w:t>podizvajalci</w:t>
      </w:r>
      <w:r w:rsidRPr="005518F4">
        <w:rPr>
          <w:rFonts w:ascii="Tahoma" w:hAnsi="Tahoma" w:cs="Tahoma"/>
          <w:i/>
          <w:iCs/>
          <w:sz w:val="16"/>
          <w:szCs w:val="22"/>
        </w:rPr>
        <w:t xml:space="preserve"> (če ponudnik izvaja javno naročilo s podizvajalci) </w:t>
      </w:r>
      <w:r w:rsidRPr="005518F4">
        <w:rPr>
          <w:rFonts w:ascii="Tahoma" w:hAnsi="Tahoma" w:cs="Tahoma"/>
          <w:b/>
          <w:i/>
          <w:iCs/>
          <w:sz w:val="16"/>
          <w:szCs w:val="22"/>
        </w:rPr>
        <w:t>in</w:t>
      </w:r>
      <w:r w:rsidRPr="005518F4">
        <w:rPr>
          <w:rFonts w:ascii="Tahoma" w:hAnsi="Tahoma" w:cs="Tahoma"/>
          <w:i/>
          <w:iCs/>
          <w:sz w:val="16"/>
          <w:szCs w:val="22"/>
        </w:rPr>
        <w:t xml:space="preserve"> morebitni </w:t>
      </w:r>
      <w:r w:rsidRPr="005518F4">
        <w:rPr>
          <w:rFonts w:ascii="Tahoma" w:hAnsi="Tahoma" w:cs="Tahoma"/>
          <w:i/>
          <w:iCs/>
          <w:sz w:val="16"/>
          <w:szCs w:val="22"/>
          <w:u w:val="single"/>
        </w:rPr>
        <w:t>subjekti</w:t>
      </w:r>
      <w:r w:rsidRPr="005518F4">
        <w:rPr>
          <w:rFonts w:ascii="Tahoma" w:hAnsi="Tahoma" w:cs="Tahoma"/>
          <w:i/>
          <w:iCs/>
          <w:sz w:val="16"/>
          <w:szCs w:val="22"/>
        </w:rPr>
        <w:t>, katerih zmogljivost uporablja ponudnik (v kolikor bo ponudnik uporabil zmogljivosti drugih subjektov za izvedbo javnega naročila).</w:t>
      </w:r>
    </w:p>
    <w:p w14:paraId="6D5EEE94" w14:textId="77777777" w:rsidR="00F21054" w:rsidRPr="005518F4" w:rsidRDefault="00F21054" w:rsidP="00201C09">
      <w:pPr>
        <w:keepNext/>
        <w:keepLines/>
        <w:jc w:val="both"/>
        <w:rPr>
          <w:rFonts w:ascii="Tahoma" w:eastAsia="Calibri" w:hAnsi="Tahoma" w:cs="Tahoma"/>
          <w:b/>
          <w:bCs/>
          <w:i/>
          <w:sz w:val="18"/>
          <w:szCs w:val="18"/>
          <w:lang w:eastAsia="en-US"/>
        </w:rPr>
      </w:pPr>
    </w:p>
    <w:p w14:paraId="6DF399B3" w14:textId="77777777" w:rsidR="00F21054" w:rsidRPr="005518F4" w:rsidRDefault="00F21054" w:rsidP="00201C09">
      <w:pPr>
        <w:keepNext/>
        <w:keepLines/>
        <w:jc w:val="both"/>
        <w:rPr>
          <w:rFonts w:ascii="Tahoma" w:eastAsia="Calibri" w:hAnsi="Tahoma" w:cs="Tahoma"/>
          <w:bCs/>
          <w:i/>
          <w:sz w:val="18"/>
          <w:szCs w:val="18"/>
          <w:lang w:eastAsia="en-US"/>
        </w:rPr>
      </w:pPr>
      <w:r w:rsidRPr="005518F4">
        <w:rPr>
          <w:rFonts w:ascii="Tahoma" w:eastAsia="Calibri" w:hAnsi="Tahoma" w:cs="Tahoma"/>
          <w:b/>
          <w:bCs/>
          <w:i/>
          <w:sz w:val="18"/>
          <w:szCs w:val="18"/>
          <w:lang w:eastAsia="en-US"/>
        </w:rPr>
        <w:t>Opomba:</w:t>
      </w:r>
      <w:r w:rsidRPr="005518F4">
        <w:rPr>
          <w:rFonts w:ascii="Tahoma" w:eastAsia="Calibri" w:hAnsi="Tahoma" w:cs="Tahoma"/>
          <w:bCs/>
          <w:i/>
          <w:sz w:val="18"/>
          <w:szCs w:val="18"/>
          <w:lang w:eastAsia="en-US"/>
        </w:rPr>
        <w:t xml:space="preserve"> </w:t>
      </w:r>
    </w:p>
    <w:p w14:paraId="355C64A2" w14:textId="77777777" w:rsidR="00F21054" w:rsidRPr="005518F4" w:rsidRDefault="00F21054" w:rsidP="00201C09">
      <w:pPr>
        <w:keepNext/>
        <w:keepLines/>
        <w:jc w:val="both"/>
        <w:rPr>
          <w:rFonts w:ascii="Tahoma" w:hAnsi="Tahoma" w:cs="Tahoma"/>
          <w:i/>
          <w:iCs/>
          <w:sz w:val="18"/>
          <w:szCs w:val="22"/>
        </w:rPr>
      </w:pPr>
      <w:r w:rsidRPr="005518F4">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2" w:history="1">
        <w:r w:rsidRPr="005518F4">
          <w:rPr>
            <w:rFonts w:ascii="Tahoma" w:hAnsi="Tahoma" w:cs="Tahoma"/>
            <w:i/>
            <w:iCs/>
            <w:sz w:val="18"/>
            <w:szCs w:val="22"/>
          </w:rPr>
          <w:t>https://www.kpk-rs.si/sl/pogosta-vprasanja</w:t>
        </w:r>
      </w:hyperlink>
      <w:r w:rsidRPr="005518F4">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8D7764" w14:textId="77777777" w:rsidR="00F21054" w:rsidRPr="005518F4" w:rsidRDefault="00F21054" w:rsidP="00201C09">
      <w:pPr>
        <w:keepNext/>
        <w:keepLines/>
        <w:jc w:val="both"/>
        <w:rPr>
          <w:rFonts w:ascii="Tahoma" w:hAnsi="Tahoma" w:cs="Tahoma"/>
          <w:i/>
          <w:iCs/>
          <w:sz w:val="18"/>
          <w:szCs w:val="22"/>
        </w:rPr>
      </w:pPr>
    </w:p>
    <w:p w14:paraId="3229F751" w14:textId="77777777" w:rsidR="00F21054" w:rsidRPr="005518F4" w:rsidRDefault="00F21054" w:rsidP="00201C09">
      <w:pPr>
        <w:keepNext/>
        <w:keepLines/>
        <w:jc w:val="both"/>
        <w:rPr>
          <w:rFonts w:ascii="Tahoma" w:hAnsi="Tahoma" w:cs="Tahoma"/>
          <w:i/>
          <w:iCs/>
          <w:sz w:val="18"/>
          <w:szCs w:val="22"/>
        </w:rPr>
      </w:pPr>
      <w:r w:rsidRPr="005518F4">
        <w:rPr>
          <w:rFonts w:ascii="Tahoma" w:hAnsi="Tahoma" w:cs="Tahoma"/>
          <w:bCs/>
          <w:i/>
          <w:iCs/>
          <w:sz w:val="18"/>
          <w:szCs w:val="22"/>
        </w:rPr>
        <w:t xml:space="preserve">* </w:t>
      </w:r>
      <w:r w:rsidRPr="005518F4">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 </w:t>
      </w:r>
    </w:p>
    <w:p w14:paraId="69B90625" w14:textId="77777777" w:rsidR="008B2383" w:rsidRPr="005518F4" w:rsidRDefault="008B2383" w:rsidP="00201C09">
      <w:pPr>
        <w:keepNext/>
        <w:keepLines/>
        <w:rPr>
          <w:rFonts w:ascii="Tahoma" w:hAnsi="Tahoma" w:cs="Tahoma"/>
          <w:bCs/>
          <w:i/>
          <w:noProof/>
          <w:sz w:val="18"/>
          <w:szCs w:val="18"/>
        </w:rPr>
      </w:pPr>
    </w:p>
    <w:p w14:paraId="7A2DB239" w14:textId="77777777" w:rsidR="00F269F7" w:rsidRPr="005518F4" w:rsidRDefault="00F269F7" w:rsidP="00201C09">
      <w:pPr>
        <w:keepNext/>
        <w:keepLines/>
        <w:rPr>
          <w:rFonts w:ascii="Tahoma" w:hAnsi="Tahoma" w:cs="Tahoma"/>
          <w:bCs/>
          <w:noProof/>
          <w:sz w:val="18"/>
          <w:szCs w:val="18"/>
        </w:rPr>
      </w:pPr>
    </w:p>
    <w:p w14:paraId="461B2D6B" w14:textId="77777777" w:rsidR="00F269F7" w:rsidRPr="005518F4" w:rsidRDefault="00F269F7" w:rsidP="00201C09">
      <w:pPr>
        <w:keepNext/>
        <w:keepLines/>
        <w:rPr>
          <w:rFonts w:ascii="Tahoma" w:hAnsi="Tahoma" w:cs="Tahoma"/>
          <w:bCs/>
          <w:noProof/>
          <w:sz w:val="18"/>
          <w:szCs w:val="18"/>
        </w:rPr>
      </w:pPr>
    </w:p>
    <w:p w14:paraId="1BAA2D54" w14:textId="77777777" w:rsidR="00F269F7" w:rsidRPr="005518F4" w:rsidRDefault="00F269F7" w:rsidP="00201C09">
      <w:pPr>
        <w:keepNext/>
        <w:keepLines/>
        <w:rPr>
          <w:rFonts w:ascii="Tahoma" w:hAnsi="Tahoma" w:cs="Tahoma"/>
          <w:bCs/>
          <w:noProof/>
          <w:sz w:val="18"/>
          <w:szCs w:val="18"/>
        </w:rPr>
      </w:pPr>
    </w:p>
    <w:p w14:paraId="6A999F9E" w14:textId="77777777" w:rsidR="00D74915" w:rsidRPr="005518F4" w:rsidRDefault="00D74915" w:rsidP="00201C09">
      <w:pPr>
        <w:keepNext/>
        <w:keepLines/>
        <w:rPr>
          <w:rFonts w:ascii="Tahoma" w:hAnsi="Tahoma" w:cs="Tahoma"/>
          <w:bCs/>
          <w:noProof/>
          <w:sz w:val="18"/>
          <w:szCs w:val="18"/>
        </w:rPr>
      </w:pPr>
    </w:p>
    <w:p w14:paraId="228D61C4" w14:textId="77777777" w:rsidR="00D74915" w:rsidRPr="005518F4" w:rsidRDefault="00D74915" w:rsidP="00201C09">
      <w:pPr>
        <w:keepNext/>
        <w:keepLines/>
        <w:rPr>
          <w:rFonts w:ascii="Tahoma" w:hAnsi="Tahoma" w:cs="Tahoma"/>
          <w:bCs/>
          <w:noProof/>
          <w:sz w:val="18"/>
          <w:szCs w:val="18"/>
        </w:rPr>
      </w:pPr>
    </w:p>
    <w:p w14:paraId="24EC6F3A" w14:textId="77777777" w:rsidR="00D74915" w:rsidRPr="005518F4" w:rsidRDefault="00D74915" w:rsidP="00201C09">
      <w:pPr>
        <w:keepNext/>
        <w:keepLines/>
        <w:rPr>
          <w:rFonts w:ascii="Tahoma" w:hAnsi="Tahoma" w:cs="Tahoma"/>
          <w:bCs/>
          <w:noProof/>
          <w:sz w:val="18"/>
          <w:szCs w:val="18"/>
        </w:rPr>
      </w:pPr>
    </w:p>
    <w:p w14:paraId="1D73C170" w14:textId="77777777" w:rsidR="00D74915" w:rsidRPr="005518F4" w:rsidRDefault="00D74915" w:rsidP="00201C09">
      <w:pPr>
        <w:keepNext/>
        <w:keepLines/>
        <w:rPr>
          <w:rFonts w:ascii="Tahoma" w:hAnsi="Tahoma" w:cs="Tahoma"/>
          <w:bCs/>
          <w:noProof/>
          <w:sz w:val="18"/>
          <w:szCs w:val="18"/>
        </w:rPr>
      </w:pPr>
    </w:p>
    <w:p w14:paraId="7CD0B675" w14:textId="77777777" w:rsidR="00CB3121" w:rsidRPr="005518F4" w:rsidRDefault="00CB3121" w:rsidP="00201C09">
      <w:pPr>
        <w:keepNext/>
        <w:keepLines/>
      </w:pPr>
      <w:r w:rsidRPr="005518F4">
        <w:br w:type="page"/>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1276"/>
      </w:tblGrid>
      <w:tr w:rsidR="00135811" w:rsidRPr="005518F4" w14:paraId="65438366" w14:textId="77777777" w:rsidTr="00071116">
        <w:tc>
          <w:tcPr>
            <w:tcW w:w="8262" w:type="dxa"/>
          </w:tcPr>
          <w:p w14:paraId="5C928C2C" w14:textId="25EC073F" w:rsidR="00135811" w:rsidRPr="005518F4" w:rsidRDefault="00135811" w:rsidP="00135811">
            <w:pPr>
              <w:keepNext/>
              <w:keepLines/>
              <w:jc w:val="both"/>
              <w:rPr>
                <w:rFonts w:ascii="Tahoma" w:hAnsi="Tahoma" w:cs="Tahoma"/>
              </w:rPr>
            </w:pPr>
            <w:r w:rsidRPr="005518F4">
              <w:lastRenderedPageBreak/>
              <w:br w:type="page"/>
            </w:r>
            <w:r w:rsidRPr="005518F4">
              <w:br w:type="page"/>
            </w:r>
            <w:r w:rsidRPr="005518F4">
              <w:br w:type="page"/>
            </w:r>
            <w:r w:rsidRPr="005518F4">
              <w:br w:type="page"/>
            </w:r>
            <w:r w:rsidRPr="005518F4">
              <w:rPr>
                <w:rFonts w:ascii="Tahoma" w:hAnsi="Tahoma" w:cs="Tahoma"/>
              </w:rPr>
              <w:br w:type="page"/>
            </w:r>
            <w:r w:rsidRPr="005518F4">
              <w:rPr>
                <w:rFonts w:ascii="Tahoma" w:hAnsi="Tahoma" w:cs="Tahoma"/>
                <w:b/>
              </w:rPr>
              <w:br w:type="page"/>
            </w:r>
            <w:r w:rsidRPr="005518F4">
              <w:rPr>
                <w:rFonts w:ascii="Tahoma" w:hAnsi="Tahoma" w:cs="Tahoma"/>
              </w:rPr>
              <w:br w:type="page"/>
            </w:r>
            <w:r>
              <w:rPr>
                <w:rFonts w:ascii="Tahoma" w:hAnsi="Tahoma" w:cs="Tahoma"/>
              </w:rPr>
              <w:t>UDELEŽBA</w:t>
            </w:r>
            <w:r w:rsidRPr="00995C6A">
              <w:rPr>
                <w:rFonts w:ascii="Tahoma" w:hAnsi="Tahoma" w:cs="Tahoma"/>
              </w:rPr>
              <w:t xml:space="preserve"> PODIZVAJALC</w:t>
            </w:r>
            <w:r>
              <w:rPr>
                <w:rFonts w:ascii="Tahoma" w:hAnsi="Tahoma" w:cs="Tahoma"/>
              </w:rPr>
              <w:t>A</w:t>
            </w:r>
            <w:r w:rsidRPr="00995C6A">
              <w:rPr>
                <w:rFonts w:ascii="Tahoma" w:hAnsi="Tahoma" w:cs="Tahoma"/>
              </w:rPr>
              <w:t xml:space="preserve"> IN ZAHTEVA ZA NEPOSREDNO PLAČILO</w:t>
            </w:r>
          </w:p>
        </w:tc>
        <w:tc>
          <w:tcPr>
            <w:tcW w:w="1276" w:type="dxa"/>
          </w:tcPr>
          <w:p w14:paraId="2C737B07" w14:textId="36B82500" w:rsidR="00135811" w:rsidRPr="005518F4" w:rsidRDefault="00135811" w:rsidP="00135811">
            <w:pPr>
              <w:keepNext/>
              <w:keepLines/>
              <w:jc w:val="both"/>
              <w:rPr>
                <w:rFonts w:ascii="Tahoma" w:hAnsi="Tahoma" w:cs="Tahoma"/>
                <w:b/>
                <w:i/>
              </w:rPr>
            </w:pPr>
            <w:r w:rsidRPr="005518F4">
              <w:rPr>
                <w:rFonts w:ascii="Tahoma" w:hAnsi="Tahoma" w:cs="Tahoma"/>
                <w:b/>
                <w:i/>
              </w:rPr>
              <w:t>Priloga 4</w:t>
            </w:r>
            <w:r>
              <w:rPr>
                <w:rFonts w:ascii="Tahoma" w:hAnsi="Tahoma" w:cs="Tahoma"/>
                <w:b/>
                <w:i/>
              </w:rPr>
              <w:t>/1</w:t>
            </w:r>
          </w:p>
        </w:tc>
      </w:tr>
    </w:tbl>
    <w:p w14:paraId="739172A2" w14:textId="417C0797" w:rsidR="002A6A44" w:rsidRPr="005518F4" w:rsidRDefault="002A6A44" w:rsidP="00201C09">
      <w:pPr>
        <w:keepNext/>
        <w:keepLines/>
        <w:jc w:val="both"/>
        <w:rPr>
          <w:rFonts w:ascii="Tahoma" w:hAnsi="Tahoma" w:cs="Tahoma"/>
        </w:rPr>
      </w:pPr>
      <w:r w:rsidRPr="005518F4">
        <w:rPr>
          <w:rFonts w:ascii="Tahoma" w:hAnsi="Tahoma" w:cs="Tahoma"/>
        </w:rPr>
        <w:t>Ponudnik mora v prilogi navesti podizvajalce, s katerimi nastopa v skupnem nastopu in izpolniti vse zahtevane podatke. Prilogo podpišeta tako ponudnik kot podizvajalec.</w:t>
      </w:r>
    </w:p>
    <w:p w14:paraId="2DE7B926" w14:textId="77777777" w:rsidR="002A6A44" w:rsidRPr="005518F4" w:rsidRDefault="002A6A44" w:rsidP="00201C09">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2A6A44" w:rsidRPr="005518F4" w14:paraId="539F72ED" w14:textId="77777777" w:rsidTr="00BE3723">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2DB6A9DE" w14:textId="07600F14" w:rsidR="002A6A44" w:rsidRPr="005518F4" w:rsidRDefault="002A6A44" w:rsidP="00201C09">
            <w:pPr>
              <w:keepNext/>
              <w:keepLines/>
              <w:jc w:val="center"/>
              <w:rPr>
                <w:sz w:val="18"/>
                <w:szCs w:val="18"/>
              </w:rPr>
            </w:pPr>
            <w:r w:rsidRPr="005518F4">
              <w:rPr>
                <w:rFonts w:ascii="Tahoma" w:hAnsi="Tahoma" w:cs="Tahoma"/>
                <w:b/>
              </w:rPr>
              <w:t>Javno naročil</w:t>
            </w:r>
            <w:r w:rsidR="00E144FF" w:rsidRPr="005518F4">
              <w:rPr>
                <w:rFonts w:ascii="Tahoma" w:hAnsi="Tahoma" w:cs="Tahoma"/>
                <w:b/>
              </w:rPr>
              <w:t xml:space="preserve">o št. </w:t>
            </w:r>
            <w:r w:rsidR="002B4C10" w:rsidRPr="005518F4">
              <w:rPr>
                <w:rFonts w:ascii="Tahoma" w:hAnsi="Tahoma" w:cs="Tahoma"/>
                <w:b/>
              </w:rPr>
              <w:t>VKS-</w:t>
            </w:r>
            <w:r w:rsidR="00135811">
              <w:rPr>
                <w:rFonts w:ascii="Tahoma" w:hAnsi="Tahoma" w:cs="Tahoma"/>
                <w:b/>
              </w:rPr>
              <w:t>122</w:t>
            </w:r>
            <w:r w:rsidR="002B4C10" w:rsidRPr="005518F4">
              <w:rPr>
                <w:rFonts w:ascii="Tahoma" w:hAnsi="Tahoma" w:cs="Tahoma"/>
                <w:b/>
              </w:rPr>
              <w:t>/</w:t>
            </w:r>
            <w:r w:rsidR="00FB5FCE">
              <w:rPr>
                <w:rFonts w:ascii="Tahoma" w:hAnsi="Tahoma" w:cs="Tahoma"/>
                <w:b/>
              </w:rPr>
              <w:t>25</w:t>
            </w:r>
            <w:r w:rsidR="00FB5FCE" w:rsidRPr="005518F4">
              <w:rPr>
                <w:rFonts w:ascii="Tahoma" w:hAnsi="Tahoma" w:cs="Tahoma"/>
                <w:b/>
              </w:rPr>
              <w:t xml:space="preserve"> </w:t>
            </w:r>
            <w:r w:rsidR="002B4C10" w:rsidRPr="005518F4">
              <w:rPr>
                <w:rFonts w:ascii="Tahoma" w:hAnsi="Tahoma" w:cs="Tahoma"/>
                <w:b/>
              </w:rPr>
              <w:t>Oddaja gradbenih odpadkov, ki nastajajo pri vzdrževanju vodovodnega in kanalizacijskega omrežja ter pri zbiranju odpadkov v JP VOKA SNAGA</w:t>
            </w:r>
            <w:r w:rsidR="00135811">
              <w:rPr>
                <w:rFonts w:ascii="Tahoma" w:hAnsi="Tahoma" w:cs="Tahoma"/>
                <w:b/>
              </w:rPr>
              <w:t xml:space="preserve"> d.o.o.</w:t>
            </w:r>
            <w:r w:rsidR="002B4C10" w:rsidRPr="005518F4">
              <w:rPr>
                <w:rFonts w:ascii="Tahoma" w:hAnsi="Tahoma" w:cs="Tahoma"/>
                <w:b/>
              </w:rPr>
              <w:t xml:space="preserve">    </w:t>
            </w:r>
          </w:p>
        </w:tc>
      </w:tr>
      <w:tr w:rsidR="002A6A44" w:rsidRPr="005518F4" w14:paraId="40BC0633" w14:textId="77777777" w:rsidTr="0069005F">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08E0AA" w14:textId="77777777" w:rsidR="002A6A44" w:rsidRPr="005518F4" w:rsidRDefault="002A6A44" w:rsidP="00201C09">
            <w:pPr>
              <w:keepNext/>
              <w:keepLines/>
              <w:rPr>
                <w:rFonts w:ascii="Tahoma" w:hAnsi="Tahoma" w:cs="Tahoma"/>
                <w:sz w:val="18"/>
                <w:szCs w:val="18"/>
              </w:rPr>
            </w:pPr>
            <w:r w:rsidRPr="005518F4">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A9FA92F" w14:textId="77777777" w:rsidR="002A6A44" w:rsidRPr="005518F4" w:rsidRDefault="002A6A44" w:rsidP="00201C09">
            <w:pPr>
              <w:keepNext/>
              <w:keepLines/>
              <w:rPr>
                <w:rFonts w:ascii="Tahoma" w:hAnsi="Tahoma" w:cs="Tahoma"/>
                <w:sz w:val="18"/>
                <w:szCs w:val="18"/>
              </w:rPr>
            </w:pPr>
          </w:p>
          <w:p w14:paraId="7A2A383A" w14:textId="77777777" w:rsidR="002A6A44" w:rsidRPr="005518F4" w:rsidRDefault="002A6A44" w:rsidP="00201C09">
            <w:pPr>
              <w:keepNext/>
              <w:keepLines/>
              <w:rPr>
                <w:rFonts w:ascii="Tahoma" w:hAnsi="Tahoma" w:cs="Tahoma"/>
                <w:sz w:val="18"/>
                <w:szCs w:val="18"/>
              </w:rPr>
            </w:pPr>
          </w:p>
        </w:tc>
      </w:tr>
      <w:tr w:rsidR="002A6A44" w:rsidRPr="005518F4" w14:paraId="74292D1F" w14:textId="77777777" w:rsidTr="0069005F">
        <w:trPr>
          <w:trHeight w:val="406"/>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46B98F" w14:textId="77777777" w:rsidR="002A6A44" w:rsidRPr="005518F4" w:rsidRDefault="002A6A44" w:rsidP="00201C09">
            <w:pPr>
              <w:keepNext/>
              <w:keepLines/>
              <w:rPr>
                <w:rFonts w:ascii="Tahoma" w:hAnsi="Tahoma" w:cs="Tahoma"/>
                <w:sz w:val="18"/>
                <w:szCs w:val="18"/>
              </w:rPr>
            </w:pPr>
            <w:r w:rsidRPr="005518F4">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C494D10" w14:textId="77777777" w:rsidR="002A6A44" w:rsidRPr="005518F4" w:rsidRDefault="002A6A44" w:rsidP="00201C09">
            <w:pPr>
              <w:keepNext/>
              <w:keepLines/>
              <w:rPr>
                <w:rFonts w:ascii="Tahoma" w:hAnsi="Tahoma" w:cs="Tahoma"/>
                <w:sz w:val="18"/>
                <w:szCs w:val="18"/>
              </w:rPr>
            </w:pPr>
          </w:p>
          <w:p w14:paraId="431E156F" w14:textId="77777777" w:rsidR="002A6A44" w:rsidRPr="005518F4" w:rsidRDefault="002A6A44" w:rsidP="00201C09">
            <w:pPr>
              <w:keepNext/>
              <w:keepLines/>
              <w:rPr>
                <w:rFonts w:ascii="Tahoma" w:hAnsi="Tahoma" w:cs="Tahoma"/>
                <w:sz w:val="18"/>
                <w:szCs w:val="18"/>
              </w:rPr>
            </w:pPr>
          </w:p>
        </w:tc>
      </w:tr>
      <w:tr w:rsidR="002A6A44" w:rsidRPr="005518F4" w14:paraId="1CFA9F7A" w14:textId="77777777" w:rsidTr="00BE3723">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B4EA62" w14:textId="77777777" w:rsidR="002A6A44" w:rsidRPr="005518F4" w:rsidRDefault="002A6A44" w:rsidP="00201C09">
            <w:pPr>
              <w:keepNext/>
              <w:keepLines/>
              <w:rPr>
                <w:rFonts w:ascii="Tahoma" w:hAnsi="Tahoma" w:cs="Tahoma"/>
                <w:sz w:val="18"/>
                <w:szCs w:val="18"/>
              </w:rPr>
            </w:pPr>
            <w:r w:rsidRPr="005518F4">
              <w:rPr>
                <w:rFonts w:ascii="Tahoma" w:hAnsi="Tahoma" w:cs="Tahoma"/>
                <w:sz w:val="18"/>
                <w:szCs w:val="18"/>
              </w:rPr>
              <w:t xml:space="preserve">Matična </w:t>
            </w:r>
            <w:r w:rsidRPr="005518F4">
              <w:rPr>
                <w:rFonts w:ascii="Tahoma" w:hAnsi="Tahoma" w:cs="Tahoma"/>
                <w:sz w:val="18"/>
                <w:szCs w:val="18"/>
                <w:u w:val="single"/>
              </w:rPr>
              <w:t>in</w:t>
            </w:r>
            <w:r w:rsidRPr="005518F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9908FA3" w14:textId="77777777" w:rsidR="002A6A44" w:rsidRPr="005518F4" w:rsidRDefault="002A6A44" w:rsidP="00201C09">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9E3387A" w14:textId="77777777" w:rsidR="002A6A44" w:rsidRPr="005518F4" w:rsidRDefault="002A6A44" w:rsidP="00201C09">
            <w:pPr>
              <w:keepNext/>
              <w:keepLines/>
              <w:rPr>
                <w:rFonts w:ascii="Tahoma" w:hAnsi="Tahoma" w:cs="Tahoma"/>
                <w:sz w:val="18"/>
                <w:szCs w:val="18"/>
              </w:rPr>
            </w:pPr>
          </w:p>
        </w:tc>
      </w:tr>
      <w:tr w:rsidR="00BC2F43" w:rsidRPr="005518F4" w14:paraId="0B248A88" w14:textId="77777777" w:rsidTr="00BE3723">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1511896" w14:textId="6DF2DED2" w:rsidR="00BC2F43" w:rsidRPr="005518F4" w:rsidRDefault="00BC2F43" w:rsidP="00201C09">
            <w:pPr>
              <w:keepNext/>
              <w:keepLines/>
              <w:rPr>
                <w:rFonts w:ascii="Tahoma" w:hAnsi="Tahoma" w:cs="Tahoma"/>
                <w:sz w:val="18"/>
                <w:szCs w:val="18"/>
              </w:rPr>
            </w:pPr>
            <w:r>
              <w:rPr>
                <w:rFonts w:ascii="Tahoma" w:hAnsi="Tahoma" w:cs="Tahoma"/>
                <w:sz w:val="18"/>
                <w:szCs w:val="18"/>
              </w:rPr>
              <w:t>Identifikacijska št. za DDV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2F291B78" w14:textId="77777777" w:rsidR="00BC2F43" w:rsidRPr="005518F4" w:rsidRDefault="00BC2F43" w:rsidP="00201C09">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70F906D" w14:textId="77777777" w:rsidR="00BC2F43" w:rsidRPr="005518F4" w:rsidRDefault="00BC2F43" w:rsidP="00201C09">
            <w:pPr>
              <w:keepNext/>
              <w:keepLines/>
              <w:rPr>
                <w:rFonts w:ascii="Tahoma" w:hAnsi="Tahoma" w:cs="Tahoma"/>
                <w:sz w:val="18"/>
                <w:szCs w:val="18"/>
              </w:rPr>
            </w:pPr>
          </w:p>
        </w:tc>
      </w:tr>
      <w:tr w:rsidR="002A6A44" w:rsidRPr="005518F4" w14:paraId="244F9BB1" w14:textId="77777777" w:rsidTr="00A975CE">
        <w:trPr>
          <w:trHeight w:val="375"/>
          <w:jc w:val="center"/>
        </w:trPr>
        <w:tc>
          <w:tcPr>
            <w:tcW w:w="4106" w:type="dxa"/>
            <w:vMerge w:val="restart"/>
            <w:tcBorders>
              <w:top w:val="single" w:sz="4" w:space="0" w:color="auto"/>
              <w:left w:val="single" w:sz="4" w:space="0" w:color="auto"/>
              <w:right w:val="single" w:sz="4" w:space="0" w:color="auto"/>
            </w:tcBorders>
            <w:vAlign w:val="center"/>
          </w:tcPr>
          <w:p w14:paraId="55C4C83C" w14:textId="05800F80" w:rsidR="002A6A44" w:rsidRPr="005518F4" w:rsidRDefault="009E7737" w:rsidP="00201C09">
            <w:pPr>
              <w:keepNext/>
              <w:keepLines/>
              <w:jc w:val="both"/>
              <w:rPr>
                <w:rFonts w:ascii="Tahoma" w:hAnsi="Tahoma" w:cs="Tahoma"/>
                <w:sz w:val="16"/>
                <w:szCs w:val="18"/>
              </w:rPr>
            </w:pPr>
            <w:r w:rsidRPr="005518F4">
              <w:rPr>
                <w:rFonts w:ascii="Tahoma" w:hAnsi="Tahoma" w:cs="Tahoma"/>
                <w:sz w:val="16"/>
                <w:szCs w:val="18"/>
              </w:rPr>
              <w:t xml:space="preserve">NAVEDITE </w:t>
            </w:r>
            <w:r w:rsidR="002A6A44" w:rsidRPr="005518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2A6A44" w:rsidRPr="005518F4">
              <w:rPr>
                <w:rFonts w:ascii="Tahoma" w:hAnsi="Tahoma" w:cs="Tahoma"/>
                <w:b/>
                <w:sz w:val="16"/>
                <w:szCs w:val="18"/>
              </w:rPr>
              <w:t>ter</w:t>
            </w:r>
            <w:r w:rsidR="002A6A44" w:rsidRPr="005518F4">
              <w:rPr>
                <w:rFonts w:ascii="Tahoma" w:hAnsi="Tahoma" w:cs="Tahoma"/>
                <w:sz w:val="16"/>
                <w:szCs w:val="18"/>
              </w:rPr>
              <w:t xml:space="preserve"> njihov </w:t>
            </w:r>
            <w:r w:rsidR="002A6A44" w:rsidRPr="005518F4">
              <w:rPr>
                <w:rFonts w:ascii="Tahoma" w:hAnsi="Tahoma" w:cs="Tahoma"/>
                <w:b/>
                <w:sz w:val="16"/>
                <w:szCs w:val="18"/>
              </w:rPr>
              <w:t>EMŠO</w:t>
            </w:r>
          </w:p>
          <w:p w14:paraId="7942997C" w14:textId="77777777" w:rsidR="002A6A44" w:rsidRPr="005518F4" w:rsidRDefault="002A6A44" w:rsidP="00201C09">
            <w:pPr>
              <w:keepNext/>
              <w:keepLines/>
              <w:rPr>
                <w:rFonts w:ascii="Tahoma" w:hAnsi="Tahoma" w:cs="Tahoma"/>
                <w:sz w:val="8"/>
                <w:szCs w:val="18"/>
              </w:rPr>
            </w:pPr>
          </w:p>
          <w:p w14:paraId="29C7CF36" w14:textId="77777777" w:rsidR="002A6A44" w:rsidRPr="005518F4" w:rsidRDefault="002A6A44" w:rsidP="00201C09">
            <w:pPr>
              <w:keepNext/>
              <w:keepLines/>
              <w:spacing w:line="276" w:lineRule="auto"/>
              <w:rPr>
                <w:rFonts w:ascii="Tahoma" w:hAnsi="Tahoma" w:cs="Tahoma"/>
                <w:i/>
                <w:sz w:val="8"/>
                <w:szCs w:val="18"/>
              </w:rPr>
            </w:pPr>
          </w:p>
          <w:p w14:paraId="7165079B" w14:textId="77777777" w:rsidR="002A6A44" w:rsidRPr="005518F4" w:rsidRDefault="002A6A44" w:rsidP="00201C09">
            <w:pPr>
              <w:keepNext/>
              <w:keepLines/>
              <w:spacing w:line="276" w:lineRule="auto"/>
              <w:rPr>
                <w:rFonts w:ascii="Tahoma" w:hAnsi="Tahoma" w:cs="Tahoma"/>
                <w:sz w:val="18"/>
                <w:szCs w:val="18"/>
              </w:rPr>
            </w:pPr>
            <w:r w:rsidRPr="005518F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BE1BFF7" w14:textId="77777777" w:rsidR="002A6A44" w:rsidRPr="005518F4" w:rsidRDefault="002A6A44" w:rsidP="00201C09">
            <w:pPr>
              <w:keepNext/>
              <w:keepLines/>
              <w:spacing w:line="276" w:lineRule="auto"/>
              <w:jc w:val="center"/>
              <w:rPr>
                <w:rFonts w:ascii="Tahoma" w:hAnsi="Tahoma" w:cs="Tahoma"/>
                <w:sz w:val="18"/>
                <w:szCs w:val="18"/>
              </w:rPr>
            </w:pPr>
            <w:r w:rsidRPr="005518F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8E4DE8" w14:textId="77777777" w:rsidR="002A6A44" w:rsidRPr="005518F4" w:rsidRDefault="002A6A44" w:rsidP="00201C09">
            <w:pPr>
              <w:keepNext/>
              <w:keepLines/>
              <w:spacing w:line="276" w:lineRule="auto"/>
              <w:jc w:val="center"/>
              <w:rPr>
                <w:rFonts w:ascii="Tahoma" w:hAnsi="Tahoma" w:cs="Tahoma"/>
                <w:sz w:val="18"/>
                <w:szCs w:val="18"/>
              </w:rPr>
            </w:pPr>
            <w:r w:rsidRPr="005518F4">
              <w:rPr>
                <w:rFonts w:ascii="Tahoma" w:hAnsi="Tahoma" w:cs="Tahoma"/>
                <w:sz w:val="18"/>
                <w:szCs w:val="18"/>
              </w:rPr>
              <w:t>EMŠO</w:t>
            </w:r>
          </w:p>
        </w:tc>
      </w:tr>
      <w:tr w:rsidR="002A6A44" w:rsidRPr="005518F4" w14:paraId="3ACF7984" w14:textId="77777777" w:rsidTr="0069005F">
        <w:trPr>
          <w:trHeight w:val="1400"/>
          <w:jc w:val="center"/>
        </w:trPr>
        <w:tc>
          <w:tcPr>
            <w:tcW w:w="4106" w:type="dxa"/>
            <w:vMerge/>
            <w:tcBorders>
              <w:left w:val="single" w:sz="4" w:space="0" w:color="auto"/>
              <w:bottom w:val="single" w:sz="4" w:space="0" w:color="auto"/>
              <w:right w:val="single" w:sz="4" w:space="0" w:color="auto"/>
            </w:tcBorders>
            <w:vAlign w:val="center"/>
          </w:tcPr>
          <w:p w14:paraId="1D14AA0C" w14:textId="77777777" w:rsidR="002A6A44" w:rsidRPr="005518F4" w:rsidRDefault="002A6A44" w:rsidP="00201C09">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CCC528B" w14:textId="77777777" w:rsidR="002A6A44" w:rsidRPr="005518F4" w:rsidRDefault="002A6A44" w:rsidP="00201C09">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5878394" w14:textId="77777777" w:rsidR="002A6A44" w:rsidRPr="005518F4" w:rsidRDefault="002A6A44" w:rsidP="00201C09">
            <w:pPr>
              <w:keepNext/>
              <w:keepLines/>
              <w:spacing w:line="276" w:lineRule="auto"/>
              <w:rPr>
                <w:rFonts w:ascii="Tahoma" w:hAnsi="Tahoma" w:cs="Tahoma"/>
                <w:sz w:val="18"/>
                <w:szCs w:val="18"/>
              </w:rPr>
            </w:pPr>
          </w:p>
        </w:tc>
      </w:tr>
      <w:tr w:rsidR="000915A2" w:rsidRPr="005518F4" w14:paraId="5442FBB3" w14:textId="77777777" w:rsidTr="00866E55">
        <w:trPr>
          <w:trHeight w:val="601"/>
          <w:jc w:val="center"/>
        </w:trPr>
        <w:tc>
          <w:tcPr>
            <w:tcW w:w="4106" w:type="dxa"/>
            <w:vMerge w:val="restart"/>
            <w:tcBorders>
              <w:top w:val="single" w:sz="4" w:space="0" w:color="auto"/>
              <w:left w:val="single" w:sz="4" w:space="0" w:color="auto"/>
              <w:right w:val="single" w:sz="4" w:space="0" w:color="auto"/>
            </w:tcBorders>
            <w:vAlign w:val="center"/>
          </w:tcPr>
          <w:p w14:paraId="447591FF" w14:textId="77777777" w:rsidR="000915A2" w:rsidRPr="005518F4" w:rsidRDefault="000915A2" w:rsidP="00201C09">
            <w:pPr>
              <w:keepNext/>
              <w:keepLines/>
              <w:jc w:val="center"/>
              <w:rPr>
                <w:rFonts w:ascii="Tahoma" w:hAnsi="Tahoma" w:cs="Tahoma"/>
                <w:sz w:val="18"/>
                <w:szCs w:val="18"/>
              </w:rPr>
            </w:pPr>
          </w:p>
          <w:p w14:paraId="6D6EC3B1" w14:textId="77777777" w:rsidR="000915A2" w:rsidRPr="005518F4" w:rsidRDefault="000915A2" w:rsidP="00201C09">
            <w:pPr>
              <w:keepNext/>
              <w:keepLines/>
              <w:jc w:val="center"/>
              <w:rPr>
                <w:rFonts w:ascii="Tahoma" w:hAnsi="Tahoma" w:cs="Tahoma"/>
                <w:sz w:val="18"/>
                <w:szCs w:val="18"/>
              </w:rPr>
            </w:pPr>
          </w:p>
          <w:p w14:paraId="4D565842" w14:textId="011E713F" w:rsidR="000915A2" w:rsidRPr="005518F4" w:rsidRDefault="000915A2" w:rsidP="00201C09">
            <w:pPr>
              <w:keepNext/>
              <w:keepLines/>
              <w:rPr>
                <w:rFonts w:ascii="Tahoma" w:hAnsi="Tahoma" w:cs="Tahoma"/>
                <w:sz w:val="18"/>
                <w:szCs w:val="18"/>
              </w:rPr>
            </w:pPr>
            <w:r w:rsidRPr="005518F4">
              <w:rPr>
                <w:rFonts w:ascii="Tahoma" w:hAnsi="Tahoma" w:cs="Tahoma"/>
                <w:sz w:val="18"/>
                <w:szCs w:val="18"/>
              </w:rPr>
              <w:t>Vsak del javnega naročila (storitev/gradnja/blago), ki se oddaja v podizvajanje (vrsta/opis del za posamezni sklop)</w:t>
            </w:r>
          </w:p>
          <w:p w14:paraId="72AD1FAE" w14:textId="147AE5A5" w:rsidR="000915A2" w:rsidRPr="005518F4" w:rsidRDefault="000915A2" w:rsidP="00201C09">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56AD4B" w14:textId="091F0A92" w:rsidR="000915A2" w:rsidRPr="005518F4" w:rsidRDefault="005E0F03" w:rsidP="00201C09">
            <w:pPr>
              <w:keepNext/>
              <w:keepLines/>
              <w:rPr>
                <w:rFonts w:ascii="Tahoma" w:hAnsi="Tahoma" w:cs="Tahoma"/>
                <w:sz w:val="18"/>
                <w:szCs w:val="18"/>
              </w:rPr>
            </w:pPr>
            <w:r>
              <w:rPr>
                <w:rFonts w:ascii="Tahoma" w:hAnsi="Tahoma" w:cs="Tahoma"/>
                <w:sz w:val="18"/>
                <w:szCs w:val="18"/>
              </w:rPr>
              <w:t>Sklop 1:</w:t>
            </w:r>
          </w:p>
        </w:tc>
      </w:tr>
      <w:tr w:rsidR="000915A2" w:rsidRPr="005518F4" w14:paraId="15D810F2" w14:textId="77777777" w:rsidTr="00A975CE">
        <w:trPr>
          <w:trHeight w:val="281"/>
          <w:jc w:val="center"/>
        </w:trPr>
        <w:tc>
          <w:tcPr>
            <w:tcW w:w="4106" w:type="dxa"/>
            <w:vMerge/>
            <w:tcBorders>
              <w:left w:val="single" w:sz="4" w:space="0" w:color="auto"/>
              <w:right w:val="single" w:sz="4" w:space="0" w:color="auto"/>
            </w:tcBorders>
            <w:vAlign w:val="center"/>
          </w:tcPr>
          <w:p w14:paraId="5A4C85A1" w14:textId="77777777" w:rsidR="000915A2" w:rsidRPr="005518F4" w:rsidRDefault="000915A2" w:rsidP="00201C09">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4AF5837" w14:textId="64D39841" w:rsidR="000915A2" w:rsidRPr="005518F4" w:rsidRDefault="005E0F03" w:rsidP="00201C09">
            <w:pPr>
              <w:keepNext/>
              <w:keepLines/>
              <w:rPr>
                <w:rFonts w:ascii="Tahoma" w:hAnsi="Tahoma" w:cs="Tahoma"/>
                <w:sz w:val="18"/>
                <w:szCs w:val="18"/>
              </w:rPr>
            </w:pPr>
            <w:r>
              <w:rPr>
                <w:rFonts w:ascii="Tahoma" w:hAnsi="Tahoma" w:cs="Tahoma"/>
                <w:sz w:val="18"/>
                <w:szCs w:val="18"/>
              </w:rPr>
              <w:t>Sklop 2:</w:t>
            </w:r>
          </w:p>
        </w:tc>
      </w:tr>
      <w:tr w:rsidR="0069005F" w:rsidRPr="005518F4" w14:paraId="014E3143" w14:textId="77777777" w:rsidTr="00A975CE">
        <w:trPr>
          <w:trHeight w:val="577"/>
          <w:jc w:val="center"/>
        </w:trPr>
        <w:tc>
          <w:tcPr>
            <w:tcW w:w="4106" w:type="dxa"/>
            <w:vMerge w:val="restart"/>
            <w:tcBorders>
              <w:top w:val="single" w:sz="4" w:space="0" w:color="auto"/>
              <w:left w:val="single" w:sz="4" w:space="0" w:color="auto"/>
              <w:right w:val="single" w:sz="4" w:space="0" w:color="auto"/>
            </w:tcBorders>
            <w:vAlign w:val="center"/>
          </w:tcPr>
          <w:p w14:paraId="28BED9C5" w14:textId="52A81FB1" w:rsidR="0069005F" w:rsidRPr="005518F4" w:rsidRDefault="0069005F" w:rsidP="00201C09">
            <w:pPr>
              <w:keepNext/>
              <w:keepLines/>
              <w:rPr>
                <w:rFonts w:ascii="Tahoma" w:hAnsi="Tahoma" w:cs="Tahoma"/>
                <w:sz w:val="18"/>
                <w:szCs w:val="18"/>
              </w:rPr>
            </w:pPr>
            <w:r w:rsidRPr="005518F4">
              <w:rPr>
                <w:rFonts w:ascii="Tahoma" w:hAnsi="Tahoma" w:cs="Tahoma"/>
                <w:sz w:val="18"/>
                <w:szCs w:val="18"/>
              </w:rPr>
              <w:t>Okvirna količina/delež (%) javnega naročila, ki se oddaja v podizvajanje za posamezni sklop</w:t>
            </w:r>
          </w:p>
          <w:p w14:paraId="3CB528F1" w14:textId="77777777" w:rsidR="0069005F" w:rsidRPr="005518F4" w:rsidRDefault="0069005F" w:rsidP="00201C09">
            <w:pPr>
              <w:keepNext/>
              <w:keepLines/>
              <w:rPr>
                <w:rFonts w:ascii="Tahoma" w:hAnsi="Tahoma" w:cs="Tahoma"/>
                <w:sz w:val="18"/>
                <w:szCs w:val="18"/>
              </w:rPr>
            </w:pPr>
            <w:r w:rsidRPr="005518F4">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CF07F3E" w14:textId="73B99063" w:rsidR="0069005F" w:rsidRPr="005518F4" w:rsidRDefault="005E0F03" w:rsidP="00201C09">
            <w:pPr>
              <w:keepNext/>
              <w:keepLines/>
              <w:rPr>
                <w:rFonts w:ascii="Tahoma" w:hAnsi="Tahoma" w:cs="Tahoma"/>
                <w:sz w:val="18"/>
                <w:szCs w:val="18"/>
              </w:rPr>
            </w:pPr>
            <w:r>
              <w:rPr>
                <w:rFonts w:ascii="Tahoma" w:hAnsi="Tahoma" w:cs="Tahoma"/>
                <w:sz w:val="18"/>
                <w:szCs w:val="18"/>
              </w:rPr>
              <w:t>Sklop 1:</w:t>
            </w:r>
          </w:p>
        </w:tc>
      </w:tr>
      <w:tr w:rsidR="0069005F" w:rsidRPr="005518F4" w14:paraId="482B214F" w14:textId="77777777" w:rsidTr="00A975CE">
        <w:trPr>
          <w:trHeight w:val="554"/>
          <w:jc w:val="center"/>
        </w:trPr>
        <w:tc>
          <w:tcPr>
            <w:tcW w:w="4106" w:type="dxa"/>
            <w:vMerge/>
            <w:tcBorders>
              <w:left w:val="single" w:sz="4" w:space="0" w:color="auto"/>
              <w:right w:val="single" w:sz="4" w:space="0" w:color="auto"/>
            </w:tcBorders>
            <w:vAlign w:val="center"/>
          </w:tcPr>
          <w:p w14:paraId="59A3C1E6" w14:textId="77777777" w:rsidR="0069005F" w:rsidRPr="005518F4" w:rsidRDefault="0069005F" w:rsidP="00201C09">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5273A3" w14:textId="2B06824A" w:rsidR="0069005F" w:rsidRPr="005518F4" w:rsidRDefault="005E0F03" w:rsidP="00201C09">
            <w:pPr>
              <w:keepNext/>
              <w:keepLines/>
              <w:rPr>
                <w:rFonts w:ascii="Tahoma" w:hAnsi="Tahoma" w:cs="Tahoma"/>
                <w:sz w:val="18"/>
                <w:szCs w:val="18"/>
              </w:rPr>
            </w:pPr>
            <w:r>
              <w:rPr>
                <w:rFonts w:ascii="Tahoma" w:hAnsi="Tahoma" w:cs="Tahoma"/>
                <w:sz w:val="18"/>
                <w:szCs w:val="18"/>
              </w:rPr>
              <w:t>Sklop 2:</w:t>
            </w:r>
          </w:p>
        </w:tc>
      </w:tr>
      <w:tr w:rsidR="002A6A44" w:rsidRPr="005518F4" w14:paraId="652BE81A" w14:textId="77777777" w:rsidTr="00BE3723">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FC4929C" w14:textId="77777777" w:rsidR="002A6A44" w:rsidRPr="005518F4" w:rsidRDefault="002A6A44" w:rsidP="00201C09">
            <w:pPr>
              <w:keepNext/>
              <w:keepLines/>
              <w:jc w:val="both"/>
              <w:rPr>
                <w:rFonts w:ascii="Tahoma" w:hAnsi="Tahoma" w:cs="Tahoma"/>
                <w:sz w:val="18"/>
                <w:szCs w:val="17"/>
              </w:rPr>
            </w:pPr>
            <w:r w:rsidRPr="005518F4">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3393827" w14:textId="77777777" w:rsidR="002A6A44" w:rsidRPr="005518F4" w:rsidRDefault="002A6A44" w:rsidP="00201C09">
            <w:pPr>
              <w:keepNext/>
              <w:keepLines/>
              <w:jc w:val="center"/>
              <w:rPr>
                <w:rFonts w:ascii="Tahoma" w:hAnsi="Tahoma" w:cs="Tahoma"/>
                <w:b/>
                <w:sz w:val="18"/>
                <w:szCs w:val="18"/>
              </w:rPr>
            </w:pPr>
            <w:r w:rsidRPr="005518F4">
              <w:rPr>
                <w:rFonts w:ascii="Tahoma" w:hAnsi="Tahoma" w:cs="Tahoma"/>
                <w:b/>
                <w:sz w:val="16"/>
                <w:szCs w:val="18"/>
              </w:rPr>
              <w:t xml:space="preserve">Obkrožite/označite </w:t>
            </w:r>
          </w:p>
        </w:tc>
      </w:tr>
      <w:tr w:rsidR="002A6A44" w:rsidRPr="005518F4" w14:paraId="741F64E9" w14:textId="77777777" w:rsidTr="00BE3723">
        <w:trPr>
          <w:trHeight w:val="334"/>
          <w:jc w:val="center"/>
        </w:trPr>
        <w:tc>
          <w:tcPr>
            <w:tcW w:w="4106" w:type="dxa"/>
            <w:vMerge/>
            <w:tcBorders>
              <w:left w:val="single" w:sz="4" w:space="0" w:color="auto"/>
              <w:bottom w:val="single" w:sz="4" w:space="0" w:color="auto"/>
              <w:right w:val="single" w:sz="4" w:space="0" w:color="auto"/>
            </w:tcBorders>
            <w:vAlign w:val="center"/>
          </w:tcPr>
          <w:p w14:paraId="60740AEB" w14:textId="77777777" w:rsidR="002A6A44" w:rsidRPr="005518F4" w:rsidRDefault="002A6A44" w:rsidP="00201C09">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D3B6E1" w14:textId="77777777" w:rsidR="002A6A44" w:rsidRPr="005518F4" w:rsidRDefault="002A6A44" w:rsidP="00201C09">
            <w:pPr>
              <w:keepNext/>
              <w:keepLines/>
              <w:jc w:val="center"/>
              <w:rPr>
                <w:rFonts w:ascii="Tahoma" w:hAnsi="Tahoma" w:cs="Tahoma"/>
                <w:sz w:val="18"/>
                <w:szCs w:val="18"/>
              </w:rPr>
            </w:pPr>
            <w:r w:rsidRPr="005518F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B1BC9F3" w14:textId="77777777" w:rsidR="002A6A44" w:rsidRPr="005518F4" w:rsidRDefault="002A6A44" w:rsidP="00201C09">
            <w:pPr>
              <w:keepNext/>
              <w:keepLines/>
              <w:jc w:val="center"/>
              <w:rPr>
                <w:rFonts w:ascii="Tahoma" w:hAnsi="Tahoma" w:cs="Tahoma"/>
                <w:sz w:val="18"/>
                <w:szCs w:val="18"/>
              </w:rPr>
            </w:pPr>
            <w:r w:rsidRPr="005518F4">
              <w:rPr>
                <w:rFonts w:ascii="Tahoma" w:hAnsi="Tahoma" w:cs="Tahoma"/>
                <w:sz w:val="18"/>
                <w:szCs w:val="18"/>
              </w:rPr>
              <w:t>NE</w:t>
            </w:r>
          </w:p>
        </w:tc>
      </w:tr>
      <w:tr w:rsidR="002A6A44" w:rsidRPr="005518F4" w14:paraId="5BCB0823" w14:textId="77777777" w:rsidTr="00BE3723">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6F45BD" w14:textId="77777777" w:rsidR="002A6A44" w:rsidRPr="005518F4" w:rsidRDefault="002A6A44" w:rsidP="00201C09">
            <w:pPr>
              <w:keepNext/>
              <w:keepLines/>
              <w:spacing w:line="276" w:lineRule="auto"/>
              <w:rPr>
                <w:rFonts w:ascii="Tahoma" w:hAnsi="Tahoma" w:cs="Tahoma"/>
                <w:sz w:val="18"/>
                <w:szCs w:val="18"/>
              </w:rPr>
            </w:pPr>
            <w:r w:rsidRPr="005518F4">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ED350AF" w14:textId="77777777" w:rsidR="002A6A44" w:rsidRPr="005518F4" w:rsidRDefault="002A6A44" w:rsidP="00201C09">
            <w:pPr>
              <w:keepNext/>
              <w:keepLines/>
              <w:spacing w:line="276" w:lineRule="auto"/>
              <w:rPr>
                <w:rFonts w:ascii="Tahoma" w:hAnsi="Tahoma" w:cs="Tahoma"/>
                <w:sz w:val="18"/>
                <w:szCs w:val="18"/>
              </w:rPr>
            </w:pPr>
          </w:p>
        </w:tc>
      </w:tr>
    </w:tbl>
    <w:p w14:paraId="17041A42" w14:textId="77777777" w:rsidR="002A6A44" w:rsidRPr="005518F4" w:rsidRDefault="002A6A44" w:rsidP="00201C09">
      <w:pPr>
        <w:keepNext/>
        <w:keepLines/>
        <w:jc w:val="both"/>
        <w:rPr>
          <w:rFonts w:ascii="Tahoma" w:hAnsi="Tahoma" w:cs="Tahoma"/>
        </w:rPr>
      </w:pPr>
    </w:p>
    <w:p w14:paraId="13700CE7" w14:textId="77777777" w:rsidR="002A6A44" w:rsidRPr="005518F4" w:rsidRDefault="002A6A44" w:rsidP="00201C09">
      <w:pPr>
        <w:keepNext/>
        <w:keepLines/>
        <w:tabs>
          <w:tab w:val="left" w:pos="567"/>
          <w:tab w:val="left" w:pos="851"/>
          <w:tab w:val="left" w:pos="993"/>
        </w:tabs>
        <w:jc w:val="both"/>
        <w:rPr>
          <w:rFonts w:ascii="Tahoma" w:hAnsi="Tahoma" w:cs="Tahoma"/>
          <w:lang w:eastAsia="ar-SA"/>
        </w:rPr>
      </w:pPr>
      <w:r w:rsidRPr="005518F4">
        <w:rPr>
          <w:rFonts w:ascii="Tahoma" w:hAnsi="Tahoma" w:cs="Tahoma"/>
          <w:lang w:eastAsia="ar-SA"/>
        </w:rPr>
        <w:t>Zgoraj navedeni podizvajalec izjavljamo, se strinjamo z vsemi pogoji in zahtevami razpisne dokumentacije, ki se nanašajo na podizvajalca/e oziroma da v celoti izpolnjujemo le-te.</w:t>
      </w:r>
    </w:p>
    <w:p w14:paraId="4CABB2DD" w14:textId="77777777" w:rsidR="002A6A44" w:rsidRPr="005518F4" w:rsidRDefault="002A6A44" w:rsidP="00201C09">
      <w:pPr>
        <w:keepNext/>
        <w:keepLines/>
        <w:jc w:val="both"/>
        <w:rPr>
          <w:rFonts w:ascii="Tahoma" w:hAnsi="Tahoma" w:cs="Tahoma"/>
        </w:rPr>
      </w:pPr>
    </w:p>
    <w:p w14:paraId="71F9A3EB" w14:textId="77777777" w:rsidR="002A6A44" w:rsidRPr="005518F4" w:rsidRDefault="002A6A44" w:rsidP="00201C09">
      <w:pPr>
        <w:keepNext/>
        <w:keepLines/>
        <w:tabs>
          <w:tab w:val="left" w:pos="5400"/>
        </w:tabs>
        <w:rPr>
          <w:rFonts w:ascii="Tahoma" w:hAnsi="Tahoma" w:cs="Tahoma"/>
        </w:rPr>
      </w:pPr>
      <w:r w:rsidRPr="005518F4">
        <w:rPr>
          <w:rFonts w:ascii="Tahoma" w:hAnsi="Tahoma" w:cs="Tahoma"/>
        </w:rPr>
        <w:t>Datum: ___________________</w:t>
      </w:r>
      <w:r w:rsidRPr="005518F4">
        <w:rPr>
          <w:rFonts w:ascii="Tahoma" w:hAnsi="Tahoma" w:cs="Tahoma"/>
        </w:rPr>
        <w:tab/>
      </w:r>
    </w:p>
    <w:p w14:paraId="11127432" w14:textId="77777777" w:rsidR="002A6A44" w:rsidRPr="005518F4" w:rsidRDefault="002A6A44" w:rsidP="00201C09">
      <w:pPr>
        <w:keepNext/>
        <w:keepLines/>
        <w:tabs>
          <w:tab w:val="left" w:pos="5400"/>
        </w:tabs>
        <w:rPr>
          <w:rFonts w:ascii="Tahoma" w:hAnsi="Tahoma" w:cs="Tahoma"/>
        </w:rPr>
      </w:pPr>
    </w:p>
    <w:p w14:paraId="0C006587" w14:textId="0BA40C0E" w:rsidR="002A6A44" w:rsidRPr="005518F4" w:rsidRDefault="002A6A44" w:rsidP="00201C09">
      <w:pPr>
        <w:keepNext/>
        <w:keepLines/>
        <w:tabs>
          <w:tab w:val="left" w:pos="5400"/>
        </w:tabs>
        <w:rPr>
          <w:rFonts w:ascii="Tahoma" w:hAnsi="Tahoma" w:cs="Tahoma"/>
        </w:rPr>
      </w:pPr>
      <w:r w:rsidRPr="005518F4">
        <w:rPr>
          <w:rFonts w:ascii="Tahoma" w:hAnsi="Tahoma" w:cs="Tahoma"/>
        </w:rPr>
        <w:t xml:space="preserve">Podpis odgovorne osebe </w:t>
      </w:r>
      <w:r w:rsidR="00BC2C2F" w:rsidRPr="005518F4">
        <w:rPr>
          <w:rFonts w:ascii="Tahoma" w:hAnsi="Tahoma" w:cs="Tahoma"/>
        </w:rPr>
        <w:t>ponudnika</w:t>
      </w:r>
      <w:r w:rsidRPr="005518F4">
        <w:rPr>
          <w:rFonts w:ascii="Tahoma" w:hAnsi="Tahoma" w:cs="Tahoma"/>
        </w:rPr>
        <w:t xml:space="preserve">: </w:t>
      </w:r>
      <w:r w:rsidRPr="005518F4">
        <w:rPr>
          <w:rFonts w:ascii="Tahoma" w:hAnsi="Tahoma" w:cs="Tahoma"/>
        </w:rPr>
        <w:tab/>
      </w:r>
      <w:r w:rsidRPr="005518F4">
        <w:rPr>
          <w:rFonts w:ascii="Tahoma" w:hAnsi="Tahoma" w:cs="Tahoma"/>
        </w:rPr>
        <w:tab/>
        <w:t>Podpis odgovorne osebe podizvajalca:</w:t>
      </w:r>
    </w:p>
    <w:p w14:paraId="0643AAD6" w14:textId="77777777" w:rsidR="002A6A44" w:rsidRPr="005518F4" w:rsidRDefault="002A6A44" w:rsidP="00201C09">
      <w:pPr>
        <w:keepNext/>
        <w:keepLines/>
        <w:tabs>
          <w:tab w:val="left" w:pos="5400"/>
        </w:tabs>
        <w:rPr>
          <w:rFonts w:ascii="Tahoma" w:hAnsi="Tahoma" w:cs="Tahoma"/>
        </w:rPr>
      </w:pPr>
    </w:p>
    <w:p w14:paraId="6CFD8F75" w14:textId="77777777" w:rsidR="002A6A44" w:rsidRPr="005518F4" w:rsidRDefault="002A6A44" w:rsidP="00201C09">
      <w:pPr>
        <w:keepNext/>
        <w:keepLines/>
        <w:rPr>
          <w:rFonts w:ascii="Tahoma" w:hAnsi="Tahoma" w:cs="Tahoma"/>
        </w:rPr>
      </w:pPr>
      <w:r w:rsidRPr="005518F4">
        <w:rPr>
          <w:rFonts w:ascii="Tahoma" w:hAnsi="Tahoma" w:cs="Tahoma"/>
        </w:rPr>
        <w:t>_______________________________</w:t>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t>_______________________________</w:t>
      </w:r>
    </w:p>
    <w:p w14:paraId="567572CA" w14:textId="77777777" w:rsidR="002A6A44" w:rsidRPr="005518F4" w:rsidRDefault="002A6A44" w:rsidP="00201C09">
      <w:pPr>
        <w:keepNext/>
        <w:keepLines/>
        <w:tabs>
          <w:tab w:val="left" w:pos="284"/>
        </w:tabs>
        <w:jc w:val="both"/>
        <w:rPr>
          <w:rFonts w:ascii="Tahoma" w:hAnsi="Tahoma" w:cs="Tahoma"/>
          <w:b/>
          <w:sz w:val="12"/>
        </w:rPr>
      </w:pPr>
      <w:r w:rsidRPr="005518F4">
        <w:rPr>
          <w:rFonts w:ascii="Tahoma" w:hAnsi="Tahoma" w:cs="Tahoma"/>
          <w:b/>
        </w:rPr>
        <w:tab/>
      </w:r>
      <w:r w:rsidRPr="005518F4">
        <w:rPr>
          <w:rFonts w:ascii="Tahoma" w:hAnsi="Tahoma" w:cs="Tahoma"/>
          <w:b/>
        </w:rPr>
        <w:tab/>
        <w:t xml:space="preserve">   </w:t>
      </w:r>
    </w:p>
    <w:p w14:paraId="72C18FD0" w14:textId="77777777" w:rsidR="002A6A44" w:rsidRPr="005518F4" w:rsidRDefault="002A6A44" w:rsidP="00201C09">
      <w:pPr>
        <w:keepNext/>
        <w:keepLines/>
        <w:tabs>
          <w:tab w:val="left" w:pos="284"/>
        </w:tabs>
        <w:rPr>
          <w:rFonts w:ascii="Tahoma" w:hAnsi="Tahoma" w:cs="Tahoma"/>
          <w:b/>
        </w:rPr>
      </w:pPr>
      <w:r w:rsidRPr="005518F4">
        <w:rPr>
          <w:rFonts w:ascii="Tahoma" w:hAnsi="Tahoma" w:cs="Tahoma"/>
        </w:rPr>
        <w:tab/>
      </w:r>
      <w:r w:rsidRPr="005518F4">
        <w:rPr>
          <w:rFonts w:ascii="Tahoma" w:hAnsi="Tahoma" w:cs="Tahoma"/>
        </w:rPr>
        <w:tab/>
      </w:r>
      <w:r w:rsidRPr="005518F4">
        <w:rPr>
          <w:rFonts w:ascii="Tahoma" w:hAnsi="Tahoma" w:cs="Tahoma"/>
        </w:rPr>
        <w:tab/>
        <w:t xml:space="preserve">Žig: </w:t>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t xml:space="preserve"> Žig:</w:t>
      </w:r>
    </w:p>
    <w:p w14:paraId="06B71601" w14:textId="77777777" w:rsidR="002A6A44" w:rsidRPr="005518F4" w:rsidRDefault="002A6A44" w:rsidP="00201C09">
      <w:pPr>
        <w:keepNext/>
        <w:keepLines/>
        <w:tabs>
          <w:tab w:val="left" w:pos="284"/>
        </w:tabs>
        <w:rPr>
          <w:rFonts w:ascii="Tahoma" w:hAnsi="Tahoma" w:cs="Tahoma"/>
          <w:b/>
        </w:rPr>
      </w:pPr>
    </w:p>
    <w:p w14:paraId="38D3C628" w14:textId="77777777" w:rsidR="002A6A44" w:rsidRPr="005518F4" w:rsidRDefault="002A6A44" w:rsidP="00201C09">
      <w:pPr>
        <w:keepNext/>
        <w:keepLines/>
        <w:ind w:left="851" w:hanging="851"/>
        <w:jc w:val="both"/>
        <w:rPr>
          <w:rFonts w:ascii="Tahoma" w:hAnsi="Tahoma" w:cs="Tahoma"/>
          <w:b/>
          <w:i/>
          <w:sz w:val="18"/>
          <w:szCs w:val="18"/>
          <w:lang w:eastAsia="ar-SA"/>
        </w:rPr>
      </w:pPr>
      <w:r w:rsidRPr="005518F4">
        <w:rPr>
          <w:rFonts w:ascii="Tahoma" w:hAnsi="Tahoma" w:cs="Tahoma"/>
          <w:b/>
          <w:i/>
          <w:sz w:val="18"/>
          <w:szCs w:val="18"/>
          <w:lang w:eastAsia="ar-SA"/>
        </w:rPr>
        <w:t xml:space="preserve">Opomba:  </w:t>
      </w:r>
    </w:p>
    <w:p w14:paraId="2F65C34D" w14:textId="77777777" w:rsidR="002A6A44" w:rsidRPr="005518F4" w:rsidRDefault="002A6A44" w:rsidP="00201C09">
      <w:pPr>
        <w:keepNext/>
        <w:keepLines/>
        <w:numPr>
          <w:ilvl w:val="0"/>
          <w:numId w:val="3"/>
        </w:numPr>
        <w:tabs>
          <w:tab w:val="clear" w:pos="360"/>
        </w:tabs>
        <w:ind w:left="284" w:hanging="218"/>
        <w:jc w:val="both"/>
        <w:rPr>
          <w:rFonts w:ascii="Tahoma" w:hAnsi="Tahoma" w:cs="Tahoma"/>
          <w:i/>
          <w:iCs/>
          <w:sz w:val="18"/>
          <w:szCs w:val="22"/>
        </w:rPr>
      </w:pPr>
      <w:r w:rsidRPr="005518F4">
        <w:rPr>
          <w:rFonts w:ascii="Tahoma" w:hAnsi="Tahoma" w:cs="Tahoma"/>
          <w:i/>
          <w:iCs/>
          <w:sz w:val="18"/>
          <w:szCs w:val="22"/>
        </w:rPr>
        <w:t xml:space="preserve">Obrazec velja tudi za primer, da se je gospodarski subjekt odločil oddati del javnega naročila v podizvajanje in za izvedbo tega dela uporablja podizvajalčeve zmogljivosti, zato podizvajalcu ni potrebno izpolniti še Priloge 5. </w:t>
      </w:r>
    </w:p>
    <w:p w14:paraId="2F710841" w14:textId="744E5A4B" w:rsidR="00BC2F43" w:rsidRPr="00866E55" w:rsidRDefault="002A6A44" w:rsidP="00866E55">
      <w:pPr>
        <w:keepNext/>
        <w:keepLines/>
        <w:numPr>
          <w:ilvl w:val="0"/>
          <w:numId w:val="3"/>
        </w:numPr>
        <w:tabs>
          <w:tab w:val="clear" w:pos="360"/>
        </w:tabs>
        <w:ind w:left="284" w:hanging="218"/>
        <w:jc w:val="both"/>
        <w:rPr>
          <w:rFonts w:ascii="Tahoma" w:hAnsi="Tahoma" w:cs="Tahoma"/>
          <w:i/>
          <w:iCs/>
          <w:sz w:val="18"/>
          <w:szCs w:val="22"/>
        </w:rPr>
      </w:pPr>
      <w:r w:rsidRPr="005518F4">
        <w:rPr>
          <w:rFonts w:ascii="Tahoma" w:hAnsi="Tahoma" w:cs="Tahoma"/>
          <w:i/>
          <w:iCs/>
          <w:sz w:val="18"/>
          <w:szCs w:val="22"/>
          <w:u w:val="single"/>
        </w:rPr>
        <w:t>V primeru, da ponudnik ne namerava izvesti javno naročilo s podizvajalcem, obrazca ni potrebno izpolniti</w:t>
      </w:r>
      <w:r w:rsidRPr="005518F4">
        <w:rPr>
          <w:rFonts w:ascii="Tahoma" w:hAnsi="Tahoma" w:cs="Tahoma"/>
          <w:i/>
          <w:iCs/>
          <w:sz w:val="18"/>
          <w:szCs w:val="22"/>
        </w:rPr>
        <w:t xml:space="preserve">.  </w:t>
      </w:r>
    </w:p>
    <w:p w14:paraId="33387B25" w14:textId="77777777" w:rsidR="002A6A44" w:rsidRPr="005518F4" w:rsidRDefault="002A6A44" w:rsidP="00201C09">
      <w:pPr>
        <w:keepNext/>
        <w:keepLines/>
        <w:rPr>
          <w:rFonts w:ascii="Tahoma" w:hAnsi="Tahoma" w:cs="Tahoma"/>
          <w:sz w:val="12"/>
          <w:szCs w:val="12"/>
          <w:lang w:eastAsia="ar-SA"/>
        </w:rPr>
      </w:pPr>
    </w:p>
    <w:p w14:paraId="18D8FD21" w14:textId="77777777" w:rsidR="002A6A44" w:rsidRPr="005518F4" w:rsidRDefault="002A6A44" w:rsidP="00201C09">
      <w:pPr>
        <w:keepNext/>
        <w:keepLines/>
        <w:tabs>
          <w:tab w:val="left" w:pos="284"/>
        </w:tabs>
        <w:jc w:val="both"/>
        <w:rPr>
          <w:rFonts w:ascii="Tahoma" w:hAnsi="Tahoma" w:cs="Tahoma"/>
          <w:i/>
          <w:sz w:val="18"/>
          <w:szCs w:val="18"/>
          <w:lang w:eastAsia="ar-SA"/>
        </w:rPr>
      </w:pPr>
      <w:r w:rsidRPr="005518F4">
        <w:rPr>
          <w:rFonts w:ascii="Tahoma" w:hAnsi="Tahoma" w:cs="Tahoma"/>
          <w:b/>
          <w:i/>
          <w:sz w:val="18"/>
          <w:szCs w:val="18"/>
          <w:lang w:eastAsia="ar-SA"/>
        </w:rPr>
        <w:t>Navodilo</w:t>
      </w:r>
      <w:r w:rsidRPr="005518F4">
        <w:rPr>
          <w:rFonts w:ascii="Tahoma" w:hAnsi="Tahoma" w:cs="Tahoma"/>
          <w:i/>
          <w:sz w:val="18"/>
          <w:szCs w:val="18"/>
          <w:lang w:eastAsia="ar-SA"/>
        </w:rPr>
        <w:t xml:space="preserve">: </w:t>
      </w:r>
    </w:p>
    <w:p w14:paraId="5773A7CA" w14:textId="2AACB5AB" w:rsidR="002A6A44" w:rsidRPr="005518F4" w:rsidRDefault="002A6A44" w:rsidP="00201C09">
      <w:pPr>
        <w:keepNext/>
        <w:keepLines/>
        <w:tabs>
          <w:tab w:val="left" w:pos="284"/>
        </w:tabs>
        <w:jc w:val="both"/>
        <w:rPr>
          <w:sz w:val="18"/>
          <w:szCs w:val="18"/>
        </w:rPr>
      </w:pPr>
      <w:r w:rsidRPr="005518F4">
        <w:rPr>
          <w:rFonts w:ascii="Tahoma" w:hAnsi="Tahoma" w:cs="Tahoma"/>
          <w:i/>
          <w:sz w:val="18"/>
          <w:szCs w:val="18"/>
          <w:lang w:eastAsia="ar-SA"/>
        </w:rPr>
        <w:t>Obrazec se po potrebi kopira!</w:t>
      </w:r>
      <w:r w:rsidRPr="005518F4">
        <w:rPr>
          <w:sz w:val="18"/>
          <w:szCs w:val="18"/>
        </w:rPr>
        <w:t xml:space="preserve"> </w:t>
      </w:r>
    </w:p>
    <w:p w14:paraId="0AF8D132" w14:textId="4D410891" w:rsidR="002A6A44" w:rsidRPr="005518F4" w:rsidRDefault="002A6A44" w:rsidP="00201C09">
      <w:pPr>
        <w:keepNext/>
        <w:keepLines/>
        <w:tabs>
          <w:tab w:val="left" w:pos="284"/>
        </w:tabs>
        <w:contextualSpacing/>
        <w:jc w:val="both"/>
        <w:rPr>
          <w:rFonts w:ascii="Tahoma" w:hAnsi="Tahoma" w:cs="Tahoma"/>
          <w:b/>
          <w:sz w:val="18"/>
        </w:rPr>
      </w:pPr>
      <w:r w:rsidRPr="005518F4">
        <w:rPr>
          <w:rFonts w:ascii="Tahoma" w:hAnsi="Tahoma" w:cs="Tahoma"/>
          <w:i/>
          <w:sz w:val="18"/>
        </w:rPr>
        <w:t xml:space="preserve">Gospodarski </w:t>
      </w:r>
      <w:r w:rsidRPr="005518F4">
        <w:rPr>
          <w:rFonts w:ascii="Tahoma" w:hAnsi="Tahoma" w:cs="Tahoma"/>
          <w:sz w:val="18"/>
        </w:rPr>
        <w:t>subjekt obrazec</w:t>
      </w:r>
      <w:r w:rsidRPr="005518F4">
        <w:rPr>
          <w:rFonts w:ascii="Tahoma" w:hAnsi="Tahoma" w:cs="Tahoma"/>
          <w:b/>
          <w:sz w:val="18"/>
        </w:rPr>
        <w:t xml:space="preserve"> </w:t>
      </w:r>
      <w:r w:rsidRPr="005518F4">
        <w:rPr>
          <w:rFonts w:ascii="Tahoma" w:hAnsi="Tahoma" w:cs="Tahoma"/>
          <w:sz w:val="18"/>
        </w:rPr>
        <w:t>v okviru sistema e-JN</w:t>
      </w:r>
      <w:r w:rsidRPr="005518F4">
        <w:rPr>
          <w:rFonts w:ascii="Tahoma" w:hAnsi="Tahoma" w:cs="Tahoma"/>
          <w:b/>
          <w:sz w:val="18"/>
        </w:rPr>
        <w:t xml:space="preserve"> naloži v Razdelek »DOKUMENTI«, del »Ostale priloge«!!!</w:t>
      </w:r>
    </w:p>
    <w:p w14:paraId="52F28B80" w14:textId="04112E64" w:rsidR="00A975CE" w:rsidRPr="005518F4" w:rsidRDefault="00A975CE" w:rsidP="00201C09">
      <w:pPr>
        <w:keepNext/>
        <w:keepLines/>
        <w:tabs>
          <w:tab w:val="left" w:pos="284"/>
        </w:tabs>
        <w:contextualSpacing/>
        <w:jc w:val="both"/>
        <w:rPr>
          <w:rFonts w:ascii="Tahoma" w:hAnsi="Tahoma" w:cs="Tahoma"/>
          <w:b/>
          <w:sz w:val="18"/>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986"/>
        <w:gridCol w:w="2552"/>
      </w:tblGrid>
      <w:tr w:rsidR="00135811" w:rsidRPr="005518F4" w14:paraId="45FCC0F5" w14:textId="77777777" w:rsidTr="00BE413F">
        <w:tc>
          <w:tcPr>
            <w:tcW w:w="6986" w:type="dxa"/>
          </w:tcPr>
          <w:p w14:paraId="677B21A2" w14:textId="0CD0435C" w:rsidR="00135811" w:rsidRPr="005518F4" w:rsidRDefault="00135811" w:rsidP="00135811">
            <w:pPr>
              <w:keepNext/>
              <w:keepLines/>
              <w:jc w:val="both"/>
              <w:rPr>
                <w:rFonts w:ascii="Tahoma" w:hAnsi="Tahoma" w:cs="Tahoma"/>
              </w:rPr>
            </w:pPr>
            <w:r w:rsidRPr="005518F4">
              <w:lastRenderedPageBreak/>
              <w:br w:type="page"/>
            </w:r>
            <w:r w:rsidRPr="005518F4">
              <w:br w:type="page"/>
            </w:r>
            <w:r w:rsidRPr="005518F4">
              <w:br w:type="page"/>
            </w:r>
            <w:r w:rsidRPr="005518F4">
              <w:br w:type="page"/>
            </w:r>
            <w:r w:rsidRPr="005518F4">
              <w:rPr>
                <w:rFonts w:ascii="Tahoma" w:hAnsi="Tahoma" w:cs="Tahoma"/>
              </w:rPr>
              <w:br w:type="page"/>
            </w:r>
            <w:r w:rsidRPr="005518F4">
              <w:rPr>
                <w:rFonts w:ascii="Tahoma" w:hAnsi="Tahoma" w:cs="Tahoma"/>
                <w:b/>
              </w:rPr>
              <w:br w:type="page"/>
            </w:r>
            <w:r w:rsidRPr="00112425">
              <w:rPr>
                <w:rFonts w:ascii="Tahoma" w:eastAsia="Calibri" w:hAnsi="Tahoma" w:cs="Tahoma"/>
              </w:rPr>
              <w:t>POOBLASTILO PONUDNIKA</w:t>
            </w:r>
          </w:p>
        </w:tc>
        <w:tc>
          <w:tcPr>
            <w:tcW w:w="2552" w:type="dxa"/>
          </w:tcPr>
          <w:p w14:paraId="79C642C7" w14:textId="31C45E1F" w:rsidR="00135811" w:rsidRPr="005518F4" w:rsidRDefault="00135811" w:rsidP="00201C09">
            <w:pPr>
              <w:keepNext/>
              <w:keepLines/>
              <w:jc w:val="both"/>
              <w:rPr>
                <w:rFonts w:ascii="Tahoma" w:hAnsi="Tahoma" w:cs="Tahoma"/>
                <w:b/>
              </w:rPr>
            </w:pPr>
            <w:r w:rsidRPr="005518F4">
              <w:rPr>
                <w:rFonts w:ascii="Tahoma" w:hAnsi="Tahoma" w:cs="Tahoma"/>
                <w:b/>
                <w:i/>
              </w:rPr>
              <w:t>Obrazec 1 k Prilogi 4</w:t>
            </w:r>
            <w:r>
              <w:rPr>
                <w:rFonts w:ascii="Tahoma" w:hAnsi="Tahoma" w:cs="Tahoma"/>
                <w:b/>
                <w:i/>
              </w:rPr>
              <w:t>/1</w:t>
            </w:r>
          </w:p>
        </w:tc>
      </w:tr>
    </w:tbl>
    <w:p w14:paraId="0C8349CE" w14:textId="77777777" w:rsidR="00F269F7" w:rsidRPr="005518F4" w:rsidRDefault="00F269F7" w:rsidP="00201C09">
      <w:pPr>
        <w:keepNext/>
        <w:keepLines/>
        <w:jc w:val="both"/>
        <w:rPr>
          <w:rFonts w:ascii="Tahoma" w:hAnsi="Tahoma" w:cs="Tahoma"/>
        </w:rPr>
      </w:pPr>
    </w:p>
    <w:p w14:paraId="23B30C4D" w14:textId="3E7B7326" w:rsidR="002349E7" w:rsidRPr="005518F4" w:rsidRDefault="00135811" w:rsidP="00201C09">
      <w:pPr>
        <w:keepNext/>
        <w:keepLines/>
        <w:rPr>
          <w:rFonts w:ascii="Tahoma" w:hAnsi="Tahoma" w:cs="Tahoma"/>
        </w:rPr>
      </w:pPr>
      <w:r>
        <w:rPr>
          <w:rFonts w:ascii="Tahoma" w:hAnsi="Tahoma" w:cs="Tahoma"/>
        </w:rPr>
        <w:t>Gospodarski subjekt</w:t>
      </w:r>
      <w:r w:rsidR="002349E7" w:rsidRPr="005518F4">
        <w:rPr>
          <w:rFonts w:ascii="Tahoma" w:hAnsi="Tahoma" w:cs="Tahoma"/>
        </w:rPr>
        <w:t>:</w:t>
      </w:r>
      <w:r>
        <w:rPr>
          <w:rFonts w:ascii="Tahoma" w:hAnsi="Tahoma" w:cs="Tahoma"/>
        </w:rPr>
        <w:t xml:space="preserve"> </w:t>
      </w:r>
      <w:r w:rsidR="002349E7" w:rsidRPr="005518F4">
        <w:rPr>
          <w:rFonts w:ascii="Tahoma" w:hAnsi="Tahoma" w:cs="Tahoma"/>
        </w:rPr>
        <w:t>_____________________________________________________________________</w:t>
      </w:r>
    </w:p>
    <w:p w14:paraId="26EB9CBF" w14:textId="77777777" w:rsidR="002349E7" w:rsidRPr="005518F4" w:rsidRDefault="002349E7" w:rsidP="00201C09">
      <w:pPr>
        <w:keepNext/>
        <w:keepLines/>
        <w:rPr>
          <w:rFonts w:ascii="Tahoma" w:hAnsi="Tahoma" w:cs="Tahoma"/>
        </w:rPr>
      </w:pPr>
    </w:p>
    <w:p w14:paraId="37E91CC2" w14:textId="62C42FF6" w:rsidR="002349E7" w:rsidRPr="005518F4" w:rsidRDefault="002349E7" w:rsidP="00201C09">
      <w:pPr>
        <w:keepNext/>
        <w:keepLines/>
        <w:ind w:right="-2"/>
        <w:jc w:val="both"/>
        <w:rPr>
          <w:rFonts w:ascii="Tahoma" w:hAnsi="Tahoma" w:cs="Tahoma"/>
          <w:b/>
        </w:rPr>
      </w:pPr>
      <w:r w:rsidRPr="005518F4">
        <w:rPr>
          <w:rFonts w:ascii="Tahoma" w:hAnsi="Tahoma" w:cs="Tahoma"/>
        </w:rPr>
        <w:t>za izvedbo javnega naročila</w:t>
      </w:r>
      <w:r w:rsidRPr="005518F4">
        <w:rPr>
          <w:rFonts w:ascii="Tahoma" w:hAnsi="Tahoma" w:cs="Tahoma"/>
          <w:b/>
        </w:rPr>
        <w:t xml:space="preserve"> </w:t>
      </w:r>
      <w:r w:rsidRPr="005518F4">
        <w:rPr>
          <w:rFonts w:ascii="Tahoma" w:hAnsi="Tahoma" w:cs="Tahoma"/>
        </w:rPr>
        <w:t>št.</w:t>
      </w:r>
      <w:r w:rsidRPr="005518F4">
        <w:rPr>
          <w:rFonts w:ascii="Tahoma" w:hAnsi="Tahoma" w:cs="Tahoma"/>
          <w:b/>
          <w:sz w:val="24"/>
        </w:rPr>
        <w:t xml:space="preserve"> </w:t>
      </w:r>
      <w:r w:rsidR="002B4C10" w:rsidRPr="005518F4">
        <w:rPr>
          <w:rFonts w:ascii="Tahoma" w:hAnsi="Tahoma" w:cs="Tahoma"/>
          <w:b/>
        </w:rPr>
        <w:t>VKS-</w:t>
      </w:r>
      <w:r w:rsidR="00135811">
        <w:rPr>
          <w:rFonts w:ascii="Tahoma" w:hAnsi="Tahoma" w:cs="Tahoma"/>
          <w:b/>
        </w:rPr>
        <w:t>122</w:t>
      </w:r>
      <w:r w:rsidR="002B4C10" w:rsidRPr="005518F4">
        <w:rPr>
          <w:rFonts w:ascii="Tahoma" w:hAnsi="Tahoma" w:cs="Tahoma"/>
          <w:b/>
        </w:rPr>
        <w:t>/</w:t>
      </w:r>
      <w:r w:rsidR="00FB5FCE">
        <w:rPr>
          <w:rFonts w:ascii="Tahoma" w:hAnsi="Tahoma" w:cs="Tahoma"/>
          <w:b/>
        </w:rPr>
        <w:t>25</w:t>
      </w:r>
      <w:r w:rsidR="00FB5FCE" w:rsidRPr="005518F4">
        <w:rPr>
          <w:rFonts w:ascii="Tahoma" w:hAnsi="Tahoma" w:cs="Tahoma"/>
          <w:b/>
        </w:rPr>
        <w:t xml:space="preserve"> </w:t>
      </w:r>
      <w:r w:rsidR="002B4C10" w:rsidRPr="005518F4">
        <w:rPr>
          <w:rFonts w:ascii="Tahoma" w:hAnsi="Tahoma" w:cs="Tahoma"/>
          <w:b/>
        </w:rPr>
        <w:t>Oddaja gradbenih odpadkov, ki nastajajo pri vzdrževanju vodovodnega in kanalizacijskega omrežja ter pri zbiranju odpadkov v JP VOKA SNAGA</w:t>
      </w:r>
      <w:r w:rsidR="00135811">
        <w:rPr>
          <w:rFonts w:ascii="Tahoma" w:hAnsi="Tahoma" w:cs="Tahoma"/>
          <w:b/>
        </w:rPr>
        <w:t xml:space="preserve"> d.o.o.</w:t>
      </w:r>
      <w:r w:rsidR="002B4C10" w:rsidRPr="005518F4">
        <w:rPr>
          <w:rFonts w:ascii="Tahoma" w:hAnsi="Tahoma" w:cs="Tahoma"/>
          <w:b/>
        </w:rPr>
        <w:t xml:space="preserve"> </w:t>
      </w:r>
      <w:r w:rsidRPr="005518F4">
        <w:rPr>
          <w:rFonts w:ascii="Tahoma" w:hAnsi="Tahoma" w:cs="Tahoma"/>
        </w:rPr>
        <w:t>ter v skladu s 94. členom ZJN-3</w:t>
      </w:r>
    </w:p>
    <w:p w14:paraId="0501225C" w14:textId="77777777" w:rsidR="002349E7" w:rsidRPr="005518F4" w:rsidRDefault="002349E7" w:rsidP="00201C09">
      <w:pPr>
        <w:keepNext/>
        <w:keepLines/>
        <w:rPr>
          <w:rFonts w:ascii="Tahoma" w:hAnsi="Tahoma" w:cs="Tahoma"/>
        </w:rPr>
      </w:pPr>
    </w:p>
    <w:p w14:paraId="178FDBC5" w14:textId="77777777" w:rsidR="002349E7" w:rsidRPr="005518F4" w:rsidRDefault="002349E7" w:rsidP="00201C09">
      <w:pPr>
        <w:keepNext/>
        <w:keepLines/>
        <w:jc w:val="center"/>
        <w:rPr>
          <w:rFonts w:ascii="Tahoma" w:hAnsi="Tahoma" w:cs="Tahoma"/>
          <w:b/>
          <w:sz w:val="22"/>
          <w:szCs w:val="22"/>
        </w:rPr>
      </w:pPr>
      <w:r w:rsidRPr="005518F4">
        <w:rPr>
          <w:rFonts w:ascii="Tahoma" w:hAnsi="Tahoma" w:cs="Tahoma"/>
          <w:b/>
          <w:sz w:val="22"/>
          <w:szCs w:val="22"/>
        </w:rPr>
        <w:t>POOBLAŠČAMO</w:t>
      </w:r>
    </w:p>
    <w:p w14:paraId="42BB0E0A" w14:textId="77777777" w:rsidR="002D3BB5" w:rsidRPr="005518F4" w:rsidRDefault="002D3BB5" w:rsidP="00201C09">
      <w:pPr>
        <w:keepNext/>
        <w:keepLines/>
        <w:jc w:val="both"/>
        <w:rPr>
          <w:rFonts w:ascii="Tahoma" w:hAnsi="Tahoma" w:cs="Tahoma"/>
        </w:rPr>
      </w:pPr>
    </w:p>
    <w:p w14:paraId="69D27B45" w14:textId="02F96D47" w:rsidR="002349E7" w:rsidRDefault="00A86EDA" w:rsidP="00135811">
      <w:pPr>
        <w:keepNext/>
        <w:keepLines/>
        <w:jc w:val="both"/>
        <w:rPr>
          <w:rFonts w:ascii="Tahoma" w:hAnsi="Tahoma" w:cs="Tahoma"/>
        </w:rPr>
      </w:pPr>
      <w:r w:rsidRPr="005518F4">
        <w:rPr>
          <w:rFonts w:ascii="Tahoma" w:hAnsi="Tahoma" w:cs="Tahoma"/>
          <w:noProof/>
        </w:rPr>
        <w:t>JAVNO PODJETJE VODOVOD KANALIZACIJA SNAGA d.o.o., Vodovodna cesta 90, 1000 Ljubljana</w:t>
      </w:r>
      <w:r w:rsidR="008E3F72" w:rsidRPr="005518F4">
        <w:rPr>
          <w:rFonts w:ascii="Tahoma" w:hAnsi="Tahoma" w:cs="Tahoma"/>
          <w:bCs/>
        </w:rPr>
        <w:t>,</w:t>
      </w:r>
      <w:r w:rsidR="00135811">
        <w:rPr>
          <w:rFonts w:ascii="Tahoma" w:hAnsi="Tahoma" w:cs="Tahoma"/>
          <w:bCs/>
        </w:rPr>
        <w:t xml:space="preserve"> </w:t>
      </w:r>
      <w:r w:rsidR="002349E7" w:rsidRPr="005518F4">
        <w:rPr>
          <w:rFonts w:ascii="Tahoma" w:hAnsi="Tahoma" w:cs="Tahoma"/>
        </w:rPr>
        <w:t>da na podlagi potrjenega računa oziroma situacije neposredno plačuje naše obveznosti do naslednjih podizvajalcev:</w:t>
      </w:r>
    </w:p>
    <w:p w14:paraId="35E20121" w14:textId="77777777" w:rsidR="00135811" w:rsidRPr="005518F4" w:rsidRDefault="00135811" w:rsidP="00135811">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5518F4" w14:paraId="053CAEC0" w14:textId="77777777" w:rsidTr="009670A9">
        <w:tc>
          <w:tcPr>
            <w:tcW w:w="392" w:type="dxa"/>
            <w:shd w:val="clear" w:color="auto" w:fill="auto"/>
            <w:vAlign w:val="center"/>
          </w:tcPr>
          <w:p w14:paraId="4ACFF975" w14:textId="77777777" w:rsidR="002349E7" w:rsidRPr="005518F4" w:rsidRDefault="002349E7" w:rsidP="00201C09">
            <w:pPr>
              <w:keepNext/>
              <w:keepLines/>
              <w:spacing w:line="276" w:lineRule="auto"/>
              <w:ind w:right="-108"/>
              <w:rPr>
                <w:rFonts w:ascii="Tahoma" w:hAnsi="Tahoma" w:cs="Tahoma"/>
                <w:szCs w:val="22"/>
                <w:lang w:eastAsia="en-US"/>
              </w:rPr>
            </w:pPr>
            <w:r w:rsidRPr="005518F4">
              <w:rPr>
                <w:rFonts w:ascii="Tahoma" w:hAnsi="Tahoma" w:cs="Tahoma"/>
                <w:sz w:val="18"/>
                <w:szCs w:val="22"/>
                <w:lang w:eastAsia="en-US"/>
              </w:rPr>
              <w:t>Št.</w:t>
            </w:r>
            <w:r w:rsidRPr="005518F4">
              <w:rPr>
                <w:rFonts w:ascii="Tahoma" w:hAnsi="Tahoma" w:cs="Tahoma"/>
                <w:szCs w:val="22"/>
                <w:lang w:eastAsia="en-US"/>
              </w:rPr>
              <w:t xml:space="preserve"> </w:t>
            </w:r>
          </w:p>
        </w:tc>
        <w:tc>
          <w:tcPr>
            <w:tcW w:w="9214" w:type="dxa"/>
            <w:shd w:val="clear" w:color="auto" w:fill="auto"/>
            <w:vAlign w:val="center"/>
          </w:tcPr>
          <w:p w14:paraId="27A1CCDB" w14:textId="77777777" w:rsidR="002349E7" w:rsidRPr="005518F4" w:rsidRDefault="002349E7" w:rsidP="00201C09">
            <w:pPr>
              <w:keepNext/>
              <w:keepLines/>
              <w:spacing w:line="276" w:lineRule="auto"/>
              <w:jc w:val="center"/>
              <w:rPr>
                <w:rFonts w:ascii="Tahoma" w:hAnsi="Tahoma" w:cs="Tahoma"/>
                <w:szCs w:val="22"/>
                <w:lang w:eastAsia="en-US"/>
              </w:rPr>
            </w:pPr>
            <w:r w:rsidRPr="005518F4">
              <w:rPr>
                <w:rFonts w:ascii="Tahoma" w:hAnsi="Tahoma" w:cs="Tahoma"/>
                <w:sz w:val="18"/>
                <w:szCs w:val="22"/>
                <w:lang w:eastAsia="en-US"/>
              </w:rPr>
              <w:t>NAZIV PODIZVAJALCA</w:t>
            </w:r>
          </w:p>
        </w:tc>
      </w:tr>
      <w:tr w:rsidR="002349E7" w:rsidRPr="005518F4" w14:paraId="1B4FC713" w14:textId="77777777" w:rsidTr="009670A9">
        <w:tc>
          <w:tcPr>
            <w:tcW w:w="392" w:type="dxa"/>
            <w:shd w:val="clear" w:color="auto" w:fill="auto"/>
            <w:vAlign w:val="center"/>
          </w:tcPr>
          <w:p w14:paraId="0408B047" w14:textId="77777777" w:rsidR="002349E7" w:rsidRPr="005518F4" w:rsidRDefault="002349E7" w:rsidP="00201C09">
            <w:pPr>
              <w:keepNext/>
              <w:keepLines/>
              <w:spacing w:line="276" w:lineRule="auto"/>
              <w:jc w:val="center"/>
              <w:rPr>
                <w:rFonts w:ascii="Tahoma" w:hAnsi="Tahoma" w:cs="Tahoma"/>
                <w:sz w:val="16"/>
                <w:szCs w:val="22"/>
                <w:lang w:eastAsia="en-US"/>
              </w:rPr>
            </w:pPr>
          </w:p>
          <w:p w14:paraId="5C5F53EE" w14:textId="77777777" w:rsidR="002349E7" w:rsidRPr="005518F4" w:rsidRDefault="002349E7" w:rsidP="00201C09">
            <w:pPr>
              <w:keepNext/>
              <w:keepLines/>
              <w:spacing w:line="276" w:lineRule="auto"/>
              <w:jc w:val="center"/>
              <w:rPr>
                <w:rFonts w:ascii="Tahoma" w:hAnsi="Tahoma" w:cs="Tahoma"/>
                <w:sz w:val="16"/>
                <w:szCs w:val="22"/>
                <w:lang w:eastAsia="en-US"/>
              </w:rPr>
            </w:pPr>
            <w:r w:rsidRPr="005518F4">
              <w:rPr>
                <w:rFonts w:ascii="Tahoma" w:hAnsi="Tahoma" w:cs="Tahoma"/>
                <w:sz w:val="16"/>
                <w:szCs w:val="22"/>
                <w:lang w:eastAsia="en-US"/>
              </w:rPr>
              <w:t>1.</w:t>
            </w:r>
          </w:p>
          <w:p w14:paraId="5023BDE2" w14:textId="77777777" w:rsidR="002349E7" w:rsidRPr="005518F4" w:rsidRDefault="002349E7" w:rsidP="00201C09">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06385A93" w14:textId="77777777" w:rsidR="002349E7" w:rsidRPr="005518F4" w:rsidRDefault="002349E7" w:rsidP="00201C09">
            <w:pPr>
              <w:keepNext/>
              <w:keepLines/>
              <w:spacing w:line="276" w:lineRule="auto"/>
              <w:rPr>
                <w:rFonts w:ascii="Tahoma" w:hAnsi="Tahoma" w:cs="Tahoma"/>
                <w:sz w:val="22"/>
                <w:szCs w:val="22"/>
                <w:lang w:eastAsia="en-US"/>
              </w:rPr>
            </w:pPr>
          </w:p>
          <w:p w14:paraId="3AF77A37" w14:textId="77777777" w:rsidR="002349E7" w:rsidRPr="005518F4" w:rsidRDefault="002349E7" w:rsidP="00201C09">
            <w:pPr>
              <w:keepNext/>
              <w:keepLines/>
              <w:spacing w:line="276" w:lineRule="auto"/>
              <w:rPr>
                <w:rFonts w:ascii="Tahoma" w:hAnsi="Tahoma" w:cs="Tahoma"/>
                <w:sz w:val="22"/>
                <w:szCs w:val="22"/>
                <w:lang w:eastAsia="en-US"/>
              </w:rPr>
            </w:pPr>
          </w:p>
          <w:p w14:paraId="43186E64" w14:textId="77777777" w:rsidR="002349E7" w:rsidRPr="005518F4" w:rsidRDefault="002349E7" w:rsidP="00201C09">
            <w:pPr>
              <w:keepNext/>
              <w:keepLines/>
              <w:spacing w:line="276" w:lineRule="auto"/>
              <w:rPr>
                <w:rFonts w:ascii="Tahoma" w:hAnsi="Tahoma" w:cs="Tahoma"/>
                <w:sz w:val="22"/>
                <w:szCs w:val="22"/>
                <w:lang w:eastAsia="en-US"/>
              </w:rPr>
            </w:pPr>
          </w:p>
        </w:tc>
      </w:tr>
      <w:tr w:rsidR="002349E7" w:rsidRPr="005518F4" w14:paraId="3FD3432A" w14:textId="77777777" w:rsidTr="009670A9">
        <w:tc>
          <w:tcPr>
            <w:tcW w:w="392" w:type="dxa"/>
            <w:shd w:val="clear" w:color="auto" w:fill="auto"/>
            <w:vAlign w:val="center"/>
          </w:tcPr>
          <w:p w14:paraId="5E94E816" w14:textId="77777777" w:rsidR="002349E7" w:rsidRPr="005518F4" w:rsidRDefault="002349E7" w:rsidP="00201C09">
            <w:pPr>
              <w:keepNext/>
              <w:keepLines/>
              <w:spacing w:line="276" w:lineRule="auto"/>
              <w:jc w:val="center"/>
              <w:rPr>
                <w:rFonts w:ascii="Tahoma" w:hAnsi="Tahoma" w:cs="Tahoma"/>
                <w:sz w:val="16"/>
                <w:szCs w:val="22"/>
                <w:lang w:eastAsia="en-US"/>
              </w:rPr>
            </w:pPr>
          </w:p>
          <w:p w14:paraId="11987913" w14:textId="77777777" w:rsidR="002349E7" w:rsidRPr="005518F4" w:rsidRDefault="002349E7" w:rsidP="00201C09">
            <w:pPr>
              <w:keepNext/>
              <w:keepLines/>
              <w:spacing w:line="276" w:lineRule="auto"/>
              <w:jc w:val="center"/>
              <w:rPr>
                <w:rFonts w:ascii="Tahoma" w:hAnsi="Tahoma" w:cs="Tahoma"/>
                <w:sz w:val="16"/>
                <w:szCs w:val="22"/>
                <w:lang w:eastAsia="en-US"/>
              </w:rPr>
            </w:pPr>
            <w:r w:rsidRPr="005518F4">
              <w:rPr>
                <w:rFonts w:ascii="Tahoma" w:hAnsi="Tahoma" w:cs="Tahoma"/>
                <w:sz w:val="16"/>
                <w:szCs w:val="22"/>
                <w:lang w:eastAsia="en-US"/>
              </w:rPr>
              <w:t>2.</w:t>
            </w:r>
          </w:p>
          <w:p w14:paraId="216982A7" w14:textId="77777777" w:rsidR="002349E7" w:rsidRPr="005518F4" w:rsidRDefault="002349E7" w:rsidP="00201C09">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7C615B6" w14:textId="77777777" w:rsidR="002349E7" w:rsidRPr="005518F4" w:rsidRDefault="002349E7" w:rsidP="00201C09">
            <w:pPr>
              <w:keepNext/>
              <w:keepLines/>
              <w:spacing w:line="276" w:lineRule="auto"/>
              <w:rPr>
                <w:rFonts w:ascii="Tahoma" w:hAnsi="Tahoma" w:cs="Tahoma"/>
                <w:sz w:val="22"/>
                <w:szCs w:val="22"/>
                <w:lang w:eastAsia="en-US"/>
              </w:rPr>
            </w:pPr>
          </w:p>
          <w:p w14:paraId="353BC72D" w14:textId="77777777" w:rsidR="002349E7" w:rsidRPr="005518F4" w:rsidRDefault="002349E7" w:rsidP="00201C09">
            <w:pPr>
              <w:keepNext/>
              <w:keepLines/>
              <w:spacing w:line="276" w:lineRule="auto"/>
              <w:rPr>
                <w:rFonts w:ascii="Tahoma" w:hAnsi="Tahoma" w:cs="Tahoma"/>
                <w:sz w:val="22"/>
                <w:szCs w:val="22"/>
                <w:lang w:eastAsia="en-US"/>
              </w:rPr>
            </w:pPr>
          </w:p>
          <w:p w14:paraId="5154DDF1" w14:textId="77777777" w:rsidR="002349E7" w:rsidRPr="005518F4" w:rsidRDefault="002349E7" w:rsidP="00201C09">
            <w:pPr>
              <w:keepNext/>
              <w:keepLines/>
              <w:spacing w:line="276" w:lineRule="auto"/>
              <w:rPr>
                <w:rFonts w:ascii="Tahoma" w:hAnsi="Tahoma" w:cs="Tahoma"/>
                <w:sz w:val="22"/>
                <w:szCs w:val="22"/>
                <w:lang w:eastAsia="en-US"/>
              </w:rPr>
            </w:pPr>
          </w:p>
        </w:tc>
      </w:tr>
      <w:tr w:rsidR="002349E7" w:rsidRPr="005518F4" w14:paraId="56674FC3" w14:textId="77777777" w:rsidTr="009670A9">
        <w:tc>
          <w:tcPr>
            <w:tcW w:w="392" w:type="dxa"/>
            <w:shd w:val="clear" w:color="auto" w:fill="auto"/>
            <w:vAlign w:val="center"/>
          </w:tcPr>
          <w:p w14:paraId="26C46937" w14:textId="77777777" w:rsidR="002349E7" w:rsidRPr="005518F4" w:rsidRDefault="002349E7" w:rsidP="00201C09">
            <w:pPr>
              <w:keepNext/>
              <w:keepLines/>
              <w:spacing w:line="276" w:lineRule="auto"/>
              <w:jc w:val="center"/>
              <w:rPr>
                <w:rFonts w:ascii="Tahoma" w:hAnsi="Tahoma" w:cs="Tahoma"/>
                <w:sz w:val="16"/>
                <w:szCs w:val="22"/>
                <w:lang w:eastAsia="en-US"/>
              </w:rPr>
            </w:pPr>
          </w:p>
          <w:p w14:paraId="58053D58" w14:textId="77777777" w:rsidR="002349E7" w:rsidRPr="005518F4" w:rsidRDefault="002349E7" w:rsidP="00201C09">
            <w:pPr>
              <w:keepNext/>
              <w:keepLines/>
              <w:spacing w:line="276" w:lineRule="auto"/>
              <w:jc w:val="center"/>
              <w:rPr>
                <w:rFonts w:ascii="Tahoma" w:hAnsi="Tahoma" w:cs="Tahoma"/>
                <w:sz w:val="16"/>
                <w:szCs w:val="22"/>
                <w:lang w:eastAsia="en-US"/>
              </w:rPr>
            </w:pPr>
            <w:r w:rsidRPr="005518F4">
              <w:rPr>
                <w:rFonts w:ascii="Tahoma" w:hAnsi="Tahoma" w:cs="Tahoma"/>
                <w:sz w:val="16"/>
                <w:szCs w:val="22"/>
                <w:lang w:eastAsia="en-US"/>
              </w:rPr>
              <w:t>3.</w:t>
            </w:r>
          </w:p>
          <w:p w14:paraId="5C0F350E" w14:textId="77777777" w:rsidR="002349E7" w:rsidRPr="005518F4" w:rsidRDefault="002349E7" w:rsidP="00201C09">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E733CFE" w14:textId="77777777" w:rsidR="002349E7" w:rsidRPr="005518F4" w:rsidRDefault="002349E7" w:rsidP="00201C09">
            <w:pPr>
              <w:keepNext/>
              <w:keepLines/>
              <w:spacing w:line="276" w:lineRule="auto"/>
              <w:rPr>
                <w:rFonts w:ascii="Tahoma" w:hAnsi="Tahoma" w:cs="Tahoma"/>
                <w:sz w:val="22"/>
                <w:szCs w:val="22"/>
                <w:lang w:eastAsia="en-US"/>
              </w:rPr>
            </w:pPr>
          </w:p>
          <w:p w14:paraId="35F7AD1F" w14:textId="77777777" w:rsidR="002349E7" w:rsidRPr="005518F4" w:rsidRDefault="002349E7" w:rsidP="00201C09">
            <w:pPr>
              <w:keepNext/>
              <w:keepLines/>
              <w:spacing w:line="276" w:lineRule="auto"/>
              <w:rPr>
                <w:rFonts w:ascii="Tahoma" w:hAnsi="Tahoma" w:cs="Tahoma"/>
                <w:sz w:val="22"/>
                <w:szCs w:val="22"/>
                <w:lang w:eastAsia="en-US"/>
              </w:rPr>
            </w:pPr>
          </w:p>
          <w:p w14:paraId="79B957B9" w14:textId="77777777" w:rsidR="002349E7" w:rsidRPr="005518F4" w:rsidRDefault="002349E7" w:rsidP="00201C09">
            <w:pPr>
              <w:keepNext/>
              <w:keepLines/>
              <w:spacing w:line="276" w:lineRule="auto"/>
              <w:rPr>
                <w:rFonts w:ascii="Tahoma" w:hAnsi="Tahoma" w:cs="Tahoma"/>
                <w:sz w:val="22"/>
                <w:szCs w:val="22"/>
                <w:lang w:eastAsia="en-US"/>
              </w:rPr>
            </w:pPr>
          </w:p>
        </w:tc>
      </w:tr>
    </w:tbl>
    <w:p w14:paraId="546BD9E9" w14:textId="77777777" w:rsidR="002349E7" w:rsidRPr="005518F4" w:rsidRDefault="002349E7" w:rsidP="00201C09">
      <w:pPr>
        <w:keepNext/>
        <w:keepLines/>
        <w:jc w:val="both"/>
        <w:rPr>
          <w:rFonts w:ascii="Tahoma" w:hAnsi="Tahoma" w:cs="Tahoma"/>
          <w:bCs/>
          <w:i/>
          <w:noProof/>
          <w:sz w:val="18"/>
          <w:szCs w:val="18"/>
        </w:rPr>
      </w:pPr>
    </w:p>
    <w:p w14:paraId="489392F7" w14:textId="77777777" w:rsidR="002349E7" w:rsidRPr="005518F4" w:rsidRDefault="002349E7" w:rsidP="00201C09">
      <w:pPr>
        <w:keepNext/>
        <w:keepLines/>
        <w:jc w:val="both"/>
        <w:rPr>
          <w:rFonts w:ascii="Tahoma" w:hAnsi="Tahoma" w:cs="Tahoma"/>
          <w:bCs/>
          <w:i/>
          <w:noProof/>
          <w:sz w:val="18"/>
          <w:szCs w:val="18"/>
        </w:rPr>
      </w:pPr>
    </w:p>
    <w:p w14:paraId="6079E6F8" w14:textId="77777777" w:rsidR="002349E7" w:rsidRPr="005518F4" w:rsidRDefault="002349E7" w:rsidP="00201C09">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5518F4" w14:paraId="263F5FF1" w14:textId="77777777" w:rsidTr="009670A9">
        <w:tc>
          <w:tcPr>
            <w:tcW w:w="3189" w:type="dxa"/>
            <w:tcBorders>
              <w:top w:val="single" w:sz="4" w:space="0" w:color="auto"/>
            </w:tcBorders>
            <w:vAlign w:val="bottom"/>
          </w:tcPr>
          <w:p w14:paraId="3F9E9EBF" w14:textId="77777777" w:rsidR="002349E7" w:rsidRPr="005518F4" w:rsidRDefault="002349E7" w:rsidP="00201C09">
            <w:pPr>
              <w:keepNext/>
              <w:keepLines/>
              <w:tabs>
                <w:tab w:val="left" w:pos="567"/>
                <w:tab w:val="num" w:pos="851"/>
                <w:tab w:val="left" w:pos="993"/>
              </w:tabs>
              <w:jc w:val="center"/>
              <w:rPr>
                <w:rFonts w:ascii="Tahoma" w:hAnsi="Tahoma" w:cs="Tahoma"/>
              </w:rPr>
            </w:pPr>
            <w:r w:rsidRPr="005518F4">
              <w:rPr>
                <w:rFonts w:ascii="Tahoma" w:hAnsi="Tahoma" w:cs="Tahoma"/>
              </w:rPr>
              <w:t>Kraj, datum</w:t>
            </w:r>
          </w:p>
        </w:tc>
        <w:tc>
          <w:tcPr>
            <w:tcW w:w="2268" w:type="dxa"/>
          </w:tcPr>
          <w:p w14:paraId="433CD962" w14:textId="77777777" w:rsidR="002349E7" w:rsidRPr="005518F4" w:rsidRDefault="002349E7" w:rsidP="00201C09">
            <w:pPr>
              <w:keepNext/>
              <w:keepLines/>
              <w:tabs>
                <w:tab w:val="left" w:pos="567"/>
                <w:tab w:val="num" w:pos="851"/>
                <w:tab w:val="left" w:pos="993"/>
              </w:tabs>
              <w:jc w:val="center"/>
              <w:rPr>
                <w:rFonts w:ascii="Tahoma" w:hAnsi="Tahoma" w:cs="Tahoma"/>
              </w:rPr>
            </w:pPr>
            <w:r w:rsidRPr="005518F4">
              <w:rPr>
                <w:rFonts w:ascii="Tahoma" w:hAnsi="Tahoma" w:cs="Tahoma"/>
              </w:rPr>
              <w:t>žig</w:t>
            </w:r>
          </w:p>
        </w:tc>
        <w:tc>
          <w:tcPr>
            <w:tcW w:w="4111" w:type="dxa"/>
            <w:tcBorders>
              <w:top w:val="single" w:sz="4" w:space="0" w:color="auto"/>
            </w:tcBorders>
          </w:tcPr>
          <w:p w14:paraId="106C4FD5" w14:textId="3A63807D" w:rsidR="002349E7" w:rsidRPr="005518F4" w:rsidRDefault="002349E7" w:rsidP="00201C09">
            <w:pPr>
              <w:keepNext/>
              <w:keepLines/>
              <w:tabs>
                <w:tab w:val="left" w:pos="567"/>
                <w:tab w:val="num" w:pos="851"/>
                <w:tab w:val="left" w:pos="993"/>
              </w:tabs>
              <w:jc w:val="center"/>
              <w:rPr>
                <w:rFonts w:ascii="Tahoma" w:hAnsi="Tahoma" w:cs="Tahoma"/>
              </w:rPr>
            </w:pPr>
            <w:r w:rsidRPr="005518F4">
              <w:rPr>
                <w:rFonts w:ascii="Tahoma" w:hAnsi="Tahoma" w:cs="Tahoma"/>
              </w:rPr>
              <w:t>(</w:t>
            </w:r>
            <w:r w:rsidR="00135811">
              <w:rPr>
                <w:rFonts w:ascii="Tahoma" w:hAnsi="Tahoma" w:cs="Tahoma"/>
              </w:rPr>
              <w:t>Ime in priimek ter p</w:t>
            </w:r>
            <w:r w:rsidR="00135811" w:rsidRPr="00112425">
              <w:rPr>
                <w:rFonts w:ascii="Tahoma" w:hAnsi="Tahoma" w:cs="Tahoma"/>
              </w:rPr>
              <w:t>odpis gospodarske</w:t>
            </w:r>
            <w:r w:rsidR="00135811">
              <w:rPr>
                <w:rFonts w:ascii="Tahoma" w:hAnsi="Tahoma" w:cs="Tahoma"/>
              </w:rPr>
              <w:t>ga subjekta</w:t>
            </w:r>
            <w:r w:rsidRPr="005518F4">
              <w:rPr>
                <w:rFonts w:ascii="Tahoma" w:hAnsi="Tahoma" w:cs="Tahoma"/>
              </w:rPr>
              <w:t>)</w:t>
            </w:r>
          </w:p>
        </w:tc>
      </w:tr>
    </w:tbl>
    <w:p w14:paraId="685077EA" w14:textId="77777777" w:rsidR="002349E7" w:rsidRPr="005518F4" w:rsidRDefault="002349E7" w:rsidP="00201C09">
      <w:pPr>
        <w:keepNext/>
        <w:keepLines/>
        <w:tabs>
          <w:tab w:val="left" w:pos="2835"/>
        </w:tabs>
        <w:ind w:left="284" w:hanging="284"/>
        <w:jc w:val="both"/>
        <w:rPr>
          <w:rFonts w:ascii="Tahoma" w:hAnsi="Tahoma" w:cs="Tahoma"/>
        </w:rPr>
      </w:pPr>
    </w:p>
    <w:p w14:paraId="34E8D300" w14:textId="77777777" w:rsidR="002349E7" w:rsidRPr="005518F4" w:rsidRDefault="002349E7" w:rsidP="00201C09">
      <w:pPr>
        <w:keepNext/>
        <w:keepLines/>
        <w:tabs>
          <w:tab w:val="left" w:pos="2835"/>
        </w:tabs>
        <w:jc w:val="both"/>
        <w:rPr>
          <w:rFonts w:ascii="Tahoma" w:hAnsi="Tahoma" w:cs="Tahoma"/>
        </w:rPr>
      </w:pPr>
    </w:p>
    <w:p w14:paraId="62F368DC" w14:textId="77777777" w:rsidR="002349E7" w:rsidRPr="005518F4" w:rsidRDefault="002349E7" w:rsidP="00201C09">
      <w:pPr>
        <w:keepNext/>
        <w:keepLines/>
        <w:jc w:val="both"/>
        <w:rPr>
          <w:b/>
        </w:rPr>
      </w:pPr>
    </w:p>
    <w:p w14:paraId="2F0AB32A" w14:textId="77777777" w:rsidR="002349E7" w:rsidRPr="005518F4" w:rsidRDefault="002349E7" w:rsidP="00201C09">
      <w:pPr>
        <w:keepNext/>
        <w:keepLines/>
        <w:spacing w:after="40"/>
        <w:jc w:val="both"/>
        <w:rPr>
          <w:rFonts w:ascii="Tahoma" w:hAnsi="Tahoma" w:cs="Tahoma"/>
          <w:b/>
          <w:i/>
          <w:sz w:val="18"/>
          <w:szCs w:val="18"/>
          <w:u w:val="single"/>
        </w:rPr>
      </w:pPr>
      <w:r w:rsidRPr="005518F4">
        <w:rPr>
          <w:rFonts w:ascii="Tahoma" w:hAnsi="Tahoma" w:cs="Tahoma"/>
          <w:b/>
          <w:i/>
          <w:sz w:val="18"/>
          <w:szCs w:val="18"/>
          <w:u w:val="single"/>
        </w:rPr>
        <w:t xml:space="preserve">Opomba:  </w:t>
      </w:r>
      <w:r w:rsidRPr="005518F4">
        <w:rPr>
          <w:rFonts w:ascii="Tahoma" w:hAnsi="Tahoma" w:cs="Tahoma"/>
          <w:i/>
          <w:iCs/>
          <w:sz w:val="18"/>
          <w:szCs w:val="22"/>
        </w:rPr>
        <w:t xml:space="preserve">Obrazec se izpolni in podpiše </w:t>
      </w:r>
      <w:r w:rsidRPr="005518F4">
        <w:rPr>
          <w:rFonts w:ascii="Tahoma" w:hAnsi="Tahoma" w:cs="Tahoma"/>
          <w:i/>
          <w:iCs/>
          <w:sz w:val="18"/>
          <w:szCs w:val="22"/>
          <w:u w:val="single"/>
        </w:rPr>
        <w:t>kadar namerava ponudnik izvesti javno naročilo s podizvajalcem, ki zahteva neposredno plačilo</w:t>
      </w:r>
      <w:r w:rsidRPr="005518F4">
        <w:rPr>
          <w:rFonts w:ascii="Tahoma" w:hAnsi="Tahoma" w:cs="Tahoma"/>
          <w:i/>
          <w:iCs/>
          <w:sz w:val="18"/>
          <w:szCs w:val="22"/>
        </w:rPr>
        <w:t xml:space="preserve"> v skladu s 94. členom ZJN-3, ter posledično služi kot priloga k </w:t>
      </w:r>
      <w:r w:rsidR="00E1447F" w:rsidRPr="005518F4">
        <w:rPr>
          <w:rFonts w:ascii="Tahoma" w:hAnsi="Tahoma" w:cs="Tahoma"/>
          <w:i/>
          <w:iCs/>
          <w:sz w:val="18"/>
          <w:szCs w:val="22"/>
        </w:rPr>
        <w:t xml:space="preserve">okvirnemu sporazumu </w:t>
      </w:r>
      <w:r w:rsidRPr="005518F4">
        <w:rPr>
          <w:rFonts w:ascii="Tahoma" w:hAnsi="Tahoma" w:cs="Tahoma"/>
          <w:i/>
          <w:iCs/>
          <w:sz w:val="18"/>
          <w:szCs w:val="22"/>
        </w:rPr>
        <w:t>o izvedbi javnega naročila.</w:t>
      </w:r>
    </w:p>
    <w:p w14:paraId="488813AC" w14:textId="77777777" w:rsidR="002349E7" w:rsidRPr="005518F4" w:rsidRDefault="002349E7" w:rsidP="00201C09">
      <w:pPr>
        <w:keepNext/>
        <w:keepLines/>
        <w:jc w:val="both"/>
        <w:rPr>
          <w:rFonts w:ascii="Tahoma" w:hAnsi="Tahoma" w:cs="Tahoma"/>
          <w:i/>
          <w:iCs/>
          <w:sz w:val="16"/>
          <w:szCs w:val="22"/>
        </w:rPr>
      </w:pPr>
    </w:p>
    <w:p w14:paraId="276776EA" w14:textId="77777777" w:rsidR="002349E7" w:rsidRPr="005518F4" w:rsidRDefault="002349E7" w:rsidP="00201C09">
      <w:pPr>
        <w:keepNext/>
        <w:keepLines/>
        <w:jc w:val="both"/>
        <w:rPr>
          <w:rFonts w:ascii="Tahoma" w:hAnsi="Tahoma" w:cs="Tahoma"/>
          <w:i/>
          <w:iCs/>
          <w:sz w:val="18"/>
          <w:szCs w:val="22"/>
        </w:rPr>
      </w:pPr>
      <w:r w:rsidRPr="005518F4">
        <w:rPr>
          <w:rFonts w:ascii="Tahoma" w:hAnsi="Tahoma" w:cs="Tahoma"/>
          <w:i/>
          <w:iCs/>
          <w:sz w:val="18"/>
          <w:szCs w:val="22"/>
        </w:rPr>
        <w:t xml:space="preserve">V primeru, da ponudnik </w:t>
      </w:r>
      <w:r w:rsidRPr="005518F4">
        <w:rPr>
          <w:rFonts w:ascii="Tahoma" w:hAnsi="Tahoma" w:cs="Tahoma"/>
          <w:i/>
          <w:iCs/>
          <w:sz w:val="18"/>
          <w:szCs w:val="22"/>
          <w:u w:val="single"/>
        </w:rPr>
        <w:t>ne namerava</w:t>
      </w:r>
      <w:r w:rsidRPr="005518F4">
        <w:rPr>
          <w:rFonts w:ascii="Tahoma" w:hAnsi="Tahoma" w:cs="Tahoma"/>
          <w:i/>
          <w:iCs/>
          <w:sz w:val="18"/>
          <w:szCs w:val="22"/>
        </w:rPr>
        <w:t xml:space="preserve"> izvesti javno naročilo s podizvajalcem, </w:t>
      </w:r>
      <w:r w:rsidRPr="005518F4">
        <w:rPr>
          <w:rFonts w:ascii="Tahoma" w:hAnsi="Tahoma" w:cs="Tahoma"/>
          <w:i/>
          <w:iCs/>
          <w:sz w:val="18"/>
          <w:szCs w:val="22"/>
          <w:u w:val="single"/>
        </w:rPr>
        <w:t>ki zahteva neposredno plačilo</w:t>
      </w:r>
      <w:r w:rsidRPr="005518F4">
        <w:rPr>
          <w:rFonts w:ascii="Tahoma" w:hAnsi="Tahoma" w:cs="Tahoma"/>
          <w:i/>
          <w:iCs/>
          <w:sz w:val="18"/>
          <w:szCs w:val="22"/>
        </w:rPr>
        <w:t xml:space="preserve">, obrazca ni potrebno izpolniti.  </w:t>
      </w:r>
    </w:p>
    <w:p w14:paraId="4749C925" w14:textId="77777777" w:rsidR="002349E7" w:rsidRPr="005518F4" w:rsidRDefault="002349E7" w:rsidP="00201C09">
      <w:pPr>
        <w:keepNext/>
        <w:keepLines/>
        <w:jc w:val="both"/>
        <w:rPr>
          <w:rFonts w:ascii="Tahoma" w:hAnsi="Tahoma" w:cs="Tahoma"/>
          <w:i/>
          <w:iCs/>
          <w:szCs w:val="22"/>
        </w:rPr>
      </w:pPr>
    </w:p>
    <w:p w14:paraId="74B67DFC" w14:textId="77777777" w:rsidR="002349E7" w:rsidRPr="005518F4" w:rsidRDefault="002349E7" w:rsidP="00201C09">
      <w:pPr>
        <w:keepNext/>
        <w:keepLines/>
        <w:spacing w:after="40"/>
        <w:jc w:val="both"/>
        <w:rPr>
          <w:rFonts w:ascii="Tahoma" w:hAnsi="Tahoma" w:cs="Tahoma"/>
          <w:b/>
          <w:i/>
          <w:sz w:val="18"/>
          <w:szCs w:val="18"/>
          <w:u w:val="single"/>
        </w:rPr>
      </w:pPr>
      <w:r w:rsidRPr="005518F4">
        <w:rPr>
          <w:rFonts w:ascii="Tahoma" w:hAnsi="Tahoma" w:cs="Tahoma"/>
          <w:b/>
          <w:i/>
          <w:sz w:val="18"/>
          <w:szCs w:val="18"/>
          <w:u w:val="single"/>
        </w:rPr>
        <w:t xml:space="preserve">Navodilo: </w:t>
      </w:r>
      <w:r w:rsidRPr="005518F4">
        <w:rPr>
          <w:rFonts w:ascii="Tahoma" w:hAnsi="Tahoma" w:cs="Tahoma"/>
          <w:i/>
          <w:iCs/>
          <w:sz w:val="18"/>
          <w:szCs w:val="22"/>
        </w:rPr>
        <w:t>Glavni izvajalec mora svojemu računu ali situaciji priložiti račun ali situacijo podizvajalca, ki ga je predhodno potrdil.</w:t>
      </w:r>
    </w:p>
    <w:p w14:paraId="180C1BD1" w14:textId="77777777" w:rsidR="002349E7" w:rsidRPr="005518F4" w:rsidRDefault="002349E7" w:rsidP="00201C09">
      <w:pPr>
        <w:keepNext/>
        <w:keepLines/>
        <w:jc w:val="both"/>
        <w:rPr>
          <w:rFonts w:ascii="Tahoma" w:hAnsi="Tahoma" w:cs="Tahoma"/>
          <w:i/>
          <w:sz w:val="18"/>
        </w:rPr>
      </w:pPr>
    </w:p>
    <w:p w14:paraId="2393F0BA" w14:textId="77777777" w:rsidR="002349E7" w:rsidRPr="005518F4" w:rsidRDefault="002349E7" w:rsidP="00201C09">
      <w:pPr>
        <w:keepNext/>
        <w:keepLines/>
        <w:jc w:val="both"/>
        <w:rPr>
          <w:rFonts w:ascii="Tahoma" w:hAnsi="Tahoma" w:cs="Tahoma"/>
          <w:i/>
          <w:sz w:val="18"/>
        </w:rPr>
      </w:pPr>
      <w:r w:rsidRPr="005518F4">
        <w:rPr>
          <w:rFonts w:ascii="Tahoma" w:hAnsi="Tahoma" w:cs="Tahoma"/>
          <w:i/>
          <w:sz w:val="18"/>
        </w:rPr>
        <w:t>Obrazec se po potrebi kopira!</w:t>
      </w:r>
    </w:p>
    <w:p w14:paraId="377A70E3" w14:textId="396AF5CA" w:rsidR="00CB3121" w:rsidRPr="005518F4" w:rsidRDefault="00CB3121" w:rsidP="00201C09">
      <w:pPr>
        <w:keepNext/>
        <w:keepLines/>
      </w:pPr>
    </w:p>
    <w:p w14:paraId="576409D1" w14:textId="3502D60D" w:rsidR="00721446" w:rsidRPr="005518F4" w:rsidRDefault="00721446" w:rsidP="00201C09">
      <w:pPr>
        <w:keepNext/>
        <w:keepLines/>
      </w:pPr>
    </w:p>
    <w:p w14:paraId="48DA7296" w14:textId="74894DBB" w:rsidR="00721446" w:rsidRPr="005518F4" w:rsidRDefault="00721446" w:rsidP="00201C09">
      <w:pPr>
        <w:keepNext/>
        <w:keepLines/>
      </w:pPr>
    </w:p>
    <w:p w14:paraId="5277EC2E" w14:textId="754A270E" w:rsidR="00721446" w:rsidRPr="005518F4" w:rsidRDefault="00721446" w:rsidP="00201C09">
      <w:pPr>
        <w:keepNext/>
        <w:keepLines/>
      </w:pPr>
    </w:p>
    <w:p w14:paraId="38C9342E" w14:textId="1197616C" w:rsidR="00721446" w:rsidRPr="005518F4" w:rsidRDefault="00721446" w:rsidP="00201C09">
      <w:pPr>
        <w:keepNext/>
        <w:keepLines/>
      </w:pPr>
    </w:p>
    <w:p w14:paraId="77813536" w14:textId="6600047F" w:rsidR="00721446" w:rsidRPr="005518F4" w:rsidRDefault="00721446" w:rsidP="00201C09">
      <w:pPr>
        <w:keepNext/>
        <w:keepLines/>
      </w:pPr>
    </w:p>
    <w:p w14:paraId="29B96F61" w14:textId="048E1DE1" w:rsidR="00721446" w:rsidRPr="005518F4" w:rsidRDefault="00721446" w:rsidP="00201C09">
      <w:pPr>
        <w:keepNext/>
        <w:keepLines/>
      </w:pPr>
    </w:p>
    <w:p w14:paraId="5B1CEF91" w14:textId="77777777" w:rsidR="00577CC4" w:rsidRPr="005518F4" w:rsidRDefault="00577CC4" w:rsidP="00201C09">
      <w:pPr>
        <w:keepNext/>
        <w:keepLines/>
      </w:pPr>
    </w:p>
    <w:p w14:paraId="7744ED01" w14:textId="4ACDDF3E" w:rsidR="00721446" w:rsidRPr="005518F4" w:rsidRDefault="00721446" w:rsidP="00201C09">
      <w:pPr>
        <w:keepNext/>
        <w:keepLines/>
      </w:pPr>
    </w:p>
    <w:p w14:paraId="56FA22A4" w14:textId="4B19A2E2" w:rsidR="00721446" w:rsidRDefault="00721446" w:rsidP="00201C09">
      <w:pPr>
        <w:keepNext/>
        <w:keepLines/>
      </w:pPr>
    </w:p>
    <w:p w14:paraId="318A9A09" w14:textId="7CEADCDD" w:rsidR="00135811" w:rsidRDefault="00135811" w:rsidP="00201C09">
      <w:pPr>
        <w:keepNext/>
        <w:keepLines/>
      </w:pPr>
    </w:p>
    <w:p w14:paraId="59280099" w14:textId="6EABC03A" w:rsidR="00866E55" w:rsidRDefault="00866E55" w:rsidP="00201C09">
      <w:pPr>
        <w:keepNext/>
        <w:keepLines/>
      </w:pPr>
    </w:p>
    <w:p w14:paraId="4DFA5852" w14:textId="77777777" w:rsidR="00866E55" w:rsidRPr="005518F4" w:rsidRDefault="00866E55" w:rsidP="00201C09">
      <w:pPr>
        <w:keepNext/>
        <w:keepLines/>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986"/>
        <w:gridCol w:w="2552"/>
      </w:tblGrid>
      <w:tr w:rsidR="00135811" w:rsidRPr="005518F4" w14:paraId="1DBABEC7" w14:textId="77777777" w:rsidTr="005F7C34">
        <w:tc>
          <w:tcPr>
            <w:tcW w:w="6986" w:type="dxa"/>
          </w:tcPr>
          <w:p w14:paraId="71E28F28" w14:textId="5711B98C" w:rsidR="00135811" w:rsidRPr="005518F4" w:rsidRDefault="00135811" w:rsidP="00135811">
            <w:pPr>
              <w:keepNext/>
              <w:keepLines/>
              <w:jc w:val="both"/>
              <w:rPr>
                <w:rFonts w:ascii="Tahoma" w:hAnsi="Tahoma" w:cs="Tahoma"/>
              </w:rPr>
            </w:pPr>
            <w:r w:rsidRPr="005518F4">
              <w:lastRenderedPageBreak/>
              <w:br w:type="page"/>
            </w:r>
            <w:r w:rsidRPr="005518F4">
              <w:br w:type="page"/>
            </w:r>
            <w:r w:rsidRPr="005518F4">
              <w:br w:type="page"/>
            </w:r>
            <w:r w:rsidRPr="005518F4">
              <w:br w:type="page"/>
            </w:r>
            <w:r w:rsidRPr="005518F4">
              <w:rPr>
                <w:rFonts w:ascii="Tahoma" w:hAnsi="Tahoma" w:cs="Tahoma"/>
              </w:rPr>
              <w:br w:type="page"/>
            </w:r>
            <w:r w:rsidRPr="005518F4">
              <w:rPr>
                <w:rFonts w:ascii="Tahoma" w:hAnsi="Tahoma" w:cs="Tahoma"/>
                <w:b/>
              </w:rPr>
              <w:br w:type="page"/>
            </w:r>
            <w:r w:rsidRPr="005518F4">
              <w:rPr>
                <w:rFonts w:ascii="Tahoma" w:hAnsi="Tahoma" w:cs="Tahoma"/>
              </w:rPr>
              <w:br w:type="page"/>
            </w:r>
            <w:r w:rsidRPr="00112425">
              <w:rPr>
                <w:rFonts w:ascii="Tahoma" w:eastAsia="Calibri" w:hAnsi="Tahoma" w:cs="Tahoma"/>
              </w:rPr>
              <w:t>SOGLASJE PODIZVAJALC</w:t>
            </w:r>
            <w:r>
              <w:rPr>
                <w:rFonts w:ascii="Tahoma" w:eastAsia="Calibri" w:hAnsi="Tahoma" w:cs="Tahoma"/>
              </w:rPr>
              <w:t>A</w:t>
            </w:r>
          </w:p>
        </w:tc>
        <w:tc>
          <w:tcPr>
            <w:tcW w:w="2552" w:type="dxa"/>
          </w:tcPr>
          <w:p w14:paraId="1B9AD3C4" w14:textId="74D9302A" w:rsidR="00135811" w:rsidRPr="005518F4" w:rsidRDefault="00135811" w:rsidP="00201C09">
            <w:pPr>
              <w:keepNext/>
              <w:keepLines/>
              <w:jc w:val="both"/>
              <w:rPr>
                <w:rFonts w:ascii="Tahoma" w:hAnsi="Tahoma" w:cs="Tahoma"/>
                <w:b/>
              </w:rPr>
            </w:pPr>
            <w:r w:rsidRPr="005518F4">
              <w:rPr>
                <w:rFonts w:ascii="Tahoma" w:hAnsi="Tahoma" w:cs="Tahoma"/>
                <w:b/>
                <w:i/>
              </w:rPr>
              <w:t>Obrazec 2 k Prilogi 4</w:t>
            </w:r>
            <w:r>
              <w:rPr>
                <w:rFonts w:ascii="Tahoma" w:hAnsi="Tahoma" w:cs="Tahoma"/>
                <w:b/>
                <w:i/>
              </w:rPr>
              <w:t>/1</w:t>
            </w:r>
          </w:p>
        </w:tc>
      </w:tr>
    </w:tbl>
    <w:p w14:paraId="20359117" w14:textId="77777777" w:rsidR="002349E7" w:rsidRPr="005518F4" w:rsidRDefault="002349E7" w:rsidP="00201C09">
      <w:pPr>
        <w:keepNext/>
        <w:keepLines/>
        <w:rPr>
          <w:rFonts w:ascii="Tahoma" w:hAnsi="Tahoma" w:cs="Tahoma"/>
          <w:b/>
          <w:sz w:val="28"/>
        </w:rPr>
      </w:pPr>
    </w:p>
    <w:p w14:paraId="29FB8310" w14:textId="77777777" w:rsidR="00286EA6" w:rsidRPr="005518F4" w:rsidRDefault="00286EA6" w:rsidP="00201C09">
      <w:pPr>
        <w:keepNext/>
        <w:keepLines/>
        <w:rPr>
          <w:rFonts w:ascii="Tahoma" w:hAnsi="Tahoma" w:cs="Tahoma"/>
        </w:rPr>
      </w:pPr>
      <w:r w:rsidRPr="005518F4">
        <w:rPr>
          <w:rFonts w:ascii="Tahoma" w:hAnsi="Tahoma" w:cs="Tahoma"/>
        </w:rPr>
        <w:t xml:space="preserve">Podizvajalec: ___________________________________________________________________________, </w:t>
      </w:r>
    </w:p>
    <w:p w14:paraId="30DFB3D0" w14:textId="77777777" w:rsidR="00286EA6" w:rsidRPr="005518F4" w:rsidRDefault="00286EA6" w:rsidP="00201C09">
      <w:pPr>
        <w:keepNext/>
        <w:keepLines/>
        <w:rPr>
          <w:rFonts w:ascii="Tahoma" w:hAnsi="Tahoma" w:cs="Tahoma"/>
        </w:rPr>
      </w:pPr>
    </w:p>
    <w:p w14:paraId="1101F27B" w14:textId="36759A0B" w:rsidR="00286EA6" w:rsidRDefault="00286EA6" w:rsidP="00201C09">
      <w:pPr>
        <w:keepNext/>
        <w:keepLines/>
        <w:rPr>
          <w:rFonts w:ascii="Tahoma" w:hAnsi="Tahoma" w:cs="Tahoma"/>
        </w:rPr>
      </w:pPr>
      <w:r w:rsidRPr="005518F4">
        <w:rPr>
          <w:rFonts w:ascii="Tahoma" w:hAnsi="Tahoma" w:cs="Tahoma"/>
        </w:rPr>
        <w:t>ki nastopamo kot podizvajalec pri</w:t>
      </w:r>
      <w:r w:rsidR="00866E55">
        <w:rPr>
          <w:rFonts w:ascii="Tahoma" w:hAnsi="Tahoma" w:cs="Tahoma"/>
        </w:rPr>
        <w:t xml:space="preserve"> gospodarskem subjektu:</w:t>
      </w:r>
    </w:p>
    <w:p w14:paraId="58A3785A" w14:textId="77777777" w:rsidR="00866E55" w:rsidRPr="005518F4" w:rsidRDefault="00866E55" w:rsidP="00201C09">
      <w:pPr>
        <w:keepNext/>
        <w:keepLines/>
        <w:rPr>
          <w:rFonts w:ascii="Tahoma" w:hAnsi="Tahoma" w:cs="Tahoma"/>
        </w:rPr>
      </w:pPr>
    </w:p>
    <w:p w14:paraId="12C009D7" w14:textId="77777777" w:rsidR="00286EA6" w:rsidRPr="005518F4" w:rsidRDefault="00286EA6" w:rsidP="00201C09">
      <w:pPr>
        <w:keepNext/>
        <w:keepLines/>
        <w:pBdr>
          <w:bottom w:val="single" w:sz="12" w:space="1" w:color="auto"/>
        </w:pBdr>
        <w:rPr>
          <w:rFonts w:ascii="Tahoma" w:hAnsi="Tahoma" w:cs="Tahoma"/>
          <w:b/>
          <w:sz w:val="8"/>
        </w:rPr>
      </w:pPr>
    </w:p>
    <w:p w14:paraId="2AEDEE77" w14:textId="77777777" w:rsidR="00286EA6" w:rsidRPr="005518F4" w:rsidRDefault="00286EA6" w:rsidP="00201C09">
      <w:pPr>
        <w:keepNext/>
        <w:keepLines/>
        <w:spacing w:after="120"/>
        <w:jc w:val="both"/>
        <w:rPr>
          <w:rFonts w:ascii="Tahoma" w:hAnsi="Tahoma" w:cs="Tahoma"/>
        </w:rPr>
      </w:pPr>
    </w:p>
    <w:p w14:paraId="420BED0E" w14:textId="714AFF08" w:rsidR="002349E7" w:rsidRPr="005518F4" w:rsidRDefault="002349E7" w:rsidP="00201C09">
      <w:pPr>
        <w:keepNext/>
        <w:keepLines/>
        <w:spacing w:after="120"/>
        <w:jc w:val="both"/>
        <w:rPr>
          <w:rFonts w:ascii="Tahoma" w:hAnsi="Tahoma" w:cs="Tahoma"/>
        </w:rPr>
      </w:pPr>
      <w:r w:rsidRPr="005518F4">
        <w:rPr>
          <w:rFonts w:ascii="Tahoma" w:hAnsi="Tahoma" w:cs="Tahoma"/>
        </w:rPr>
        <w:t xml:space="preserve">za </w:t>
      </w:r>
      <w:r w:rsidR="00286EA6" w:rsidRPr="005518F4">
        <w:rPr>
          <w:rFonts w:ascii="Tahoma" w:hAnsi="Tahoma" w:cs="Tahoma"/>
        </w:rPr>
        <w:t>izvedbo javnega naročila</w:t>
      </w:r>
      <w:r w:rsidRPr="005518F4">
        <w:rPr>
          <w:rFonts w:ascii="Tahoma" w:hAnsi="Tahoma" w:cs="Tahoma"/>
        </w:rPr>
        <w:t xml:space="preserve"> št</w:t>
      </w:r>
      <w:r w:rsidRPr="005518F4">
        <w:rPr>
          <w:rFonts w:ascii="Tahoma" w:hAnsi="Tahoma" w:cs="Tahoma"/>
          <w:b/>
        </w:rPr>
        <w:t xml:space="preserve"> </w:t>
      </w:r>
      <w:r w:rsidR="002B4C10" w:rsidRPr="005518F4">
        <w:rPr>
          <w:rFonts w:ascii="Tahoma" w:hAnsi="Tahoma" w:cs="Tahoma"/>
          <w:b/>
        </w:rPr>
        <w:t>VKS-</w:t>
      </w:r>
      <w:r w:rsidR="00135811">
        <w:rPr>
          <w:rFonts w:ascii="Tahoma" w:hAnsi="Tahoma" w:cs="Tahoma"/>
          <w:b/>
        </w:rPr>
        <w:t>122</w:t>
      </w:r>
      <w:r w:rsidR="002B4C10" w:rsidRPr="005518F4">
        <w:rPr>
          <w:rFonts w:ascii="Tahoma" w:hAnsi="Tahoma" w:cs="Tahoma"/>
          <w:b/>
        </w:rPr>
        <w:t>/</w:t>
      </w:r>
      <w:r w:rsidR="00FB5FCE">
        <w:rPr>
          <w:rFonts w:ascii="Tahoma" w:hAnsi="Tahoma" w:cs="Tahoma"/>
          <w:b/>
        </w:rPr>
        <w:t>25</w:t>
      </w:r>
      <w:r w:rsidR="00FB5FCE" w:rsidRPr="005518F4">
        <w:rPr>
          <w:rFonts w:ascii="Tahoma" w:hAnsi="Tahoma" w:cs="Tahoma"/>
          <w:b/>
        </w:rPr>
        <w:t xml:space="preserve"> </w:t>
      </w:r>
      <w:r w:rsidR="002B4C10" w:rsidRPr="005518F4">
        <w:rPr>
          <w:rFonts w:ascii="Tahoma" w:hAnsi="Tahoma" w:cs="Tahoma"/>
          <w:b/>
        </w:rPr>
        <w:t>Oddaja gradbenih odpadkov, ki nastajajo pri vzdrževanju vodovodnega in kanalizacijskega omrežja ter pri zbiranju odpadkov v JP VOKA SNAGA</w:t>
      </w:r>
      <w:r w:rsidR="00135811">
        <w:rPr>
          <w:rFonts w:ascii="Tahoma" w:hAnsi="Tahoma" w:cs="Tahoma"/>
          <w:b/>
        </w:rPr>
        <w:t xml:space="preserve"> d.o.o.</w:t>
      </w:r>
      <w:r w:rsidRPr="005518F4">
        <w:rPr>
          <w:rFonts w:ascii="Tahoma" w:hAnsi="Tahoma" w:cs="Tahoma"/>
          <w:b/>
        </w:rPr>
        <w:t xml:space="preserve"> </w:t>
      </w:r>
    </w:p>
    <w:p w14:paraId="25F41CD9" w14:textId="77777777" w:rsidR="002349E7" w:rsidRPr="005518F4" w:rsidRDefault="002349E7" w:rsidP="00201C09">
      <w:pPr>
        <w:keepNext/>
        <w:keepLines/>
        <w:rPr>
          <w:rFonts w:ascii="Tahoma" w:hAnsi="Tahoma" w:cs="Tahoma"/>
          <w:b/>
        </w:rPr>
      </w:pPr>
    </w:p>
    <w:p w14:paraId="210368BB" w14:textId="77777777" w:rsidR="002349E7" w:rsidRPr="005518F4" w:rsidRDefault="002349E7" w:rsidP="00201C09">
      <w:pPr>
        <w:keepNext/>
        <w:keepLines/>
        <w:jc w:val="center"/>
        <w:rPr>
          <w:rFonts w:ascii="Tahoma" w:hAnsi="Tahoma" w:cs="Tahoma"/>
          <w:b/>
          <w:sz w:val="22"/>
          <w:szCs w:val="22"/>
        </w:rPr>
      </w:pPr>
      <w:r w:rsidRPr="005518F4">
        <w:rPr>
          <w:rFonts w:ascii="Tahoma" w:hAnsi="Tahoma" w:cs="Tahoma"/>
          <w:b/>
          <w:sz w:val="22"/>
          <w:szCs w:val="22"/>
        </w:rPr>
        <w:t>SOGLAŠAMO,</w:t>
      </w:r>
    </w:p>
    <w:p w14:paraId="1AD594BE" w14:textId="77777777" w:rsidR="002349E7" w:rsidRPr="005518F4" w:rsidRDefault="002349E7" w:rsidP="00201C09">
      <w:pPr>
        <w:keepNext/>
        <w:keepLines/>
        <w:rPr>
          <w:rFonts w:ascii="Tahoma" w:hAnsi="Tahoma" w:cs="Tahoma"/>
          <w:b/>
        </w:rPr>
      </w:pPr>
    </w:p>
    <w:p w14:paraId="0EB80974" w14:textId="1E60A895" w:rsidR="002349E7" w:rsidRPr="005518F4" w:rsidRDefault="002349E7" w:rsidP="00201C09">
      <w:pPr>
        <w:keepNext/>
        <w:keepLines/>
        <w:spacing w:after="120" w:line="276" w:lineRule="auto"/>
        <w:jc w:val="both"/>
        <w:rPr>
          <w:rFonts w:ascii="Tahoma" w:hAnsi="Tahoma" w:cs="Tahoma"/>
        </w:rPr>
      </w:pPr>
      <w:r w:rsidRPr="005518F4">
        <w:rPr>
          <w:rFonts w:ascii="Tahoma" w:hAnsi="Tahoma" w:cs="Tahoma"/>
        </w:rPr>
        <w:t xml:space="preserve">da nam naročnik </w:t>
      </w:r>
      <w:r w:rsidR="00A86EDA" w:rsidRPr="005518F4">
        <w:rPr>
          <w:rFonts w:ascii="Tahoma" w:hAnsi="Tahoma" w:cs="Tahoma"/>
          <w:noProof/>
        </w:rPr>
        <w:t>JAVNO PODJETJE VODOVOD KANALIZACIJA SNAGA d.o.o., Vodovodna cesta 90, 1000 Ljubljana</w:t>
      </w:r>
      <w:r w:rsidR="00F476AF" w:rsidRPr="005518F4">
        <w:rPr>
          <w:rFonts w:ascii="Tahoma" w:hAnsi="Tahoma" w:cs="Tahoma"/>
          <w:bCs/>
        </w:rPr>
        <w:t>,</w:t>
      </w:r>
      <w:r w:rsidR="002D3BB5" w:rsidRPr="005518F4">
        <w:rPr>
          <w:rFonts w:ascii="Tahoma" w:hAnsi="Tahoma" w:cs="Tahoma"/>
        </w:rPr>
        <w:t xml:space="preserve"> </w:t>
      </w:r>
      <w:r w:rsidRPr="005518F4">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454F651B" w14:textId="77777777" w:rsidR="002349E7" w:rsidRPr="005518F4" w:rsidRDefault="002349E7" w:rsidP="00201C09">
      <w:pPr>
        <w:keepNext/>
        <w:keepLines/>
        <w:rPr>
          <w:b/>
        </w:rPr>
      </w:pPr>
      <w:r w:rsidRPr="005518F4">
        <w:rPr>
          <w:b/>
        </w:rPr>
        <w:t xml:space="preserve"> </w:t>
      </w:r>
    </w:p>
    <w:p w14:paraId="11E69EF8" w14:textId="77777777" w:rsidR="002349E7" w:rsidRPr="005518F4" w:rsidRDefault="002349E7" w:rsidP="00201C09">
      <w:pPr>
        <w:keepNext/>
        <w:keepLines/>
        <w:rPr>
          <w:b/>
        </w:rPr>
      </w:pPr>
    </w:p>
    <w:p w14:paraId="576D419F" w14:textId="77777777" w:rsidR="002349E7" w:rsidRPr="005518F4" w:rsidRDefault="002349E7" w:rsidP="00201C09">
      <w:pPr>
        <w:keepNext/>
        <w:keepLines/>
        <w:rPr>
          <w:rFonts w:ascii="Tahoma" w:hAnsi="Tahoma" w:cs="Tahoma"/>
          <w:b/>
        </w:rPr>
      </w:pPr>
    </w:p>
    <w:p w14:paraId="157B4D14" w14:textId="77777777" w:rsidR="002349E7" w:rsidRPr="005518F4" w:rsidRDefault="002349E7" w:rsidP="00201C09">
      <w:pPr>
        <w:keepNext/>
        <w:keepLines/>
        <w:rPr>
          <w:rFonts w:ascii="Tahoma" w:hAnsi="Tahoma" w:cs="Tahoma"/>
        </w:rPr>
      </w:pPr>
      <w:r w:rsidRPr="005518F4">
        <w:rPr>
          <w:rFonts w:ascii="Tahoma" w:hAnsi="Tahoma" w:cs="Tahoma"/>
        </w:rPr>
        <w:t>____________________________                     Žig                     _______________________________</w:t>
      </w:r>
    </w:p>
    <w:p w14:paraId="3648A35A" w14:textId="0623767A" w:rsidR="002349E7" w:rsidRPr="005518F4" w:rsidRDefault="002349E7" w:rsidP="00201C09">
      <w:pPr>
        <w:keepNext/>
        <w:keepLines/>
        <w:rPr>
          <w:rFonts w:ascii="Tahoma" w:hAnsi="Tahoma" w:cs="Tahoma"/>
        </w:rPr>
      </w:pPr>
      <w:r w:rsidRPr="005518F4">
        <w:rPr>
          <w:rFonts w:ascii="Tahoma" w:hAnsi="Tahoma" w:cs="Tahoma"/>
        </w:rPr>
        <w:t xml:space="preserve">(Kraj in datum)                                                                          </w:t>
      </w:r>
      <w:r w:rsidR="00135811">
        <w:rPr>
          <w:rFonts w:ascii="Tahoma" w:hAnsi="Tahoma" w:cs="Tahoma"/>
          <w:snapToGrid w:val="0"/>
        </w:rPr>
        <w:t>Ime in priimek ter</w:t>
      </w:r>
      <w:r w:rsidR="00135811" w:rsidRPr="00C8579C">
        <w:rPr>
          <w:rFonts w:ascii="Tahoma" w:hAnsi="Tahoma" w:cs="Tahoma"/>
        </w:rPr>
        <w:t xml:space="preserve"> podpis</w:t>
      </w:r>
      <w:r w:rsidR="00135811">
        <w:rPr>
          <w:rFonts w:ascii="Tahoma" w:hAnsi="Tahoma" w:cs="Tahoma"/>
        </w:rPr>
        <w:t xml:space="preserve"> </w:t>
      </w:r>
      <w:r w:rsidR="00135811" w:rsidRPr="00C8579C">
        <w:rPr>
          <w:rFonts w:ascii="Tahoma" w:hAnsi="Tahoma" w:cs="Tahoma"/>
        </w:rPr>
        <w:t>podizvajalca</w:t>
      </w:r>
    </w:p>
    <w:p w14:paraId="1BAF782F" w14:textId="77777777" w:rsidR="002349E7" w:rsidRPr="005518F4" w:rsidRDefault="002349E7" w:rsidP="00201C09">
      <w:pPr>
        <w:keepNext/>
        <w:keepLines/>
      </w:pPr>
    </w:p>
    <w:p w14:paraId="35A2574D" w14:textId="77777777" w:rsidR="002349E7" w:rsidRPr="005518F4" w:rsidRDefault="002349E7" w:rsidP="00201C09">
      <w:pPr>
        <w:keepNext/>
        <w:keepLines/>
      </w:pPr>
    </w:p>
    <w:p w14:paraId="2FFBEF9A" w14:textId="77777777" w:rsidR="002349E7" w:rsidRPr="005518F4" w:rsidRDefault="002349E7" w:rsidP="00201C09">
      <w:pPr>
        <w:keepNext/>
        <w:keepLines/>
      </w:pPr>
    </w:p>
    <w:p w14:paraId="6F23BD7C" w14:textId="77777777" w:rsidR="002349E7" w:rsidRPr="005518F4" w:rsidRDefault="002349E7" w:rsidP="00201C09">
      <w:pPr>
        <w:keepNext/>
        <w:keepLines/>
      </w:pPr>
    </w:p>
    <w:p w14:paraId="49293662" w14:textId="77777777" w:rsidR="002349E7" w:rsidRPr="005518F4" w:rsidRDefault="002349E7" w:rsidP="00201C09">
      <w:pPr>
        <w:keepNext/>
        <w:keepLines/>
      </w:pPr>
    </w:p>
    <w:p w14:paraId="3FF7D217" w14:textId="7268B9CD" w:rsidR="002349E7" w:rsidRPr="005518F4" w:rsidRDefault="002349E7" w:rsidP="00201C09">
      <w:pPr>
        <w:keepNext/>
        <w:keepLines/>
      </w:pPr>
    </w:p>
    <w:p w14:paraId="21439C0B" w14:textId="77777777" w:rsidR="002349E7" w:rsidRPr="005518F4" w:rsidRDefault="002349E7" w:rsidP="00201C09">
      <w:pPr>
        <w:keepNext/>
        <w:keepLines/>
        <w:spacing w:after="40"/>
        <w:jc w:val="both"/>
        <w:rPr>
          <w:rFonts w:ascii="Tahoma" w:hAnsi="Tahoma" w:cs="Tahoma"/>
          <w:b/>
          <w:i/>
          <w:sz w:val="18"/>
          <w:szCs w:val="18"/>
          <w:u w:val="single"/>
        </w:rPr>
      </w:pPr>
      <w:r w:rsidRPr="005518F4">
        <w:rPr>
          <w:rFonts w:ascii="Tahoma" w:hAnsi="Tahoma" w:cs="Tahoma"/>
          <w:b/>
          <w:i/>
          <w:sz w:val="18"/>
          <w:szCs w:val="18"/>
          <w:u w:val="single"/>
        </w:rPr>
        <w:t xml:space="preserve">Opomba: </w:t>
      </w:r>
    </w:p>
    <w:p w14:paraId="39C603C0" w14:textId="77777777" w:rsidR="002349E7" w:rsidRPr="005518F4" w:rsidRDefault="002349E7" w:rsidP="00201C09">
      <w:pPr>
        <w:keepNext/>
        <w:keepLines/>
        <w:jc w:val="both"/>
        <w:rPr>
          <w:b/>
        </w:rPr>
      </w:pPr>
      <w:r w:rsidRPr="005518F4">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E1447F" w:rsidRPr="005518F4">
        <w:rPr>
          <w:rFonts w:ascii="Tahoma" w:hAnsi="Tahoma" w:cs="Tahoma"/>
          <w:i/>
          <w:iCs/>
          <w:sz w:val="18"/>
          <w:szCs w:val="22"/>
        </w:rPr>
        <w:t xml:space="preserve">okvirnemu sporazumu </w:t>
      </w:r>
      <w:r w:rsidRPr="005518F4">
        <w:rPr>
          <w:rFonts w:ascii="Tahoma" w:hAnsi="Tahoma" w:cs="Tahoma"/>
          <w:i/>
          <w:iCs/>
          <w:sz w:val="18"/>
          <w:szCs w:val="22"/>
        </w:rPr>
        <w:t>o izvedbi javnega naročila.</w:t>
      </w:r>
    </w:p>
    <w:p w14:paraId="7C8AA79A" w14:textId="77777777" w:rsidR="002349E7" w:rsidRPr="005518F4" w:rsidRDefault="002349E7" w:rsidP="00201C09">
      <w:pPr>
        <w:keepNext/>
        <w:keepLines/>
        <w:jc w:val="both"/>
        <w:rPr>
          <w:rFonts w:ascii="Tahoma" w:hAnsi="Tahoma" w:cs="Tahoma"/>
          <w:i/>
          <w:iCs/>
          <w:sz w:val="18"/>
          <w:szCs w:val="22"/>
        </w:rPr>
      </w:pPr>
    </w:p>
    <w:p w14:paraId="6E4CAA64" w14:textId="77777777" w:rsidR="00CB3121" w:rsidRPr="005518F4" w:rsidRDefault="002349E7" w:rsidP="00201C09">
      <w:pPr>
        <w:keepNext/>
        <w:keepLines/>
        <w:jc w:val="both"/>
        <w:rPr>
          <w:rFonts w:ascii="Tahoma" w:hAnsi="Tahoma" w:cs="Tahoma"/>
          <w:i/>
          <w:iCs/>
          <w:sz w:val="18"/>
          <w:szCs w:val="22"/>
        </w:rPr>
      </w:pPr>
      <w:r w:rsidRPr="005518F4">
        <w:rPr>
          <w:rFonts w:ascii="Tahoma" w:hAnsi="Tahoma" w:cs="Tahoma"/>
          <w:i/>
          <w:iCs/>
          <w:sz w:val="18"/>
          <w:szCs w:val="22"/>
        </w:rPr>
        <w:t xml:space="preserve">V primeru, da ponudnik ne namerava izvesti javno naročilo s podizvajalcem, ki zahteva neposredno plačilo, obrazca ni potrebno izpolniti. </w:t>
      </w:r>
    </w:p>
    <w:p w14:paraId="0E31AA74" w14:textId="77777777" w:rsidR="00CB3121" w:rsidRPr="005518F4" w:rsidRDefault="00CB3121" w:rsidP="00201C09">
      <w:pPr>
        <w:keepNext/>
        <w:keepLines/>
        <w:jc w:val="both"/>
        <w:rPr>
          <w:rFonts w:ascii="Tahoma" w:hAnsi="Tahoma" w:cs="Tahoma"/>
          <w:i/>
          <w:iCs/>
          <w:sz w:val="18"/>
          <w:szCs w:val="22"/>
        </w:rPr>
      </w:pPr>
    </w:p>
    <w:p w14:paraId="2264DBD1" w14:textId="77777777" w:rsidR="00CB3121" w:rsidRPr="005518F4" w:rsidRDefault="00CB3121" w:rsidP="00201C09">
      <w:pPr>
        <w:keepNext/>
        <w:keepLines/>
        <w:jc w:val="both"/>
        <w:rPr>
          <w:rFonts w:ascii="Tahoma" w:hAnsi="Tahoma" w:cs="Tahoma"/>
          <w:i/>
          <w:iCs/>
          <w:sz w:val="18"/>
          <w:szCs w:val="22"/>
        </w:rPr>
      </w:pPr>
    </w:p>
    <w:p w14:paraId="125192D5" w14:textId="77777777" w:rsidR="00CB3121" w:rsidRPr="005518F4" w:rsidRDefault="00CB3121" w:rsidP="00201C09">
      <w:pPr>
        <w:keepNext/>
        <w:keepLines/>
        <w:jc w:val="both"/>
        <w:rPr>
          <w:rFonts w:ascii="Tahoma" w:hAnsi="Tahoma" w:cs="Tahoma"/>
          <w:i/>
          <w:iCs/>
          <w:sz w:val="18"/>
          <w:szCs w:val="22"/>
        </w:rPr>
      </w:pPr>
    </w:p>
    <w:p w14:paraId="5E7AA7CE" w14:textId="77777777" w:rsidR="00CB3121" w:rsidRPr="005518F4" w:rsidRDefault="00CB3121" w:rsidP="00201C09">
      <w:pPr>
        <w:keepNext/>
        <w:keepLines/>
        <w:jc w:val="both"/>
        <w:rPr>
          <w:rFonts w:ascii="Tahoma" w:hAnsi="Tahoma" w:cs="Tahoma"/>
          <w:i/>
          <w:iCs/>
          <w:sz w:val="18"/>
          <w:szCs w:val="22"/>
        </w:rPr>
      </w:pPr>
    </w:p>
    <w:p w14:paraId="22846D0B" w14:textId="77777777" w:rsidR="00CB3121" w:rsidRPr="005518F4" w:rsidRDefault="00CB3121" w:rsidP="00201C09">
      <w:pPr>
        <w:keepNext/>
        <w:keepLines/>
        <w:jc w:val="both"/>
        <w:rPr>
          <w:rFonts w:ascii="Tahoma" w:hAnsi="Tahoma" w:cs="Tahoma"/>
          <w:i/>
          <w:iCs/>
          <w:sz w:val="18"/>
          <w:szCs w:val="22"/>
        </w:rPr>
      </w:pPr>
    </w:p>
    <w:p w14:paraId="4D58055A" w14:textId="77777777" w:rsidR="002349E7" w:rsidRPr="005518F4" w:rsidRDefault="002349E7" w:rsidP="00201C09">
      <w:pPr>
        <w:keepNext/>
        <w:keepLines/>
        <w:jc w:val="both"/>
        <w:rPr>
          <w:rFonts w:ascii="Tahoma" w:hAnsi="Tahoma" w:cs="Tahoma"/>
          <w:i/>
          <w:iCs/>
          <w:sz w:val="18"/>
          <w:szCs w:val="22"/>
        </w:rPr>
      </w:pPr>
      <w:r w:rsidRPr="005518F4">
        <w:rPr>
          <w:rFonts w:ascii="Tahoma" w:hAnsi="Tahoma" w:cs="Tahoma"/>
          <w:i/>
          <w:iCs/>
          <w:sz w:val="18"/>
          <w:szCs w:val="22"/>
        </w:rPr>
        <w:t xml:space="preserve"> </w:t>
      </w:r>
    </w:p>
    <w:p w14:paraId="44D23D0A" w14:textId="77777777" w:rsidR="00CB3121" w:rsidRPr="005518F4" w:rsidRDefault="00CB3121" w:rsidP="00201C09">
      <w:pPr>
        <w:keepNext/>
        <w:keepLines/>
        <w:jc w:val="both"/>
        <w:rPr>
          <w:rFonts w:ascii="Tahoma" w:hAnsi="Tahoma" w:cs="Tahoma"/>
          <w:i/>
          <w:iCs/>
          <w:sz w:val="18"/>
          <w:szCs w:val="22"/>
        </w:rPr>
      </w:pPr>
    </w:p>
    <w:p w14:paraId="507C7F53" w14:textId="77777777" w:rsidR="00CB3121" w:rsidRPr="005518F4" w:rsidRDefault="00CB3121" w:rsidP="00201C09">
      <w:pPr>
        <w:keepNext/>
        <w:keepLines/>
      </w:pPr>
      <w:r w:rsidRPr="005518F4">
        <w:br w:type="page"/>
      </w:r>
    </w:p>
    <w:tbl>
      <w:tblPr>
        <w:tblW w:w="9396"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986"/>
        <w:gridCol w:w="2410"/>
      </w:tblGrid>
      <w:tr w:rsidR="00135811" w:rsidRPr="005518F4" w14:paraId="3BB62CFC" w14:textId="77777777" w:rsidTr="00456C13">
        <w:tc>
          <w:tcPr>
            <w:tcW w:w="6986" w:type="dxa"/>
          </w:tcPr>
          <w:p w14:paraId="11A3F379" w14:textId="2106AAFA" w:rsidR="00135811" w:rsidRPr="005518F4" w:rsidRDefault="00135811" w:rsidP="00135811">
            <w:pPr>
              <w:keepNext/>
              <w:keepLines/>
              <w:jc w:val="both"/>
              <w:rPr>
                <w:rFonts w:ascii="Tahoma" w:hAnsi="Tahoma" w:cs="Tahoma"/>
              </w:rPr>
            </w:pPr>
            <w:r w:rsidRPr="005518F4">
              <w:lastRenderedPageBreak/>
              <w:br w:type="page"/>
            </w:r>
            <w:r w:rsidRPr="005518F4">
              <w:br w:type="page"/>
            </w:r>
            <w:r w:rsidRPr="005518F4">
              <w:br w:type="page"/>
            </w:r>
            <w:r w:rsidRPr="005518F4">
              <w:br w:type="page"/>
            </w:r>
            <w:r w:rsidRPr="005518F4">
              <w:br w:type="page"/>
            </w:r>
            <w:r w:rsidRPr="005518F4">
              <w:rPr>
                <w:rFonts w:ascii="Tahoma" w:hAnsi="Tahoma" w:cs="Tahoma"/>
              </w:rPr>
              <w:br w:type="page"/>
            </w:r>
            <w:r w:rsidRPr="005518F4">
              <w:rPr>
                <w:rFonts w:ascii="Tahoma" w:hAnsi="Tahoma" w:cs="Tahoma"/>
                <w:b/>
              </w:rPr>
              <w:br w:type="page"/>
            </w:r>
            <w:r w:rsidRPr="005518F4">
              <w:rPr>
                <w:rFonts w:ascii="Tahoma" w:hAnsi="Tahoma" w:cs="Tahoma"/>
              </w:rPr>
              <w:br w:type="page"/>
              <w:t>SPORAZUM O MEDSEBOJNEM SODELOVANJU</w:t>
            </w:r>
          </w:p>
        </w:tc>
        <w:tc>
          <w:tcPr>
            <w:tcW w:w="2410" w:type="dxa"/>
          </w:tcPr>
          <w:p w14:paraId="59C02772" w14:textId="1E732F79" w:rsidR="00135811" w:rsidRPr="005518F4" w:rsidRDefault="00135811" w:rsidP="00201C09">
            <w:pPr>
              <w:keepNext/>
              <w:keepLines/>
              <w:jc w:val="both"/>
              <w:rPr>
                <w:rFonts w:ascii="Tahoma" w:hAnsi="Tahoma" w:cs="Tahoma"/>
                <w:b/>
              </w:rPr>
            </w:pPr>
            <w:r w:rsidRPr="005518F4">
              <w:rPr>
                <w:rFonts w:ascii="Tahoma" w:hAnsi="Tahoma" w:cs="Tahoma"/>
                <w:b/>
                <w:i/>
              </w:rPr>
              <w:t>Obrazec 3 k Prilogi 4</w:t>
            </w:r>
            <w:r>
              <w:rPr>
                <w:rFonts w:ascii="Tahoma" w:hAnsi="Tahoma" w:cs="Tahoma"/>
                <w:b/>
                <w:i/>
              </w:rPr>
              <w:t>/1</w:t>
            </w:r>
          </w:p>
        </w:tc>
      </w:tr>
    </w:tbl>
    <w:p w14:paraId="56E8A0F4" w14:textId="77777777" w:rsidR="002349E7" w:rsidRPr="005518F4" w:rsidRDefault="002349E7" w:rsidP="00201C09">
      <w:pPr>
        <w:keepNext/>
        <w:keepLines/>
      </w:pPr>
    </w:p>
    <w:p w14:paraId="35738F93" w14:textId="77777777" w:rsidR="002349E7" w:rsidRPr="005518F4" w:rsidRDefault="002349E7" w:rsidP="00201C09">
      <w:pPr>
        <w:keepNext/>
        <w:keepLines/>
      </w:pPr>
    </w:p>
    <w:p w14:paraId="2D57D990" w14:textId="77777777" w:rsidR="002349E7" w:rsidRPr="005518F4" w:rsidRDefault="002349E7" w:rsidP="00201C09">
      <w:pPr>
        <w:keepNext/>
        <w:keepLines/>
      </w:pPr>
    </w:p>
    <w:p w14:paraId="1E423704" w14:textId="77777777" w:rsidR="002349E7" w:rsidRPr="005518F4" w:rsidRDefault="002349E7" w:rsidP="00201C09">
      <w:pPr>
        <w:keepNext/>
        <w:keepLines/>
      </w:pPr>
    </w:p>
    <w:p w14:paraId="6D4555CA" w14:textId="77777777" w:rsidR="002349E7" w:rsidRPr="005518F4" w:rsidRDefault="002349E7" w:rsidP="00201C09">
      <w:pPr>
        <w:keepNext/>
        <w:keepLines/>
      </w:pPr>
    </w:p>
    <w:p w14:paraId="17F90F36" w14:textId="77777777" w:rsidR="00E24ABC" w:rsidRPr="005518F4" w:rsidRDefault="00E24ABC" w:rsidP="00201C09">
      <w:pPr>
        <w:keepNext/>
        <w:keepLines/>
        <w:jc w:val="center"/>
        <w:rPr>
          <w:rFonts w:ascii="Tahoma" w:hAnsi="Tahoma" w:cs="Tahoma"/>
          <w:b/>
          <w:i/>
        </w:rPr>
      </w:pPr>
      <w:r w:rsidRPr="005518F4">
        <w:rPr>
          <w:rFonts w:ascii="Tahoma" w:hAnsi="Tahoma" w:cs="Tahoma"/>
          <w:b/>
        </w:rPr>
        <w:t>SPORAZUM</w:t>
      </w:r>
    </w:p>
    <w:p w14:paraId="48C94297" w14:textId="77777777" w:rsidR="00E24ABC" w:rsidRPr="005518F4" w:rsidRDefault="00E24ABC" w:rsidP="00201C09">
      <w:pPr>
        <w:keepNext/>
        <w:keepLines/>
        <w:jc w:val="center"/>
        <w:rPr>
          <w:rFonts w:ascii="Tahoma" w:hAnsi="Tahoma" w:cs="Tahoma"/>
          <w:b/>
          <w:i/>
        </w:rPr>
      </w:pPr>
      <w:r w:rsidRPr="005518F4">
        <w:rPr>
          <w:rFonts w:ascii="Tahoma" w:hAnsi="Tahoma" w:cs="Tahoma"/>
          <w:b/>
        </w:rPr>
        <w:t>O MEDSEBOJNEM SODELOVANJU</w:t>
      </w:r>
    </w:p>
    <w:p w14:paraId="6C0C68A1" w14:textId="77777777" w:rsidR="00E24ABC" w:rsidRPr="005518F4" w:rsidRDefault="00E24ABC" w:rsidP="00201C09">
      <w:pPr>
        <w:keepNext/>
        <w:keepLines/>
        <w:jc w:val="center"/>
        <w:rPr>
          <w:rFonts w:ascii="Tahoma" w:hAnsi="Tahoma" w:cs="Tahoma"/>
          <w:i/>
        </w:rPr>
      </w:pPr>
    </w:p>
    <w:p w14:paraId="3316D729" w14:textId="77777777" w:rsidR="00E24ABC" w:rsidRPr="005518F4" w:rsidRDefault="00E24ABC" w:rsidP="00201C09">
      <w:pPr>
        <w:keepNext/>
        <w:keepLines/>
        <w:jc w:val="center"/>
        <w:rPr>
          <w:rFonts w:ascii="Tahoma" w:hAnsi="Tahoma" w:cs="Tahoma"/>
          <w:i/>
        </w:rPr>
      </w:pPr>
    </w:p>
    <w:p w14:paraId="0E48FE50" w14:textId="77777777" w:rsidR="00E24ABC" w:rsidRPr="005518F4" w:rsidRDefault="00E24ABC" w:rsidP="00201C09">
      <w:pPr>
        <w:keepNext/>
        <w:keepLines/>
        <w:jc w:val="center"/>
        <w:rPr>
          <w:rFonts w:ascii="Tahoma" w:hAnsi="Tahoma" w:cs="Tahoma"/>
          <w:i/>
        </w:rPr>
      </w:pPr>
      <w:r w:rsidRPr="005518F4">
        <w:rPr>
          <w:rFonts w:ascii="Tahoma" w:hAnsi="Tahoma" w:cs="Tahoma"/>
        </w:rPr>
        <w:t>(med ponudnikom in podizvajalci – priloži ponudnik)</w:t>
      </w:r>
    </w:p>
    <w:p w14:paraId="2151024E" w14:textId="77777777" w:rsidR="00E24ABC" w:rsidRPr="005518F4" w:rsidRDefault="00E24ABC" w:rsidP="00201C09">
      <w:pPr>
        <w:keepNext/>
        <w:keepLines/>
        <w:jc w:val="both"/>
        <w:rPr>
          <w:rFonts w:ascii="Tahoma" w:hAnsi="Tahoma" w:cs="Tahoma"/>
          <w:bCs/>
          <w:i/>
          <w:noProof/>
          <w:sz w:val="18"/>
          <w:szCs w:val="18"/>
        </w:rPr>
      </w:pPr>
    </w:p>
    <w:p w14:paraId="3BD22980" w14:textId="77777777" w:rsidR="00111DEB" w:rsidRPr="005518F4" w:rsidRDefault="00F269F7" w:rsidP="00201C09">
      <w:pPr>
        <w:keepNext/>
        <w:keepLines/>
        <w:jc w:val="both"/>
        <w:rPr>
          <w:rFonts w:ascii="Tahoma" w:hAnsi="Tahoma" w:cs="Tahoma"/>
          <w:bCs/>
          <w:i/>
          <w:noProof/>
          <w:sz w:val="18"/>
          <w:szCs w:val="18"/>
        </w:rPr>
      </w:pPr>
      <w:r w:rsidRPr="005518F4">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75"/>
        <w:gridCol w:w="1418"/>
      </w:tblGrid>
      <w:tr w:rsidR="00135811" w:rsidRPr="005518F4" w14:paraId="3E77140C" w14:textId="77777777" w:rsidTr="00135811">
        <w:tc>
          <w:tcPr>
            <w:tcW w:w="8075" w:type="dxa"/>
            <w:tcBorders>
              <w:top w:val="single" w:sz="4" w:space="0" w:color="auto"/>
              <w:left w:val="single" w:sz="4" w:space="0" w:color="auto"/>
              <w:bottom w:val="single" w:sz="4" w:space="0" w:color="auto"/>
              <w:right w:val="single" w:sz="4" w:space="0" w:color="auto"/>
            </w:tcBorders>
          </w:tcPr>
          <w:p w14:paraId="6EE90C21" w14:textId="1E33E1E0" w:rsidR="00135811" w:rsidRPr="005518F4" w:rsidRDefault="00135811" w:rsidP="00201C09">
            <w:pPr>
              <w:keepNext/>
              <w:keepLines/>
              <w:jc w:val="both"/>
              <w:rPr>
                <w:rFonts w:ascii="Tahoma" w:hAnsi="Tahoma" w:cs="Tahoma"/>
              </w:rPr>
            </w:pPr>
            <w:r w:rsidRPr="005518F4">
              <w:lastRenderedPageBreak/>
              <w:br w:type="page"/>
            </w:r>
            <w:r w:rsidRPr="005518F4">
              <w:br w:type="page"/>
            </w:r>
            <w:r w:rsidRPr="005518F4">
              <w:br w:type="page"/>
            </w:r>
            <w:r w:rsidRPr="005518F4">
              <w:rPr>
                <w:rFonts w:ascii="Tahoma" w:hAnsi="Tahoma" w:cs="Tahoma"/>
                <w:b/>
              </w:rPr>
              <w:br w:type="page"/>
            </w:r>
            <w:r w:rsidRPr="00C8579C">
              <w:rPr>
                <w:rFonts w:ascii="Tahoma" w:hAnsi="Tahoma" w:cs="Tahoma"/>
              </w:rPr>
              <w:t>UDELEŽBA SUBJEKTA, KATEREGA ZMOGLJIVOST SE UPORABLJA</w:t>
            </w:r>
          </w:p>
        </w:tc>
        <w:tc>
          <w:tcPr>
            <w:tcW w:w="1418" w:type="dxa"/>
            <w:tcBorders>
              <w:top w:val="single" w:sz="4" w:space="0" w:color="auto"/>
              <w:left w:val="single" w:sz="4" w:space="0" w:color="auto"/>
              <w:bottom w:val="single" w:sz="4" w:space="0" w:color="auto"/>
              <w:right w:val="single" w:sz="4" w:space="0" w:color="auto"/>
            </w:tcBorders>
          </w:tcPr>
          <w:p w14:paraId="2CE09313" w14:textId="0CE5EFDF" w:rsidR="00135811" w:rsidRPr="005518F4" w:rsidRDefault="00135811" w:rsidP="00135811">
            <w:pPr>
              <w:keepNext/>
              <w:keepLines/>
              <w:rPr>
                <w:rFonts w:ascii="Tahoma" w:hAnsi="Tahoma" w:cs="Tahoma"/>
                <w:b/>
                <w:i/>
              </w:rPr>
            </w:pPr>
            <w:r w:rsidRPr="005518F4">
              <w:rPr>
                <w:rFonts w:ascii="Tahoma" w:hAnsi="Tahoma" w:cs="Tahoma"/>
                <w:b/>
                <w:i/>
              </w:rPr>
              <w:t xml:space="preserve">Priloga </w:t>
            </w:r>
            <w:r>
              <w:rPr>
                <w:rFonts w:ascii="Tahoma" w:hAnsi="Tahoma" w:cs="Tahoma"/>
                <w:b/>
                <w:i/>
              </w:rPr>
              <w:t>4/2</w:t>
            </w:r>
          </w:p>
        </w:tc>
      </w:tr>
    </w:tbl>
    <w:p w14:paraId="702CB1AE" w14:textId="72848543" w:rsidR="007C69BB" w:rsidRDefault="00135811" w:rsidP="00655FFA">
      <w:pPr>
        <w:keepNext/>
        <w:keepLines/>
        <w:jc w:val="both"/>
        <w:rPr>
          <w:rFonts w:ascii="Tahoma" w:hAnsi="Tahoma" w:cs="Tahoma"/>
          <w:b/>
        </w:rPr>
      </w:pPr>
      <w:r w:rsidRPr="00135811">
        <w:rPr>
          <w:rFonts w:ascii="Tahoma" w:hAnsi="Tahoma" w:cs="Tahoma"/>
        </w:rPr>
        <w:t xml:space="preserve">Javno naročilo: </w:t>
      </w:r>
      <w:r w:rsidRPr="00135811">
        <w:rPr>
          <w:rFonts w:ascii="Tahoma" w:hAnsi="Tahoma" w:cs="Tahoma"/>
          <w:b/>
        </w:rPr>
        <w:t>VKS-122/25 Oddaja gradbenih odpadkov, ki nastajajo pri vzdrževanju vodovodnega in kanalizacijskega omrežja ter pri zbiranju odpadkov v JP VOKA SNAGA d.o.o.</w:t>
      </w:r>
    </w:p>
    <w:p w14:paraId="60F96176" w14:textId="77777777" w:rsidR="00135811" w:rsidRPr="005518F4" w:rsidRDefault="00135811" w:rsidP="00201C09">
      <w:pPr>
        <w:keepNext/>
        <w:keepLines/>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135811" w:rsidRPr="00135811" w14:paraId="57AFB198" w14:textId="77777777" w:rsidTr="000915A2">
        <w:trPr>
          <w:trHeight w:val="493"/>
          <w:jc w:val="center"/>
        </w:trPr>
        <w:tc>
          <w:tcPr>
            <w:tcW w:w="3964" w:type="dxa"/>
            <w:vAlign w:val="center"/>
          </w:tcPr>
          <w:p w14:paraId="77EE5B20" w14:textId="1C331AE4" w:rsidR="00135811" w:rsidRPr="00135811" w:rsidRDefault="00135811" w:rsidP="00135811">
            <w:pPr>
              <w:keepNext/>
              <w:keepLines/>
              <w:rPr>
                <w:rFonts w:ascii="Tahoma" w:hAnsi="Tahoma" w:cs="Tahoma"/>
              </w:rPr>
            </w:pPr>
            <w:r w:rsidRPr="00135811">
              <w:rPr>
                <w:rFonts w:ascii="Tahoma" w:hAnsi="Tahoma" w:cs="Tahoma"/>
              </w:rPr>
              <w:t>Naziv subjekta/firma</w:t>
            </w:r>
          </w:p>
        </w:tc>
        <w:tc>
          <w:tcPr>
            <w:tcW w:w="5670" w:type="dxa"/>
            <w:gridSpan w:val="3"/>
            <w:vAlign w:val="center"/>
          </w:tcPr>
          <w:p w14:paraId="0E2AE180" w14:textId="77777777" w:rsidR="00135811" w:rsidRPr="00135811" w:rsidRDefault="00135811" w:rsidP="00135811">
            <w:pPr>
              <w:keepNext/>
              <w:keepLines/>
              <w:rPr>
                <w:rFonts w:ascii="Tahoma" w:hAnsi="Tahoma" w:cs="Tahoma"/>
              </w:rPr>
            </w:pPr>
          </w:p>
          <w:p w14:paraId="1E199D2E" w14:textId="77777777" w:rsidR="00135811" w:rsidRPr="00135811" w:rsidRDefault="00135811" w:rsidP="00135811">
            <w:pPr>
              <w:keepNext/>
              <w:keepLines/>
              <w:rPr>
                <w:rFonts w:ascii="Tahoma" w:hAnsi="Tahoma" w:cs="Tahoma"/>
              </w:rPr>
            </w:pPr>
          </w:p>
        </w:tc>
      </w:tr>
      <w:tr w:rsidR="00135811" w:rsidRPr="00135811" w14:paraId="4A2974B2" w14:textId="77777777" w:rsidTr="000915A2">
        <w:trPr>
          <w:trHeight w:val="415"/>
          <w:jc w:val="center"/>
        </w:trPr>
        <w:tc>
          <w:tcPr>
            <w:tcW w:w="3964" w:type="dxa"/>
            <w:vAlign w:val="center"/>
          </w:tcPr>
          <w:p w14:paraId="0A3D03CA" w14:textId="34AC6EC7" w:rsidR="00135811" w:rsidRPr="00135811" w:rsidRDefault="00135811" w:rsidP="00135811">
            <w:pPr>
              <w:keepNext/>
              <w:keepLines/>
              <w:rPr>
                <w:rFonts w:ascii="Tahoma" w:hAnsi="Tahoma" w:cs="Tahoma"/>
              </w:rPr>
            </w:pPr>
            <w:r w:rsidRPr="00135811">
              <w:rPr>
                <w:rFonts w:ascii="Tahoma" w:hAnsi="Tahoma" w:cs="Tahoma"/>
              </w:rPr>
              <w:t>Poslovni naslov</w:t>
            </w:r>
          </w:p>
        </w:tc>
        <w:tc>
          <w:tcPr>
            <w:tcW w:w="5670" w:type="dxa"/>
            <w:gridSpan w:val="3"/>
            <w:vAlign w:val="center"/>
          </w:tcPr>
          <w:p w14:paraId="61C7219D" w14:textId="77777777" w:rsidR="00135811" w:rsidRPr="00135811" w:rsidRDefault="00135811" w:rsidP="00135811">
            <w:pPr>
              <w:keepNext/>
              <w:keepLines/>
              <w:rPr>
                <w:rFonts w:ascii="Tahoma" w:hAnsi="Tahoma" w:cs="Tahoma"/>
              </w:rPr>
            </w:pPr>
          </w:p>
          <w:p w14:paraId="2F617DF2" w14:textId="77777777" w:rsidR="00135811" w:rsidRPr="00135811" w:rsidRDefault="00135811" w:rsidP="00135811">
            <w:pPr>
              <w:keepNext/>
              <w:keepLines/>
              <w:rPr>
                <w:rFonts w:ascii="Tahoma" w:hAnsi="Tahoma" w:cs="Tahoma"/>
              </w:rPr>
            </w:pPr>
          </w:p>
        </w:tc>
      </w:tr>
      <w:tr w:rsidR="007C69BB" w:rsidRPr="00135811" w14:paraId="74A83955" w14:textId="77777777" w:rsidTr="00BE3723">
        <w:trPr>
          <w:trHeight w:val="405"/>
          <w:jc w:val="center"/>
        </w:trPr>
        <w:tc>
          <w:tcPr>
            <w:tcW w:w="3964" w:type="dxa"/>
            <w:vAlign w:val="center"/>
          </w:tcPr>
          <w:p w14:paraId="336EAAF4" w14:textId="77777777" w:rsidR="007C69BB" w:rsidRPr="00135811" w:rsidRDefault="007C69BB" w:rsidP="00201C09">
            <w:pPr>
              <w:keepNext/>
              <w:keepLines/>
              <w:spacing w:line="276" w:lineRule="auto"/>
              <w:rPr>
                <w:rFonts w:ascii="Tahoma" w:hAnsi="Tahoma" w:cs="Tahoma"/>
              </w:rPr>
            </w:pPr>
            <w:r w:rsidRPr="00135811">
              <w:rPr>
                <w:rFonts w:ascii="Tahoma" w:hAnsi="Tahoma" w:cs="Tahoma"/>
              </w:rPr>
              <w:t xml:space="preserve">Matična </w:t>
            </w:r>
            <w:r w:rsidRPr="00135811">
              <w:rPr>
                <w:rFonts w:ascii="Tahoma" w:hAnsi="Tahoma" w:cs="Tahoma"/>
                <w:u w:val="single"/>
              </w:rPr>
              <w:t>in</w:t>
            </w:r>
            <w:r w:rsidRPr="00135811">
              <w:rPr>
                <w:rFonts w:ascii="Tahoma" w:hAnsi="Tahoma" w:cs="Tahoma"/>
              </w:rPr>
              <w:t xml:space="preserve"> davčna številka subjekta</w:t>
            </w:r>
          </w:p>
        </w:tc>
        <w:tc>
          <w:tcPr>
            <w:tcW w:w="2378" w:type="dxa"/>
            <w:vAlign w:val="center"/>
          </w:tcPr>
          <w:p w14:paraId="37A127C3" w14:textId="77777777" w:rsidR="007C69BB" w:rsidRPr="00135811" w:rsidRDefault="007C69BB" w:rsidP="00201C09">
            <w:pPr>
              <w:keepNext/>
              <w:keepLines/>
              <w:spacing w:line="276" w:lineRule="auto"/>
              <w:rPr>
                <w:rFonts w:ascii="Tahoma" w:hAnsi="Tahoma" w:cs="Tahoma"/>
              </w:rPr>
            </w:pPr>
          </w:p>
        </w:tc>
        <w:tc>
          <w:tcPr>
            <w:tcW w:w="3292" w:type="dxa"/>
            <w:gridSpan w:val="2"/>
            <w:vAlign w:val="center"/>
          </w:tcPr>
          <w:p w14:paraId="3C7F2481" w14:textId="77777777" w:rsidR="007C69BB" w:rsidRPr="00135811" w:rsidRDefault="007C69BB" w:rsidP="00201C09">
            <w:pPr>
              <w:keepNext/>
              <w:keepLines/>
              <w:spacing w:line="276" w:lineRule="auto"/>
              <w:rPr>
                <w:rFonts w:ascii="Tahoma" w:hAnsi="Tahoma" w:cs="Tahoma"/>
              </w:rPr>
            </w:pPr>
          </w:p>
        </w:tc>
      </w:tr>
      <w:tr w:rsidR="00BC2F43" w:rsidRPr="00135811" w14:paraId="618E6EC0" w14:textId="77777777" w:rsidTr="005530B6">
        <w:trPr>
          <w:trHeight w:val="405"/>
          <w:jc w:val="center"/>
        </w:trPr>
        <w:tc>
          <w:tcPr>
            <w:tcW w:w="3964" w:type="dxa"/>
            <w:vAlign w:val="center"/>
          </w:tcPr>
          <w:p w14:paraId="4A7AA398" w14:textId="74360535" w:rsidR="00BC2F43" w:rsidRPr="00135811" w:rsidRDefault="00BC2F43" w:rsidP="00201C09">
            <w:pPr>
              <w:keepNext/>
              <w:keepLines/>
              <w:spacing w:line="276" w:lineRule="auto"/>
              <w:rPr>
                <w:rFonts w:ascii="Tahoma" w:hAnsi="Tahoma" w:cs="Tahoma"/>
              </w:rPr>
            </w:pPr>
            <w:r>
              <w:rPr>
                <w:rFonts w:ascii="Tahoma" w:hAnsi="Tahoma" w:cs="Tahoma"/>
              </w:rPr>
              <w:t>Identifikacijska št. za DDV subjekta</w:t>
            </w:r>
          </w:p>
        </w:tc>
        <w:tc>
          <w:tcPr>
            <w:tcW w:w="5670" w:type="dxa"/>
            <w:gridSpan w:val="3"/>
            <w:vAlign w:val="center"/>
          </w:tcPr>
          <w:p w14:paraId="605CC214" w14:textId="77777777" w:rsidR="00BC2F43" w:rsidRPr="00135811" w:rsidRDefault="00BC2F43" w:rsidP="00201C09">
            <w:pPr>
              <w:keepNext/>
              <w:keepLines/>
              <w:spacing w:line="276" w:lineRule="auto"/>
              <w:rPr>
                <w:rFonts w:ascii="Tahoma" w:hAnsi="Tahoma" w:cs="Tahoma"/>
              </w:rPr>
            </w:pPr>
          </w:p>
        </w:tc>
      </w:tr>
      <w:tr w:rsidR="000915A2" w:rsidRPr="00135811" w14:paraId="2EB2DD0F" w14:textId="77777777" w:rsidTr="00721446">
        <w:trPr>
          <w:trHeight w:val="697"/>
          <w:jc w:val="center"/>
        </w:trPr>
        <w:tc>
          <w:tcPr>
            <w:tcW w:w="3964" w:type="dxa"/>
            <w:vMerge w:val="restart"/>
            <w:vAlign w:val="center"/>
          </w:tcPr>
          <w:p w14:paraId="74AC753A" w14:textId="77777777" w:rsidR="000915A2" w:rsidRPr="00135811" w:rsidRDefault="000915A2" w:rsidP="00201C09">
            <w:pPr>
              <w:keepNext/>
              <w:keepLines/>
              <w:jc w:val="center"/>
              <w:rPr>
                <w:rFonts w:ascii="Tahoma" w:hAnsi="Tahoma" w:cs="Tahoma"/>
              </w:rPr>
            </w:pPr>
          </w:p>
          <w:p w14:paraId="171A1BF2" w14:textId="77777777" w:rsidR="000915A2" w:rsidRPr="00135811" w:rsidRDefault="000915A2" w:rsidP="00201C09">
            <w:pPr>
              <w:keepNext/>
              <w:keepLines/>
              <w:jc w:val="center"/>
              <w:rPr>
                <w:rFonts w:ascii="Tahoma" w:hAnsi="Tahoma" w:cs="Tahoma"/>
              </w:rPr>
            </w:pPr>
          </w:p>
          <w:p w14:paraId="5FAEDFB7" w14:textId="77777777" w:rsidR="000915A2" w:rsidRPr="00135811" w:rsidRDefault="000915A2" w:rsidP="00201C09">
            <w:pPr>
              <w:keepNext/>
              <w:keepLines/>
              <w:rPr>
                <w:rFonts w:ascii="Tahoma" w:hAnsi="Tahoma" w:cs="Tahoma"/>
              </w:rPr>
            </w:pPr>
            <w:r w:rsidRPr="00135811">
              <w:rPr>
                <w:rFonts w:ascii="Tahoma" w:hAnsi="Tahoma" w:cs="Tahoma"/>
              </w:rPr>
              <w:t>Vsak del javnega naročila, za katere namerava ponudnik uporabiti zmogljivost subjekta</w:t>
            </w:r>
          </w:p>
          <w:p w14:paraId="52C95049" w14:textId="77777777" w:rsidR="000915A2" w:rsidRPr="00135811" w:rsidRDefault="000915A2" w:rsidP="00201C09">
            <w:pPr>
              <w:keepNext/>
              <w:keepLines/>
              <w:rPr>
                <w:rFonts w:ascii="Tahoma" w:hAnsi="Tahoma" w:cs="Tahoma"/>
              </w:rPr>
            </w:pPr>
          </w:p>
          <w:p w14:paraId="1019F470" w14:textId="77777777" w:rsidR="000915A2" w:rsidRPr="00135811" w:rsidRDefault="000915A2" w:rsidP="00201C09">
            <w:pPr>
              <w:keepNext/>
              <w:keepLines/>
              <w:jc w:val="center"/>
              <w:rPr>
                <w:rFonts w:ascii="Tahoma" w:hAnsi="Tahoma" w:cs="Tahoma"/>
              </w:rPr>
            </w:pPr>
          </w:p>
        </w:tc>
        <w:tc>
          <w:tcPr>
            <w:tcW w:w="5670" w:type="dxa"/>
            <w:gridSpan w:val="3"/>
            <w:vAlign w:val="center"/>
          </w:tcPr>
          <w:p w14:paraId="4EC32016" w14:textId="0B2411A0" w:rsidR="000915A2" w:rsidRPr="00135811" w:rsidRDefault="005E0F03" w:rsidP="00201C09">
            <w:pPr>
              <w:keepNext/>
              <w:keepLines/>
              <w:rPr>
                <w:rFonts w:ascii="Tahoma" w:hAnsi="Tahoma" w:cs="Tahoma"/>
              </w:rPr>
            </w:pPr>
            <w:r w:rsidRPr="00135811">
              <w:rPr>
                <w:rFonts w:ascii="Tahoma" w:hAnsi="Tahoma" w:cs="Tahoma"/>
              </w:rPr>
              <w:t>Sklop 1:</w:t>
            </w:r>
          </w:p>
        </w:tc>
      </w:tr>
      <w:tr w:rsidR="000915A2" w:rsidRPr="00135811" w14:paraId="324A4EFB" w14:textId="77777777" w:rsidTr="00BE3723">
        <w:trPr>
          <w:trHeight w:val="290"/>
          <w:jc w:val="center"/>
        </w:trPr>
        <w:tc>
          <w:tcPr>
            <w:tcW w:w="3964" w:type="dxa"/>
            <w:vMerge/>
            <w:vAlign w:val="center"/>
          </w:tcPr>
          <w:p w14:paraId="3210FC2C" w14:textId="77777777" w:rsidR="000915A2" w:rsidRPr="00135811" w:rsidRDefault="000915A2" w:rsidP="00201C09">
            <w:pPr>
              <w:keepNext/>
              <w:keepLines/>
              <w:jc w:val="center"/>
              <w:rPr>
                <w:rFonts w:ascii="Tahoma" w:hAnsi="Tahoma" w:cs="Tahoma"/>
              </w:rPr>
            </w:pPr>
          </w:p>
        </w:tc>
        <w:tc>
          <w:tcPr>
            <w:tcW w:w="5670" w:type="dxa"/>
            <w:gridSpan w:val="3"/>
            <w:vAlign w:val="center"/>
          </w:tcPr>
          <w:p w14:paraId="50A703D1" w14:textId="7C1D820A" w:rsidR="000915A2" w:rsidRPr="00135811" w:rsidRDefault="005E0F03" w:rsidP="00201C09">
            <w:pPr>
              <w:keepNext/>
              <w:keepLines/>
              <w:rPr>
                <w:rFonts w:ascii="Tahoma" w:hAnsi="Tahoma" w:cs="Tahoma"/>
              </w:rPr>
            </w:pPr>
            <w:r w:rsidRPr="00135811">
              <w:rPr>
                <w:rFonts w:ascii="Tahoma" w:hAnsi="Tahoma" w:cs="Tahoma"/>
              </w:rPr>
              <w:t>Sklop 2:</w:t>
            </w:r>
          </w:p>
        </w:tc>
      </w:tr>
      <w:tr w:rsidR="000915A2" w:rsidRPr="00135811" w14:paraId="19C08C45" w14:textId="77777777" w:rsidTr="00721446">
        <w:trPr>
          <w:trHeight w:val="800"/>
          <w:jc w:val="center"/>
        </w:trPr>
        <w:tc>
          <w:tcPr>
            <w:tcW w:w="3964" w:type="dxa"/>
            <w:vMerge w:val="restart"/>
            <w:vAlign w:val="center"/>
          </w:tcPr>
          <w:p w14:paraId="1ED765F6" w14:textId="77777777" w:rsidR="000915A2" w:rsidRPr="00135811" w:rsidRDefault="000915A2" w:rsidP="00201C09">
            <w:pPr>
              <w:keepNext/>
              <w:keepLines/>
              <w:rPr>
                <w:rFonts w:ascii="Tahoma" w:hAnsi="Tahoma" w:cs="Tahoma"/>
                <w:i/>
              </w:rPr>
            </w:pPr>
            <w:r w:rsidRPr="00135811">
              <w:rPr>
                <w:rFonts w:ascii="Tahoma" w:hAnsi="Tahoma" w:cs="Tahoma"/>
              </w:rPr>
              <w:t xml:space="preserve">Okvirna količina/delež (%) javnega naročila </w:t>
            </w:r>
          </w:p>
          <w:p w14:paraId="486F5C38" w14:textId="77777777" w:rsidR="000915A2" w:rsidRPr="00135811" w:rsidRDefault="000915A2" w:rsidP="00201C09">
            <w:pPr>
              <w:keepNext/>
              <w:keepLines/>
              <w:rPr>
                <w:rFonts w:ascii="Tahoma" w:hAnsi="Tahoma" w:cs="Tahoma"/>
              </w:rPr>
            </w:pPr>
            <w:r w:rsidRPr="00135811">
              <w:rPr>
                <w:rFonts w:ascii="Tahoma" w:hAnsi="Tahoma" w:cs="Tahoma"/>
                <w:i/>
              </w:rPr>
              <w:t>(obligatorno manj kot 100%)</w:t>
            </w:r>
          </w:p>
        </w:tc>
        <w:tc>
          <w:tcPr>
            <w:tcW w:w="5670" w:type="dxa"/>
            <w:gridSpan w:val="3"/>
            <w:vAlign w:val="center"/>
          </w:tcPr>
          <w:p w14:paraId="51C550FB" w14:textId="0BF99EEE" w:rsidR="000915A2" w:rsidRPr="00135811" w:rsidRDefault="005E0F03" w:rsidP="00201C09">
            <w:pPr>
              <w:keepNext/>
              <w:keepLines/>
              <w:rPr>
                <w:rFonts w:ascii="Tahoma" w:hAnsi="Tahoma" w:cs="Tahoma"/>
              </w:rPr>
            </w:pPr>
            <w:r w:rsidRPr="00135811">
              <w:rPr>
                <w:rFonts w:ascii="Tahoma" w:hAnsi="Tahoma" w:cs="Tahoma"/>
              </w:rPr>
              <w:t>Sklop 1:</w:t>
            </w:r>
          </w:p>
        </w:tc>
      </w:tr>
      <w:tr w:rsidR="000915A2" w:rsidRPr="00135811" w14:paraId="6EE6D6E8" w14:textId="77777777" w:rsidTr="00721446">
        <w:trPr>
          <w:trHeight w:val="848"/>
          <w:jc w:val="center"/>
        </w:trPr>
        <w:tc>
          <w:tcPr>
            <w:tcW w:w="3964" w:type="dxa"/>
            <w:vMerge/>
            <w:vAlign w:val="center"/>
          </w:tcPr>
          <w:p w14:paraId="014FE7A7" w14:textId="77777777" w:rsidR="000915A2" w:rsidRPr="00135811" w:rsidRDefault="000915A2" w:rsidP="00201C09">
            <w:pPr>
              <w:keepNext/>
              <w:keepLines/>
              <w:rPr>
                <w:rFonts w:ascii="Tahoma" w:hAnsi="Tahoma" w:cs="Tahoma"/>
              </w:rPr>
            </w:pPr>
          </w:p>
        </w:tc>
        <w:tc>
          <w:tcPr>
            <w:tcW w:w="5670" w:type="dxa"/>
            <w:gridSpan w:val="3"/>
            <w:vAlign w:val="center"/>
          </w:tcPr>
          <w:p w14:paraId="7176A00C" w14:textId="2F2E23EC" w:rsidR="000915A2" w:rsidRPr="00135811" w:rsidRDefault="005E0F03" w:rsidP="00201C09">
            <w:pPr>
              <w:keepNext/>
              <w:keepLines/>
              <w:rPr>
                <w:rFonts w:ascii="Tahoma" w:hAnsi="Tahoma" w:cs="Tahoma"/>
              </w:rPr>
            </w:pPr>
            <w:r w:rsidRPr="00135811">
              <w:rPr>
                <w:rFonts w:ascii="Tahoma" w:hAnsi="Tahoma" w:cs="Tahoma"/>
              </w:rPr>
              <w:t>Sklop 2:</w:t>
            </w:r>
          </w:p>
        </w:tc>
      </w:tr>
      <w:tr w:rsidR="007C69BB" w:rsidRPr="00135811" w14:paraId="6689950B" w14:textId="77777777" w:rsidTr="00BE3723">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AD1F9CD" w14:textId="131DA3C0" w:rsidR="007C69BB" w:rsidRPr="00135811" w:rsidRDefault="009E7737" w:rsidP="00201C09">
            <w:pPr>
              <w:keepNext/>
              <w:keepLines/>
              <w:jc w:val="both"/>
              <w:rPr>
                <w:rFonts w:ascii="Tahoma" w:hAnsi="Tahoma" w:cs="Tahoma"/>
              </w:rPr>
            </w:pPr>
            <w:r w:rsidRPr="00135811">
              <w:rPr>
                <w:rFonts w:ascii="Tahoma" w:hAnsi="Tahoma" w:cs="Tahoma"/>
              </w:rPr>
              <w:t xml:space="preserve">NAVEDITE </w:t>
            </w:r>
            <w:r w:rsidR="007C69BB" w:rsidRPr="00135811">
              <w:rPr>
                <w:rFonts w:ascii="Tahoma" w:hAnsi="Tahoma" w:cs="Tahoma"/>
              </w:rPr>
              <w:t xml:space="preserve">VSE osebe, ki so člani upravnega, vodstvenega ali nadzornega organa gospodarskega subjekta ali ki imajo pooblastila za njegovo zastopanje ali odločanje ali nadzor v njem, </w:t>
            </w:r>
            <w:r w:rsidR="007C69BB" w:rsidRPr="00135811">
              <w:rPr>
                <w:rFonts w:ascii="Tahoma" w:hAnsi="Tahoma" w:cs="Tahoma"/>
                <w:b/>
              </w:rPr>
              <w:t>ter</w:t>
            </w:r>
            <w:r w:rsidR="007C69BB" w:rsidRPr="00135811">
              <w:rPr>
                <w:rFonts w:ascii="Tahoma" w:hAnsi="Tahoma" w:cs="Tahoma"/>
              </w:rPr>
              <w:t xml:space="preserve"> njihov </w:t>
            </w:r>
            <w:r w:rsidR="007C69BB" w:rsidRPr="00135811">
              <w:rPr>
                <w:rFonts w:ascii="Tahoma" w:hAnsi="Tahoma" w:cs="Tahoma"/>
                <w:b/>
              </w:rPr>
              <w:t>EMŠO</w:t>
            </w:r>
          </w:p>
          <w:p w14:paraId="3468F2EF" w14:textId="77777777" w:rsidR="007C69BB" w:rsidRPr="00135811" w:rsidRDefault="007C69BB" w:rsidP="00201C09">
            <w:pPr>
              <w:keepNext/>
              <w:keepLines/>
              <w:rPr>
                <w:rFonts w:ascii="Tahoma" w:hAnsi="Tahoma" w:cs="Tahoma"/>
              </w:rPr>
            </w:pPr>
          </w:p>
          <w:p w14:paraId="6090D86D" w14:textId="77777777" w:rsidR="007C69BB" w:rsidRPr="00135811" w:rsidRDefault="007C69BB" w:rsidP="00201C09">
            <w:pPr>
              <w:keepNext/>
              <w:keepLines/>
              <w:spacing w:line="276" w:lineRule="auto"/>
              <w:rPr>
                <w:rFonts w:ascii="Tahoma" w:hAnsi="Tahoma" w:cs="Tahoma"/>
                <w:i/>
              </w:rPr>
            </w:pPr>
          </w:p>
          <w:p w14:paraId="2FCBA903" w14:textId="77777777" w:rsidR="007C69BB" w:rsidRPr="00135811" w:rsidRDefault="007C69BB" w:rsidP="00201C09">
            <w:pPr>
              <w:keepNext/>
              <w:keepLines/>
              <w:spacing w:line="276" w:lineRule="auto"/>
              <w:jc w:val="both"/>
              <w:rPr>
                <w:rFonts w:ascii="Tahoma" w:hAnsi="Tahoma" w:cs="Tahoma"/>
              </w:rPr>
            </w:pPr>
            <w:r w:rsidRPr="00135811">
              <w:rPr>
                <w:rFonts w:ascii="Tahoma" w:hAnsi="Tahoma" w:cs="Tahoma"/>
                <w:i/>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FA2A5" w14:textId="77777777" w:rsidR="007C69BB" w:rsidRPr="00135811" w:rsidRDefault="007C69BB" w:rsidP="00201C09">
            <w:pPr>
              <w:keepNext/>
              <w:keepLines/>
              <w:spacing w:line="276" w:lineRule="auto"/>
              <w:jc w:val="center"/>
              <w:rPr>
                <w:rFonts w:ascii="Tahoma" w:hAnsi="Tahoma" w:cs="Tahoma"/>
              </w:rPr>
            </w:pPr>
            <w:r w:rsidRPr="00135811">
              <w:rPr>
                <w:rFonts w:ascii="Tahoma" w:hAnsi="Tahoma" w:cs="Tahoma"/>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5FAF6383" w14:textId="77777777" w:rsidR="007C69BB" w:rsidRPr="00135811" w:rsidRDefault="007C69BB" w:rsidP="00201C09">
            <w:pPr>
              <w:keepNext/>
              <w:keepLines/>
              <w:spacing w:line="276" w:lineRule="auto"/>
              <w:jc w:val="center"/>
              <w:rPr>
                <w:rFonts w:ascii="Tahoma" w:hAnsi="Tahoma" w:cs="Tahoma"/>
              </w:rPr>
            </w:pPr>
            <w:r w:rsidRPr="00135811">
              <w:rPr>
                <w:rFonts w:ascii="Tahoma" w:hAnsi="Tahoma" w:cs="Tahoma"/>
              </w:rPr>
              <w:t>EMŠO</w:t>
            </w:r>
          </w:p>
        </w:tc>
      </w:tr>
      <w:tr w:rsidR="007C69BB" w:rsidRPr="00135811" w14:paraId="6E99A8FA" w14:textId="77777777" w:rsidTr="0069005F">
        <w:trPr>
          <w:trHeight w:val="1457"/>
          <w:jc w:val="center"/>
        </w:trPr>
        <w:tc>
          <w:tcPr>
            <w:tcW w:w="3964" w:type="dxa"/>
            <w:vMerge/>
            <w:tcBorders>
              <w:left w:val="single" w:sz="4" w:space="0" w:color="auto"/>
              <w:bottom w:val="single" w:sz="4" w:space="0" w:color="auto"/>
              <w:right w:val="single" w:sz="4" w:space="0" w:color="auto"/>
            </w:tcBorders>
            <w:vAlign w:val="center"/>
          </w:tcPr>
          <w:p w14:paraId="4727BBE2" w14:textId="77777777" w:rsidR="007C69BB" w:rsidRPr="00135811" w:rsidRDefault="007C69BB" w:rsidP="00201C09">
            <w:pPr>
              <w:keepNext/>
              <w:keepLines/>
              <w:jc w:val="both"/>
              <w:rPr>
                <w:rFonts w:ascii="Tahoma" w:hAnsi="Tahoma" w:cs="Tahoma"/>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5FB4BA" w14:textId="77777777" w:rsidR="007C69BB" w:rsidRPr="00135811" w:rsidRDefault="007C69BB" w:rsidP="00201C09">
            <w:pPr>
              <w:keepNext/>
              <w:keepLines/>
              <w:spacing w:line="276" w:lineRule="auto"/>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vAlign w:val="center"/>
          </w:tcPr>
          <w:p w14:paraId="24A5256E" w14:textId="77777777" w:rsidR="007C69BB" w:rsidRPr="00135811" w:rsidRDefault="007C69BB" w:rsidP="00201C09">
            <w:pPr>
              <w:keepNext/>
              <w:keepLines/>
              <w:spacing w:line="276" w:lineRule="auto"/>
              <w:rPr>
                <w:rFonts w:ascii="Tahoma" w:hAnsi="Tahoma" w:cs="Tahoma"/>
              </w:rPr>
            </w:pPr>
          </w:p>
        </w:tc>
      </w:tr>
    </w:tbl>
    <w:p w14:paraId="17F46B9E" w14:textId="77777777" w:rsidR="007C69BB" w:rsidRPr="005518F4" w:rsidRDefault="007C69BB" w:rsidP="00201C09">
      <w:pPr>
        <w:keepNext/>
        <w:keepLines/>
      </w:pPr>
    </w:p>
    <w:p w14:paraId="16D15C5A" w14:textId="77777777" w:rsidR="007C69BB" w:rsidRPr="005518F4" w:rsidRDefault="007C69BB" w:rsidP="00201C09">
      <w:pPr>
        <w:keepNext/>
        <w:keepLines/>
        <w:tabs>
          <w:tab w:val="left" w:pos="567"/>
          <w:tab w:val="left" w:pos="851"/>
          <w:tab w:val="left" w:pos="993"/>
        </w:tabs>
        <w:jc w:val="both"/>
        <w:rPr>
          <w:rFonts w:ascii="Tahoma" w:hAnsi="Tahoma" w:cs="Tahoma"/>
          <w:lang w:eastAsia="ar-SA"/>
        </w:rPr>
      </w:pPr>
      <w:r w:rsidRPr="005518F4">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8D094E6" w14:textId="77777777" w:rsidR="007C69BB" w:rsidRPr="005518F4" w:rsidRDefault="007C69BB" w:rsidP="00201C09">
      <w:pPr>
        <w:keepNext/>
        <w:keepLines/>
        <w:tabs>
          <w:tab w:val="left" w:pos="567"/>
          <w:tab w:val="left" w:pos="851"/>
          <w:tab w:val="left" w:pos="993"/>
        </w:tabs>
        <w:jc w:val="both"/>
        <w:rPr>
          <w:rFonts w:ascii="Tahoma" w:hAnsi="Tahoma" w:cs="Tahoma"/>
          <w:lang w:eastAsia="ar-SA"/>
        </w:rPr>
      </w:pPr>
    </w:p>
    <w:p w14:paraId="74ED4233" w14:textId="77777777" w:rsidR="007C69BB" w:rsidRPr="005518F4" w:rsidRDefault="007C69BB" w:rsidP="00201C09">
      <w:pPr>
        <w:keepNext/>
        <w:keepLines/>
        <w:tabs>
          <w:tab w:val="left" w:pos="5400"/>
        </w:tabs>
        <w:rPr>
          <w:rFonts w:ascii="Tahoma" w:hAnsi="Tahoma" w:cs="Tahoma"/>
        </w:rPr>
      </w:pPr>
      <w:r w:rsidRPr="005518F4">
        <w:rPr>
          <w:rFonts w:ascii="Tahoma" w:hAnsi="Tahoma" w:cs="Tahoma"/>
        </w:rPr>
        <w:t>Datum: ___________________</w:t>
      </w:r>
      <w:r w:rsidRPr="005518F4">
        <w:rPr>
          <w:rFonts w:ascii="Tahoma" w:hAnsi="Tahoma" w:cs="Tahoma"/>
        </w:rPr>
        <w:tab/>
      </w:r>
    </w:p>
    <w:p w14:paraId="4D11881A" w14:textId="77777777" w:rsidR="007C69BB" w:rsidRPr="005518F4" w:rsidRDefault="007C69BB" w:rsidP="00201C09">
      <w:pPr>
        <w:keepNext/>
        <w:keepLines/>
        <w:tabs>
          <w:tab w:val="left" w:pos="5400"/>
        </w:tabs>
        <w:rPr>
          <w:rFonts w:ascii="Tahoma" w:hAnsi="Tahoma" w:cs="Tahoma"/>
          <w:sz w:val="16"/>
        </w:rPr>
      </w:pPr>
    </w:p>
    <w:p w14:paraId="349F24BD" w14:textId="77777777" w:rsidR="007C69BB" w:rsidRPr="005518F4" w:rsidRDefault="007C69BB" w:rsidP="00201C09">
      <w:pPr>
        <w:keepNext/>
        <w:keepLines/>
        <w:tabs>
          <w:tab w:val="left" w:pos="5400"/>
        </w:tabs>
        <w:rPr>
          <w:rFonts w:ascii="Tahoma" w:hAnsi="Tahoma" w:cs="Tahoma"/>
        </w:rPr>
      </w:pPr>
    </w:p>
    <w:p w14:paraId="58513196" w14:textId="29D27143" w:rsidR="007C69BB" w:rsidRPr="005518F4" w:rsidRDefault="00135811" w:rsidP="00201C09">
      <w:pPr>
        <w:keepNext/>
        <w:keepLines/>
        <w:tabs>
          <w:tab w:val="left" w:pos="5400"/>
        </w:tabs>
        <w:rPr>
          <w:rFonts w:ascii="Tahoma" w:hAnsi="Tahoma" w:cs="Tahoma"/>
        </w:rPr>
      </w:pPr>
      <w:r>
        <w:rPr>
          <w:rFonts w:ascii="Tahoma" w:hAnsi="Tahoma" w:cs="Tahoma"/>
        </w:rPr>
        <w:t>Ime in priimek gospodarskega subjekta</w:t>
      </w:r>
      <w:r w:rsidR="007C69BB" w:rsidRPr="005518F4">
        <w:rPr>
          <w:rFonts w:ascii="Tahoma" w:hAnsi="Tahoma" w:cs="Tahoma"/>
        </w:rPr>
        <w:t xml:space="preserve">: </w:t>
      </w:r>
      <w:r w:rsidR="007C69BB" w:rsidRPr="005518F4">
        <w:rPr>
          <w:rFonts w:ascii="Tahoma" w:hAnsi="Tahoma" w:cs="Tahoma"/>
        </w:rPr>
        <w:tab/>
      </w:r>
      <w:r w:rsidR="007C69BB" w:rsidRPr="005518F4">
        <w:rPr>
          <w:rFonts w:ascii="Tahoma" w:hAnsi="Tahoma" w:cs="Tahoma"/>
        </w:rPr>
        <w:tab/>
      </w:r>
      <w:r>
        <w:rPr>
          <w:rFonts w:ascii="Tahoma" w:hAnsi="Tahoma" w:cs="Tahoma"/>
        </w:rPr>
        <w:t>Ime in priimek drugega</w:t>
      </w:r>
      <w:r w:rsidR="007C69BB" w:rsidRPr="005518F4">
        <w:rPr>
          <w:rFonts w:ascii="Tahoma" w:hAnsi="Tahoma" w:cs="Tahoma"/>
        </w:rPr>
        <w:t xml:space="preserve"> subjekta:</w:t>
      </w:r>
    </w:p>
    <w:p w14:paraId="3DE839E8" w14:textId="77777777" w:rsidR="007C69BB" w:rsidRPr="005518F4" w:rsidRDefault="007C69BB" w:rsidP="00201C09">
      <w:pPr>
        <w:keepNext/>
        <w:keepLines/>
        <w:tabs>
          <w:tab w:val="left" w:pos="5400"/>
        </w:tabs>
        <w:rPr>
          <w:rFonts w:ascii="Tahoma" w:hAnsi="Tahoma" w:cs="Tahoma"/>
        </w:rPr>
      </w:pPr>
    </w:p>
    <w:p w14:paraId="11026123" w14:textId="77777777" w:rsidR="007C69BB" w:rsidRPr="005518F4" w:rsidRDefault="007C69BB" w:rsidP="00201C09">
      <w:pPr>
        <w:keepNext/>
        <w:keepLines/>
        <w:rPr>
          <w:rFonts w:ascii="Tahoma" w:hAnsi="Tahoma" w:cs="Tahoma"/>
        </w:rPr>
      </w:pPr>
      <w:r w:rsidRPr="005518F4">
        <w:rPr>
          <w:rFonts w:ascii="Tahoma" w:hAnsi="Tahoma" w:cs="Tahoma"/>
        </w:rPr>
        <w:t>_______________________________</w:t>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t>_______________________________</w:t>
      </w:r>
    </w:p>
    <w:p w14:paraId="235525C0" w14:textId="77777777" w:rsidR="007C69BB" w:rsidRPr="005518F4" w:rsidRDefault="007C69BB" w:rsidP="00201C09">
      <w:pPr>
        <w:keepNext/>
        <w:keepLines/>
        <w:tabs>
          <w:tab w:val="left" w:pos="284"/>
        </w:tabs>
        <w:jc w:val="both"/>
        <w:rPr>
          <w:rFonts w:ascii="Tahoma" w:hAnsi="Tahoma" w:cs="Tahoma"/>
          <w:b/>
          <w:sz w:val="12"/>
        </w:rPr>
      </w:pPr>
      <w:r w:rsidRPr="005518F4">
        <w:rPr>
          <w:rFonts w:ascii="Tahoma" w:hAnsi="Tahoma" w:cs="Tahoma"/>
          <w:b/>
        </w:rPr>
        <w:tab/>
      </w:r>
      <w:r w:rsidRPr="005518F4">
        <w:rPr>
          <w:rFonts w:ascii="Tahoma" w:hAnsi="Tahoma" w:cs="Tahoma"/>
          <w:b/>
        </w:rPr>
        <w:tab/>
        <w:t xml:space="preserve">   </w:t>
      </w:r>
    </w:p>
    <w:p w14:paraId="14960CC5" w14:textId="77777777" w:rsidR="007C69BB" w:rsidRPr="005518F4" w:rsidRDefault="007C69BB" w:rsidP="00201C09">
      <w:pPr>
        <w:keepNext/>
        <w:keepLines/>
        <w:tabs>
          <w:tab w:val="left" w:pos="284"/>
        </w:tabs>
        <w:rPr>
          <w:rFonts w:ascii="Tahoma" w:hAnsi="Tahoma" w:cs="Tahoma"/>
          <w:b/>
        </w:rPr>
      </w:pPr>
      <w:r w:rsidRPr="005518F4">
        <w:rPr>
          <w:rFonts w:ascii="Tahoma" w:hAnsi="Tahoma" w:cs="Tahoma"/>
        </w:rPr>
        <w:tab/>
      </w:r>
      <w:r w:rsidRPr="005518F4">
        <w:rPr>
          <w:rFonts w:ascii="Tahoma" w:hAnsi="Tahoma" w:cs="Tahoma"/>
        </w:rPr>
        <w:tab/>
      </w:r>
      <w:r w:rsidRPr="005518F4">
        <w:rPr>
          <w:rFonts w:ascii="Tahoma" w:hAnsi="Tahoma" w:cs="Tahoma"/>
        </w:rPr>
        <w:tab/>
        <w:t xml:space="preserve">Žig: </w:t>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t xml:space="preserve"> Žig:</w:t>
      </w:r>
    </w:p>
    <w:p w14:paraId="51BAE092" w14:textId="36AD91BB" w:rsidR="007C69BB" w:rsidRPr="005518F4" w:rsidRDefault="007C69BB" w:rsidP="00201C09">
      <w:pPr>
        <w:keepNext/>
        <w:keepLines/>
        <w:tabs>
          <w:tab w:val="left" w:pos="567"/>
          <w:tab w:val="left" w:pos="851"/>
          <w:tab w:val="left" w:pos="993"/>
        </w:tabs>
        <w:suppressAutoHyphens/>
        <w:jc w:val="both"/>
        <w:rPr>
          <w:rFonts w:ascii="Tahoma" w:hAnsi="Tahoma" w:cs="Tahoma"/>
          <w:b/>
          <w:i/>
          <w:sz w:val="18"/>
          <w:szCs w:val="18"/>
          <w:lang w:eastAsia="ar-SA"/>
        </w:rPr>
      </w:pPr>
    </w:p>
    <w:p w14:paraId="09460F1E" w14:textId="77777777" w:rsidR="007C69BB" w:rsidRPr="005518F4" w:rsidRDefault="007C69BB" w:rsidP="00201C09">
      <w:pPr>
        <w:keepNext/>
        <w:keepLines/>
        <w:spacing w:after="60"/>
        <w:jc w:val="both"/>
        <w:rPr>
          <w:rFonts w:ascii="Tahoma" w:hAnsi="Tahoma" w:cs="Tahoma"/>
          <w:b/>
          <w:i/>
          <w:sz w:val="18"/>
          <w:szCs w:val="18"/>
          <w:u w:val="single"/>
        </w:rPr>
      </w:pPr>
      <w:r w:rsidRPr="005518F4">
        <w:rPr>
          <w:rFonts w:ascii="Tahoma" w:hAnsi="Tahoma" w:cs="Tahoma"/>
          <w:b/>
          <w:i/>
          <w:sz w:val="18"/>
          <w:szCs w:val="18"/>
          <w:u w:val="single"/>
        </w:rPr>
        <w:t xml:space="preserve">Navodilo: </w:t>
      </w:r>
    </w:p>
    <w:p w14:paraId="5FBEAFB6" w14:textId="17A4F119" w:rsidR="007C69BB" w:rsidRPr="005518F4" w:rsidRDefault="007C69BB" w:rsidP="00201C09">
      <w:pPr>
        <w:keepNext/>
        <w:keepLines/>
        <w:jc w:val="both"/>
        <w:rPr>
          <w:rFonts w:ascii="Tahoma" w:hAnsi="Tahoma" w:cs="Tahoma"/>
          <w:i/>
          <w:sz w:val="18"/>
          <w:u w:val="single"/>
        </w:rPr>
      </w:pPr>
      <w:r w:rsidRPr="005518F4">
        <w:rPr>
          <w:rFonts w:ascii="Tahoma" w:hAnsi="Tahoma" w:cs="Tahoma"/>
          <w:i/>
          <w:sz w:val="18"/>
          <w:u w:val="single"/>
        </w:rPr>
        <w:t xml:space="preserve">V primeru, da </w:t>
      </w:r>
      <w:r w:rsidR="00BC2C2F" w:rsidRPr="005518F4">
        <w:rPr>
          <w:rFonts w:ascii="Tahoma" w:hAnsi="Tahoma" w:cs="Tahoma"/>
          <w:i/>
          <w:sz w:val="18"/>
          <w:u w:val="single"/>
        </w:rPr>
        <w:t>ponudnik</w:t>
      </w:r>
      <w:r w:rsidRPr="005518F4">
        <w:rPr>
          <w:rFonts w:ascii="Tahoma" w:hAnsi="Tahoma" w:cs="Tahoma"/>
          <w:i/>
          <w:sz w:val="18"/>
          <w:u w:val="single"/>
        </w:rPr>
        <w:t xml:space="preserve"> ne bo uporabil zmogljivost drugih subjektov za izvedbo javnega naročila,</w:t>
      </w:r>
      <w:r w:rsidRPr="005518F4">
        <w:rPr>
          <w:rFonts w:ascii="Tahoma" w:hAnsi="Tahoma" w:cs="Tahoma"/>
          <w:i/>
          <w:iCs/>
          <w:sz w:val="18"/>
          <w:szCs w:val="22"/>
          <w:u w:val="single"/>
        </w:rPr>
        <w:t xml:space="preserve"> </w:t>
      </w:r>
      <w:r w:rsidRPr="005518F4">
        <w:rPr>
          <w:rFonts w:ascii="Tahoma" w:hAnsi="Tahoma" w:cs="Tahoma"/>
          <w:i/>
          <w:iCs/>
          <w:sz w:val="18"/>
          <w:u w:val="single"/>
        </w:rPr>
        <w:t>obrazca ni potrebno izpolniti.</w:t>
      </w:r>
    </w:p>
    <w:p w14:paraId="3167D3B3" w14:textId="77777777" w:rsidR="007C69BB" w:rsidRPr="005518F4" w:rsidRDefault="007C69BB" w:rsidP="00201C09">
      <w:pPr>
        <w:keepNext/>
        <w:keepLines/>
        <w:tabs>
          <w:tab w:val="left" w:pos="567"/>
          <w:tab w:val="left" w:pos="851"/>
          <w:tab w:val="left" w:pos="993"/>
        </w:tabs>
        <w:suppressAutoHyphens/>
        <w:jc w:val="both"/>
        <w:rPr>
          <w:rFonts w:ascii="Tahoma" w:hAnsi="Tahoma" w:cs="Tahoma"/>
          <w:b/>
          <w:i/>
          <w:sz w:val="22"/>
          <w:szCs w:val="18"/>
          <w:lang w:eastAsia="ar-SA"/>
        </w:rPr>
      </w:pPr>
    </w:p>
    <w:p w14:paraId="77315A28" w14:textId="77777777" w:rsidR="007C69BB" w:rsidRPr="005518F4" w:rsidRDefault="007C69BB" w:rsidP="00201C09">
      <w:pPr>
        <w:keepNext/>
        <w:keepLines/>
        <w:spacing w:after="60"/>
        <w:jc w:val="both"/>
        <w:rPr>
          <w:rFonts w:ascii="Tahoma" w:hAnsi="Tahoma" w:cs="Tahoma"/>
          <w:b/>
          <w:i/>
          <w:sz w:val="18"/>
          <w:szCs w:val="18"/>
          <w:u w:val="single"/>
        </w:rPr>
      </w:pPr>
      <w:r w:rsidRPr="005518F4">
        <w:rPr>
          <w:rFonts w:ascii="Tahoma" w:hAnsi="Tahoma" w:cs="Tahoma"/>
          <w:b/>
          <w:i/>
          <w:sz w:val="18"/>
          <w:szCs w:val="18"/>
          <w:u w:val="single"/>
        </w:rPr>
        <w:t xml:space="preserve">Opomba: </w:t>
      </w:r>
    </w:p>
    <w:p w14:paraId="3B5CB275" w14:textId="77777777" w:rsidR="007C69BB" w:rsidRPr="005518F4" w:rsidRDefault="007C69BB" w:rsidP="00201C09">
      <w:pPr>
        <w:keepNext/>
        <w:keepLines/>
        <w:jc w:val="both"/>
        <w:rPr>
          <w:rFonts w:ascii="Tahoma" w:hAnsi="Tahoma" w:cs="Tahoma"/>
          <w:i/>
          <w:sz w:val="18"/>
        </w:rPr>
      </w:pPr>
      <w:r w:rsidRPr="005518F4">
        <w:rPr>
          <w:rFonts w:ascii="Tahoma" w:hAnsi="Tahoma" w:cs="Tahoma"/>
          <w:i/>
          <w:sz w:val="18"/>
        </w:rPr>
        <w:t>Obrazec se po potrebi kopira!</w:t>
      </w:r>
    </w:p>
    <w:p w14:paraId="50B35FB6" w14:textId="1DF8BAE9" w:rsidR="007C69BB" w:rsidRPr="005518F4" w:rsidRDefault="007C69BB" w:rsidP="00201C09">
      <w:pPr>
        <w:keepNext/>
        <w:keepLines/>
        <w:tabs>
          <w:tab w:val="left" w:pos="284"/>
        </w:tabs>
        <w:contextualSpacing/>
        <w:jc w:val="both"/>
        <w:rPr>
          <w:rFonts w:ascii="Tahoma" w:hAnsi="Tahoma" w:cs="Tahoma"/>
          <w:b/>
          <w:sz w:val="18"/>
        </w:rPr>
      </w:pPr>
      <w:r w:rsidRPr="005518F4">
        <w:rPr>
          <w:rFonts w:ascii="Tahoma" w:hAnsi="Tahoma" w:cs="Tahoma"/>
          <w:i/>
          <w:sz w:val="18"/>
        </w:rPr>
        <w:t xml:space="preserve">Gospodarski </w:t>
      </w:r>
      <w:r w:rsidRPr="005518F4">
        <w:rPr>
          <w:rFonts w:ascii="Tahoma" w:hAnsi="Tahoma" w:cs="Tahoma"/>
          <w:sz w:val="18"/>
        </w:rPr>
        <w:t>subjekt obrazec</w:t>
      </w:r>
      <w:r w:rsidRPr="005518F4">
        <w:rPr>
          <w:rFonts w:ascii="Tahoma" w:hAnsi="Tahoma" w:cs="Tahoma"/>
          <w:b/>
          <w:sz w:val="18"/>
        </w:rPr>
        <w:t xml:space="preserve"> </w:t>
      </w:r>
      <w:r w:rsidRPr="005518F4">
        <w:rPr>
          <w:rFonts w:ascii="Tahoma" w:hAnsi="Tahoma" w:cs="Tahoma"/>
          <w:sz w:val="18"/>
        </w:rPr>
        <w:t>v okviru sistema e-JN</w:t>
      </w:r>
      <w:r w:rsidRPr="005518F4">
        <w:rPr>
          <w:rFonts w:ascii="Tahoma" w:hAnsi="Tahoma" w:cs="Tahoma"/>
          <w:b/>
          <w:sz w:val="18"/>
        </w:rPr>
        <w:t xml:space="preserve"> naloži v Razdelek »DOKUMENTI«, del »Ostale priloge«!</w:t>
      </w:r>
    </w:p>
    <w:p w14:paraId="4AD51380" w14:textId="7A857AA5" w:rsidR="0069005F" w:rsidRPr="005518F4" w:rsidRDefault="0069005F" w:rsidP="00201C09">
      <w:pPr>
        <w:keepNext/>
        <w:keepLines/>
        <w:tabs>
          <w:tab w:val="left" w:pos="284"/>
        </w:tabs>
        <w:contextualSpacing/>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4C7386" w:rsidRPr="00C8579C" w14:paraId="48303BBF" w14:textId="77777777" w:rsidTr="004C7386">
        <w:tc>
          <w:tcPr>
            <w:tcW w:w="7933" w:type="dxa"/>
          </w:tcPr>
          <w:p w14:paraId="6ABF9A4E" w14:textId="77777777" w:rsidR="004C7386" w:rsidRPr="00C8579C" w:rsidRDefault="004C7386" w:rsidP="00B64782">
            <w:pPr>
              <w:keepNext/>
              <w:keepLines/>
              <w:jc w:val="both"/>
              <w:rPr>
                <w:rFonts w:ascii="Tahoma" w:hAnsi="Tahoma" w:cs="Tahoma"/>
              </w:rPr>
            </w:pPr>
            <w:r>
              <w:rPr>
                <w:rFonts w:ascii="Tahoma" w:hAnsi="Tahoma" w:cs="Tahoma"/>
              </w:rPr>
              <w:lastRenderedPageBreak/>
              <w:t>DOVOLJENJA ZA PREVZEM IN PREDELAVO ODPADKOV</w:t>
            </w:r>
          </w:p>
        </w:tc>
        <w:tc>
          <w:tcPr>
            <w:tcW w:w="1560" w:type="dxa"/>
          </w:tcPr>
          <w:p w14:paraId="538FA16A" w14:textId="77777777" w:rsidR="004C7386" w:rsidRPr="00C8579C" w:rsidRDefault="004C7386" w:rsidP="00B64782">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5</w:t>
            </w:r>
          </w:p>
        </w:tc>
      </w:tr>
    </w:tbl>
    <w:p w14:paraId="6D3C8540" w14:textId="269E4E8B" w:rsidR="004C7386" w:rsidRDefault="004C7386" w:rsidP="004C7386">
      <w:pPr>
        <w:keepNext/>
        <w:keepLines/>
        <w:ind w:right="57"/>
        <w:jc w:val="both"/>
        <w:rPr>
          <w:rFonts w:ascii="Tahoma" w:hAnsi="Tahoma" w:cs="Tahoma"/>
          <w:b/>
        </w:rPr>
      </w:pPr>
      <w:r w:rsidRPr="005518F4">
        <w:rPr>
          <w:rFonts w:ascii="Tahoma" w:hAnsi="Tahoma" w:cs="Tahoma"/>
          <w:b/>
        </w:rPr>
        <w:t>VKS-</w:t>
      </w:r>
      <w:r>
        <w:rPr>
          <w:rFonts w:ascii="Tahoma" w:hAnsi="Tahoma" w:cs="Tahoma"/>
          <w:b/>
        </w:rPr>
        <w:t>122</w:t>
      </w:r>
      <w:r w:rsidRPr="005518F4">
        <w:rPr>
          <w:rFonts w:ascii="Tahoma" w:hAnsi="Tahoma" w:cs="Tahoma"/>
          <w:b/>
        </w:rPr>
        <w:t>/</w:t>
      </w:r>
      <w:r>
        <w:rPr>
          <w:rFonts w:ascii="Tahoma" w:hAnsi="Tahoma" w:cs="Tahoma"/>
          <w:b/>
        </w:rPr>
        <w:t>25</w:t>
      </w:r>
      <w:r w:rsidRPr="005518F4">
        <w:rPr>
          <w:rFonts w:ascii="Tahoma" w:hAnsi="Tahoma" w:cs="Tahoma"/>
          <w:b/>
        </w:rPr>
        <w:t xml:space="preserve"> Oddaja gradbenih odpadkov, ki nastajajo pri vzdrževanju vodovodnega in kanalizacijskega omrežja ter pri zbiranju odpadkov v JP VOKA SNAGA d.o.o.</w:t>
      </w:r>
    </w:p>
    <w:p w14:paraId="2237EB03" w14:textId="10D5A514" w:rsidR="004C7386" w:rsidRDefault="004C7386" w:rsidP="004C7386">
      <w:pPr>
        <w:keepNext/>
        <w:keepLines/>
        <w:ind w:right="57"/>
        <w:jc w:val="both"/>
        <w:rPr>
          <w:rFonts w:ascii="Tahoma" w:hAnsi="Tahoma" w:cs="Tahoma"/>
          <w:b/>
        </w:rPr>
      </w:pPr>
    </w:p>
    <w:p w14:paraId="3953B8DC" w14:textId="77777777" w:rsidR="004C7386" w:rsidRDefault="004C7386" w:rsidP="004C7386">
      <w:pPr>
        <w:keepNext/>
        <w:keepLines/>
        <w:jc w:val="both"/>
        <w:rPr>
          <w:rFonts w:ascii="Tahoma" w:hAnsi="Tahoma" w:cs="Tahoma"/>
        </w:rPr>
      </w:pPr>
      <w:r>
        <w:rPr>
          <w:rFonts w:ascii="Tahoma" w:hAnsi="Tahoma" w:cs="Tahoma"/>
        </w:rPr>
        <w:t xml:space="preserve">Gospodarski subjekt: __________________________________________________________________ </w:t>
      </w:r>
    </w:p>
    <w:p w14:paraId="52375D6D" w14:textId="0B311AA9" w:rsidR="004C7386" w:rsidRPr="005518F4" w:rsidRDefault="004C7386" w:rsidP="004C7386">
      <w:pPr>
        <w:keepNext/>
        <w:keepLines/>
        <w:jc w:val="both"/>
        <w:rPr>
          <w:rFonts w:ascii="Tahoma" w:hAnsi="Tahoma" w:cs="Tahoma"/>
        </w:rPr>
      </w:pPr>
      <w:r>
        <w:rPr>
          <w:rFonts w:ascii="Tahoma" w:hAnsi="Tahoma" w:cs="Tahoma"/>
        </w:rPr>
        <w:t>p</w:t>
      </w:r>
      <w:r w:rsidRPr="005518F4">
        <w:rPr>
          <w:rFonts w:ascii="Tahoma" w:hAnsi="Tahoma" w:cs="Tahoma"/>
        </w:rPr>
        <w:t xml:space="preserve">od kazensko in materialno odgovornostjo izjavljam, da imam za izvajanje </w:t>
      </w:r>
      <w:r>
        <w:rPr>
          <w:rFonts w:ascii="Tahoma" w:hAnsi="Tahoma" w:cs="Tahoma"/>
        </w:rPr>
        <w:t>prevoza oziroma</w:t>
      </w:r>
      <w:r w:rsidRPr="005518F4">
        <w:rPr>
          <w:rFonts w:ascii="Tahoma" w:hAnsi="Tahoma" w:cs="Tahoma"/>
        </w:rPr>
        <w:t xml:space="preserve"> predelave gradbenih odpadkov s strani pristojnega ministrstva pridobljeno odločbo o vpisu v evidenco (ustrezno o</w:t>
      </w:r>
      <w:r>
        <w:rPr>
          <w:rFonts w:ascii="Tahoma" w:hAnsi="Tahoma" w:cs="Tahoma"/>
        </w:rPr>
        <w:t>znači</w:t>
      </w:r>
      <w:r w:rsidRPr="005518F4">
        <w:rPr>
          <w:rFonts w:ascii="Tahoma" w:hAnsi="Tahoma" w:cs="Tahoma"/>
        </w:rPr>
        <w:t>):</w:t>
      </w:r>
    </w:p>
    <w:p w14:paraId="31080986" w14:textId="77777777" w:rsidR="004C7386" w:rsidRDefault="004C7386" w:rsidP="004C7386">
      <w:pPr>
        <w:keepNext/>
        <w:keepLines/>
        <w:rPr>
          <w:rFonts w:ascii="Tahoma" w:hAnsi="Tahoma" w:cs="Tahoma"/>
        </w:rPr>
      </w:pPr>
    </w:p>
    <w:p w14:paraId="1C6214E0" w14:textId="77777777" w:rsidR="004C7386" w:rsidRPr="00270D0C" w:rsidRDefault="004C7386" w:rsidP="004C7386">
      <w:pPr>
        <w:pStyle w:val="Odstavekseznama"/>
        <w:keepNext/>
        <w:keepLines/>
        <w:numPr>
          <w:ilvl w:val="0"/>
          <w:numId w:val="22"/>
        </w:numPr>
        <w:rPr>
          <w:rFonts w:ascii="Tahoma" w:hAnsi="Tahoma" w:cs="Tahoma"/>
        </w:rPr>
      </w:pPr>
      <w:r>
        <w:rPr>
          <w:rFonts w:ascii="Tahoma" w:hAnsi="Tahoma" w:cs="Tahoma"/>
        </w:rPr>
        <w:t xml:space="preserve"> </w:t>
      </w:r>
      <w:r w:rsidRPr="00270D0C">
        <w:rPr>
          <w:rFonts w:ascii="Tahoma" w:hAnsi="Tahoma" w:cs="Tahoma"/>
        </w:rPr>
        <w:t>prevoznikov odpadkov (velja za Sklop 2),</w:t>
      </w:r>
    </w:p>
    <w:p w14:paraId="79C79BE1" w14:textId="77777777" w:rsidR="004C7386" w:rsidRDefault="004C7386" w:rsidP="004C7386">
      <w:pPr>
        <w:keepNext/>
        <w:keepLines/>
        <w:rPr>
          <w:rFonts w:ascii="Tahoma" w:hAnsi="Tahoma" w:cs="Tahoma"/>
        </w:rPr>
      </w:pPr>
    </w:p>
    <w:p w14:paraId="79B40404" w14:textId="77777777" w:rsidR="004C7386" w:rsidRDefault="004C7386" w:rsidP="004C7386">
      <w:pPr>
        <w:keepNext/>
        <w:keepLines/>
        <w:rPr>
          <w:rFonts w:ascii="Tahoma" w:hAnsi="Tahoma" w:cs="Tahoma"/>
        </w:rPr>
      </w:pPr>
    </w:p>
    <w:p w14:paraId="0A0B0245" w14:textId="77777777" w:rsidR="004C7386" w:rsidRPr="00E620AC" w:rsidRDefault="004C7386" w:rsidP="004C7386">
      <w:pPr>
        <w:pStyle w:val="Odstavekseznama"/>
        <w:keepNext/>
        <w:keepLines/>
        <w:numPr>
          <w:ilvl w:val="0"/>
          <w:numId w:val="21"/>
        </w:numPr>
        <w:rPr>
          <w:rFonts w:ascii="Tahoma" w:hAnsi="Tahoma" w:cs="Tahoma"/>
        </w:rPr>
      </w:pPr>
      <w:r>
        <w:rPr>
          <w:rFonts w:ascii="Tahoma" w:hAnsi="Tahoma" w:cs="Tahoma"/>
        </w:rPr>
        <w:t xml:space="preserve"> </w:t>
      </w:r>
      <w:r w:rsidRPr="00E620AC">
        <w:rPr>
          <w:rFonts w:ascii="Tahoma" w:hAnsi="Tahoma" w:cs="Tahoma"/>
        </w:rPr>
        <w:t>predelovalcev odpadkov (velja za Sklop 1 in Sklop 2).</w:t>
      </w:r>
    </w:p>
    <w:p w14:paraId="6362CB6F" w14:textId="124D052A" w:rsidR="004C7386" w:rsidRPr="005518F4" w:rsidRDefault="004C7386" w:rsidP="00866E55">
      <w:pPr>
        <w:keepNext/>
        <w:keepLines/>
        <w:ind w:left="720"/>
        <w:rPr>
          <w:rFonts w:ascii="Tahoma" w:hAnsi="Tahoma" w:cs="Tahoma"/>
        </w:rPr>
      </w:pPr>
    </w:p>
    <w:p w14:paraId="60234E45" w14:textId="77777777" w:rsidR="004C7386" w:rsidRPr="005518F4" w:rsidRDefault="004C7386" w:rsidP="004C7386">
      <w:pPr>
        <w:keepNext/>
        <w:keepLines/>
        <w:rPr>
          <w:rFonts w:ascii="Tahoma" w:hAnsi="Tahoma" w:cs="Tahoma"/>
          <w:b/>
        </w:rPr>
      </w:pPr>
    </w:p>
    <w:p w14:paraId="457E8AF4" w14:textId="77777777" w:rsidR="004C7386" w:rsidRPr="005518F4" w:rsidRDefault="004C7386" w:rsidP="004C7386">
      <w:pPr>
        <w:keepNext/>
        <w:keepLines/>
        <w:rPr>
          <w:rFonts w:ascii="Tahoma" w:hAnsi="Tahoma" w:cs="Tahoma"/>
          <w:b/>
        </w:rPr>
      </w:pPr>
    </w:p>
    <w:p w14:paraId="22A57CF9" w14:textId="77777777" w:rsidR="004C7386" w:rsidRPr="005518F4" w:rsidRDefault="004C7386" w:rsidP="004C7386">
      <w:pPr>
        <w:keepNext/>
        <w:keepLines/>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4C7386" w:rsidRPr="005518F4" w14:paraId="7DD356BB" w14:textId="77777777" w:rsidTr="00B64782">
        <w:trPr>
          <w:trHeight w:val="235"/>
        </w:trPr>
        <w:tc>
          <w:tcPr>
            <w:tcW w:w="2410" w:type="dxa"/>
          </w:tcPr>
          <w:p w14:paraId="41B81720" w14:textId="77777777" w:rsidR="004C7386" w:rsidRPr="005518F4" w:rsidRDefault="004C7386" w:rsidP="00B64782">
            <w:pPr>
              <w:keepNext/>
              <w:keepLines/>
              <w:rPr>
                <w:rFonts w:ascii="Tahoma" w:hAnsi="Tahoma" w:cs="Tahoma"/>
              </w:rPr>
            </w:pPr>
          </w:p>
        </w:tc>
        <w:tc>
          <w:tcPr>
            <w:tcW w:w="2693" w:type="dxa"/>
          </w:tcPr>
          <w:p w14:paraId="4E5C0915" w14:textId="77777777" w:rsidR="004C7386" w:rsidRPr="005518F4" w:rsidRDefault="004C7386" w:rsidP="00B64782">
            <w:pPr>
              <w:keepNext/>
              <w:keepLines/>
              <w:rPr>
                <w:rFonts w:ascii="Tahoma" w:hAnsi="Tahoma" w:cs="Tahoma"/>
              </w:rPr>
            </w:pPr>
          </w:p>
        </w:tc>
        <w:tc>
          <w:tcPr>
            <w:tcW w:w="4395" w:type="dxa"/>
          </w:tcPr>
          <w:p w14:paraId="3BD53808" w14:textId="77777777" w:rsidR="004C7386" w:rsidRPr="005518F4" w:rsidRDefault="004C7386" w:rsidP="00B64782">
            <w:pPr>
              <w:keepNext/>
              <w:keepLines/>
              <w:rPr>
                <w:rFonts w:ascii="Tahoma" w:hAnsi="Tahoma" w:cs="Tahoma"/>
              </w:rPr>
            </w:pPr>
          </w:p>
        </w:tc>
      </w:tr>
      <w:tr w:rsidR="004C7386" w:rsidRPr="005518F4" w14:paraId="5D9B7F85" w14:textId="77777777" w:rsidTr="00B64782">
        <w:trPr>
          <w:trHeight w:val="235"/>
        </w:trPr>
        <w:tc>
          <w:tcPr>
            <w:tcW w:w="2410" w:type="dxa"/>
            <w:tcBorders>
              <w:top w:val="single" w:sz="4" w:space="0" w:color="auto"/>
            </w:tcBorders>
          </w:tcPr>
          <w:p w14:paraId="2FB33D3E" w14:textId="77777777" w:rsidR="004C7386" w:rsidRPr="005518F4" w:rsidRDefault="004C7386" w:rsidP="00B64782">
            <w:pPr>
              <w:keepNext/>
              <w:keepLines/>
              <w:rPr>
                <w:rFonts w:ascii="Tahoma" w:hAnsi="Tahoma" w:cs="Tahoma"/>
              </w:rPr>
            </w:pPr>
            <w:r w:rsidRPr="005518F4">
              <w:rPr>
                <w:rFonts w:ascii="Tahoma" w:hAnsi="Tahoma" w:cs="Tahoma"/>
              </w:rPr>
              <w:t xml:space="preserve">         (Kraj, datum)</w:t>
            </w:r>
          </w:p>
        </w:tc>
        <w:tc>
          <w:tcPr>
            <w:tcW w:w="2693" w:type="dxa"/>
          </w:tcPr>
          <w:p w14:paraId="0A41505D" w14:textId="77777777" w:rsidR="004C7386" w:rsidRPr="005518F4" w:rsidRDefault="004C7386" w:rsidP="00B64782">
            <w:pPr>
              <w:keepNext/>
              <w:keepLines/>
              <w:rPr>
                <w:rFonts w:ascii="Tahoma" w:hAnsi="Tahoma" w:cs="Tahoma"/>
              </w:rPr>
            </w:pPr>
            <w:r w:rsidRPr="005518F4">
              <w:rPr>
                <w:rFonts w:ascii="Tahoma" w:hAnsi="Tahoma" w:cs="Tahoma"/>
              </w:rPr>
              <w:t xml:space="preserve">                 žig</w:t>
            </w:r>
          </w:p>
        </w:tc>
        <w:tc>
          <w:tcPr>
            <w:tcW w:w="4395" w:type="dxa"/>
            <w:tcBorders>
              <w:top w:val="single" w:sz="4" w:space="0" w:color="auto"/>
            </w:tcBorders>
          </w:tcPr>
          <w:p w14:paraId="06B4B54A" w14:textId="3C840C36" w:rsidR="004C7386" w:rsidRPr="005518F4" w:rsidRDefault="004C7386" w:rsidP="00B64782">
            <w:pPr>
              <w:keepNext/>
              <w:keepLines/>
              <w:rPr>
                <w:rFonts w:ascii="Tahoma" w:hAnsi="Tahoma" w:cs="Tahoma"/>
              </w:rPr>
            </w:pPr>
            <w:r w:rsidRPr="005518F4">
              <w:rPr>
                <w:rFonts w:ascii="Tahoma" w:hAnsi="Tahoma" w:cs="Tahoma"/>
              </w:rPr>
              <w:t xml:space="preserve">     (</w:t>
            </w:r>
            <w:r>
              <w:rPr>
                <w:rFonts w:ascii="Tahoma" w:hAnsi="Tahoma" w:cs="Tahoma"/>
              </w:rPr>
              <w:t>Ime in priimek ter podpis gospodarskega subjekta</w:t>
            </w:r>
            <w:r w:rsidRPr="005518F4">
              <w:rPr>
                <w:rFonts w:ascii="Tahoma" w:hAnsi="Tahoma" w:cs="Tahoma"/>
              </w:rPr>
              <w:t>)</w:t>
            </w:r>
          </w:p>
        </w:tc>
      </w:tr>
    </w:tbl>
    <w:p w14:paraId="3177EE87" w14:textId="77777777" w:rsidR="004C7386" w:rsidRPr="005518F4" w:rsidRDefault="004C7386" w:rsidP="004C7386">
      <w:pPr>
        <w:keepNext/>
        <w:keepLines/>
      </w:pPr>
    </w:p>
    <w:p w14:paraId="61068962" w14:textId="77777777" w:rsidR="004C7386" w:rsidRPr="005518F4" w:rsidRDefault="004C7386" w:rsidP="004C7386">
      <w:pPr>
        <w:keepNext/>
        <w:keepLines/>
      </w:pPr>
    </w:p>
    <w:p w14:paraId="52D1545C" w14:textId="77777777" w:rsidR="004C7386" w:rsidRPr="005518F4" w:rsidRDefault="004C7386" w:rsidP="004C7386">
      <w:pPr>
        <w:keepNext/>
        <w:keepLines/>
      </w:pPr>
    </w:p>
    <w:p w14:paraId="439E2C82" w14:textId="77777777" w:rsidR="004C7386" w:rsidRPr="005518F4" w:rsidRDefault="004C7386" w:rsidP="004C7386">
      <w:pPr>
        <w:keepNext/>
        <w:keepLines/>
      </w:pPr>
    </w:p>
    <w:p w14:paraId="261E3DF6" w14:textId="77777777" w:rsidR="004C7386" w:rsidRPr="005518F4" w:rsidRDefault="004C7386" w:rsidP="004C7386">
      <w:pPr>
        <w:keepNext/>
        <w:keepLines/>
        <w:rPr>
          <w:rFonts w:ascii="Tahoma" w:hAnsi="Tahoma" w:cs="Tahoma"/>
        </w:rPr>
      </w:pPr>
      <w:r w:rsidRPr="005518F4">
        <w:rPr>
          <w:rFonts w:ascii="Tahoma" w:hAnsi="Tahoma" w:cs="Tahoma"/>
        </w:rPr>
        <w:t>Priloga:</w:t>
      </w:r>
    </w:p>
    <w:p w14:paraId="713BCBD3" w14:textId="0C82A298" w:rsidR="004C7386" w:rsidRPr="005518F4" w:rsidRDefault="004C7386" w:rsidP="004C7386">
      <w:pPr>
        <w:keepNext/>
        <w:keepLines/>
        <w:numPr>
          <w:ilvl w:val="0"/>
          <w:numId w:val="11"/>
        </w:numPr>
        <w:ind w:left="714" w:hanging="357"/>
        <w:jc w:val="both"/>
        <w:rPr>
          <w:rFonts w:ascii="Tahoma" w:hAnsi="Tahoma" w:cs="Tahoma"/>
        </w:rPr>
      </w:pPr>
      <w:r w:rsidRPr="005518F4">
        <w:rPr>
          <w:rFonts w:ascii="Tahoma" w:hAnsi="Tahoma" w:cs="Tahoma"/>
        </w:rPr>
        <w:t xml:space="preserve">Ponudnik predloži odločbo/e o vpisu v ustrezno evidenco </w:t>
      </w:r>
      <w:r>
        <w:rPr>
          <w:rFonts w:ascii="Tahoma" w:hAnsi="Tahoma" w:cs="Tahoma"/>
        </w:rPr>
        <w:t>za sklop za katerega oddaja ponudbo.</w:t>
      </w:r>
    </w:p>
    <w:p w14:paraId="6F2AA636" w14:textId="77777777" w:rsidR="004C7386" w:rsidRDefault="004C7386" w:rsidP="004C7386">
      <w:pPr>
        <w:keepNext/>
        <w:keepLines/>
        <w:ind w:right="57"/>
        <w:jc w:val="both"/>
        <w:rPr>
          <w:rFonts w:ascii="Tahoma" w:hAnsi="Tahoma" w:cs="Tahoma"/>
          <w:b/>
        </w:rPr>
      </w:pPr>
    </w:p>
    <w:p w14:paraId="6035A35A" w14:textId="409B2051" w:rsidR="004C7386" w:rsidRDefault="004C7386" w:rsidP="004C7386">
      <w:pPr>
        <w:keepNext/>
        <w:keepLines/>
        <w:ind w:right="57"/>
        <w:jc w:val="both"/>
        <w:rPr>
          <w:rFonts w:ascii="Tahoma" w:hAnsi="Tahoma" w:cs="Tahoma"/>
          <w:b/>
          <w:bCs/>
        </w:rPr>
      </w:pPr>
    </w:p>
    <w:p w14:paraId="1A33A450" w14:textId="4A333F38" w:rsidR="004C7386" w:rsidRDefault="004C7386" w:rsidP="004C7386">
      <w:pPr>
        <w:keepNext/>
        <w:keepLines/>
        <w:ind w:right="57"/>
        <w:jc w:val="both"/>
        <w:rPr>
          <w:rFonts w:ascii="Tahoma" w:hAnsi="Tahoma" w:cs="Tahoma"/>
          <w:b/>
          <w:bCs/>
        </w:rPr>
      </w:pPr>
    </w:p>
    <w:p w14:paraId="2B0D1CFD" w14:textId="311DE0FD" w:rsidR="004C7386" w:rsidRDefault="004C7386" w:rsidP="004C7386">
      <w:pPr>
        <w:keepNext/>
        <w:keepLines/>
        <w:ind w:right="57"/>
        <w:jc w:val="both"/>
        <w:rPr>
          <w:rFonts w:ascii="Tahoma" w:hAnsi="Tahoma" w:cs="Tahoma"/>
          <w:b/>
          <w:bCs/>
        </w:rPr>
      </w:pPr>
    </w:p>
    <w:p w14:paraId="624D23E6" w14:textId="44670E2A" w:rsidR="004C7386" w:rsidRDefault="004C7386" w:rsidP="004C7386">
      <w:pPr>
        <w:keepNext/>
        <w:keepLines/>
        <w:ind w:right="57"/>
        <w:jc w:val="both"/>
        <w:rPr>
          <w:rFonts w:ascii="Tahoma" w:hAnsi="Tahoma" w:cs="Tahoma"/>
          <w:b/>
          <w:bCs/>
        </w:rPr>
      </w:pPr>
    </w:p>
    <w:p w14:paraId="40973268" w14:textId="03758EC2" w:rsidR="004C7386" w:rsidRDefault="004C7386" w:rsidP="004C7386">
      <w:pPr>
        <w:keepNext/>
        <w:keepLines/>
        <w:ind w:right="57"/>
        <w:jc w:val="both"/>
        <w:rPr>
          <w:rFonts w:ascii="Tahoma" w:hAnsi="Tahoma" w:cs="Tahoma"/>
          <w:b/>
          <w:bCs/>
        </w:rPr>
      </w:pPr>
    </w:p>
    <w:p w14:paraId="4FF26D2F" w14:textId="22539392" w:rsidR="004C7386" w:rsidRDefault="004C7386" w:rsidP="004C7386">
      <w:pPr>
        <w:keepNext/>
        <w:keepLines/>
        <w:ind w:right="57"/>
        <w:jc w:val="both"/>
        <w:rPr>
          <w:rFonts w:ascii="Tahoma" w:hAnsi="Tahoma" w:cs="Tahoma"/>
          <w:b/>
          <w:bCs/>
        </w:rPr>
      </w:pPr>
    </w:p>
    <w:p w14:paraId="7B51064D" w14:textId="6E6BB600" w:rsidR="004C7386" w:rsidRDefault="004C7386" w:rsidP="004C7386">
      <w:pPr>
        <w:keepNext/>
        <w:keepLines/>
        <w:ind w:right="57"/>
        <w:jc w:val="both"/>
        <w:rPr>
          <w:rFonts w:ascii="Tahoma" w:hAnsi="Tahoma" w:cs="Tahoma"/>
          <w:b/>
          <w:bCs/>
        </w:rPr>
      </w:pPr>
    </w:p>
    <w:p w14:paraId="35320BEC" w14:textId="5C002231" w:rsidR="004C7386" w:rsidRDefault="004C7386" w:rsidP="004C7386">
      <w:pPr>
        <w:keepNext/>
        <w:keepLines/>
        <w:ind w:right="57"/>
        <w:jc w:val="both"/>
        <w:rPr>
          <w:rFonts w:ascii="Tahoma" w:hAnsi="Tahoma" w:cs="Tahoma"/>
          <w:b/>
          <w:bCs/>
        </w:rPr>
      </w:pPr>
    </w:p>
    <w:p w14:paraId="0C2C9A41" w14:textId="26266B09" w:rsidR="004C7386" w:rsidRDefault="004C7386" w:rsidP="004C7386">
      <w:pPr>
        <w:keepNext/>
        <w:keepLines/>
        <w:ind w:right="57"/>
        <w:jc w:val="both"/>
        <w:rPr>
          <w:rFonts w:ascii="Tahoma" w:hAnsi="Tahoma" w:cs="Tahoma"/>
          <w:b/>
          <w:bCs/>
        </w:rPr>
      </w:pPr>
    </w:p>
    <w:p w14:paraId="2AE4ED52" w14:textId="2B712D58" w:rsidR="004C7386" w:rsidRDefault="004C7386" w:rsidP="004C7386">
      <w:pPr>
        <w:keepNext/>
        <w:keepLines/>
        <w:ind w:right="57"/>
        <w:jc w:val="both"/>
        <w:rPr>
          <w:rFonts w:ascii="Tahoma" w:hAnsi="Tahoma" w:cs="Tahoma"/>
          <w:b/>
          <w:bCs/>
        </w:rPr>
      </w:pPr>
    </w:p>
    <w:p w14:paraId="2FE5588B" w14:textId="0AA44962" w:rsidR="004C7386" w:rsidRDefault="004C7386" w:rsidP="004C7386">
      <w:pPr>
        <w:keepNext/>
        <w:keepLines/>
        <w:ind w:right="57"/>
        <w:jc w:val="both"/>
        <w:rPr>
          <w:rFonts w:ascii="Tahoma" w:hAnsi="Tahoma" w:cs="Tahoma"/>
          <w:b/>
          <w:bCs/>
        </w:rPr>
      </w:pPr>
    </w:p>
    <w:p w14:paraId="5B9FF5DD" w14:textId="22A80125" w:rsidR="004C7386" w:rsidRDefault="004C7386" w:rsidP="004C7386">
      <w:pPr>
        <w:keepNext/>
        <w:keepLines/>
        <w:ind w:right="57"/>
        <w:jc w:val="both"/>
        <w:rPr>
          <w:rFonts w:ascii="Tahoma" w:hAnsi="Tahoma" w:cs="Tahoma"/>
          <w:b/>
          <w:bCs/>
        </w:rPr>
      </w:pPr>
    </w:p>
    <w:p w14:paraId="2240A476" w14:textId="24F2094D" w:rsidR="004C7386" w:rsidRDefault="004C7386" w:rsidP="004C7386">
      <w:pPr>
        <w:keepNext/>
        <w:keepLines/>
        <w:ind w:right="57"/>
        <w:jc w:val="both"/>
        <w:rPr>
          <w:rFonts w:ascii="Tahoma" w:hAnsi="Tahoma" w:cs="Tahoma"/>
          <w:b/>
          <w:bCs/>
        </w:rPr>
      </w:pPr>
    </w:p>
    <w:p w14:paraId="745B9EEB" w14:textId="79EC964D" w:rsidR="004C7386" w:rsidRDefault="004C7386" w:rsidP="004C7386">
      <w:pPr>
        <w:keepNext/>
        <w:keepLines/>
        <w:ind w:right="57"/>
        <w:jc w:val="both"/>
        <w:rPr>
          <w:rFonts w:ascii="Tahoma" w:hAnsi="Tahoma" w:cs="Tahoma"/>
          <w:b/>
          <w:bCs/>
        </w:rPr>
      </w:pPr>
    </w:p>
    <w:p w14:paraId="044F0EC6" w14:textId="67F66CB6" w:rsidR="004C7386" w:rsidRDefault="004C7386" w:rsidP="004C7386">
      <w:pPr>
        <w:keepNext/>
        <w:keepLines/>
        <w:ind w:right="57"/>
        <w:jc w:val="both"/>
        <w:rPr>
          <w:rFonts w:ascii="Tahoma" w:hAnsi="Tahoma" w:cs="Tahoma"/>
          <w:b/>
          <w:bCs/>
        </w:rPr>
      </w:pPr>
    </w:p>
    <w:p w14:paraId="73B57774" w14:textId="13B48837" w:rsidR="004C7386" w:rsidRDefault="004C7386" w:rsidP="004C7386">
      <w:pPr>
        <w:keepNext/>
        <w:keepLines/>
        <w:ind w:right="57"/>
        <w:jc w:val="both"/>
        <w:rPr>
          <w:rFonts w:ascii="Tahoma" w:hAnsi="Tahoma" w:cs="Tahoma"/>
          <w:b/>
          <w:bCs/>
        </w:rPr>
      </w:pPr>
    </w:p>
    <w:p w14:paraId="0FDA6F30" w14:textId="49E849AC" w:rsidR="004C7386" w:rsidRDefault="004C7386" w:rsidP="004C7386">
      <w:pPr>
        <w:keepNext/>
        <w:keepLines/>
        <w:ind w:right="57"/>
        <w:jc w:val="both"/>
        <w:rPr>
          <w:rFonts w:ascii="Tahoma" w:hAnsi="Tahoma" w:cs="Tahoma"/>
          <w:b/>
          <w:bCs/>
        </w:rPr>
      </w:pPr>
    </w:p>
    <w:p w14:paraId="6F5F1F07" w14:textId="2F363DB0" w:rsidR="004C7386" w:rsidRDefault="004C7386" w:rsidP="004C7386">
      <w:pPr>
        <w:keepNext/>
        <w:keepLines/>
        <w:ind w:right="57"/>
        <w:jc w:val="both"/>
        <w:rPr>
          <w:rFonts w:ascii="Tahoma" w:hAnsi="Tahoma" w:cs="Tahoma"/>
          <w:b/>
          <w:bCs/>
        </w:rPr>
      </w:pPr>
    </w:p>
    <w:p w14:paraId="4EE96360" w14:textId="6A963CEE" w:rsidR="004C7386" w:rsidRDefault="004C7386" w:rsidP="004C7386">
      <w:pPr>
        <w:keepNext/>
        <w:keepLines/>
        <w:ind w:right="57"/>
        <w:jc w:val="both"/>
        <w:rPr>
          <w:rFonts w:ascii="Tahoma" w:hAnsi="Tahoma" w:cs="Tahoma"/>
          <w:b/>
          <w:bCs/>
        </w:rPr>
      </w:pPr>
    </w:p>
    <w:p w14:paraId="20AC553F" w14:textId="0E4F231D" w:rsidR="004C7386" w:rsidRDefault="004C7386" w:rsidP="004C7386">
      <w:pPr>
        <w:keepNext/>
        <w:keepLines/>
        <w:ind w:right="57"/>
        <w:jc w:val="both"/>
        <w:rPr>
          <w:rFonts w:ascii="Tahoma" w:hAnsi="Tahoma" w:cs="Tahoma"/>
          <w:b/>
          <w:bCs/>
        </w:rPr>
      </w:pPr>
    </w:p>
    <w:p w14:paraId="0D02BF1E" w14:textId="3D6AA27D" w:rsidR="004C7386" w:rsidRDefault="004C7386" w:rsidP="004C7386">
      <w:pPr>
        <w:keepNext/>
        <w:keepLines/>
        <w:ind w:right="57"/>
        <w:jc w:val="both"/>
        <w:rPr>
          <w:rFonts w:ascii="Tahoma" w:hAnsi="Tahoma" w:cs="Tahoma"/>
          <w:b/>
          <w:bCs/>
        </w:rPr>
      </w:pPr>
    </w:p>
    <w:p w14:paraId="3EE85EEA" w14:textId="738E181D" w:rsidR="004C7386" w:rsidRDefault="004C7386" w:rsidP="004C7386">
      <w:pPr>
        <w:keepNext/>
        <w:keepLines/>
        <w:ind w:right="57"/>
        <w:jc w:val="both"/>
        <w:rPr>
          <w:rFonts w:ascii="Tahoma" w:hAnsi="Tahoma" w:cs="Tahoma"/>
          <w:b/>
          <w:bCs/>
        </w:rPr>
      </w:pPr>
    </w:p>
    <w:p w14:paraId="2D3FF9F6" w14:textId="0A651BBA" w:rsidR="004C7386" w:rsidRDefault="004C7386" w:rsidP="004C7386">
      <w:pPr>
        <w:keepNext/>
        <w:keepLines/>
        <w:ind w:right="57"/>
        <w:jc w:val="both"/>
        <w:rPr>
          <w:rFonts w:ascii="Tahoma" w:hAnsi="Tahoma" w:cs="Tahoma"/>
          <w:b/>
          <w:bCs/>
        </w:rPr>
      </w:pPr>
    </w:p>
    <w:p w14:paraId="63E55B60" w14:textId="70EF638A" w:rsidR="004C7386" w:rsidRDefault="004C7386" w:rsidP="004C7386">
      <w:pPr>
        <w:keepNext/>
        <w:keepLines/>
        <w:ind w:right="57"/>
        <w:jc w:val="both"/>
        <w:rPr>
          <w:rFonts w:ascii="Tahoma" w:hAnsi="Tahoma" w:cs="Tahoma"/>
          <w:b/>
          <w:bCs/>
        </w:rPr>
      </w:pPr>
    </w:p>
    <w:p w14:paraId="2ACA9407" w14:textId="389DA3CA" w:rsidR="004C7386" w:rsidRDefault="004C7386" w:rsidP="004C7386">
      <w:pPr>
        <w:keepNext/>
        <w:keepLines/>
        <w:ind w:right="57"/>
        <w:jc w:val="both"/>
        <w:rPr>
          <w:rFonts w:ascii="Tahoma" w:hAnsi="Tahoma" w:cs="Tahoma"/>
          <w:b/>
          <w:bCs/>
        </w:rPr>
      </w:pPr>
    </w:p>
    <w:p w14:paraId="12A14EA8" w14:textId="51534771" w:rsidR="004C7386" w:rsidRDefault="004C7386" w:rsidP="004C7386">
      <w:pPr>
        <w:keepNext/>
        <w:keepLines/>
        <w:ind w:right="57"/>
        <w:jc w:val="both"/>
        <w:rPr>
          <w:rFonts w:ascii="Tahoma" w:hAnsi="Tahoma" w:cs="Tahoma"/>
          <w:b/>
          <w:bCs/>
        </w:rPr>
      </w:pPr>
    </w:p>
    <w:p w14:paraId="02E88DAD" w14:textId="2E8FCE3C" w:rsidR="004C7386" w:rsidRDefault="004C7386" w:rsidP="004C7386">
      <w:pPr>
        <w:keepNext/>
        <w:keepLines/>
        <w:ind w:right="57"/>
        <w:jc w:val="both"/>
        <w:rPr>
          <w:rFonts w:ascii="Tahoma" w:hAnsi="Tahoma" w:cs="Tahoma"/>
          <w:b/>
          <w:bCs/>
        </w:rPr>
      </w:pPr>
    </w:p>
    <w:p w14:paraId="6BF2C32E" w14:textId="77777777" w:rsidR="004C7386" w:rsidRDefault="004C7386" w:rsidP="004C7386">
      <w:pPr>
        <w:keepNext/>
        <w:keepLines/>
        <w:ind w:right="57"/>
        <w:jc w:val="both"/>
        <w:rPr>
          <w:rFonts w:ascii="Tahoma" w:hAnsi="Tahoma" w:cs="Tahoma"/>
          <w:b/>
          <w:bC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4C7386" w:rsidRPr="00C8579C" w14:paraId="2AAE0F2B" w14:textId="77777777" w:rsidTr="004C7386">
        <w:tc>
          <w:tcPr>
            <w:tcW w:w="7933" w:type="dxa"/>
          </w:tcPr>
          <w:p w14:paraId="45D0E8E7" w14:textId="77777777" w:rsidR="004C7386" w:rsidRPr="00C8579C" w:rsidRDefault="004C7386" w:rsidP="00B64782">
            <w:pPr>
              <w:keepNext/>
              <w:keepLines/>
              <w:jc w:val="both"/>
              <w:rPr>
                <w:rFonts w:ascii="Tahoma" w:hAnsi="Tahoma" w:cs="Tahoma"/>
              </w:rPr>
            </w:pPr>
            <w:r>
              <w:rPr>
                <w:rFonts w:ascii="Tahoma" w:hAnsi="Tahoma" w:cs="Tahoma"/>
              </w:rPr>
              <w:lastRenderedPageBreak/>
              <w:t>C</w:t>
            </w:r>
            <w:r w:rsidRPr="003E6F6A">
              <w:rPr>
                <w:rFonts w:ascii="Tahoma" w:hAnsi="Tahoma" w:cs="Tahoma"/>
              </w:rPr>
              <w:t>ERTIFICIRANA TEHTALNA NAPRAVA (velja za Sklop 1)</w:t>
            </w:r>
          </w:p>
        </w:tc>
        <w:tc>
          <w:tcPr>
            <w:tcW w:w="1560" w:type="dxa"/>
          </w:tcPr>
          <w:p w14:paraId="7A83BB1C" w14:textId="77777777" w:rsidR="004C7386" w:rsidRPr="00C8579C" w:rsidRDefault="004C7386" w:rsidP="00B64782">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6</w:t>
            </w:r>
          </w:p>
        </w:tc>
      </w:tr>
    </w:tbl>
    <w:p w14:paraId="00FA1DD2" w14:textId="1F321831" w:rsidR="004C7386" w:rsidRDefault="004C7386" w:rsidP="004C7386">
      <w:pPr>
        <w:keepNext/>
        <w:keepLines/>
        <w:tabs>
          <w:tab w:val="left" w:pos="142"/>
          <w:tab w:val="left" w:pos="567"/>
          <w:tab w:val="num" w:pos="851"/>
          <w:tab w:val="left" w:pos="993"/>
        </w:tabs>
        <w:jc w:val="both"/>
        <w:rPr>
          <w:rFonts w:ascii="Tahoma" w:hAnsi="Tahoma" w:cs="Tahoma"/>
          <w:b/>
        </w:rPr>
      </w:pPr>
      <w:r w:rsidRPr="005518F4">
        <w:rPr>
          <w:rFonts w:ascii="Tahoma" w:hAnsi="Tahoma" w:cs="Tahoma"/>
          <w:b/>
        </w:rPr>
        <w:t>VKS-</w:t>
      </w:r>
      <w:r>
        <w:rPr>
          <w:rFonts w:ascii="Tahoma" w:hAnsi="Tahoma" w:cs="Tahoma"/>
          <w:b/>
        </w:rPr>
        <w:t>122</w:t>
      </w:r>
      <w:r w:rsidRPr="005518F4">
        <w:rPr>
          <w:rFonts w:ascii="Tahoma" w:hAnsi="Tahoma" w:cs="Tahoma"/>
          <w:b/>
        </w:rPr>
        <w:t>/</w:t>
      </w:r>
      <w:r>
        <w:rPr>
          <w:rFonts w:ascii="Tahoma" w:hAnsi="Tahoma" w:cs="Tahoma"/>
          <w:b/>
        </w:rPr>
        <w:t>25</w:t>
      </w:r>
      <w:r w:rsidRPr="005518F4">
        <w:rPr>
          <w:rFonts w:ascii="Tahoma" w:hAnsi="Tahoma" w:cs="Tahoma"/>
          <w:b/>
        </w:rPr>
        <w:t xml:space="preserve"> Oddaja gradbenih odpadkov, ki nastajajo pri vzdrževanju vodovodnega in kanalizacijskega omrežja ter pri zbiranju odpadkov v JP VOKA SNAGA d.o.o.</w:t>
      </w:r>
    </w:p>
    <w:p w14:paraId="5FD6CA3E" w14:textId="357DDECB" w:rsidR="004C7386" w:rsidRDefault="004C7386" w:rsidP="004C7386">
      <w:pPr>
        <w:keepNext/>
        <w:keepLines/>
        <w:tabs>
          <w:tab w:val="left" w:pos="142"/>
          <w:tab w:val="left" w:pos="567"/>
          <w:tab w:val="num" w:pos="851"/>
          <w:tab w:val="left" w:pos="993"/>
        </w:tabs>
        <w:jc w:val="both"/>
        <w:rPr>
          <w:rFonts w:ascii="Tahoma" w:hAnsi="Tahoma" w:cs="Tahoma"/>
        </w:rPr>
      </w:pPr>
    </w:p>
    <w:p w14:paraId="38D8EFEF" w14:textId="4CF1414E" w:rsidR="004C7386" w:rsidRDefault="004C7386" w:rsidP="004C7386">
      <w:pPr>
        <w:keepNext/>
        <w:keepLines/>
        <w:tabs>
          <w:tab w:val="left" w:pos="142"/>
          <w:tab w:val="left" w:pos="567"/>
          <w:tab w:val="num" w:pos="851"/>
          <w:tab w:val="left" w:pos="993"/>
        </w:tabs>
        <w:jc w:val="both"/>
        <w:rPr>
          <w:rFonts w:ascii="Tahoma" w:hAnsi="Tahoma" w:cs="Tahoma"/>
        </w:rPr>
      </w:pPr>
      <w:r>
        <w:rPr>
          <w:rFonts w:ascii="Tahoma" w:hAnsi="Tahoma" w:cs="Tahoma"/>
        </w:rPr>
        <w:t xml:space="preserve">Gospodarski subjekt: __________________________________________________________________ </w:t>
      </w:r>
    </w:p>
    <w:p w14:paraId="70A6A333" w14:textId="56F7DAD2" w:rsidR="004C7386" w:rsidRDefault="004C7386" w:rsidP="004C7386">
      <w:pPr>
        <w:keepNext/>
        <w:keepLines/>
        <w:rPr>
          <w:rFonts w:ascii="Tahoma" w:hAnsi="Tahoma"/>
        </w:rPr>
      </w:pPr>
      <w:r>
        <w:rPr>
          <w:rFonts w:ascii="Tahoma" w:hAnsi="Tahoma"/>
        </w:rPr>
        <w:t>p</w:t>
      </w:r>
      <w:r w:rsidRPr="005518F4">
        <w:rPr>
          <w:rFonts w:ascii="Tahoma" w:hAnsi="Tahoma"/>
        </w:rPr>
        <w:t>od kazensko in materialno odgovornostjo izjavljam, da ima</w:t>
      </w:r>
      <w:r>
        <w:rPr>
          <w:rFonts w:ascii="Tahoma" w:hAnsi="Tahoma"/>
        </w:rPr>
        <w:t>m</w:t>
      </w:r>
      <w:r w:rsidRPr="005518F4">
        <w:rPr>
          <w:rFonts w:ascii="Tahoma" w:hAnsi="Tahoma"/>
        </w:rPr>
        <w:t xml:space="preserve"> za zagotavljanje merjenja količin prevzetih odpadkov na razpolago ustrezno </w:t>
      </w:r>
      <w:r>
        <w:rPr>
          <w:rFonts w:ascii="Tahoma" w:hAnsi="Tahoma"/>
        </w:rPr>
        <w:t xml:space="preserve">certificirano </w:t>
      </w:r>
      <w:r w:rsidRPr="005518F4">
        <w:rPr>
          <w:rFonts w:ascii="Tahoma" w:hAnsi="Tahoma"/>
        </w:rPr>
        <w:t xml:space="preserve">tehtalno napravo z možnostjo izpisa evidenčnega tehtalnega lista. </w:t>
      </w:r>
    </w:p>
    <w:p w14:paraId="7D9283FA" w14:textId="78DDF7EA" w:rsidR="008B3B5F" w:rsidRDefault="008B3B5F" w:rsidP="004C7386">
      <w:pPr>
        <w:keepNext/>
        <w:keepLines/>
        <w:rPr>
          <w:rFonts w:ascii="Tahoma" w:hAnsi="Tahoma"/>
        </w:rPr>
      </w:pPr>
    </w:p>
    <w:p w14:paraId="767CD400" w14:textId="10E6773C" w:rsidR="008B3B5F" w:rsidRDefault="008B3B5F" w:rsidP="004C7386">
      <w:pPr>
        <w:keepNext/>
        <w:keepLines/>
        <w:rPr>
          <w:rFonts w:ascii="Tahoma" w:hAnsi="Tahoma"/>
        </w:rPr>
      </w:pPr>
      <w:r>
        <w:rPr>
          <w:rFonts w:ascii="Tahoma" w:hAnsi="Tahoma"/>
        </w:rPr>
        <w:t>Osnovni podatki o tehtalni napravi</w:t>
      </w:r>
      <w:r w:rsidR="00F75DD4">
        <w:rPr>
          <w:rFonts w:ascii="Tahoma" w:hAnsi="Tahoma"/>
        </w:rPr>
        <w:t>/merilu</w:t>
      </w:r>
      <w:r>
        <w:rPr>
          <w:rFonts w:ascii="Tahoma" w:hAnsi="Tahoma"/>
        </w:rPr>
        <w:t>:</w:t>
      </w:r>
    </w:p>
    <w:p w14:paraId="724CC9E8" w14:textId="06EAB9FA" w:rsidR="008B3B5F" w:rsidRDefault="008B3B5F" w:rsidP="004C7386">
      <w:pPr>
        <w:keepNext/>
        <w:keepLines/>
        <w:rPr>
          <w:rFonts w:ascii="Tahoma" w:hAnsi="Tahoma"/>
        </w:rPr>
      </w:pPr>
    </w:p>
    <w:p w14:paraId="240EA287" w14:textId="2A8224E9" w:rsidR="008B3B5F" w:rsidRDefault="008B3B5F" w:rsidP="004C7386">
      <w:pPr>
        <w:keepNext/>
        <w:keepLines/>
        <w:rPr>
          <w:rFonts w:ascii="Tahoma" w:hAnsi="Tahoma"/>
        </w:rPr>
      </w:pPr>
    </w:p>
    <w:tbl>
      <w:tblPr>
        <w:tblStyle w:val="Tabelamrea"/>
        <w:tblW w:w="0" w:type="auto"/>
        <w:tblLook w:val="04A0" w:firstRow="1" w:lastRow="0" w:firstColumn="1" w:lastColumn="0" w:noHBand="0" w:noVBand="1"/>
      </w:tblPr>
      <w:tblGrid>
        <w:gridCol w:w="4743"/>
        <w:gridCol w:w="4743"/>
      </w:tblGrid>
      <w:tr w:rsidR="008B3B5F" w14:paraId="6645DFC4" w14:textId="77777777" w:rsidTr="008B3B5F">
        <w:tc>
          <w:tcPr>
            <w:tcW w:w="4743" w:type="dxa"/>
          </w:tcPr>
          <w:p w14:paraId="122FB1CA" w14:textId="1863888C" w:rsidR="008B3B5F" w:rsidRDefault="008B3B5F" w:rsidP="0021710C">
            <w:pPr>
              <w:keepNext/>
              <w:keepLines/>
              <w:spacing w:before="120" w:after="120"/>
              <w:rPr>
                <w:rFonts w:ascii="Tahoma" w:hAnsi="Tahoma"/>
              </w:rPr>
            </w:pPr>
            <w:r>
              <w:rPr>
                <w:rFonts w:ascii="Tahoma" w:hAnsi="Tahoma"/>
              </w:rPr>
              <w:t>Imetnik merila/tehtalne naprave:</w:t>
            </w:r>
          </w:p>
        </w:tc>
        <w:tc>
          <w:tcPr>
            <w:tcW w:w="4743" w:type="dxa"/>
          </w:tcPr>
          <w:p w14:paraId="4AC442DC" w14:textId="77777777" w:rsidR="008B3B5F" w:rsidRDefault="008B3B5F" w:rsidP="0021710C">
            <w:pPr>
              <w:keepNext/>
              <w:keepLines/>
              <w:spacing w:before="120" w:after="120"/>
              <w:rPr>
                <w:rFonts w:ascii="Tahoma" w:hAnsi="Tahoma"/>
              </w:rPr>
            </w:pPr>
          </w:p>
        </w:tc>
      </w:tr>
      <w:tr w:rsidR="008B3B5F" w14:paraId="630B348C" w14:textId="77777777" w:rsidTr="008B3B5F">
        <w:tc>
          <w:tcPr>
            <w:tcW w:w="4743" w:type="dxa"/>
          </w:tcPr>
          <w:p w14:paraId="21A646FC" w14:textId="2A0A7329" w:rsidR="008B3B5F" w:rsidRDefault="008B3B5F" w:rsidP="0021710C">
            <w:pPr>
              <w:keepNext/>
              <w:keepLines/>
              <w:spacing w:before="120" w:after="120"/>
              <w:rPr>
                <w:rFonts w:ascii="Tahoma" w:hAnsi="Tahoma"/>
              </w:rPr>
            </w:pPr>
            <w:r>
              <w:rPr>
                <w:rFonts w:ascii="Tahoma" w:hAnsi="Tahoma"/>
              </w:rPr>
              <w:t>Naziv merila:</w:t>
            </w:r>
          </w:p>
        </w:tc>
        <w:tc>
          <w:tcPr>
            <w:tcW w:w="4743" w:type="dxa"/>
          </w:tcPr>
          <w:p w14:paraId="02FDF0CA" w14:textId="77777777" w:rsidR="008B3B5F" w:rsidRDefault="008B3B5F" w:rsidP="0021710C">
            <w:pPr>
              <w:keepNext/>
              <w:keepLines/>
              <w:spacing w:before="120" w:after="120"/>
              <w:rPr>
                <w:rFonts w:ascii="Tahoma" w:hAnsi="Tahoma"/>
              </w:rPr>
            </w:pPr>
          </w:p>
        </w:tc>
      </w:tr>
      <w:tr w:rsidR="008B3B5F" w14:paraId="00983FD4" w14:textId="77777777" w:rsidTr="008B3B5F">
        <w:tc>
          <w:tcPr>
            <w:tcW w:w="4743" w:type="dxa"/>
          </w:tcPr>
          <w:p w14:paraId="3FEBBD6C" w14:textId="1AE2B030" w:rsidR="008B3B5F" w:rsidRDefault="008B3B5F" w:rsidP="0021710C">
            <w:pPr>
              <w:keepNext/>
              <w:keepLines/>
              <w:spacing w:before="120" w:after="120"/>
              <w:rPr>
                <w:rFonts w:ascii="Tahoma" w:hAnsi="Tahoma"/>
              </w:rPr>
            </w:pPr>
            <w:r>
              <w:rPr>
                <w:rFonts w:ascii="Tahoma" w:hAnsi="Tahoma"/>
              </w:rPr>
              <w:t>Proizvajalec merila:</w:t>
            </w:r>
          </w:p>
        </w:tc>
        <w:tc>
          <w:tcPr>
            <w:tcW w:w="4743" w:type="dxa"/>
          </w:tcPr>
          <w:p w14:paraId="51CEAB8E" w14:textId="77777777" w:rsidR="008B3B5F" w:rsidRDefault="008B3B5F" w:rsidP="0021710C">
            <w:pPr>
              <w:keepNext/>
              <w:keepLines/>
              <w:spacing w:before="120" w:after="120"/>
              <w:rPr>
                <w:rFonts w:ascii="Tahoma" w:hAnsi="Tahoma"/>
              </w:rPr>
            </w:pPr>
          </w:p>
        </w:tc>
      </w:tr>
      <w:tr w:rsidR="008B3B5F" w14:paraId="66F02FB8" w14:textId="77777777" w:rsidTr="008B3B5F">
        <w:tc>
          <w:tcPr>
            <w:tcW w:w="4743" w:type="dxa"/>
          </w:tcPr>
          <w:p w14:paraId="6BD5684D" w14:textId="6691158C" w:rsidR="008B3B5F" w:rsidRDefault="008B3B5F" w:rsidP="0021710C">
            <w:pPr>
              <w:keepNext/>
              <w:keepLines/>
              <w:spacing w:before="120" w:after="120"/>
              <w:rPr>
                <w:rFonts w:ascii="Tahoma" w:hAnsi="Tahoma"/>
              </w:rPr>
            </w:pPr>
            <w:r>
              <w:rPr>
                <w:rFonts w:ascii="Tahoma" w:hAnsi="Tahoma"/>
              </w:rPr>
              <w:t>Tip merila:</w:t>
            </w:r>
          </w:p>
        </w:tc>
        <w:tc>
          <w:tcPr>
            <w:tcW w:w="4743" w:type="dxa"/>
          </w:tcPr>
          <w:p w14:paraId="750F4C54" w14:textId="77777777" w:rsidR="008B3B5F" w:rsidRDefault="008B3B5F" w:rsidP="0021710C">
            <w:pPr>
              <w:keepNext/>
              <w:keepLines/>
              <w:spacing w:before="120" w:after="120"/>
              <w:rPr>
                <w:rFonts w:ascii="Tahoma" w:hAnsi="Tahoma"/>
              </w:rPr>
            </w:pPr>
          </w:p>
        </w:tc>
      </w:tr>
      <w:tr w:rsidR="008B3B5F" w14:paraId="587FDAF9" w14:textId="77777777" w:rsidTr="008B3B5F">
        <w:tc>
          <w:tcPr>
            <w:tcW w:w="4743" w:type="dxa"/>
          </w:tcPr>
          <w:p w14:paraId="276393C4" w14:textId="1A9A0F88" w:rsidR="008B3B5F" w:rsidRDefault="008B3B5F" w:rsidP="0021710C">
            <w:pPr>
              <w:keepNext/>
              <w:keepLines/>
              <w:spacing w:before="120" w:after="120"/>
              <w:rPr>
                <w:rFonts w:ascii="Tahoma" w:hAnsi="Tahoma"/>
              </w:rPr>
            </w:pPr>
            <w:r>
              <w:rPr>
                <w:rFonts w:ascii="Tahoma" w:hAnsi="Tahoma"/>
              </w:rPr>
              <w:t>Serijska številka</w:t>
            </w:r>
            <w:r w:rsidR="00F75DD4">
              <w:rPr>
                <w:rFonts w:ascii="Tahoma" w:hAnsi="Tahoma"/>
              </w:rPr>
              <w:t>/uradna oznaka</w:t>
            </w:r>
            <w:r>
              <w:rPr>
                <w:rFonts w:ascii="Tahoma" w:hAnsi="Tahoma"/>
              </w:rPr>
              <w:t>:</w:t>
            </w:r>
          </w:p>
        </w:tc>
        <w:tc>
          <w:tcPr>
            <w:tcW w:w="4743" w:type="dxa"/>
          </w:tcPr>
          <w:p w14:paraId="32288B97" w14:textId="77777777" w:rsidR="008B3B5F" w:rsidRDefault="008B3B5F" w:rsidP="0021710C">
            <w:pPr>
              <w:keepNext/>
              <w:keepLines/>
              <w:spacing w:before="120" w:after="120"/>
              <w:rPr>
                <w:rFonts w:ascii="Tahoma" w:hAnsi="Tahoma"/>
              </w:rPr>
            </w:pPr>
          </w:p>
        </w:tc>
      </w:tr>
    </w:tbl>
    <w:p w14:paraId="75ED667C" w14:textId="69635DB4" w:rsidR="008B3B5F" w:rsidRDefault="008B3B5F" w:rsidP="004C7386">
      <w:pPr>
        <w:keepNext/>
        <w:keepLines/>
        <w:rPr>
          <w:rFonts w:ascii="Tahoma" w:hAnsi="Tahoma"/>
        </w:rPr>
      </w:pPr>
    </w:p>
    <w:p w14:paraId="242286D9" w14:textId="63D94C8B" w:rsidR="008B3B5F" w:rsidRDefault="008B3B5F" w:rsidP="004C7386">
      <w:pPr>
        <w:keepNext/>
        <w:keepLines/>
        <w:rPr>
          <w:rFonts w:ascii="Tahoma" w:hAnsi="Tahoma"/>
        </w:rPr>
      </w:pPr>
    </w:p>
    <w:p w14:paraId="7D8F0F27" w14:textId="77777777" w:rsidR="00F75DD4" w:rsidRPr="005518F4" w:rsidRDefault="00F75DD4" w:rsidP="00F75DD4">
      <w:pPr>
        <w:keepNext/>
        <w:keepLines/>
        <w:rPr>
          <w:rFonts w:ascii="Tahoma" w:hAnsi="Tahoma" w:cs="Tahoma"/>
        </w:rPr>
      </w:pPr>
      <w:r w:rsidRPr="005518F4">
        <w:rPr>
          <w:rFonts w:ascii="Tahoma" w:hAnsi="Tahoma" w:cs="Tahoma"/>
        </w:rPr>
        <w:t>Priloga:</w:t>
      </w:r>
    </w:p>
    <w:p w14:paraId="744539D6" w14:textId="109C0A25" w:rsidR="00F75DD4" w:rsidRPr="005518F4" w:rsidRDefault="00F75DD4" w:rsidP="00F75DD4">
      <w:pPr>
        <w:keepNext/>
        <w:keepLines/>
        <w:numPr>
          <w:ilvl w:val="0"/>
          <w:numId w:val="11"/>
        </w:numPr>
        <w:ind w:left="714" w:hanging="357"/>
        <w:jc w:val="both"/>
        <w:rPr>
          <w:rFonts w:ascii="Tahoma" w:hAnsi="Tahoma" w:cs="Tahoma"/>
        </w:rPr>
      </w:pPr>
      <w:r w:rsidRPr="005518F4">
        <w:rPr>
          <w:rFonts w:ascii="Tahoma" w:hAnsi="Tahoma" w:cs="Tahoma"/>
        </w:rPr>
        <w:t>Ponudnik predloži kopijo tovarniških podatkov</w:t>
      </w:r>
      <w:r w:rsidR="001A0EAF">
        <w:rPr>
          <w:rFonts w:ascii="Tahoma" w:hAnsi="Tahoma" w:cs="Tahoma"/>
        </w:rPr>
        <w:t xml:space="preserve"> tehtalne naprave</w:t>
      </w:r>
      <w:r w:rsidRPr="005518F4">
        <w:rPr>
          <w:rFonts w:ascii="Tahoma" w:hAnsi="Tahoma" w:cs="Tahoma"/>
        </w:rPr>
        <w:t xml:space="preserve"> ter potrdilo o kalibraciji (pregledu) </w:t>
      </w:r>
      <w:r w:rsidR="001A0EAF">
        <w:rPr>
          <w:rFonts w:ascii="Tahoma" w:hAnsi="Tahoma" w:cs="Tahoma"/>
        </w:rPr>
        <w:t>tehtalne naprave</w:t>
      </w:r>
      <w:r>
        <w:rPr>
          <w:rFonts w:ascii="Tahoma" w:hAnsi="Tahoma" w:cs="Tahoma"/>
        </w:rPr>
        <w:t>.</w:t>
      </w:r>
    </w:p>
    <w:p w14:paraId="225A4ED5" w14:textId="77777777" w:rsidR="00F75DD4" w:rsidRDefault="00F75DD4" w:rsidP="004C7386">
      <w:pPr>
        <w:keepNext/>
        <w:keepLines/>
        <w:rPr>
          <w:rFonts w:ascii="Tahoma" w:hAnsi="Tahoma"/>
        </w:rPr>
      </w:pPr>
    </w:p>
    <w:p w14:paraId="0ACA693D" w14:textId="77777777" w:rsidR="008B3B5F" w:rsidRPr="005518F4" w:rsidRDefault="008B3B5F" w:rsidP="004C7386">
      <w:pPr>
        <w:keepNext/>
        <w:keepLines/>
        <w:rPr>
          <w:rFonts w:ascii="Tahoma" w:hAnsi="Tahoma"/>
        </w:rPr>
      </w:pPr>
    </w:p>
    <w:p w14:paraId="0FEA2BD0" w14:textId="77777777" w:rsidR="004C7386" w:rsidRPr="005518F4" w:rsidRDefault="004C7386" w:rsidP="004C7386">
      <w:pPr>
        <w:keepNext/>
        <w:keepLines/>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4C7386" w:rsidRPr="005518F4" w14:paraId="2DBB150E" w14:textId="77777777" w:rsidTr="00B64782">
        <w:trPr>
          <w:trHeight w:val="235"/>
        </w:trPr>
        <w:tc>
          <w:tcPr>
            <w:tcW w:w="2410" w:type="dxa"/>
          </w:tcPr>
          <w:p w14:paraId="259F7A99" w14:textId="77777777" w:rsidR="004C7386" w:rsidRPr="005518F4" w:rsidRDefault="004C7386" w:rsidP="00B64782">
            <w:pPr>
              <w:keepNext/>
              <w:keepLines/>
              <w:rPr>
                <w:rFonts w:ascii="Tahoma" w:hAnsi="Tahoma" w:cs="Tahoma"/>
              </w:rPr>
            </w:pPr>
          </w:p>
        </w:tc>
        <w:tc>
          <w:tcPr>
            <w:tcW w:w="2693" w:type="dxa"/>
          </w:tcPr>
          <w:p w14:paraId="722EF441" w14:textId="77777777" w:rsidR="004C7386" w:rsidRPr="005518F4" w:rsidRDefault="004C7386" w:rsidP="00B64782">
            <w:pPr>
              <w:keepNext/>
              <w:keepLines/>
              <w:rPr>
                <w:rFonts w:ascii="Tahoma" w:hAnsi="Tahoma" w:cs="Tahoma"/>
              </w:rPr>
            </w:pPr>
          </w:p>
        </w:tc>
        <w:tc>
          <w:tcPr>
            <w:tcW w:w="4395" w:type="dxa"/>
          </w:tcPr>
          <w:p w14:paraId="0E5D560E" w14:textId="77777777" w:rsidR="004C7386" w:rsidRPr="005518F4" w:rsidRDefault="004C7386" w:rsidP="00B64782">
            <w:pPr>
              <w:keepNext/>
              <w:keepLines/>
              <w:rPr>
                <w:rFonts w:ascii="Tahoma" w:hAnsi="Tahoma" w:cs="Tahoma"/>
              </w:rPr>
            </w:pPr>
          </w:p>
        </w:tc>
      </w:tr>
      <w:tr w:rsidR="004C7386" w:rsidRPr="005518F4" w14:paraId="714085CA" w14:textId="77777777" w:rsidTr="00B64782">
        <w:trPr>
          <w:trHeight w:val="235"/>
        </w:trPr>
        <w:tc>
          <w:tcPr>
            <w:tcW w:w="2410" w:type="dxa"/>
            <w:tcBorders>
              <w:top w:val="single" w:sz="4" w:space="0" w:color="auto"/>
            </w:tcBorders>
          </w:tcPr>
          <w:p w14:paraId="7D2375E0" w14:textId="77777777" w:rsidR="004C7386" w:rsidRPr="005518F4" w:rsidRDefault="004C7386" w:rsidP="00B64782">
            <w:pPr>
              <w:keepNext/>
              <w:keepLines/>
              <w:rPr>
                <w:rFonts w:ascii="Tahoma" w:hAnsi="Tahoma" w:cs="Tahoma"/>
              </w:rPr>
            </w:pPr>
            <w:r w:rsidRPr="005518F4">
              <w:rPr>
                <w:rFonts w:ascii="Tahoma" w:hAnsi="Tahoma" w:cs="Tahoma"/>
              </w:rPr>
              <w:t xml:space="preserve">         (Kraj, datum)</w:t>
            </w:r>
          </w:p>
        </w:tc>
        <w:tc>
          <w:tcPr>
            <w:tcW w:w="2693" w:type="dxa"/>
          </w:tcPr>
          <w:p w14:paraId="546E10A1" w14:textId="77777777" w:rsidR="004C7386" w:rsidRPr="005518F4" w:rsidRDefault="004C7386" w:rsidP="00B64782">
            <w:pPr>
              <w:keepNext/>
              <w:keepLines/>
              <w:rPr>
                <w:rFonts w:ascii="Tahoma" w:hAnsi="Tahoma" w:cs="Tahoma"/>
              </w:rPr>
            </w:pPr>
            <w:r w:rsidRPr="005518F4">
              <w:rPr>
                <w:rFonts w:ascii="Tahoma" w:hAnsi="Tahoma" w:cs="Tahoma"/>
              </w:rPr>
              <w:t xml:space="preserve">                 žig</w:t>
            </w:r>
          </w:p>
        </w:tc>
        <w:tc>
          <w:tcPr>
            <w:tcW w:w="4395" w:type="dxa"/>
            <w:tcBorders>
              <w:top w:val="single" w:sz="4" w:space="0" w:color="auto"/>
            </w:tcBorders>
          </w:tcPr>
          <w:p w14:paraId="1D80CCE1" w14:textId="5E809907" w:rsidR="004C7386" w:rsidRPr="005518F4" w:rsidRDefault="004C7386" w:rsidP="00B64782">
            <w:pPr>
              <w:keepNext/>
              <w:keepLines/>
              <w:rPr>
                <w:rFonts w:ascii="Tahoma" w:hAnsi="Tahoma" w:cs="Tahoma"/>
              </w:rPr>
            </w:pPr>
            <w:r w:rsidRPr="005518F4">
              <w:rPr>
                <w:rFonts w:ascii="Tahoma" w:hAnsi="Tahoma" w:cs="Tahoma"/>
              </w:rPr>
              <w:t xml:space="preserve">     (</w:t>
            </w:r>
            <w:r w:rsidR="00F75DD4">
              <w:rPr>
                <w:rFonts w:ascii="Tahoma" w:hAnsi="Tahoma" w:cs="Tahoma"/>
              </w:rPr>
              <w:t>Ime in priimek ter podpis gospodarskega subjekta</w:t>
            </w:r>
            <w:r w:rsidRPr="005518F4">
              <w:rPr>
                <w:rFonts w:ascii="Tahoma" w:hAnsi="Tahoma" w:cs="Tahoma"/>
              </w:rPr>
              <w:t>)</w:t>
            </w:r>
          </w:p>
        </w:tc>
      </w:tr>
    </w:tbl>
    <w:p w14:paraId="53597D1C" w14:textId="77777777" w:rsidR="004C7386" w:rsidRPr="005518F4" w:rsidRDefault="004C7386" w:rsidP="004C7386">
      <w:pPr>
        <w:keepNext/>
        <w:keepLines/>
      </w:pPr>
    </w:p>
    <w:p w14:paraId="2B217636" w14:textId="77777777" w:rsidR="004C7386" w:rsidRPr="005518F4" w:rsidRDefault="004C7386" w:rsidP="004C7386">
      <w:pPr>
        <w:keepNext/>
        <w:keepLines/>
      </w:pPr>
    </w:p>
    <w:p w14:paraId="3DC0C3B1" w14:textId="77777777" w:rsidR="004C7386" w:rsidRPr="005518F4" w:rsidRDefault="004C7386" w:rsidP="004C7386">
      <w:pPr>
        <w:keepNext/>
        <w:keepLines/>
        <w:rPr>
          <w:rFonts w:ascii="Tahoma" w:hAnsi="Tahoma"/>
          <w:b/>
        </w:rPr>
      </w:pPr>
    </w:p>
    <w:p w14:paraId="2720417B" w14:textId="77777777" w:rsidR="004C7386" w:rsidRPr="005518F4" w:rsidRDefault="004C7386" w:rsidP="004C7386">
      <w:pPr>
        <w:keepNext/>
        <w:keepLines/>
        <w:rPr>
          <w:rFonts w:ascii="Tahoma" w:hAnsi="Tahoma"/>
          <w:b/>
        </w:rPr>
      </w:pPr>
    </w:p>
    <w:p w14:paraId="1B7CDFE8" w14:textId="77777777" w:rsidR="004C7386" w:rsidRPr="005518F4" w:rsidRDefault="004C7386" w:rsidP="004C7386">
      <w:pPr>
        <w:keepNext/>
        <w:keepLines/>
        <w:rPr>
          <w:rFonts w:ascii="Tahoma" w:hAnsi="Tahoma"/>
          <w:b/>
        </w:rPr>
      </w:pPr>
    </w:p>
    <w:p w14:paraId="20A6810E" w14:textId="77777777" w:rsidR="004C7386" w:rsidRPr="005518F4" w:rsidRDefault="004C7386" w:rsidP="004C7386">
      <w:pPr>
        <w:keepNext/>
        <w:keepLines/>
        <w:rPr>
          <w:rFonts w:ascii="Tahoma" w:hAnsi="Tahoma"/>
          <w:b/>
        </w:rPr>
      </w:pPr>
    </w:p>
    <w:p w14:paraId="46CE3A7D" w14:textId="77777777" w:rsidR="004C7386" w:rsidRDefault="004C7386" w:rsidP="004C7386">
      <w:pPr>
        <w:keepNext/>
        <w:keepLines/>
        <w:tabs>
          <w:tab w:val="left" w:pos="142"/>
          <w:tab w:val="left" w:pos="567"/>
          <w:tab w:val="num" w:pos="851"/>
          <w:tab w:val="left" w:pos="993"/>
        </w:tabs>
        <w:jc w:val="both"/>
        <w:rPr>
          <w:rFonts w:ascii="Tahoma" w:hAnsi="Tahoma" w:cs="Tahoma"/>
        </w:rPr>
      </w:pPr>
    </w:p>
    <w:p w14:paraId="519E2F6E" w14:textId="3C8E771D" w:rsidR="004C7386" w:rsidRDefault="004C7386" w:rsidP="004C7386">
      <w:pPr>
        <w:keepNext/>
        <w:keepLines/>
        <w:tabs>
          <w:tab w:val="left" w:pos="142"/>
          <w:tab w:val="left" w:pos="567"/>
          <w:tab w:val="num" w:pos="851"/>
          <w:tab w:val="left" w:pos="993"/>
        </w:tabs>
        <w:jc w:val="both"/>
        <w:rPr>
          <w:rFonts w:ascii="Tahoma" w:hAnsi="Tahoma" w:cs="Tahoma"/>
        </w:rPr>
      </w:pPr>
    </w:p>
    <w:p w14:paraId="407C5972" w14:textId="6F860136" w:rsidR="004C7386" w:rsidRDefault="004C7386" w:rsidP="004C7386">
      <w:pPr>
        <w:keepNext/>
        <w:keepLines/>
        <w:tabs>
          <w:tab w:val="left" w:pos="142"/>
          <w:tab w:val="left" w:pos="567"/>
          <w:tab w:val="num" w:pos="851"/>
          <w:tab w:val="left" w:pos="993"/>
        </w:tabs>
        <w:jc w:val="both"/>
        <w:rPr>
          <w:rFonts w:ascii="Tahoma" w:hAnsi="Tahoma" w:cs="Tahoma"/>
        </w:rPr>
      </w:pPr>
    </w:p>
    <w:p w14:paraId="02E96444" w14:textId="4EB82AB1" w:rsidR="004A47F6" w:rsidRDefault="004A47F6" w:rsidP="004C7386">
      <w:pPr>
        <w:keepNext/>
        <w:keepLines/>
        <w:tabs>
          <w:tab w:val="left" w:pos="142"/>
          <w:tab w:val="left" w:pos="567"/>
          <w:tab w:val="num" w:pos="851"/>
          <w:tab w:val="left" w:pos="993"/>
        </w:tabs>
        <w:jc w:val="both"/>
        <w:rPr>
          <w:rFonts w:ascii="Tahoma" w:hAnsi="Tahoma" w:cs="Tahoma"/>
        </w:rPr>
      </w:pPr>
    </w:p>
    <w:p w14:paraId="0A4AA5AB" w14:textId="6CC241AC" w:rsidR="004A47F6" w:rsidRDefault="004A47F6" w:rsidP="004C7386">
      <w:pPr>
        <w:keepNext/>
        <w:keepLines/>
        <w:tabs>
          <w:tab w:val="left" w:pos="142"/>
          <w:tab w:val="left" w:pos="567"/>
          <w:tab w:val="num" w:pos="851"/>
          <w:tab w:val="left" w:pos="993"/>
        </w:tabs>
        <w:jc w:val="both"/>
        <w:rPr>
          <w:rFonts w:ascii="Tahoma" w:hAnsi="Tahoma" w:cs="Tahoma"/>
        </w:rPr>
      </w:pPr>
    </w:p>
    <w:p w14:paraId="735E584B" w14:textId="056E3C59" w:rsidR="004A47F6" w:rsidRDefault="004A47F6" w:rsidP="004C7386">
      <w:pPr>
        <w:keepNext/>
        <w:keepLines/>
        <w:tabs>
          <w:tab w:val="left" w:pos="142"/>
          <w:tab w:val="left" w:pos="567"/>
          <w:tab w:val="num" w:pos="851"/>
          <w:tab w:val="left" w:pos="993"/>
        </w:tabs>
        <w:jc w:val="both"/>
        <w:rPr>
          <w:rFonts w:ascii="Tahoma" w:hAnsi="Tahoma" w:cs="Tahoma"/>
        </w:rPr>
      </w:pPr>
    </w:p>
    <w:p w14:paraId="710DC2A0" w14:textId="37F058FB" w:rsidR="004A47F6" w:rsidRDefault="004A47F6" w:rsidP="004C7386">
      <w:pPr>
        <w:keepNext/>
        <w:keepLines/>
        <w:tabs>
          <w:tab w:val="left" w:pos="142"/>
          <w:tab w:val="left" w:pos="567"/>
          <w:tab w:val="num" w:pos="851"/>
          <w:tab w:val="left" w:pos="993"/>
        </w:tabs>
        <w:jc w:val="both"/>
        <w:rPr>
          <w:rFonts w:ascii="Tahoma" w:hAnsi="Tahoma" w:cs="Tahoma"/>
        </w:rPr>
      </w:pPr>
    </w:p>
    <w:p w14:paraId="1A925B8B" w14:textId="7BCEAC79" w:rsidR="004A47F6" w:rsidRDefault="004A47F6" w:rsidP="004C7386">
      <w:pPr>
        <w:keepNext/>
        <w:keepLines/>
        <w:tabs>
          <w:tab w:val="left" w:pos="142"/>
          <w:tab w:val="left" w:pos="567"/>
          <w:tab w:val="num" w:pos="851"/>
          <w:tab w:val="left" w:pos="993"/>
        </w:tabs>
        <w:jc w:val="both"/>
        <w:rPr>
          <w:rFonts w:ascii="Tahoma" w:hAnsi="Tahoma" w:cs="Tahoma"/>
        </w:rPr>
      </w:pPr>
    </w:p>
    <w:p w14:paraId="42BB9B03" w14:textId="3236A213" w:rsidR="004A47F6" w:rsidRDefault="004A47F6" w:rsidP="004C7386">
      <w:pPr>
        <w:keepNext/>
        <w:keepLines/>
        <w:tabs>
          <w:tab w:val="left" w:pos="142"/>
          <w:tab w:val="left" w:pos="567"/>
          <w:tab w:val="num" w:pos="851"/>
          <w:tab w:val="left" w:pos="993"/>
        </w:tabs>
        <w:jc w:val="both"/>
        <w:rPr>
          <w:rFonts w:ascii="Tahoma" w:hAnsi="Tahoma" w:cs="Tahoma"/>
        </w:rPr>
      </w:pPr>
    </w:p>
    <w:p w14:paraId="74F48086" w14:textId="62F39BC6" w:rsidR="004A47F6" w:rsidRDefault="004A47F6" w:rsidP="004C7386">
      <w:pPr>
        <w:keepNext/>
        <w:keepLines/>
        <w:tabs>
          <w:tab w:val="left" w:pos="142"/>
          <w:tab w:val="left" w:pos="567"/>
          <w:tab w:val="num" w:pos="851"/>
          <w:tab w:val="left" w:pos="993"/>
        </w:tabs>
        <w:jc w:val="both"/>
        <w:rPr>
          <w:rFonts w:ascii="Tahoma" w:hAnsi="Tahoma" w:cs="Tahoma"/>
        </w:rPr>
      </w:pPr>
    </w:p>
    <w:p w14:paraId="36ABE7F4" w14:textId="7BEE3A21" w:rsidR="004A47F6" w:rsidRDefault="004A47F6" w:rsidP="004C7386">
      <w:pPr>
        <w:keepNext/>
        <w:keepLines/>
        <w:tabs>
          <w:tab w:val="left" w:pos="142"/>
          <w:tab w:val="left" w:pos="567"/>
          <w:tab w:val="num" w:pos="851"/>
          <w:tab w:val="left" w:pos="993"/>
        </w:tabs>
        <w:jc w:val="both"/>
        <w:rPr>
          <w:rFonts w:ascii="Tahoma" w:hAnsi="Tahoma" w:cs="Tahoma"/>
        </w:rPr>
      </w:pPr>
    </w:p>
    <w:p w14:paraId="7D38F08E" w14:textId="0C717F6F" w:rsidR="004A47F6" w:rsidRDefault="004A47F6" w:rsidP="004C7386">
      <w:pPr>
        <w:keepNext/>
        <w:keepLines/>
        <w:tabs>
          <w:tab w:val="left" w:pos="142"/>
          <w:tab w:val="left" w:pos="567"/>
          <w:tab w:val="num" w:pos="851"/>
          <w:tab w:val="left" w:pos="993"/>
        </w:tabs>
        <w:jc w:val="both"/>
        <w:rPr>
          <w:rFonts w:ascii="Tahoma" w:hAnsi="Tahoma" w:cs="Tahoma"/>
        </w:rPr>
      </w:pPr>
    </w:p>
    <w:p w14:paraId="793284EF" w14:textId="2222CD32" w:rsidR="004A47F6" w:rsidRDefault="004A47F6" w:rsidP="004C7386">
      <w:pPr>
        <w:keepNext/>
        <w:keepLines/>
        <w:tabs>
          <w:tab w:val="left" w:pos="142"/>
          <w:tab w:val="left" w:pos="567"/>
          <w:tab w:val="num" w:pos="851"/>
          <w:tab w:val="left" w:pos="993"/>
        </w:tabs>
        <w:jc w:val="both"/>
        <w:rPr>
          <w:rFonts w:ascii="Tahoma" w:hAnsi="Tahoma" w:cs="Tahoma"/>
        </w:rPr>
      </w:pPr>
    </w:p>
    <w:p w14:paraId="2C26C11F" w14:textId="65CB8073" w:rsidR="004A47F6" w:rsidRDefault="004A47F6" w:rsidP="004C7386">
      <w:pPr>
        <w:keepNext/>
        <w:keepLines/>
        <w:tabs>
          <w:tab w:val="left" w:pos="142"/>
          <w:tab w:val="left" w:pos="567"/>
          <w:tab w:val="num" w:pos="851"/>
          <w:tab w:val="left" w:pos="993"/>
        </w:tabs>
        <w:jc w:val="both"/>
        <w:rPr>
          <w:rFonts w:ascii="Tahoma" w:hAnsi="Tahoma" w:cs="Tahoma"/>
        </w:rPr>
      </w:pPr>
    </w:p>
    <w:p w14:paraId="4B0BB2D7" w14:textId="1AD8ADA3" w:rsidR="004A47F6" w:rsidRDefault="004A47F6" w:rsidP="004C7386">
      <w:pPr>
        <w:keepNext/>
        <w:keepLines/>
        <w:tabs>
          <w:tab w:val="left" w:pos="142"/>
          <w:tab w:val="left" w:pos="567"/>
          <w:tab w:val="num" w:pos="851"/>
          <w:tab w:val="left" w:pos="993"/>
        </w:tabs>
        <w:jc w:val="both"/>
        <w:rPr>
          <w:rFonts w:ascii="Tahoma" w:hAnsi="Tahoma" w:cs="Tahoma"/>
        </w:rPr>
      </w:pPr>
    </w:p>
    <w:p w14:paraId="0589FD4B" w14:textId="19C6C6C5" w:rsidR="004A47F6" w:rsidRDefault="004A47F6" w:rsidP="004C7386">
      <w:pPr>
        <w:keepNext/>
        <w:keepLines/>
        <w:tabs>
          <w:tab w:val="left" w:pos="142"/>
          <w:tab w:val="left" w:pos="567"/>
          <w:tab w:val="num" w:pos="851"/>
          <w:tab w:val="left" w:pos="993"/>
        </w:tabs>
        <w:jc w:val="both"/>
        <w:rPr>
          <w:rFonts w:ascii="Tahoma" w:hAnsi="Tahoma" w:cs="Tahoma"/>
        </w:rPr>
      </w:pPr>
    </w:p>
    <w:p w14:paraId="79C42098" w14:textId="74236DC9" w:rsidR="004A47F6" w:rsidRDefault="004A47F6" w:rsidP="004C7386">
      <w:pPr>
        <w:keepNext/>
        <w:keepLines/>
        <w:tabs>
          <w:tab w:val="left" w:pos="142"/>
          <w:tab w:val="left" w:pos="567"/>
          <w:tab w:val="num" w:pos="851"/>
          <w:tab w:val="left" w:pos="993"/>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4C7386" w:rsidRPr="00045E48" w14:paraId="73CEB7E5" w14:textId="77777777" w:rsidTr="00EF5311">
        <w:tc>
          <w:tcPr>
            <w:tcW w:w="7933" w:type="dxa"/>
            <w:tcBorders>
              <w:top w:val="single" w:sz="4" w:space="0" w:color="auto"/>
              <w:left w:val="single" w:sz="4" w:space="0" w:color="auto"/>
              <w:bottom w:val="single" w:sz="4" w:space="0" w:color="auto"/>
              <w:right w:val="single" w:sz="4" w:space="0" w:color="808080"/>
            </w:tcBorders>
          </w:tcPr>
          <w:p w14:paraId="1656C15B" w14:textId="77777777" w:rsidR="004C7386" w:rsidRPr="00045E48" w:rsidRDefault="004C7386" w:rsidP="00B64782">
            <w:pPr>
              <w:keepNext/>
              <w:keepLines/>
              <w:jc w:val="both"/>
              <w:rPr>
                <w:rFonts w:ascii="Tahoma" w:hAnsi="Tahoma" w:cs="Tahoma"/>
              </w:rPr>
            </w:pPr>
            <w:r w:rsidRPr="00045E48">
              <w:rPr>
                <w:rFonts w:ascii="Tahoma" w:hAnsi="Tahoma" w:cs="Tahoma"/>
              </w:rPr>
              <w:lastRenderedPageBreak/>
              <w:t>SEZNAM REFERENC</w:t>
            </w:r>
            <w:r>
              <w:rPr>
                <w:rFonts w:ascii="Tahoma" w:hAnsi="Tahoma" w:cs="Tahoma"/>
              </w:rPr>
              <w:t xml:space="preserve"> – Sklop 2</w:t>
            </w:r>
          </w:p>
        </w:tc>
        <w:tc>
          <w:tcPr>
            <w:tcW w:w="1560" w:type="dxa"/>
            <w:tcBorders>
              <w:top w:val="single" w:sz="4" w:space="0" w:color="auto"/>
              <w:left w:val="single" w:sz="4" w:space="0" w:color="808080"/>
              <w:bottom w:val="single" w:sz="4" w:space="0" w:color="auto"/>
              <w:right w:val="single" w:sz="4" w:space="0" w:color="auto"/>
            </w:tcBorders>
            <w:hideMark/>
          </w:tcPr>
          <w:p w14:paraId="19447F27" w14:textId="77777777" w:rsidR="004C7386" w:rsidRPr="00045E48" w:rsidRDefault="004C7386" w:rsidP="00B64782">
            <w:pPr>
              <w:keepNext/>
              <w:keepLines/>
              <w:rPr>
                <w:rFonts w:ascii="Tahoma" w:hAnsi="Tahoma" w:cs="Tahoma"/>
                <w:b/>
                <w:i/>
              </w:rPr>
            </w:pPr>
            <w:r w:rsidRPr="00045E48">
              <w:rPr>
                <w:rFonts w:ascii="Tahoma" w:hAnsi="Tahoma" w:cs="Tahoma"/>
                <w:b/>
                <w:i/>
              </w:rPr>
              <w:t xml:space="preserve">Priloga </w:t>
            </w:r>
            <w:r>
              <w:rPr>
                <w:rFonts w:ascii="Tahoma" w:hAnsi="Tahoma" w:cs="Tahoma"/>
                <w:b/>
                <w:i/>
              </w:rPr>
              <w:t>7</w:t>
            </w:r>
            <w:r w:rsidRPr="00045E48">
              <w:rPr>
                <w:rFonts w:ascii="Tahoma" w:hAnsi="Tahoma" w:cs="Tahoma"/>
                <w:b/>
                <w:i/>
              </w:rPr>
              <w:t>/1</w:t>
            </w:r>
          </w:p>
        </w:tc>
      </w:tr>
    </w:tbl>
    <w:p w14:paraId="131E92F6" w14:textId="1687280F" w:rsidR="004C7386" w:rsidRDefault="004A47F6" w:rsidP="004C7386">
      <w:pPr>
        <w:keepNext/>
        <w:keepLines/>
        <w:jc w:val="both"/>
        <w:rPr>
          <w:rFonts w:ascii="Tahoma" w:hAnsi="Tahoma" w:cs="Tahoma"/>
          <w:b/>
        </w:rPr>
      </w:pPr>
      <w:r w:rsidRPr="005518F4">
        <w:rPr>
          <w:rFonts w:ascii="Tahoma" w:hAnsi="Tahoma" w:cs="Tahoma"/>
          <w:b/>
        </w:rPr>
        <w:t>VKS-</w:t>
      </w:r>
      <w:r>
        <w:rPr>
          <w:rFonts w:ascii="Tahoma" w:hAnsi="Tahoma" w:cs="Tahoma"/>
          <w:b/>
        </w:rPr>
        <w:t>122</w:t>
      </w:r>
      <w:r w:rsidRPr="005518F4">
        <w:rPr>
          <w:rFonts w:ascii="Tahoma" w:hAnsi="Tahoma" w:cs="Tahoma"/>
          <w:b/>
        </w:rPr>
        <w:t>/</w:t>
      </w:r>
      <w:r>
        <w:rPr>
          <w:rFonts w:ascii="Tahoma" w:hAnsi="Tahoma" w:cs="Tahoma"/>
          <w:b/>
        </w:rPr>
        <w:t>25</w:t>
      </w:r>
      <w:r w:rsidRPr="005518F4">
        <w:rPr>
          <w:rFonts w:ascii="Tahoma" w:hAnsi="Tahoma" w:cs="Tahoma"/>
          <w:b/>
        </w:rPr>
        <w:t xml:space="preserve"> Oddaja gradbenih odpadkov, ki nastajajo pri vzdrževanju vodovodnega in kanalizacijskega omrežja ter pri zbiranju odpadkov v JP VOKA SNAGA d.o.o.</w:t>
      </w:r>
    </w:p>
    <w:p w14:paraId="5A188530" w14:textId="79BA760C" w:rsidR="004A47F6" w:rsidRDefault="004A47F6" w:rsidP="004C7386">
      <w:pPr>
        <w:keepNext/>
        <w:keepLines/>
        <w:jc w:val="both"/>
        <w:rPr>
          <w:rFonts w:ascii="Tahoma" w:hAnsi="Tahoma" w:cs="Tahoma"/>
          <w:b/>
        </w:rPr>
      </w:pPr>
    </w:p>
    <w:p w14:paraId="581BE852" w14:textId="77777777" w:rsidR="004A47F6" w:rsidRPr="00045E48" w:rsidRDefault="004A47F6" w:rsidP="004A47F6">
      <w:pPr>
        <w:keepNext/>
        <w:keepLines/>
        <w:jc w:val="right"/>
        <w:rPr>
          <w:rFonts w:ascii="Tahoma" w:hAnsi="Tahoma" w:cs="Tahoma"/>
          <w:i/>
        </w:rPr>
      </w:pPr>
      <w:r w:rsidRPr="00045E48">
        <w:rPr>
          <w:rFonts w:ascii="Tahoma" w:hAnsi="Tahoma" w:cs="Tahoma"/>
          <w:i/>
        </w:rPr>
        <w:t>……/……</w:t>
      </w:r>
    </w:p>
    <w:p w14:paraId="41AC7A9D" w14:textId="77777777" w:rsidR="004A47F6" w:rsidRPr="00045E48" w:rsidRDefault="004A47F6" w:rsidP="004A47F6">
      <w:pPr>
        <w:keepNext/>
        <w:keepLines/>
        <w:jc w:val="right"/>
        <w:rPr>
          <w:rFonts w:ascii="Tahoma" w:hAnsi="Tahoma" w:cs="Tahoma"/>
          <w:i/>
        </w:rPr>
      </w:pPr>
      <w:r w:rsidRPr="00045E48">
        <w:rPr>
          <w:rFonts w:ascii="Tahoma" w:hAnsi="Tahoma" w:cs="Tahoma"/>
          <w:i/>
        </w:rPr>
        <w:t>(št. izvoda / št. vseh izvodov)</w:t>
      </w:r>
    </w:p>
    <w:p w14:paraId="10E8B74C" w14:textId="77777777" w:rsidR="004A47F6" w:rsidRPr="00285804" w:rsidRDefault="004A47F6" w:rsidP="004A47F6">
      <w:pPr>
        <w:keepNext/>
        <w:keepLines/>
        <w:tabs>
          <w:tab w:val="left" w:pos="0"/>
        </w:tabs>
        <w:jc w:val="center"/>
        <w:rPr>
          <w:rFonts w:ascii="Tahoma" w:hAnsi="Tahoma" w:cs="Tahoma"/>
          <w:b/>
          <w:sz w:val="22"/>
        </w:rPr>
      </w:pPr>
      <w:r>
        <w:rPr>
          <w:rFonts w:ascii="Tahoma" w:hAnsi="Tahoma" w:cs="Tahoma"/>
          <w:b/>
          <w:i/>
          <w:sz w:val="24"/>
        </w:rPr>
        <w:br/>
      </w:r>
      <w:r w:rsidRPr="00285804">
        <w:rPr>
          <w:rFonts w:ascii="Tahoma" w:hAnsi="Tahoma" w:cs="Tahoma"/>
          <w:b/>
          <w:sz w:val="22"/>
        </w:rPr>
        <w:t>Seznam referenčnih del oziroma uspešno izvedenih poslov</w:t>
      </w:r>
    </w:p>
    <w:p w14:paraId="4ACCA56B" w14:textId="77777777" w:rsidR="004A47F6" w:rsidRPr="00045E48" w:rsidRDefault="004A47F6" w:rsidP="004A47F6">
      <w:pPr>
        <w:keepNext/>
        <w:keepLines/>
        <w:jc w:val="center"/>
        <w:rPr>
          <w:rFonts w:ascii="Tahoma" w:hAnsi="Tahoma" w:cs="Tahoma"/>
          <w:b/>
          <w:i/>
          <w:sz w:val="24"/>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50"/>
        <w:gridCol w:w="4321"/>
        <w:gridCol w:w="3686"/>
      </w:tblGrid>
      <w:tr w:rsidR="004A47F6" w:rsidRPr="00045E48" w14:paraId="300AC93C" w14:textId="77777777" w:rsidTr="00EF5311">
        <w:trPr>
          <w:trHeight w:val="482"/>
        </w:trPr>
        <w:tc>
          <w:tcPr>
            <w:tcW w:w="496" w:type="dxa"/>
            <w:tcBorders>
              <w:top w:val="single" w:sz="2" w:space="0" w:color="auto"/>
              <w:left w:val="single" w:sz="2" w:space="0" w:color="auto"/>
              <w:bottom w:val="single" w:sz="12" w:space="0" w:color="auto"/>
              <w:right w:val="single" w:sz="2" w:space="0" w:color="auto"/>
            </w:tcBorders>
          </w:tcPr>
          <w:p w14:paraId="27F2C64D" w14:textId="77777777" w:rsidR="004A47F6" w:rsidRPr="00045E48" w:rsidRDefault="004A47F6" w:rsidP="00B64782">
            <w:pPr>
              <w:keepNext/>
              <w:keepLines/>
              <w:tabs>
                <w:tab w:val="left" w:pos="567"/>
                <w:tab w:val="num" w:pos="851"/>
                <w:tab w:val="left" w:pos="993"/>
              </w:tabs>
              <w:jc w:val="center"/>
              <w:rPr>
                <w:rFonts w:ascii="Tahoma" w:hAnsi="Tahoma" w:cs="Tahoma"/>
                <w:sz w:val="18"/>
              </w:rPr>
            </w:pPr>
            <w:r w:rsidRPr="00045E48">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tcPr>
          <w:p w14:paraId="27AE35F1" w14:textId="77777777" w:rsidR="004A47F6" w:rsidRPr="00045E48" w:rsidRDefault="004A47F6" w:rsidP="00B64782">
            <w:pPr>
              <w:keepNext/>
              <w:keepLines/>
              <w:tabs>
                <w:tab w:val="left" w:pos="567"/>
                <w:tab w:val="num" w:pos="851"/>
                <w:tab w:val="left" w:pos="993"/>
              </w:tabs>
              <w:jc w:val="center"/>
              <w:rPr>
                <w:rFonts w:ascii="Tahoma" w:hAnsi="Tahoma" w:cs="Tahoma"/>
                <w:sz w:val="18"/>
              </w:rPr>
            </w:pPr>
            <w:r w:rsidRPr="00045E48">
              <w:rPr>
                <w:rFonts w:ascii="Tahoma" w:hAnsi="Tahoma" w:cs="Tahoma"/>
                <w:sz w:val="18"/>
              </w:rPr>
              <w:t>Javni naročnik</w:t>
            </w:r>
          </w:p>
        </w:tc>
        <w:tc>
          <w:tcPr>
            <w:tcW w:w="4321" w:type="dxa"/>
            <w:tcBorders>
              <w:top w:val="single" w:sz="2" w:space="0" w:color="auto"/>
              <w:left w:val="single" w:sz="2" w:space="0" w:color="auto"/>
              <w:bottom w:val="single" w:sz="12" w:space="0" w:color="auto"/>
              <w:right w:val="single" w:sz="2" w:space="0" w:color="auto"/>
            </w:tcBorders>
            <w:vAlign w:val="center"/>
          </w:tcPr>
          <w:p w14:paraId="61581A58" w14:textId="77777777" w:rsidR="004A47F6" w:rsidRPr="00045E48" w:rsidRDefault="004A47F6" w:rsidP="00B64782">
            <w:pPr>
              <w:keepNext/>
              <w:keepLines/>
              <w:tabs>
                <w:tab w:val="left" w:pos="567"/>
                <w:tab w:val="num" w:pos="851"/>
                <w:tab w:val="left" w:pos="993"/>
              </w:tabs>
              <w:jc w:val="center"/>
              <w:rPr>
                <w:rFonts w:ascii="Tahoma" w:hAnsi="Tahoma" w:cs="Tahoma"/>
                <w:sz w:val="18"/>
              </w:rPr>
            </w:pPr>
            <w:r w:rsidRPr="00045E48">
              <w:rPr>
                <w:rFonts w:ascii="Tahoma" w:hAnsi="Tahoma" w:cs="Tahoma"/>
                <w:sz w:val="18"/>
              </w:rPr>
              <w:t>Naziv končnega naročnika</w:t>
            </w:r>
          </w:p>
        </w:tc>
        <w:tc>
          <w:tcPr>
            <w:tcW w:w="3686" w:type="dxa"/>
            <w:tcBorders>
              <w:top w:val="single" w:sz="2" w:space="0" w:color="auto"/>
              <w:left w:val="single" w:sz="2" w:space="0" w:color="auto"/>
              <w:bottom w:val="single" w:sz="12" w:space="0" w:color="auto"/>
              <w:right w:val="single" w:sz="2" w:space="0" w:color="auto"/>
            </w:tcBorders>
            <w:vAlign w:val="center"/>
          </w:tcPr>
          <w:p w14:paraId="0BF779DD" w14:textId="77777777" w:rsidR="004A47F6" w:rsidRPr="00045E48" w:rsidRDefault="004A47F6" w:rsidP="00B64782">
            <w:pPr>
              <w:keepNext/>
              <w:keepLines/>
              <w:tabs>
                <w:tab w:val="left" w:pos="567"/>
                <w:tab w:val="num" w:pos="851"/>
                <w:tab w:val="left" w:pos="993"/>
              </w:tabs>
              <w:jc w:val="center"/>
              <w:rPr>
                <w:rFonts w:ascii="Tahoma" w:hAnsi="Tahoma" w:cs="Tahoma"/>
                <w:sz w:val="18"/>
              </w:rPr>
            </w:pPr>
            <w:r w:rsidRPr="00285804">
              <w:rPr>
                <w:rFonts w:ascii="Tahoma" w:hAnsi="Tahoma" w:cs="Tahoma"/>
                <w:sz w:val="18"/>
              </w:rPr>
              <w:t xml:space="preserve">Predmet reference – </w:t>
            </w:r>
            <w:r w:rsidRPr="00285804">
              <w:rPr>
                <w:rFonts w:ascii="Tahoma" w:hAnsi="Tahoma" w:cs="Tahoma"/>
                <w:sz w:val="16"/>
              </w:rPr>
              <w:t>izveden</w:t>
            </w:r>
            <w:r>
              <w:rPr>
                <w:rFonts w:ascii="Tahoma" w:hAnsi="Tahoma" w:cs="Tahoma"/>
                <w:sz w:val="16"/>
              </w:rPr>
              <w:t>a dela</w:t>
            </w:r>
          </w:p>
        </w:tc>
      </w:tr>
      <w:tr w:rsidR="004A47F6" w:rsidRPr="00045E48" w14:paraId="305B8595" w14:textId="77777777" w:rsidTr="00EF5311">
        <w:trPr>
          <w:trHeight w:val="780"/>
        </w:trPr>
        <w:tc>
          <w:tcPr>
            <w:tcW w:w="496" w:type="dxa"/>
            <w:tcBorders>
              <w:top w:val="nil"/>
            </w:tcBorders>
            <w:vAlign w:val="center"/>
          </w:tcPr>
          <w:p w14:paraId="28D6D43F" w14:textId="77777777" w:rsidR="004A47F6" w:rsidRPr="00045E48" w:rsidRDefault="004A47F6" w:rsidP="00B64782">
            <w:pPr>
              <w:keepNext/>
              <w:keepLines/>
              <w:tabs>
                <w:tab w:val="left" w:pos="567"/>
                <w:tab w:val="num" w:pos="851"/>
                <w:tab w:val="left" w:pos="993"/>
              </w:tabs>
              <w:jc w:val="center"/>
              <w:rPr>
                <w:rFonts w:ascii="Tahoma" w:hAnsi="Tahoma" w:cs="Tahoma"/>
              </w:rPr>
            </w:pPr>
            <w:r w:rsidRPr="00045E48">
              <w:rPr>
                <w:rFonts w:ascii="Tahoma" w:hAnsi="Tahoma" w:cs="Tahoma"/>
              </w:rPr>
              <w:t>1.</w:t>
            </w:r>
          </w:p>
        </w:tc>
        <w:tc>
          <w:tcPr>
            <w:tcW w:w="850" w:type="dxa"/>
            <w:tcBorders>
              <w:top w:val="nil"/>
            </w:tcBorders>
            <w:vAlign w:val="center"/>
          </w:tcPr>
          <w:p w14:paraId="5499395F" w14:textId="77777777" w:rsidR="004A47F6" w:rsidRPr="00045E48" w:rsidRDefault="004A47F6" w:rsidP="00B64782">
            <w:pPr>
              <w:keepNext/>
              <w:keepLines/>
              <w:tabs>
                <w:tab w:val="left" w:pos="567"/>
                <w:tab w:val="num" w:pos="851"/>
                <w:tab w:val="left" w:pos="993"/>
              </w:tabs>
              <w:jc w:val="center"/>
              <w:rPr>
                <w:rFonts w:ascii="Tahoma" w:hAnsi="Tahoma" w:cs="Tahoma"/>
              </w:rPr>
            </w:pPr>
            <w:r w:rsidRPr="00045E48">
              <w:rPr>
                <w:rFonts w:ascii="Tahoma" w:hAnsi="Tahoma" w:cs="Tahoma"/>
              </w:rPr>
              <w:t>DA</w:t>
            </w:r>
          </w:p>
          <w:p w14:paraId="153ACC1A" w14:textId="77777777" w:rsidR="004A47F6" w:rsidRPr="00045E48" w:rsidRDefault="004A47F6" w:rsidP="00B64782">
            <w:pPr>
              <w:keepNext/>
              <w:keepLines/>
              <w:tabs>
                <w:tab w:val="left" w:pos="567"/>
                <w:tab w:val="num" w:pos="851"/>
                <w:tab w:val="left" w:pos="993"/>
              </w:tabs>
              <w:jc w:val="center"/>
              <w:rPr>
                <w:rFonts w:ascii="Tahoma" w:hAnsi="Tahoma" w:cs="Tahoma"/>
                <w:sz w:val="12"/>
                <w:szCs w:val="12"/>
              </w:rPr>
            </w:pPr>
          </w:p>
          <w:p w14:paraId="0BB4CC14" w14:textId="77777777" w:rsidR="004A47F6" w:rsidRPr="00045E48" w:rsidRDefault="004A47F6" w:rsidP="00B64782">
            <w:pPr>
              <w:keepNext/>
              <w:keepLines/>
              <w:tabs>
                <w:tab w:val="left" w:pos="567"/>
                <w:tab w:val="num" w:pos="851"/>
                <w:tab w:val="left" w:pos="993"/>
              </w:tabs>
              <w:jc w:val="center"/>
              <w:rPr>
                <w:rFonts w:ascii="Tahoma" w:hAnsi="Tahoma" w:cs="Tahoma"/>
              </w:rPr>
            </w:pPr>
            <w:r w:rsidRPr="00045E48">
              <w:rPr>
                <w:rFonts w:ascii="Tahoma" w:hAnsi="Tahoma" w:cs="Tahoma"/>
              </w:rPr>
              <w:t>NE</w:t>
            </w:r>
          </w:p>
        </w:tc>
        <w:tc>
          <w:tcPr>
            <w:tcW w:w="4321" w:type="dxa"/>
            <w:tcBorders>
              <w:top w:val="nil"/>
            </w:tcBorders>
          </w:tcPr>
          <w:p w14:paraId="3205CB72" w14:textId="77777777" w:rsidR="004A47F6" w:rsidRPr="00045E48" w:rsidRDefault="004A47F6" w:rsidP="00B64782">
            <w:pPr>
              <w:keepNext/>
              <w:keepLines/>
              <w:tabs>
                <w:tab w:val="left" w:pos="567"/>
                <w:tab w:val="num" w:pos="851"/>
                <w:tab w:val="left" w:pos="993"/>
              </w:tabs>
              <w:rPr>
                <w:rFonts w:ascii="Tahoma" w:hAnsi="Tahoma" w:cs="Tahoma"/>
              </w:rPr>
            </w:pPr>
          </w:p>
          <w:p w14:paraId="235AA663" w14:textId="77777777" w:rsidR="004A47F6" w:rsidRPr="00045E48" w:rsidRDefault="004A47F6" w:rsidP="00B64782">
            <w:pPr>
              <w:keepNext/>
              <w:keepLines/>
              <w:tabs>
                <w:tab w:val="left" w:pos="567"/>
                <w:tab w:val="num" w:pos="851"/>
                <w:tab w:val="left" w:pos="993"/>
              </w:tabs>
              <w:rPr>
                <w:rFonts w:ascii="Tahoma" w:hAnsi="Tahoma" w:cs="Tahoma"/>
              </w:rPr>
            </w:pPr>
          </w:p>
          <w:p w14:paraId="67ADF2DD" w14:textId="77777777" w:rsidR="004A47F6" w:rsidRPr="00045E48" w:rsidRDefault="004A47F6" w:rsidP="00B64782">
            <w:pPr>
              <w:keepNext/>
              <w:keepLines/>
              <w:tabs>
                <w:tab w:val="left" w:pos="567"/>
                <w:tab w:val="num" w:pos="851"/>
                <w:tab w:val="left" w:pos="993"/>
              </w:tabs>
              <w:rPr>
                <w:rFonts w:ascii="Tahoma" w:hAnsi="Tahoma" w:cs="Tahoma"/>
              </w:rPr>
            </w:pPr>
          </w:p>
        </w:tc>
        <w:tc>
          <w:tcPr>
            <w:tcW w:w="3686" w:type="dxa"/>
            <w:tcBorders>
              <w:top w:val="nil"/>
            </w:tcBorders>
          </w:tcPr>
          <w:p w14:paraId="174AEC64" w14:textId="77777777" w:rsidR="004A47F6" w:rsidRPr="00045E48" w:rsidRDefault="004A47F6" w:rsidP="00B64782">
            <w:pPr>
              <w:keepNext/>
              <w:keepLines/>
              <w:tabs>
                <w:tab w:val="left" w:pos="567"/>
                <w:tab w:val="num" w:pos="851"/>
                <w:tab w:val="left" w:pos="993"/>
              </w:tabs>
              <w:rPr>
                <w:rFonts w:ascii="Tahoma" w:hAnsi="Tahoma" w:cs="Tahoma"/>
              </w:rPr>
            </w:pPr>
          </w:p>
        </w:tc>
      </w:tr>
      <w:tr w:rsidR="004A47F6" w:rsidRPr="00045E48" w14:paraId="2311AC36" w14:textId="77777777" w:rsidTr="00EF5311">
        <w:trPr>
          <w:trHeight w:val="780"/>
        </w:trPr>
        <w:tc>
          <w:tcPr>
            <w:tcW w:w="496" w:type="dxa"/>
            <w:vAlign w:val="center"/>
          </w:tcPr>
          <w:p w14:paraId="42206305" w14:textId="77777777" w:rsidR="004A47F6" w:rsidRPr="00045E48" w:rsidRDefault="004A47F6" w:rsidP="00B64782">
            <w:pPr>
              <w:keepNext/>
              <w:keepLines/>
              <w:tabs>
                <w:tab w:val="left" w:pos="567"/>
                <w:tab w:val="num" w:pos="851"/>
                <w:tab w:val="left" w:pos="993"/>
              </w:tabs>
              <w:jc w:val="center"/>
              <w:rPr>
                <w:rFonts w:ascii="Tahoma" w:hAnsi="Tahoma" w:cs="Tahoma"/>
              </w:rPr>
            </w:pPr>
            <w:r w:rsidRPr="00045E48">
              <w:rPr>
                <w:rFonts w:ascii="Tahoma" w:hAnsi="Tahoma" w:cs="Tahoma"/>
              </w:rPr>
              <w:t>2.</w:t>
            </w:r>
          </w:p>
        </w:tc>
        <w:tc>
          <w:tcPr>
            <w:tcW w:w="850" w:type="dxa"/>
            <w:vAlign w:val="center"/>
          </w:tcPr>
          <w:p w14:paraId="6F839200" w14:textId="77777777" w:rsidR="004A47F6" w:rsidRPr="00045E48" w:rsidRDefault="004A47F6" w:rsidP="00B64782">
            <w:pPr>
              <w:keepNext/>
              <w:keepLines/>
              <w:tabs>
                <w:tab w:val="left" w:pos="567"/>
                <w:tab w:val="num" w:pos="851"/>
                <w:tab w:val="left" w:pos="993"/>
              </w:tabs>
              <w:jc w:val="center"/>
              <w:rPr>
                <w:rFonts w:ascii="Tahoma" w:hAnsi="Tahoma" w:cs="Tahoma"/>
              </w:rPr>
            </w:pPr>
            <w:r w:rsidRPr="00045E48">
              <w:rPr>
                <w:rFonts w:ascii="Tahoma" w:hAnsi="Tahoma" w:cs="Tahoma"/>
              </w:rPr>
              <w:t>DA</w:t>
            </w:r>
          </w:p>
          <w:p w14:paraId="25850C61" w14:textId="77777777" w:rsidR="004A47F6" w:rsidRPr="00045E48" w:rsidRDefault="004A47F6" w:rsidP="00B64782">
            <w:pPr>
              <w:keepNext/>
              <w:keepLines/>
              <w:tabs>
                <w:tab w:val="left" w:pos="567"/>
                <w:tab w:val="num" w:pos="851"/>
                <w:tab w:val="left" w:pos="993"/>
              </w:tabs>
              <w:jc w:val="center"/>
              <w:rPr>
                <w:rFonts w:ascii="Tahoma" w:hAnsi="Tahoma" w:cs="Tahoma"/>
                <w:sz w:val="12"/>
                <w:szCs w:val="12"/>
              </w:rPr>
            </w:pPr>
          </w:p>
          <w:p w14:paraId="7C389ACF" w14:textId="77777777" w:rsidR="004A47F6" w:rsidRPr="00045E48" w:rsidRDefault="004A47F6" w:rsidP="00B64782">
            <w:pPr>
              <w:keepNext/>
              <w:keepLines/>
              <w:tabs>
                <w:tab w:val="left" w:pos="567"/>
                <w:tab w:val="num" w:pos="851"/>
                <w:tab w:val="left" w:pos="993"/>
              </w:tabs>
              <w:jc w:val="center"/>
              <w:rPr>
                <w:rFonts w:ascii="Tahoma" w:hAnsi="Tahoma" w:cs="Tahoma"/>
              </w:rPr>
            </w:pPr>
            <w:r w:rsidRPr="00045E48">
              <w:rPr>
                <w:rFonts w:ascii="Tahoma" w:hAnsi="Tahoma" w:cs="Tahoma"/>
              </w:rPr>
              <w:t>NE</w:t>
            </w:r>
          </w:p>
        </w:tc>
        <w:tc>
          <w:tcPr>
            <w:tcW w:w="4321" w:type="dxa"/>
          </w:tcPr>
          <w:p w14:paraId="2297F289" w14:textId="77777777" w:rsidR="004A47F6" w:rsidRPr="00045E48" w:rsidRDefault="004A47F6" w:rsidP="00B64782">
            <w:pPr>
              <w:keepNext/>
              <w:keepLines/>
              <w:tabs>
                <w:tab w:val="left" w:pos="567"/>
                <w:tab w:val="num" w:pos="851"/>
                <w:tab w:val="left" w:pos="993"/>
              </w:tabs>
              <w:rPr>
                <w:rFonts w:ascii="Tahoma" w:hAnsi="Tahoma" w:cs="Tahoma"/>
              </w:rPr>
            </w:pPr>
          </w:p>
          <w:p w14:paraId="3A4024A6" w14:textId="77777777" w:rsidR="004A47F6" w:rsidRPr="00045E48" w:rsidRDefault="004A47F6" w:rsidP="00B64782">
            <w:pPr>
              <w:keepNext/>
              <w:keepLines/>
              <w:tabs>
                <w:tab w:val="left" w:pos="567"/>
                <w:tab w:val="num" w:pos="851"/>
                <w:tab w:val="left" w:pos="993"/>
              </w:tabs>
              <w:rPr>
                <w:rFonts w:ascii="Tahoma" w:hAnsi="Tahoma" w:cs="Tahoma"/>
              </w:rPr>
            </w:pPr>
          </w:p>
          <w:p w14:paraId="49CAB498" w14:textId="77777777" w:rsidR="004A47F6" w:rsidRPr="00045E48" w:rsidRDefault="004A47F6" w:rsidP="00B64782">
            <w:pPr>
              <w:keepNext/>
              <w:keepLines/>
              <w:tabs>
                <w:tab w:val="left" w:pos="567"/>
                <w:tab w:val="num" w:pos="851"/>
                <w:tab w:val="left" w:pos="993"/>
              </w:tabs>
              <w:rPr>
                <w:rFonts w:ascii="Tahoma" w:hAnsi="Tahoma" w:cs="Tahoma"/>
              </w:rPr>
            </w:pPr>
          </w:p>
        </w:tc>
        <w:tc>
          <w:tcPr>
            <w:tcW w:w="3686" w:type="dxa"/>
          </w:tcPr>
          <w:p w14:paraId="007EFF38" w14:textId="77777777" w:rsidR="004A47F6" w:rsidRPr="00045E48" w:rsidRDefault="004A47F6" w:rsidP="00B64782">
            <w:pPr>
              <w:keepNext/>
              <w:keepLines/>
              <w:tabs>
                <w:tab w:val="left" w:pos="567"/>
                <w:tab w:val="num" w:pos="851"/>
                <w:tab w:val="left" w:pos="993"/>
              </w:tabs>
              <w:rPr>
                <w:rFonts w:ascii="Tahoma" w:hAnsi="Tahoma" w:cs="Tahoma"/>
              </w:rPr>
            </w:pPr>
          </w:p>
        </w:tc>
      </w:tr>
      <w:tr w:rsidR="004A47F6" w:rsidRPr="00045E48" w14:paraId="20E9B915" w14:textId="77777777" w:rsidTr="00EF5311">
        <w:trPr>
          <w:trHeight w:val="780"/>
        </w:trPr>
        <w:tc>
          <w:tcPr>
            <w:tcW w:w="496" w:type="dxa"/>
            <w:vAlign w:val="center"/>
          </w:tcPr>
          <w:p w14:paraId="7808552D" w14:textId="18B16C05" w:rsidR="004A47F6" w:rsidRPr="00045E48" w:rsidRDefault="004A47F6" w:rsidP="00B64782">
            <w:pPr>
              <w:keepNext/>
              <w:keepLines/>
              <w:tabs>
                <w:tab w:val="left" w:pos="567"/>
                <w:tab w:val="num" w:pos="851"/>
                <w:tab w:val="left" w:pos="993"/>
              </w:tabs>
              <w:jc w:val="center"/>
              <w:rPr>
                <w:rFonts w:ascii="Tahoma" w:hAnsi="Tahoma" w:cs="Tahoma"/>
              </w:rPr>
            </w:pPr>
            <w:r>
              <w:rPr>
                <w:rFonts w:ascii="Tahoma" w:hAnsi="Tahoma" w:cs="Tahoma"/>
              </w:rPr>
              <w:t>…</w:t>
            </w:r>
          </w:p>
        </w:tc>
        <w:tc>
          <w:tcPr>
            <w:tcW w:w="850" w:type="dxa"/>
            <w:vAlign w:val="center"/>
          </w:tcPr>
          <w:p w14:paraId="72B8A893" w14:textId="77777777" w:rsidR="004A47F6" w:rsidRPr="00045E48" w:rsidRDefault="004A47F6" w:rsidP="00B64782">
            <w:pPr>
              <w:keepNext/>
              <w:keepLines/>
              <w:tabs>
                <w:tab w:val="left" w:pos="567"/>
                <w:tab w:val="num" w:pos="851"/>
                <w:tab w:val="left" w:pos="993"/>
              </w:tabs>
              <w:jc w:val="center"/>
              <w:rPr>
                <w:rFonts w:ascii="Tahoma" w:hAnsi="Tahoma" w:cs="Tahoma"/>
              </w:rPr>
            </w:pPr>
            <w:r w:rsidRPr="00045E48">
              <w:rPr>
                <w:rFonts w:ascii="Tahoma" w:hAnsi="Tahoma" w:cs="Tahoma"/>
              </w:rPr>
              <w:t>DA</w:t>
            </w:r>
          </w:p>
          <w:p w14:paraId="31281659" w14:textId="77777777" w:rsidR="004A47F6" w:rsidRPr="00045E48" w:rsidRDefault="004A47F6" w:rsidP="00B64782">
            <w:pPr>
              <w:keepNext/>
              <w:keepLines/>
              <w:tabs>
                <w:tab w:val="left" w:pos="567"/>
                <w:tab w:val="num" w:pos="851"/>
                <w:tab w:val="left" w:pos="993"/>
              </w:tabs>
              <w:jc w:val="center"/>
              <w:rPr>
                <w:rFonts w:ascii="Tahoma" w:hAnsi="Tahoma" w:cs="Tahoma"/>
                <w:sz w:val="12"/>
                <w:szCs w:val="12"/>
              </w:rPr>
            </w:pPr>
          </w:p>
          <w:p w14:paraId="69EE336A" w14:textId="77777777" w:rsidR="004A47F6" w:rsidRPr="00045E48" w:rsidRDefault="004A47F6" w:rsidP="00B64782">
            <w:pPr>
              <w:keepNext/>
              <w:keepLines/>
              <w:tabs>
                <w:tab w:val="left" w:pos="567"/>
                <w:tab w:val="num" w:pos="851"/>
                <w:tab w:val="left" w:pos="993"/>
              </w:tabs>
              <w:jc w:val="center"/>
              <w:rPr>
                <w:rFonts w:ascii="Tahoma" w:hAnsi="Tahoma" w:cs="Tahoma"/>
              </w:rPr>
            </w:pPr>
            <w:r w:rsidRPr="00045E48">
              <w:rPr>
                <w:rFonts w:ascii="Tahoma" w:hAnsi="Tahoma" w:cs="Tahoma"/>
              </w:rPr>
              <w:t>NE</w:t>
            </w:r>
          </w:p>
        </w:tc>
        <w:tc>
          <w:tcPr>
            <w:tcW w:w="4321" w:type="dxa"/>
          </w:tcPr>
          <w:p w14:paraId="7237569A" w14:textId="77777777" w:rsidR="004A47F6" w:rsidRPr="00045E48" w:rsidRDefault="004A47F6" w:rsidP="00B64782">
            <w:pPr>
              <w:keepNext/>
              <w:keepLines/>
              <w:tabs>
                <w:tab w:val="left" w:pos="567"/>
                <w:tab w:val="num" w:pos="851"/>
                <w:tab w:val="left" w:pos="993"/>
              </w:tabs>
              <w:rPr>
                <w:rFonts w:ascii="Tahoma" w:hAnsi="Tahoma" w:cs="Tahoma"/>
              </w:rPr>
            </w:pPr>
          </w:p>
          <w:p w14:paraId="50023DC4" w14:textId="77777777" w:rsidR="004A47F6" w:rsidRPr="00045E48" w:rsidRDefault="004A47F6" w:rsidP="00B64782">
            <w:pPr>
              <w:keepNext/>
              <w:keepLines/>
              <w:tabs>
                <w:tab w:val="left" w:pos="567"/>
                <w:tab w:val="num" w:pos="851"/>
                <w:tab w:val="left" w:pos="993"/>
              </w:tabs>
              <w:rPr>
                <w:rFonts w:ascii="Tahoma" w:hAnsi="Tahoma" w:cs="Tahoma"/>
              </w:rPr>
            </w:pPr>
          </w:p>
          <w:p w14:paraId="010870BB" w14:textId="77777777" w:rsidR="004A47F6" w:rsidRPr="00045E48" w:rsidRDefault="004A47F6" w:rsidP="00B64782">
            <w:pPr>
              <w:keepNext/>
              <w:keepLines/>
              <w:tabs>
                <w:tab w:val="left" w:pos="567"/>
                <w:tab w:val="num" w:pos="851"/>
                <w:tab w:val="left" w:pos="993"/>
              </w:tabs>
              <w:rPr>
                <w:rFonts w:ascii="Tahoma" w:hAnsi="Tahoma" w:cs="Tahoma"/>
              </w:rPr>
            </w:pPr>
          </w:p>
        </w:tc>
        <w:tc>
          <w:tcPr>
            <w:tcW w:w="3686" w:type="dxa"/>
          </w:tcPr>
          <w:p w14:paraId="3BD97852" w14:textId="77777777" w:rsidR="004A47F6" w:rsidRPr="00045E48" w:rsidRDefault="004A47F6" w:rsidP="00B64782">
            <w:pPr>
              <w:keepNext/>
              <w:keepLines/>
              <w:tabs>
                <w:tab w:val="left" w:pos="567"/>
                <w:tab w:val="num" w:pos="851"/>
                <w:tab w:val="left" w:pos="993"/>
              </w:tabs>
              <w:rPr>
                <w:rFonts w:ascii="Tahoma" w:hAnsi="Tahoma" w:cs="Tahoma"/>
              </w:rPr>
            </w:pPr>
          </w:p>
        </w:tc>
      </w:tr>
    </w:tbl>
    <w:p w14:paraId="05D90F70" w14:textId="77777777" w:rsidR="004A47F6" w:rsidRDefault="004A47F6" w:rsidP="004A47F6">
      <w:pPr>
        <w:keepNext/>
        <w:keepLines/>
        <w:jc w:val="both"/>
        <w:rPr>
          <w:rFonts w:ascii="Tahoma" w:hAnsi="Tahoma" w:cs="Tahoma"/>
        </w:rPr>
      </w:pPr>
    </w:p>
    <w:p w14:paraId="7331EB30" w14:textId="77777777" w:rsidR="004A47F6" w:rsidRDefault="004A47F6" w:rsidP="004A47F6">
      <w:pPr>
        <w:keepNext/>
        <w:keepLines/>
        <w:jc w:val="both"/>
        <w:rPr>
          <w:rFonts w:ascii="Tahoma" w:hAnsi="Tahoma" w:cs="Tahoma"/>
        </w:rPr>
      </w:pPr>
    </w:p>
    <w:p w14:paraId="5D1896C8" w14:textId="77777777" w:rsidR="004A47F6" w:rsidRPr="00285804" w:rsidRDefault="004A47F6" w:rsidP="004A47F6">
      <w:pPr>
        <w:keepNext/>
        <w:keepLines/>
        <w:jc w:val="both"/>
        <w:rPr>
          <w:rFonts w:ascii="Tahoma" w:hAnsi="Tahoma" w:cs="Tahoma"/>
          <w:sz w:val="18"/>
          <w:szCs w:val="18"/>
        </w:rPr>
      </w:pPr>
      <w:r w:rsidRPr="00285804">
        <w:rPr>
          <w:rFonts w:ascii="Tahoma" w:hAnsi="Tahoma" w:cs="Tahoma"/>
          <w:sz w:val="18"/>
          <w:szCs w:val="18"/>
        </w:rPr>
        <w:t>Opomba: Ponudniki naj navedejo samo dela, s katerimi dokazujejo reference.</w:t>
      </w:r>
    </w:p>
    <w:p w14:paraId="135D6AB9" w14:textId="77777777" w:rsidR="004A47F6" w:rsidRPr="00285804" w:rsidRDefault="004A47F6" w:rsidP="004A47F6">
      <w:pPr>
        <w:keepNext/>
        <w:keepLines/>
        <w:contextualSpacing/>
        <w:rPr>
          <w:rFonts w:ascii="Tahoma" w:hAnsi="Tahoma" w:cs="Tahoma"/>
        </w:rPr>
      </w:pPr>
    </w:p>
    <w:p w14:paraId="01D3FC8C" w14:textId="77777777" w:rsidR="004A47F6" w:rsidRPr="00285804" w:rsidRDefault="004A47F6" w:rsidP="004A47F6">
      <w:pPr>
        <w:keepNext/>
        <w:keepLines/>
        <w:contextualSpacing/>
        <w:rPr>
          <w:rFonts w:ascii="Tahoma" w:hAnsi="Tahoma"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4A47F6" w:rsidRPr="005D5727" w14:paraId="4670B021" w14:textId="77777777" w:rsidTr="00B64782">
        <w:trPr>
          <w:trHeight w:val="235"/>
        </w:trPr>
        <w:tc>
          <w:tcPr>
            <w:tcW w:w="3430" w:type="dxa"/>
            <w:tcBorders>
              <w:bottom w:val="single" w:sz="4" w:space="0" w:color="auto"/>
            </w:tcBorders>
          </w:tcPr>
          <w:p w14:paraId="3C8C4952" w14:textId="77777777" w:rsidR="004A47F6" w:rsidRPr="00CE1BAD" w:rsidRDefault="004A47F6" w:rsidP="00B64782">
            <w:pPr>
              <w:keepNext/>
              <w:keepLines/>
              <w:ind w:left="-30"/>
              <w:jc w:val="both"/>
              <w:rPr>
                <w:rFonts w:ascii="Tahoma" w:hAnsi="Tahoma" w:cs="Tahoma"/>
                <w:snapToGrid w:val="0"/>
                <w:color w:val="000000"/>
              </w:rPr>
            </w:pPr>
          </w:p>
        </w:tc>
        <w:tc>
          <w:tcPr>
            <w:tcW w:w="2574" w:type="dxa"/>
          </w:tcPr>
          <w:p w14:paraId="6CE5AD0C" w14:textId="77777777" w:rsidR="004A47F6" w:rsidRPr="00CE1BAD" w:rsidRDefault="004A47F6" w:rsidP="00B64782">
            <w:pPr>
              <w:keepNext/>
              <w:keepLines/>
              <w:jc w:val="center"/>
              <w:rPr>
                <w:rFonts w:ascii="Tahoma" w:hAnsi="Tahoma" w:cs="Tahoma"/>
                <w:snapToGrid w:val="0"/>
                <w:color w:val="000000"/>
              </w:rPr>
            </w:pPr>
          </w:p>
        </w:tc>
        <w:tc>
          <w:tcPr>
            <w:tcW w:w="3148" w:type="dxa"/>
            <w:tcBorders>
              <w:bottom w:val="single" w:sz="4" w:space="0" w:color="auto"/>
            </w:tcBorders>
          </w:tcPr>
          <w:p w14:paraId="422CA988" w14:textId="77777777" w:rsidR="004A47F6" w:rsidRPr="005D5727" w:rsidRDefault="004A47F6" w:rsidP="00B64782">
            <w:pPr>
              <w:keepNext/>
              <w:keepLines/>
              <w:tabs>
                <w:tab w:val="left" w:pos="567"/>
                <w:tab w:val="num" w:pos="851"/>
                <w:tab w:val="left" w:pos="993"/>
              </w:tabs>
              <w:jc w:val="both"/>
              <w:rPr>
                <w:rFonts w:ascii="Tahoma" w:hAnsi="Tahoma" w:cs="Tahoma"/>
                <w:snapToGrid w:val="0"/>
                <w:color w:val="000000"/>
              </w:rPr>
            </w:pPr>
          </w:p>
        </w:tc>
      </w:tr>
      <w:tr w:rsidR="004A47F6" w:rsidRPr="00CE1BAD" w14:paraId="7F55B53A" w14:textId="77777777" w:rsidTr="00B64782">
        <w:trPr>
          <w:trHeight w:val="235"/>
        </w:trPr>
        <w:tc>
          <w:tcPr>
            <w:tcW w:w="3430" w:type="dxa"/>
            <w:tcBorders>
              <w:top w:val="single" w:sz="4" w:space="0" w:color="auto"/>
            </w:tcBorders>
          </w:tcPr>
          <w:p w14:paraId="6C21C724" w14:textId="77777777" w:rsidR="004A47F6" w:rsidRPr="00CE1BAD" w:rsidRDefault="004A47F6" w:rsidP="00B64782">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66E19228" w14:textId="77777777" w:rsidR="004A47F6" w:rsidRPr="00CE1BAD" w:rsidRDefault="004A47F6" w:rsidP="00B64782">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76B0FFE4" w14:textId="77777777" w:rsidR="004A47F6" w:rsidRPr="00CE1BAD" w:rsidRDefault="004A47F6" w:rsidP="00B64782">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gospodarskega subjekta</w:t>
            </w:r>
            <w:r w:rsidRPr="00CE1BAD">
              <w:rPr>
                <w:rFonts w:ascii="Tahoma" w:hAnsi="Tahoma" w:cs="Tahoma"/>
                <w:snapToGrid w:val="0"/>
                <w:color w:val="000000"/>
              </w:rPr>
              <w:t>)</w:t>
            </w:r>
          </w:p>
        </w:tc>
      </w:tr>
    </w:tbl>
    <w:p w14:paraId="16166563" w14:textId="77777777" w:rsidR="004A47F6" w:rsidRPr="00285804" w:rsidRDefault="004A47F6" w:rsidP="004A47F6">
      <w:pPr>
        <w:keepNext/>
        <w:keepLines/>
        <w:contextualSpacing/>
        <w:rPr>
          <w:rFonts w:ascii="Tahoma" w:hAnsi="Tahoma" w:cs="Tahoma"/>
        </w:rPr>
      </w:pPr>
    </w:p>
    <w:p w14:paraId="743C4F6B" w14:textId="77777777" w:rsidR="004A47F6" w:rsidRPr="00285804" w:rsidRDefault="004A47F6" w:rsidP="004A47F6">
      <w:pPr>
        <w:keepNext/>
        <w:keepLines/>
        <w:contextualSpacing/>
        <w:rPr>
          <w:rFonts w:ascii="Tahoma" w:hAnsi="Tahoma" w:cs="Tahoma"/>
          <w:sz w:val="24"/>
        </w:rPr>
      </w:pPr>
    </w:p>
    <w:p w14:paraId="48BFAE83" w14:textId="77777777" w:rsidR="004A47F6" w:rsidRPr="00285804" w:rsidRDefault="004A47F6" w:rsidP="004A47F6">
      <w:pPr>
        <w:keepNext/>
        <w:keepLines/>
        <w:contextualSpacing/>
        <w:jc w:val="both"/>
        <w:rPr>
          <w:rFonts w:ascii="Tahoma" w:hAnsi="Tahoma" w:cs="Tahoma"/>
          <w:i/>
          <w:sz w:val="18"/>
          <w:szCs w:val="18"/>
        </w:rPr>
      </w:pPr>
      <w:r w:rsidRPr="00285804">
        <w:rPr>
          <w:rFonts w:ascii="Tahoma" w:hAnsi="Tahoma" w:cs="Tahoma"/>
          <w:b/>
          <w:i/>
          <w:sz w:val="18"/>
          <w:szCs w:val="18"/>
        </w:rPr>
        <w:t>Opomba:</w:t>
      </w:r>
      <w:r w:rsidRPr="00285804">
        <w:rPr>
          <w:rFonts w:ascii="Tahoma" w:hAnsi="Tahoma" w:cs="Tahoma"/>
          <w:i/>
          <w:sz w:val="18"/>
          <w:szCs w:val="18"/>
        </w:rPr>
        <w:t xml:space="preserve"> Ponudnik obrazec razmnoži v potrebnem številu.</w:t>
      </w:r>
    </w:p>
    <w:p w14:paraId="7C96AE21" w14:textId="77777777" w:rsidR="004A47F6" w:rsidRPr="00285804" w:rsidRDefault="004A47F6" w:rsidP="004A47F6">
      <w:pPr>
        <w:keepNext/>
        <w:keepLines/>
        <w:contextualSpacing/>
        <w:jc w:val="both"/>
        <w:rPr>
          <w:rFonts w:ascii="Tahoma" w:hAnsi="Tahoma" w:cs="Tahoma"/>
          <w:b/>
          <w:i/>
          <w:sz w:val="12"/>
          <w:szCs w:val="18"/>
        </w:rPr>
      </w:pPr>
    </w:p>
    <w:p w14:paraId="3BA32053" w14:textId="77777777" w:rsidR="004A47F6" w:rsidRPr="00285804" w:rsidRDefault="004A47F6" w:rsidP="004A47F6">
      <w:pPr>
        <w:keepNext/>
        <w:keepLines/>
        <w:contextualSpacing/>
        <w:rPr>
          <w:rFonts w:ascii="Tahoma" w:hAnsi="Tahoma" w:cs="Tahoma"/>
          <w:b/>
          <w:i/>
          <w:sz w:val="18"/>
          <w:szCs w:val="18"/>
          <w:u w:val="single"/>
        </w:rPr>
      </w:pPr>
      <w:r w:rsidRPr="00285804">
        <w:rPr>
          <w:rFonts w:ascii="Tahoma" w:hAnsi="Tahoma" w:cs="Tahoma"/>
          <w:b/>
          <w:i/>
          <w:sz w:val="18"/>
          <w:szCs w:val="18"/>
        </w:rPr>
        <w:t xml:space="preserve">Navodilo: </w:t>
      </w:r>
      <w:r w:rsidRPr="00285804">
        <w:rPr>
          <w:rFonts w:ascii="Tahoma" w:hAnsi="Tahoma" w:cs="Tahoma"/>
          <w:i/>
          <w:sz w:val="18"/>
          <w:szCs w:val="18"/>
        </w:rPr>
        <w:t xml:space="preserve">Ponudnik </w:t>
      </w:r>
      <w:r w:rsidRPr="00285804">
        <w:rPr>
          <w:rFonts w:ascii="Tahoma" w:hAnsi="Tahoma" w:cs="Tahoma"/>
          <w:i/>
          <w:sz w:val="18"/>
          <w:szCs w:val="18"/>
          <w:u w:val="single"/>
        </w:rPr>
        <w:t>obrazec</w:t>
      </w:r>
      <w:r w:rsidRPr="00285804">
        <w:rPr>
          <w:rFonts w:ascii="Tahoma" w:hAnsi="Tahoma" w:cs="Tahoma"/>
          <w:b/>
          <w:i/>
          <w:sz w:val="18"/>
          <w:szCs w:val="18"/>
        </w:rPr>
        <w:t xml:space="preserve"> </w:t>
      </w:r>
      <w:r w:rsidRPr="00285804">
        <w:rPr>
          <w:rFonts w:ascii="Tahoma" w:hAnsi="Tahoma" w:cs="Tahoma"/>
          <w:i/>
          <w:sz w:val="18"/>
          <w:szCs w:val="18"/>
        </w:rPr>
        <w:t>v okviru sistema e-JN</w:t>
      </w:r>
      <w:r w:rsidRPr="00285804">
        <w:rPr>
          <w:rFonts w:ascii="Tahoma" w:hAnsi="Tahoma" w:cs="Tahoma"/>
          <w:b/>
          <w:i/>
          <w:sz w:val="18"/>
          <w:szCs w:val="18"/>
        </w:rPr>
        <w:t xml:space="preserve"> </w:t>
      </w:r>
      <w:r w:rsidRPr="00285804">
        <w:rPr>
          <w:rFonts w:ascii="Tahoma" w:hAnsi="Tahoma" w:cs="Tahoma"/>
          <w:b/>
          <w:i/>
          <w:sz w:val="18"/>
          <w:szCs w:val="18"/>
          <w:u w:val="single"/>
        </w:rPr>
        <w:t>naloži v Razdelek »DOKUMENTI«, del »Ostale priloge«!</w:t>
      </w:r>
    </w:p>
    <w:p w14:paraId="014FB4FB" w14:textId="69DEB628" w:rsidR="004A47F6" w:rsidRDefault="004A47F6" w:rsidP="004C7386">
      <w:pPr>
        <w:keepNext/>
        <w:keepLines/>
        <w:jc w:val="both"/>
        <w:rPr>
          <w:rFonts w:ascii="Tahoma" w:hAnsi="Tahoma" w:cs="Tahoma"/>
          <w:b/>
        </w:rPr>
      </w:pPr>
    </w:p>
    <w:p w14:paraId="1FFF067C" w14:textId="15A87BD8" w:rsidR="004A47F6" w:rsidRDefault="004A47F6" w:rsidP="004C7386">
      <w:pPr>
        <w:keepNext/>
        <w:keepLines/>
        <w:jc w:val="both"/>
        <w:rPr>
          <w:rFonts w:ascii="Tahoma" w:hAnsi="Tahoma" w:cs="Tahoma"/>
          <w:b/>
        </w:rPr>
      </w:pPr>
    </w:p>
    <w:p w14:paraId="7BA3DB2B" w14:textId="6989CACA" w:rsidR="004A47F6" w:rsidRDefault="004A47F6" w:rsidP="004C7386">
      <w:pPr>
        <w:keepNext/>
        <w:keepLines/>
        <w:jc w:val="both"/>
        <w:rPr>
          <w:rFonts w:ascii="Tahoma" w:hAnsi="Tahoma" w:cs="Tahoma"/>
        </w:rPr>
      </w:pPr>
    </w:p>
    <w:p w14:paraId="66359274" w14:textId="30405BA3" w:rsidR="004A47F6" w:rsidRDefault="004A47F6" w:rsidP="004C7386">
      <w:pPr>
        <w:keepNext/>
        <w:keepLines/>
        <w:jc w:val="both"/>
        <w:rPr>
          <w:rFonts w:ascii="Tahoma" w:hAnsi="Tahoma" w:cs="Tahoma"/>
        </w:rPr>
      </w:pPr>
    </w:p>
    <w:p w14:paraId="30083A7B" w14:textId="46B8585A" w:rsidR="004A47F6" w:rsidRDefault="004A47F6" w:rsidP="004C7386">
      <w:pPr>
        <w:keepNext/>
        <w:keepLines/>
        <w:jc w:val="both"/>
        <w:rPr>
          <w:rFonts w:ascii="Tahoma" w:hAnsi="Tahoma" w:cs="Tahoma"/>
        </w:rPr>
      </w:pPr>
    </w:p>
    <w:p w14:paraId="29223C1B" w14:textId="21688F42" w:rsidR="004A47F6" w:rsidRDefault="004A47F6" w:rsidP="004C7386">
      <w:pPr>
        <w:keepNext/>
        <w:keepLines/>
        <w:jc w:val="both"/>
        <w:rPr>
          <w:rFonts w:ascii="Tahoma" w:hAnsi="Tahoma" w:cs="Tahoma"/>
        </w:rPr>
      </w:pPr>
    </w:p>
    <w:p w14:paraId="434C9A56" w14:textId="6CC9BA65" w:rsidR="004A47F6" w:rsidRDefault="004A47F6" w:rsidP="004C7386">
      <w:pPr>
        <w:keepNext/>
        <w:keepLines/>
        <w:jc w:val="both"/>
        <w:rPr>
          <w:rFonts w:ascii="Tahoma" w:hAnsi="Tahoma" w:cs="Tahoma"/>
        </w:rPr>
      </w:pPr>
    </w:p>
    <w:p w14:paraId="120096C7" w14:textId="3BA4FAEE" w:rsidR="004A47F6" w:rsidRDefault="004A47F6" w:rsidP="004C7386">
      <w:pPr>
        <w:keepNext/>
        <w:keepLines/>
        <w:jc w:val="both"/>
        <w:rPr>
          <w:rFonts w:ascii="Tahoma" w:hAnsi="Tahoma" w:cs="Tahoma"/>
        </w:rPr>
      </w:pPr>
    </w:p>
    <w:p w14:paraId="433B3D80" w14:textId="52B32473" w:rsidR="004A47F6" w:rsidRDefault="004A47F6" w:rsidP="004C7386">
      <w:pPr>
        <w:keepNext/>
        <w:keepLines/>
        <w:jc w:val="both"/>
        <w:rPr>
          <w:rFonts w:ascii="Tahoma" w:hAnsi="Tahoma" w:cs="Tahoma"/>
        </w:rPr>
      </w:pPr>
    </w:p>
    <w:p w14:paraId="3D8A3E86" w14:textId="7B8D5FFC" w:rsidR="004A47F6" w:rsidRDefault="004A47F6" w:rsidP="004C7386">
      <w:pPr>
        <w:keepNext/>
        <w:keepLines/>
        <w:jc w:val="both"/>
        <w:rPr>
          <w:rFonts w:ascii="Tahoma" w:hAnsi="Tahoma" w:cs="Tahoma"/>
        </w:rPr>
      </w:pPr>
    </w:p>
    <w:p w14:paraId="79A8476C" w14:textId="47C8E442" w:rsidR="004A47F6" w:rsidRDefault="004A47F6" w:rsidP="004C7386">
      <w:pPr>
        <w:keepNext/>
        <w:keepLines/>
        <w:jc w:val="both"/>
        <w:rPr>
          <w:rFonts w:ascii="Tahoma" w:hAnsi="Tahoma" w:cs="Tahoma"/>
        </w:rPr>
      </w:pPr>
    </w:p>
    <w:p w14:paraId="00E992B8" w14:textId="1BAE4F0C" w:rsidR="004A47F6" w:rsidRDefault="004A47F6" w:rsidP="004C7386">
      <w:pPr>
        <w:keepNext/>
        <w:keepLines/>
        <w:jc w:val="both"/>
        <w:rPr>
          <w:rFonts w:ascii="Tahoma" w:hAnsi="Tahoma" w:cs="Tahoma"/>
        </w:rPr>
      </w:pPr>
    </w:p>
    <w:p w14:paraId="091B4DAA" w14:textId="777F2A9D" w:rsidR="004A47F6" w:rsidRDefault="004A47F6" w:rsidP="004C7386">
      <w:pPr>
        <w:keepNext/>
        <w:keepLines/>
        <w:jc w:val="both"/>
        <w:rPr>
          <w:rFonts w:ascii="Tahoma" w:hAnsi="Tahoma" w:cs="Tahoma"/>
        </w:rPr>
      </w:pPr>
    </w:p>
    <w:p w14:paraId="6492C5E7" w14:textId="6DBF10B2" w:rsidR="004A47F6" w:rsidRDefault="004A47F6" w:rsidP="004C7386">
      <w:pPr>
        <w:keepNext/>
        <w:keepLines/>
        <w:jc w:val="both"/>
        <w:rPr>
          <w:rFonts w:ascii="Tahoma" w:hAnsi="Tahoma" w:cs="Tahoma"/>
        </w:rPr>
      </w:pPr>
    </w:p>
    <w:p w14:paraId="55F07E70" w14:textId="062F7F9C" w:rsidR="004A47F6" w:rsidRDefault="004A47F6" w:rsidP="004C7386">
      <w:pPr>
        <w:keepNext/>
        <w:keepLines/>
        <w:jc w:val="both"/>
        <w:rPr>
          <w:rFonts w:ascii="Tahoma" w:hAnsi="Tahoma" w:cs="Tahoma"/>
        </w:rPr>
      </w:pPr>
    </w:p>
    <w:p w14:paraId="673F2CE1" w14:textId="7DA9B031" w:rsidR="004A47F6" w:rsidRDefault="004A47F6" w:rsidP="004C7386">
      <w:pPr>
        <w:keepNext/>
        <w:keepLines/>
        <w:jc w:val="both"/>
        <w:rPr>
          <w:rFonts w:ascii="Tahoma" w:hAnsi="Tahoma" w:cs="Tahoma"/>
        </w:rPr>
      </w:pPr>
    </w:p>
    <w:p w14:paraId="71D93CB0" w14:textId="35FA1390" w:rsidR="004A47F6" w:rsidRDefault="004A47F6" w:rsidP="004C7386">
      <w:pPr>
        <w:keepNext/>
        <w:keepLines/>
        <w:jc w:val="both"/>
        <w:rPr>
          <w:rFonts w:ascii="Tahoma" w:hAnsi="Tahoma" w:cs="Tahoma"/>
        </w:rPr>
      </w:pPr>
    </w:p>
    <w:p w14:paraId="55CD5D3E" w14:textId="427EFCDF" w:rsidR="004A47F6" w:rsidRDefault="004A47F6" w:rsidP="004C7386">
      <w:pPr>
        <w:keepNext/>
        <w:keepLines/>
        <w:jc w:val="both"/>
        <w:rPr>
          <w:rFonts w:ascii="Tahoma" w:hAnsi="Tahoma" w:cs="Tahoma"/>
        </w:rPr>
      </w:pPr>
    </w:p>
    <w:p w14:paraId="1CB7DFB0" w14:textId="550D3342" w:rsidR="004A47F6" w:rsidRDefault="004A47F6" w:rsidP="004C7386">
      <w:pPr>
        <w:keepNext/>
        <w:keepLines/>
        <w:jc w:val="both"/>
        <w:rPr>
          <w:rFonts w:ascii="Tahoma" w:hAnsi="Tahoma" w:cs="Tahoma"/>
        </w:rPr>
      </w:pPr>
    </w:p>
    <w:p w14:paraId="76746063" w14:textId="69A2A801" w:rsidR="004A47F6" w:rsidRDefault="004A47F6" w:rsidP="004C7386">
      <w:pPr>
        <w:keepNext/>
        <w:keepLines/>
        <w:jc w:val="both"/>
        <w:rPr>
          <w:rFonts w:ascii="Tahoma" w:hAnsi="Tahoma" w:cs="Tahoma"/>
        </w:rPr>
      </w:pPr>
    </w:p>
    <w:p w14:paraId="1B52FFE7" w14:textId="2FCBE863" w:rsidR="004A47F6" w:rsidRDefault="004A47F6" w:rsidP="004C7386">
      <w:pPr>
        <w:keepNext/>
        <w:keepLines/>
        <w:jc w:val="both"/>
        <w:rPr>
          <w:rFonts w:ascii="Tahoma" w:hAnsi="Tahoma" w:cs="Tahoma"/>
        </w:rPr>
      </w:pPr>
    </w:p>
    <w:p w14:paraId="3C9EE66C" w14:textId="77777777" w:rsidR="00866E55" w:rsidRPr="00045E48" w:rsidRDefault="00866E55" w:rsidP="004C7386">
      <w:pPr>
        <w:keepNext/>
        <w:keepLines/>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417"/>
      </w:tblGrid>
      <w:tr w:rsidR="004C7386" w:rsidRPr="00045E48" w14:paraId="24163ECF" w14:textId="77777777" w:rsidTr="00ED6AF4">
        <w:tc>
          <w:tcPr>
            <w:tcW w:w="8217" w:type="dxa"/>
            <w:tcBorders>
              <w:top w:val="single" w:sz="4" w:space="0" w:color="auto"/>
              <w:left w:val="single" w:sz="4" w:space="0" w:color="auto"/>
              <w:bottom w:val="single" w:sz="4" w:space="0" w:color="auto"/>
              <w:right w:val="single" w:sz="4" w:space="0" w:color="808080"/>
            </w:tcBorders>
          </w:tcPr>
          <w:p w14:paraId="16F8ADCD" w14:textId="77777777" w:rsidR="004C7386" w:rsidRPr="00045E48" w:rsidRDefault="004C7386" w:rsidP="00B64782">
            <w:pPr>
              <w:keepNext/>
              <w:keepLines/>
              <w:jc w:val="both"/>
              <w:rPr>
                <w:rFonts w:ascii="Tahoma" w:hAnsi="Tahoma" w:cs="Tahoma"/>
              </w:rPr>
            </w:pPr>
            <w:r w:rsidRPr="00045E48">
              <w:rPr>
                <w:rFonts w:ascii="Tahoma" w:hAnsi="Tahoma" w:cs="Tahoma"/>
              </w:rPr>
              <w:lastRenderedPageBreak/>
              <w:t>POTRDITEV REFERENC S STRANI POSAMEZNIH NAROČNIKOV</w:t>
            </w:r>
            <w:r>
              <w:rPr>
                <w:rFonts w:ascii="Tahoma" w:hAnsi="Tahoma" w:cs="Tahoma"/>
              </w:rPr>
              <w:t xml:space="preserve"> – Sklop 2</w:t>
            </w:r>
          </w:p>
        </w:tc>
        <w:tc>
          <w:tcPr>
            <w:tcW w:w="1417" w:type="dxa"/>
            <w:tcBorders>
              <w:top w:val="single" w:sz="4" w:space="0" w:color="auto"/>
              <w:left w:val="single" w:sz="4" w:space="0" w:color="808080"/>
              <w:bottom w:val="single" w:sz="4" w:space="0" w:color="auto"/>
              <w:right w:val="single" w:sz="4" w:space="0" w:color="auto"/>
            </w:tcBorders>
            <w:hideMark/>
          </w:tcPr>
          <w:p w14:paraId="5D30616B" w14:textId="77777777" w:rsidR="004C7386" w:rsidRPr="00045E48" w:rsidRDefault="004C7386" w:rsidP="00B64782">
            <w:pPr>
              <w:keepNext/>
              <w:keepLines/>
              <w:rPr>
                <w:rFonts w:ascii="Tahoma" w:hAnsi="Tahoma" w:cs="Tahoma"/>
                <w:b/>
                <w:i/>
              </w:rPr>
            </w:pPr>
            <w:r>
              <w:rPr>
                <w:rFonts w:ascii="Tahoma" w:hAnsi="Tahoma" w:cs="Tahoma"/>
                <w:b/>
                <w:i/>
              </w:rPr>
              <w:t>Priloga 7/</w:t>
            </w:r>
            <w:r w:rsidRPr="00045E48">
              <w:rPr>
                <w:rFonts w:ascii="Tahoma" w:hAnsi="Tahoma" w:cs="Tahoma"/>
                <w:b/>
                <w:i/>
              </w:rPr>
              <w:t>2</w:t>
            </w:r>
          </w:p>
        </w:tc>
      </w:tr>
    </w:tbl>
    <w:p w14:paraId="75EC96A0" w14:textId="2936CDBD" w:rsidR="009A5115" w:rsidRDefault="009A5115" w:rsidP="00201C09">
      <w:pPr>
        <w:keepNext/>
        <w:keepLines/>
        <w:jc w:val="both"/>
        <w:rPr>
          <w:rFonts w:ascii="Tahoma" w:hAnsi="Tahoma" w:cs="Tahoma"/>
        </w:rPr>
      </w:pPr>
      <w:r w:rsidRPr="005518F4">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 oziroma</w:t>
      </w:r>
      <w:r w:rsidRPr="005518F4">
        <w:rPr>
          <w:rFonts w:ascii="Tahoma" w:hAnsi="Tahoma" w:cs="Tahoma"/>
          <w:b/>
          <w:sz w:val="22"/>
        </w:rPr>
        <w:t xml:space="preserve"> </w:t>
      </w:r>
      <w:r w:rsidRPr="005518F4">
        <w:rPr>
          <w:rFonts w:ascii="Tahoma" w:hAnsi="Tahoma" w:cs="Tahoma"/>
        </w:rPr>
        <w:t>uspešno izvedenih poslov ponudnika.</w:t>
      </w:r>
    </w:p>
    <w:p w14:paraId="367FA533" w14:textId="286DFCE3" w:rsidR="00312136" w:rsidRPr="00312136" w:rsidRDefault="00312136" w:rsidP="00201C09">
      <w:pPr>
        <w:keepNext/>
        <w:keepLines/>
        <w:jc w:val="both"/>
        <w:rPr>
          <w:rFonts w:ascii="Tahoma" w:hAnsi="Tahoma" w:cs="Tahoma"/>
          <w:b/>
          <w:bCs/>
        </w:rPr>
      </w:pPr>
      <w:r w:rsidRPr="00312136">
        <w:rPr>
          <w:rFonts w:ascii="Tahoma" w:hAnsi="Tahoma" w:cs="Tahoma"/>
          <w:b/>
          <w:bCs/>
        </w:rPr>
        <w:t>IZPOLNI PONUDNIK:</w:t>
      </w:r>
    </w:p>
    <w:tbl>
      <w:tblPr>
        <w:tblW w:w="9609"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114"/>
      </w:tblGrid>
      <w:tr w:rsidR="00312136" w:rsidRPr="003C5E66" w14:paraId="1BE3C410" w14:textId="77777777" w:rsidTr="00ED6AF4">
        <w:trPr>
          <w:gridBefore w:val="1"/>
          <w:wBefore w:w="81" w:type="dxa"/>
          <w:trHeight w:val="310"/>
        </w:trPr>
        <w:tc>
          <w:tcPr>
            <w:tcW w:w="9528" w:type="dxa"/>
            <w:gridSpan w:val="6"/>
            <w:tcBorders>
              <w:top w:val="single" w:sz="2" w:space="0" w:color="auto"/>
              <w:left w:val="single" w:sz="2" w:space="0" w:color="auto"/>
              <w:bottom w:val="single" w:sz="2" w:space="0" w:color="auto"/>
              <w:right w:val="single" w:sz="2" w:space="0" w:color="auto"/>
            </w:tcBorders>
            <w:vAlign w:val="center"/>
          </w:tcPr>
          <w:p w14:paraId="70984032" w14:textId="77777777" w:rsidR="00312136" w:rsidRPr="004345CD" w:rsidRDefault="00312136" w:rsidP="00B64782">
            <w:pPr>
              <w:keepNext/>
              <w:keepLines/>
              <w:rPr>
                <w:rFonts w:ascii="Tahoma" w:hAnsi="Tahoma" w:cs="Tahoma"/>
                <w:b/>
              </w:rPr>
            </w:pPr>
            <w:r w:rsidRPr="004345CD">
              <w:rPr>
                <w:rFonts w:ascii="Tahoma" w:hAnsi="Tahoma" w:cs="Tahoma"/>
                <w:b/>
              </w:rPr>
              <w:t>Podatki o investitorju del (izdajatelju reference)</w:t>
            </w:r>
          </w:p>
        </w:tc>
      </w:tr>
      <w:tr w:rsidR="00312136" w:rsidRPr="003C5E66" w14:paraId="4CA6CBC3" w14:textId="77777777" w:rsidTr="00ED6AF4">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0BE56412" w14:textId="77777777" w:rsidR="00312136" w:rsidRPr="00B612E5" w:rsidRDefault="00312136" w:rsidP="00B64782">
            <w:pPr>
              <w:keepNext/>
              <w:keepLines/>
              <w:rPr>
                <w:rFonts w:ascii="Tahoma" w:hAnsi="Tahoma" w:cs="Tahoma"/>
              </w:rPr>
            </w:pPr>
            <w:r>
              <w:rPr>
                <w:rFonts w:ascii="Tahoma" w:hAnsi="Tahoma" w:cs="Tahoma"/>
              </w:rPr>
              <w:t>Naziv i</w:t>
            </w:r>
            <w:r w:rsidRPr="00B612E5">
              <w:rPr>
                <w:rFonts w:ascii="Tahoma" w:hAnsi="Tahoma" w:cs="Tahoma"/>
              </w:rPr>
              <w:t>nvestitor</w:t>
            </w:r>
            <w:r>
              <w:rPr>
                <w:rFonts w:ascii="Tahoma" w:hAnsi="Tahoma" w:cs="Tahoma"/>
              </w:rPr>
              <w:t>ja</w:t>
            </w:r>
            <w:r w:rsidRPr="00B612E5">
              <w:rPr>
                <w:rFonts w:ascii="Tahoma" w:hAnsi="Tahoma" w:cs="Tahoma"/>
              </w:rPr>
              <w:t xml:space="preserve"> del (naročnik oz. plačnik):</w:t>
            </w:r>
          </w:p>
        </w:tc>
        <w:tc>
          <w:tcPr>
            <w:tcW w:w="5982" w:type="dxa"/>
            <w:gridSpan w:val="4"/>
            <w:tcBorders>
              <w:top w:val="single" w:sz="2" w:space="0" w:color="auto"/>
              <w:left w:val="single" w:sz="2" w:space="0" w:color="auto"/>
              <w:bottom w:val="single" w:sz="2" w:space="0" w:color="auto"/>
              <w:right w:val="single" w:sz="2" w:space="0" w:color="auto"/>
            </w:tcBorders>
          </w:tcPr>
          <w:p w14:paraId="7A3CBA3D" w14:textId="77777777" w:rsidR="00312136" w:rsidRPr="003C5E66" w:rsidRDefault="00312136" w:rsidP="00B64782">
            <w:pPr>
              <w:keepNext/>
              <w:keepLines/>
              <w:rPr>
                <w:rFonts w:ascii="Tahoma" w:hAnsi="Tahoma" w:cs="Tahoma"/>
              </w:rPr>
            </w:pPr>
          </w:p>
          <w:p w14:paraId="06C19CBE" w14:textId="77777777" w:rsidR="00312136" w:rsidRPr="003C5E66" w:rsidRDefault="00312136" w:rsidP="00B64782">
            <w:pPr>
              <w:keepNext/>
              <w:keepLines/>
              <w:rPr>
                <w:rFonts w:ascii="Tahoma" w:hAnsi="Tahoma" w:cs="Tahoma"/>
              </w:rPr>
            </w:pPr>
          </w:p>
        </w:tc>
      </w:tr>
      <w:tr w:rsidR="00312136" w:rsidRPr="003C5E66" w14:paraId="3ED78A9E" w14:textId="77777777" w:rsidTr="00ED6AF4">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5E3CE28" w14:textId="77777777" w:rsidR="00312136" w:rsidRPr="00B612E5" w:rsidRDefault="00312136" w:rsidP="00B64782">
            <w:pPr>
              <w:keepNext/>
              <w:keepLines/>
              <w:rPr>
                <w:rFonts w:ascii="Tahoma" w:hAnsi="Tahoma" w:cs="Tahoma"/>
              </w:rPr>
            </w:pPr>
            <w:r w:rsidRPr="00B612E5">
              <w:rPr>
                <w:rFonts w:ascii="Tahoma" w:hAnsi="Tahoma" w:cs="Tahoma"/>
              </w:rPr>
              <w:t>Naslov (sedež) investitorja:</w:t>
            </w:r>
          </w:p>
        </w:tc>
        <w:tc>
          <w:tcPr>
            <w:tcW w:w="5982" w:type="dxa"/>
            <w:gridSpan w:val="4"/>
            <w:tcBorders>
              <w:top w:val="single" w:sz="2" w:space="0" w:color="auto"/>
              <w:left w:val="single" w:sz="2" w:space="0" w:color="auto"/>
              <w:bottom w:val="single" w:sz="2" w:space="0" w:color="auto"/>
              <w:right w:val="single" w:sz="2" w:space="0" w:color="auto"/>
            </w:tcBorders>
          </w:tcPr>
          <w:p w14:paraId="7F68B7F5" w14:textId="77777777" w:rsidR="00312136" w:rsidRPr="003C5E66" w:rsidRDefault="00312136" w:rsidP="00B64782">
            <w:pPr>
              <w:keepNext/>
              <w:keepLines/>
              <w:rPr>
                <w:rFonts w:ascii="Tahoma" w:hAnsi="Tahoma" w:cs="Tahoma"/>
              </w:rPr>
            </w:pPr>
          </w:p>
          <w:p w14:paraId="6F6633A1" w14:textId="77777777" w:rsidR="00312136" w:rsidRPr="003C5E66" w:rsidRDefault="00312136" w:rsidP="00B64782">
            <w:pPr>
              <w:keepNext/>
              <w:keepLines/>
              <w:rPr>
                <w:rFonts w:ascii="Tahoma" w:hAnsi="Tahoma" w:cs="Tahoma"/>
              </w:rPr>
            </w:pPr>
          </w:p>
        </w:tc>
      </w:tr>
      <w:tr w:rsidR="00312136" w:rsidRPr="003C5E66" w14:paraId="7CE5A56C" w14:textId="77777777" w:rsidTr="00ED6AF4">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6DEDB539" w14:textId="77777777" w:rsidR="00312136" w:rsidRPr="00B612E5" w:rsidRDefault="00312136" w:rsidP="00B64782">
            <w:pPr>
              <w:keepNext/>
              <w:keepLines/>
              <w:rPr>
                <w:rFonts w:ascii="Tahoma" w:hAnsi="Tahoma" w:cs="Tahoma"/>
              </w:rPr>
            </w:pPr>
            <w:r>
              <w:rPr>
                <w:rFonts w:ascii="Tahoma" w:hAnsi="Tahoma" w:cs="Tahoma"/>
              </w:rPr>
              <w:t>Kontaktna oseba investitorja:</w:t>
            </w:r>
          </w:p>
        </w:tc>
        <w:tc>
          <w:tcPr>
            <w:tcW w:w="5982" w:type="dxa"/>
            <w:gridSpan w:val="4"/>
            <w:tcBorders>
              <w:top w:val="single" w:sz="2" w:space="0" w:color="auto"/>
              <w:left w:val="single" w:sz="2" w:space="0" w:color="auto"/>
              <w:bottom w:val="single" w:sz="2" w:space="0" w:color="auto"/>
              <w:right w:val="single" w:sz="2" w:space="0" w:color="auto"/>
            </w:tcBorders>
          </w:tcPr>
          <w:p w14:paraId="534E4624" w14:textId="77777777" w:rsidR="00312136" w:rsidRPr="003C5E66" w:rsidRDefault="00312136" w:rsidP="00B64782">
            <w:pPr>
              <w:keepNext/>
              <w:keepLines/>
              <w:rPr>
                <w:rFonts w:ascii="Tahoma" w:hAnsi="Tahoma" w:cs="Tahoma"/>
              </w:rPr>
            </w:pPr>
            <w:r>
              <w:rPr>
                <w:rFonts w:ascii="Tahoma" w:hAnsi="Tahoma" w:cs="Tahoma"/>
              </w:rPr>
              <w:t>Ime in priimek:</w:t>
            </w:r>
          </w:p>
        </w:tc>
      </w:tr>
      <w:tr w:rsidR="00312136" w:rsidRPr="003C5E66" w14:paraId="1A5FDC25" w14:textId="77777777" w:rsidTr="00ED6AF4">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110811FB" w14:textId="77777777" w:rsidR="00312136" w:rsidRDefault="00312136" w:rsidP="00B64782">
            <w:pPr>
              <w:keepNext/>
              <w:keepLines/>
              <w:rPr>
                <w:rFonts w:ascii="Tahoma" w:hAnsi="Tahoma" w:cs="Tahoma"/>
              </w:rPr>
            </w:pPr>
          </w:p>
        </w:tc>
        <w:tc>
          <w:tcPr>
            <w:tcW w:w="3049" w:type="dxa"/>
            <w:gridSpan w:val="2"/>
            <w:tcBorders>
              <w:top w:val="single" w:sz="2" w:space="0" w:color="auto"/>
              <w:left w:val="single" w:sz="2" w:space="0" w:color="auto"/>
              <w:bottom w:val="single" w:sz="2" w:space="0" w:color="auto"/>
              <w:right w:val="single" w:sz="2" w:space="0" w:color="auto"/>
            </w:tcBorders>
          </w:tcPr>
          <w:p w14:paraId="7DA67377" w14:textId="77777777" w:rsidR="00312136" w:rsidRPr="003C5E66" w:rsidRDefault="00312136" w:rsidP="00B64782">
            <w:pPr>
              <w:keepNext/>
              <w:keepLines/>
              <w:rPr>
                <w:rFonts w:ascii="Tahoma" w:hAnsi="Tahoma" w:cs="Tahoma"/>
              </w:rPr>
            </w:pPr>
            <w:r>
              <w:rPr>
                <w:rFonts w:ascii="Tahoma" w:hAnsi="Tahoma" w:cs="Tahoma"/>
              </w:rPr>
              <w:t>Telefon:</w:t>
            </w:r>
          </w:p>
        </w:tc>
        <w:tc>
          <w:tcPr>
            <w:tcW w:w="2933" w:type="dxa"/>
            <w:gridSpan w:val="2"/>
            <w:tcBorders>
              <w:top w:val="single" w:sz="2" w:space="0" w:color="auto"/>
              <w:left w:val="single" w:sz="2" w:space="0" w:color="auto"/>
              <w:bottom w:val="single" w:sz="2" w:space="0" w:color="auto"/>
              <w:right w:val="single" w:sz="2" w:space="0" w:color="auto"/>
            </w:tcBorders>
          </w:tcPr>
          <w:p w14:paraId="75A89FA7" w14:textId="77777777" w:rsidR="00312136" w:rsidRDefault="00312136" w:rsidP="00B64782">
            <w:pPr>
              <w:keepNext/>
              <w:keepLines/>
              <w:rPr>
                <w:rFonts w:ascii="Tahoma" w:hAnsi="Tahoma" w:cs="Tahoma"/>
              </w:rPr>
            </w:pPr>
            <w:r>
              <w:rPr>
                <w:rFonts w:ascii="Tahoma" w:hAnsi="Tahoma" w:cs="Tahoma"/>
              </w:rPr>
              <w:t>E-pošta:</w:t>
            </w:r>
          </w:p>
          <w:p w14:paraId="6101BA95" w14:textId="77777777" w:rsidR="00312136" w:rsidRPr="003C5E66" w:rsidRDefault="00312136" w:rsidP="00B64782">
            <w:pPr>
              <w:keepNext/>
              <w:keepLines/>
              <w:rPr>
                <w:rFonts w:ascii="Tahoma" w:hAnsi="Tahoma" w:cs="Tahoma"/>
              </w:rPr>
            </w:pPr>
          </w:p>
        </w:tc>
      </w:tr>
      <w:tr w:rsidR="00312136" w:rsidRPr="003C5E66" w14:paraId="452FE57B" w14:textId="77777777" w:rsidTr="00ED6AF4">
        <w:trPr>
          <w:gridBefore w:val="1"/>
          <w:wBefore w:w="81" w:type="dxa"/>
          <w:trHeight w:val="355"/>
        </w:trPr>
        <w:tc>
          <w:tcPr>
            <w:tcW w:w="9528" w:type="dxa"/>
            <w:gridSpan w:val="6"/>
            <w:tcBorders>
              <w:top w:val="single" w:sz="2" w:space="0" w:color="auto"/>
              <w:left w:val="single" w:sz="2" w:space="0" w:color="auto"/>
              <w:bottom w:val="single" w:sz="2" w:space="0" w:color="auto"/>
              <w:right w:val="single" w:sz="2" w:space="0" w:color="auto"/>
            </w:tcBorders>
            <w:vAlign w:val="center"/>
          </w:tcPr>
          <w:p w14:paraId="6A8D2E23" w14:textId="77777777" w:rsidR="00312136" w:rsidRPr="003C5E66" w:rsidRDefault="00312136" w:rsidP="00B64782">
            <w:pPr>
              <w:keepNext/>
              <w:keepLines/>
              <w:rPr>
                <w:rFonts w:ascii="Tahoma" w:hAnsi="Tahoma" w:cs="Tahoma"/>
              </w:rPr>
            </w:pPr>
            <w:r w:rsidRPr="004345CD">
              <w:rPr>
                <w:rFonts w:ascii="Tahoma" w:hAnsi="Tahoma" w:cs="Tahoma"/>
                <w:b/>
              </w:rPr>
              <w:t xml:space="preserve">Podatki o </w:t>
            </w:r>
            <w:r>
              <w:rPr>
                <w:rFonts w:ascii="Tahoma" w:hAnsi="Tahoma" w:cs="Tahoma"/>
                <w:b/>
              </w:rPr>
              <w:t>izvajalcu</w:t>
            </w:r>
            <w:r w:rsidRPr="004345CD">
              <w:rPr>
                <w:rFonts w:ascii="Tahoma" w:hAnsi="Tahoma" w:cs="Tahoma"/>
                <w:b/>
              </w:rPr>
              <w:t xml:space="preserve"> del</w:t>
            </w:r>
            <w:r>
              <w:rPr>
                <w:rFonts w:ascii="Tahoma" w:hAnsi="Tahoma" w:cs="Tahoma"/>
                <w:b/>
              </w:rPr>
              <w:t>:</w:t>
            </w:r>
          </w:p>
        </w:tc>
      </w:tr>
      <w:tr w:rsidR="00312136" w:rsidRPr="003C5E66" w14:paraId="61BD126B" w14:textId="77777777" w:rsidTr="00ED6AF4">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598387AF" w14:textId="77777777" w:rsidR="00312136" w:rsidRPr="00B612E5" w:rsidRDefault="00312136" w:rsidP="00B64782">
            <w:pPr>
              <w:keepNext/>
              <w:keepLines/>
              <w:rPr>
                <w:rFonts w:ascii="Tahoma" w:hAnsi="Tahoma" w:cs="Tahoma"/>
              </w:rPr>
            </w:pPr>
            <w:r w:rsidRPr="00B612E5">
              <w:rPr>
                <w:rFonts w:ascii="Tahoma" w:hAnsi="Tahoma" w:cs="Tahoma"/>
              </w:rPr>
              <w:t>Izvajalec (naziv in sedež):</w:t>
            </w:r>
          </w:p>
        </w:tc>
        <w:tc>
          <w:tcPr>
            <w:tcW w:w="5982" w:type="dxa"/>
            <w:gridSpan w:val="4"/>
            <w:tcBorders>
              <w:top w:val="single" w:sz="2" w:space="0" w:color="auto"/>
              <w:left w:val="single" w:sz="2" w:space="0" w:color="auto"/>
              <w:bottom w:val="single" w:sz="2" w:space="0" w:color="auto"/>
              <w:right w:val="single" w:sz="2" w:space="0" w:color="auto"/>
            </w:tcBorders>
          </w:tcPr>
          <w:p w14:paraId="25F922E9" w14:textId="77777777" w:rsidR="00312136" w:rsidRPr="003C5E66" w:rsidRDefault="00312136" w:rsidP="00B64782">
            <w:pPr>
              <w:keepNext/>
              <w:keepLines/>
              <w:rPr>
                <w:rFonts w:ascii="Tahoma" w:hAnsi="Tahoma" w:cs="Tahoma"/>
              </w:rPr>
            </w:pPr>
          </w:p>
        </w:tc>
      </w:tr>
      <w:tr w:rsidR="00312136" w:rsidRPr="003C5E66" w14:paraId="030E6FD7" w14:textId="77777777" w:rsidTr="00ED6AF4">
        <w:trPr>
          <w:gridBefore w:val="1"/>
          <w:wBefore w:w="81" w:type="dxa"/>
          <w:trHeight w:val="344"/>
        </w:trPr>
        <w:tc>
          <w:tcPr>
            <w:tcW w:w="9528" w:type="dxa"/>
            <w:gridSpan w:val="6"/>
            <w:tcBorders>
              <w:top w:val="single" w:sz="2" w:space="0" w:color="auto"/>
              <w:left w:val="single" w:sz="2" w:space="0" w:color="auto"/>
              <w:bottom w:val="single" w:sz="2" w:space="0" w:color="auto"/>
              <w:right w:val="single" w:sz="2" w:space="0" w:color="auto"/>
            </w:tcBorders>
            <w:vAlign w:val="center"/>
            <w:hideMark/>
          </w:tcPr>
          <w:p w14:paraId="2D78818B" w14:textId="77777777" w:rsidR="00312136" w:rsidRPr="00780DDE" w:rsidRDefault="00312136" w:rsidP="00B64782">
            <w:pPr>
              <w:keepNext/>
              <w:keepLines/>
              <w:rPr>
                <w:rFonts w:ascii="Tahoma" w:hAnsi="Tahoma" w:cs="Tahoma"/>
                <w:b/>
              </w:rPr>
            </w:pPr>
            <w:r w:rsidRPr="00780DDE">
              <w:rPr>
                <w:rFonts w:ascii="Tahoma" w:hAnsi="Tahoma" w:cs="Tahoma"/>
                <w:b/>
              </w:rPr>
              <w:t>Podatki o referenčnem poslu</w:t>
            </w:r>
          </w:p>
        </w:tc>
      </w:tr>
      <w:tr w:rsidR="00312136" w:rsidRPr="003C5E66" w14:paraId="67CC40DE" w14:textId="77777777" w:rsidTr="00ED6AF4">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5BE54360" w14:textId="77777777" w:rsidR="00312136" w:rsidRPr="00B612E5" w:rsidRDefault="00312136" w:rsidP="00B64782">
            <w:pPr>
              <w:keepNext/>
              <w:keepLines/>
              <w:rPr>
                <w:rFonts w:ascii="Tahoma" w:hAnsi="Tahoma" w:cs="Tahoma"/>
              </w:rPr>
            </w:pPr>
            <w:r w:rsidRPr="003C5E66">
              <w:rPr>
                <w:rFonts w:ascii="Tahoma" w:hAnsi="Tahoma" w:cs="Tahoma"/>
              </w:rPr>
              <w:t>Naziv projekta</w:t>
            </w:r>
            <w:r>
              <w:rPr>
                <w:rFonts w:ascii="Tahoma" w:hAnsi="Tahoma" w:cs="Tahoma"/>
              </w:rPr>
              <w:t>/pogodbe</w:t>
            </w:r>
            <w:r w:rsidRPr="003C5E66">
              <w:rPr>
                <w:rFonts w:ascii="Tahoma" w:hAnsi="Tahoma" w:cs="Tahoma"/>
              </w:rPr>
              <w:t>:</w:t>
            </w:r>
          </w:p>
        </w:tc>
        <w:tc>
          <w:tcPr>
            <w:tcW w:w="5982" w:type="dxa"/>
            <w:gridSpan w:val="4"/>
            <w:tcBorders>
              <w:top w:val="single" w:sz="2" w:space="0" w:color="auto"/>
              <w:left w:val="single" w:sz="2" w:space="0" w:color="auto"/>
              <w:bottom w:val="single" w:sz="2" w:space="0" w:color="auto"/>
              <w:right w:val="single" w:sz="2" w:space="0" w:color="auto"/>
            </w:tcBorders>
          </w:tcPr>
          <w:p w14:paraId="0556A388" w14:textId="77777777" w:rsidR="00312136" w:rsidRPr="003C5E66" w:rsidRDefault="00312136" w:rsidP="00B64782">
            <w:pPr>
              <w:keepNext/>
              <w:keepLines/>
              <w:rPr>
                <w:rFonts w:ascii="Tahoma" w:hAnsi="Tahoma" w:cs="Tahoma"/>
              </w:rPr>
            </w:pPr>
          </w:p>
        </w:tc>
      </w:tr>
      <w:tr w:rsidR="00312136" w:rsidRPr="003C5E66" w14:paraId="36E73935" w14:textId="77777777" w:rsidTr="00ED6AF4">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1E161C9" w14:textId="77777777" w:rsidR="00312136" w:rsidRPr="00B612E5" w:rsidRDefault="00312136" w:rsidP="00B64782">
            <w:pPr>
              <w:keepNext/>
              <w:keepLines/>
              <w:rPr>
                <w:rFonts w:ascii="Tahoma" w:hAnsi="Tahoma" w:cs="Tahoma"/>
              </w:rPr>
            </w:pPr>
            <w:r w:rsidRPr="00B612E5">
              <w:rPr>
                <w:rFonts w:ascii="Tahoma" w:hAnsi="Tahoma" w:cs="Tahoma"/>
              </w:rPr>
              <w:t>Mesec in leto izvedbe:</w:t>
            </w:r>
          </w:p>
        </w:tc>
        <w:tc>
          <w:tcPr>
            <w:tcW w:w="5982" w:type="dxa"/>
            <w:gridSpan w:val="4"/>
            <w:tcBorders>
              <w:top w:val="single" w:sz="2" w:space="0" w:color="auto"/>
              <w:left w:val="single" w:sz="2" w:space="0" w:color="auto"/>
              <w:bottom w:val="single" w:sz="2" w:space="0" w:color="auto"/>
              <w:right w:val="single" w:sz="2" w:space="0" w:color="auto"/>
            </w:tcBorders>
            <w:vAlign w:val="bottom"/>
          </w:tcPr>
          <w:p w14:paraId="5E712D64" w14:textId="77777777" w:rsidR="00312136" w:rsidRPr="003C5E66" w:rsidRDefault="00312136" w:rsidP="00B64782">
            <w:pPr>
              <w:keepNext/>
              <w:keepLines/>
              <w:rPr>
                <w:rFonts w:ascii="Tahoma" w:hAnsi="Tahoma" w:cs="Tahoma"/>
              </w:rPr>
            </w:pPr>
            <w:r w:rsidRPr="003C5E66">
              <w:rPr>
                <w:rFonts w:ascii="Tahoma" w:hAnsi="Tahoma" w:cs="Tahoma"/>
              </w:rPr>
              <w:t xml:space="preserve"> Od  __________________         do_________________</w:t>
            </w:r>
          </w:p>
        </w:tc>
      </w:tr>
      <w:tr w:rsidR="00312136" w:rsidRPr="003C5E66" w14:paraId="721CD93F" w14:textId="77777777" w:rsidTr="00ED6AF4">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5F8A84F6" w14:textId="77777777" w:rsidR="00312136" w:rsidRPr="00B612E5" w:rsidRDefault="00312136" w:rsidP="00B64782">
            <w:pPr>
              <w:keepNext/>
              <w:keepLines/>
              <w:rPr>
                <w:rFonts w:ascii="Tahoma" w:hAnsi="Tahoma" w:cs="Tahoma"/>
              </w:rPr>
            </w:pPr>
            <w:r w:rsidRPr="00B612E5">
              <w:rPr>
                <w:rFonts w:ascii="Tahoma" w:hAnsi="Tahoma" w:cs="Tahoma"/>
              </w:rPr>
              <w:t>Kraj izvedbe:</w:t>
            </w:r>
          </w:p>
        </w:tc>
        <w:tc>
          <w:tcPr>
            <w:tcW w:w="5982" w:type="dxa"/>
            <w:gridSpan w:val="4"/>
            <w:tcBorders>
              <w:top w:val="single" w:sz="2" w:space="0" w:color="auto"/>
              <w:left w:val="single" w:sz="2" w:space="0" w:color="auto"/>
              <w:bottom w:val="single" w:sz="4" w:space="0" w:color="auto"/>
              <w:right w:val="single" w:sz="2" w:space="0" w:color="auto"/>
            </w:tcBorders>
            <w:vAlign w:val="center"/>
          </w:tcPr>
          <w:p w14:paraId="601BC1FC" w14:textId="77777777" w:rsidR="00312136" w:rsidRPr="003C5E66" w:rsidRDefault="00312136" w:rsidP="00B64782">
            <w:pPr>
              <w:keepNext/>
              <w:keepLines/>
              <w:rPr>
                <w:rFonts w:ascii="Tahoma" w:hAnsi="Tahoma" w:cs="Tahoma"/>
              </w:rPr>
            </w:pPr>
          </w:p>
          <w:p w14:paraId="23EDBA9D" w14:textId="77777777" w:rsidR="00312136" w:rsidRPr="003C5E66" w:rsidRDefault="00312136" w:rsidP="00B64782">
            <w:pPr>
              <w:keepNext/>
              <w:keepLines/>
              <w:rPr>
                <w:rFonts w:ascii="Tahoma" w:hAnsi="Tahoma" w:cs="Tahoma"/>
              </w:rPr>
            </w:pPr>
          </w:p>
        </w:tc>
      </w:tr>
      <w:tr w:rsidR="00312136" w:rsidRPr="003C5E66" w14:paraId="60CEFF60" w14:textId="77777777" w:rsidTr="00ED6AF4">
        <w:trPr>
          <w:gridBefore w:val="1"/>
          <w:wBefore w:w="81" w:type="dxa"/>
          <w:trHeight w:val="1500"/>
        </w:trPr>
        <w:tc>
          <w:tcPr>
            <w:tcW w:w="3546" w:type="dxa"/>
            <w:gridSpan w:val="2"/>
            <w:tcBorders>
              <w:top w:val="single" w:sz="2" w:space="0" w:color="auto"/>
              <w:left w:val="single" w:sz="2" w:space="0" w:color="auto"/>
              <w:right w:val="single" w:sz="2" w:space="0" w:color="auto"/>
            </w:tcBorders>
            <w:vAlign w:val="center"/>
          </w:tcPr>
          <w:p w14:paraId="57C73946" w14:textId="447A3CFB" w:rsidR="00312136" w:rsidRPr="007375BA" w:rsidRDefault="00312136" w:rsidP="00B64782">
            <w:pPr>
              <w:keepNext/>
              <w:keepLines/>
              <w:shd w:val="clear" w:color="auto" w:fill="FFFFFF"/>
              <w:tabs>
                <w:tab w:val="left" w:pos="0"/>
              </w:tabs>
              <w:ind w:right="6"/>
              <w:jc w:val="both"/>
              <w:rPr>
                <w:rFonts w:ascii="Tahoma" w:hAnsi="Tahoma" w:cs="Tahoma"/>
                <w:color w:val="000000" w:themeColor="text1"/>
              </w:rPr>
            </w:pPr>
            <w:r w:rsidRPr="007375BA">
              <w:rPr>
                <w:rFonts w:ascii="Tahoma" w:hAnsi="Tahoma" w:cs="Tahoma"/>
                <w:color w:val="000000" w:themeColor="text1"/>
              </w:rPr>
              <w:t xml:space="preserve">Uspešno izveden in zaključen projekt </w:t>
            </w:r>
            <w:r w:rsidRPr="005F76DE">
              <w:rPr>
                <w:rFonts w:ascii="Tahoma" w:hAnsi="Tahoma" w:cs="Tahoma"/>
                <w:b/>
                <w:i/>
                <w:color w:val="000000" w:themeColor="text1"/>
              </w:rPr>
              <w:t>(</w:t>
            </w:r>
            <w:r w:rsidRPr="00575A44">
              <w:rPr>
                <w:rFonts w:ascii="Tahoma" w:hAnsi="Tahoma" w:cs="Tahoma"/>
                <w:b/>
                <w:i/>
                <w:color w:val="000000" w:themeColor="text1"/>
              </w:rPr>
              <w:t>Kratek opis referenčnih del:</w:t>
            </w:r>
            <w:r w:rsidRPr="005F76DE">
              <w:rPr>
                <w:rFonts w:ascii="Tahoma" w:hAnsi="Tahoma" w:cs="Tahoma"/>
                <w:b/>
                <w:i/>
                <w:color w:val="000000" w:themeColor="text1"/>
              </w:rPr>
              <w:t>)</w:t>
            </w:r>
          </w:p>
        </w:tc>
        <w:tc>
          <w:tcPr>
            <w:tcW w:w="5982" w:type="dxa"/>
            <w:gridSpan w:val="4"/>
            <w:tcBorders>
              <w:top w:val="single" w:sz="2" w:space="0" w:color="auto"/>
              <w:left w:val="single" w:sz="2" w:space="0" w:color="auto"/>
              <w:right w:val="single" w:sz="2" w:space="0" w:color="auto"/>
            </w:tcBorders>
            <w:vAlign w:val="center"/>
          </w:tcPr>
          <w:p w14:paraId="4515A69B" w14:textId="77777777" w:rsidR="00ED6AF4" w:rsidRDefault="00312136" w:rsidP="00312136">
            <w:pPr>
              <w:keepNext/>
              <w:keepLines/>
              <w:rPr>
                <w:rFonts w:ascii="Tahoma" w:hAnsi="Tahoma" w:cs="Tahoma"/>
              </w:rPr>
            </w:pPr>
            <w:r>
              <w:rPr>
                <w:rFonts w:ascii="Tahoma" w:hAnsi="Tahoma" w:cs="Tahoma"/>
              </w:rPr>
              <w:t xml:space="preserve">Obdelava </w:t>
            </w:r>
            <w:r w:rsidRPr="005518F4">
              <w:rPr>
                <w:rFonts w:ascii="Tahoma" w:hAnsi="Tahoma" w:cs="Tahoma"/>
              </w:rPr>
              <w:t>odpadka</w:t>
            </w:r>
            <w:r>
              <w:rPr>
                <w:rFonts w:ascii="Tahoma" w:hAnsi="Tahoma" w:cs="Tahoma"/>
              </w:rPr>
              <w:t xml:space="preserve"> s kodo</w:t>
            </w:r>
            <w:r w:rsidRPr="005518F4">
              <w:rPr>
                <w:rFonts w:ascii="Tahoma" w:hAnsi="Tahoma" w:cs="Tahoma"/>
              </w:rPr>
              <w:t xml:space="preserve"> ___________________</w:t>
            </w:r>
            <w:r>
              <w:rPr>
                <w:rFonts w:ascii="Tahoma" w:hAnsi="Tahoma" w:cs="Tahoma"/>
              </w:rPr>
              <w:t xml:space="preserve"> </w:t>
            </w:r>
            <w:r w:rsidRPr="005518F4">
              <w:rPr>
                <w:rFonts w:ascii="Tahoma" w:hAnsi="Tahoma" w:cs="Tahoma"/>
              </w:rPr>
              <w:t xml:space="preserve">, </w:t>
            </w:r>
          </w:p>
          <w:p w14:paraId="5DC727D4" w14:textId="157859B1" w:rsidR="00312136" w:rsidRPr="005518F4" w:rsidRDefault="00312136" w:rsidP="00312136">
            <w:pPr>
              <w:keepNext/>
              <w:keepLines/>
              <w:rPr>
                <w:rFonts w:ascii="Tahoma" w:hAnsi="Tahoma" w:cs="Tahoma"/>
              </w:rPr>
            </w:pPr>
            <w:r w:rsidRPr="005518F4">
              <w:rPr>
                <w:rFonts w:ascii="Tahoma" w:hAnsi="Tahoma" w:cs="Tahoma"/>
              </w:rPr>
              <w:t>količina ____ ton</w:t>
            </w:r>
          </w:p>
          <w:p w14:paraId="10ED2825" w14:textId="77777777" w:rsidR="00312136" w:rsidRDefault="00312136" w:rsidP="00B64782">
            <w:pPr>
              <w:keepNext/>
              <w:keepLines/>
              <w:jc w:val="center"/>
              <w:rPr>
                <w:rFonts w:ascii="Tahoma" w:hAnsi="Tahoma" w:cs="Tahoma"/>
              </w:rPr>
            </w:pPr>
            <w:r w:rsidRPr="00E163AF">
              <w:rPr>
                <w:rFonts w:ascii="Tahoma" w:hAnsi="Tahoma" w:cs="Tahoma"/>
              </w:rPr>
              <w:t xml:space="preserve">              </w:t>
            </w:r>
          </w:p>
          <w:p w14:paraId="7529D4A0" w14:textId="77777777" w:rsidR="00312136" w:rsidRPr="007375BA" w:rsidRDefault="00312136" w:rsidP="00B64782">
            <w:pPr>
              <w:keepNext/>
              <w:keepLines/>
              <w:jc w:val="center"/>
              <w:rPr>
                <w:rFonts w:ascii="Tahoma" w:hAnsi="Tahoma" w:cs="Tahoma"/>
                <w:color w:val="000000" w:themeColor="text1"/>
              </w:rPr>
            </w:pPr>
          </w:p>
        </w:tc>
      </w:tr>
      <w:tr w:rsidR="003516A7" w:rsidRPr="003C5E66" w14:paraId="5351D8BA" w14:textId="77777777" w:rsidTr="00ED6A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4" w:type="dxa"/>
          <w:trHeight w:val="235"/>
        </w:trPr>
        <w:tc>
          <w:tcPr>
            <w:tcW w:w="2409" w:type="dxa"/>
            <w:gridSpan w:val="2"/>
            <w:tcBorders>
              <w:top w:val="nil"/>
              <w:left w:val="nil"/>
              <w:bottom w:val="single" w:sz="4" w:space="0" w:color="auto"/>
              <w:right w:val="nil"/>
            </w:tcBorders>
          </w:tcPr>
          <w:p w14:paraId="5CAFAAAA" w14:textId="5693D5E0" w:rsidR="003516A7" w:rsidRDefault="003516A7" w:rsidP="003516A7">
            <w:pPr>
              <w:keepNext/>
              <w:keepLines/>
              <w:jc w:val="both"/>
              <w:rPr>
                <w:rFonts w:ascii="Tahoma" w:hAnsi="Tahoma" w:cs="Tahoma"/>
                <w:snapToGrid w:val="0"/>
              </w:rPr>
            </w:pPr>
          </w:p>
          <w:p w14:paraId="0080D642" w14:textId="0ABFF9E3" w:rsidR="003516A7" w:rsidRDefault="003516A7" w:rsidP="003516A7">
            <w:pPr>
              <w:keepNext/>
              <w:keepLines/>
              <w:jc w:val="both"/>
              <w:rPr>
                <w:rFonts w:ascii="Tahoma" w:hAnsi="Tahoma" w:cs="Tahoma"/>
                <w:snapToGrid w:val="0"/>
              </w:rPr>
            </w:pPr>
            <w:r>
              <w:rPr>
                <w:rFonts w:ascii="Tahoma" w:hAnsi="Tahoma" w:cs="Tahoma"/>
                <w:snapToGrid w:val="0"/>
              </w:rPr>
              <w:t>__________________</w:t>
            </w:r>
          </w:p>
          <w:p w14:paraId="263DE304" w14:textId="1FED1960" w:rsidR="003516A7" w:rsidRPr="003C5E66" w:rsidRDefault="003516A7" w:rsidP="003516A7">
            <w:pPr>
              <w:keepNext/>
              <w:keepLines/>
              <w:jc w:val="both"/>
              <w:rPr>
                <w:rFonts w:ascii="Tahoma" w:hAnsi="Tahoma" w:cs="Tahoma"/>
                <w:snapToGrid w:val="0"/>
              </w:rPr>
            </w:pPr>
            <w:r>
              <w:rPr>
                <w:rFonts w:ascii="Tahoma" w:hAnsi="Tahoma" w:cs="Tahoma"/>
                <w:snapToGrid w:val="0"/>
              </w:rPr>
              <w:t xml:space="preserve">         </w:t>
            </w:r>
            <w:r w:rsidRPr="003C5E66">
              <w:rPr>
                <w:rFonts w:ascii="Tahoma" w:hAnsi="Tahoma" w:cs="Tahoma"/>
                <w:snapToGrid w:val="0"/>
              </w:rPr>
              <w:t>(kraj, datum)</w:t>
            </w:r>
          </w:p>
        </w:tc>
        <w:tc>
          <w:tcPr>
            <w:tcW w:w="2692" w:type="dxa"/>
            <w:gridSpan w:val="2"/>
          </w:tcPr>
          <w:p w14:paraId="76688DE3" w14:textId="77777777" w:rsidR="003516A7" w:rsidRDefault="003516A7" w:rsidP="003516A7">
            <w:pPr>
              <w:keepNext/>
              <w:keepLines/>
              <w:jc w:val="center"/>
              <w:rPr>
                <w:rFonts w:ascii="Tahoma" w:hAnsi="Tahoma" w:cs="Tahoma"/>
                <w:snapToGrid w:val="0"/>
              </w:rPr>
            </w:pPr>
          </w:p>
          <w:p w14:paraId="7A9DEC67" w14:textId="77777777" w:rsidR="003516A7" w:rsidRDefault="003516A7" w:rsidP="003516A7">
            <w:pPr>
              <w:keepNext/>
              <w:keepLines/>
              <w:jc w:val="center"/>
              <w:rPr>
                <w:rFonts w:ascii="Tahoma" w:hAnsi="Tahoma" w:cs="Tahoma"/>
                <w:snapToGrid w:val="0"/>
              </w:rPr>
            </w:pPr>
          </w:p>
          <w:p w14:paraId="2F3AC80D" w14:textId="69A85A52" w:rsidR="003516A7" w:rsidRPr="003C5E66" w:rsidRDefault="003516A7" w:rsidP="003516A7">
            <w:pPr>
              <w:keepNext/>
              <w:keepLines/>
              <w:jc w:val="center"/>
              <w:rPr>
                <w:rFonts w:ascii="Tahoma" w:hAnsi="Tahoma" w:cs="Tahoma"/>
                <w:snapToGrid w:val="0"/>
              </w:rPr>
            </w:pPr>
            <w:r w:rsidRPr="003C5E66">
              <w:rPr>
                <w:rFonts w:ascii="Tahoma" w:hAnsi="Tahoma" w:cs="Tahoma"/>
                <w:snapToGrid w:val="0"/>
              </w:rPr>
              <w:t>žig</w:t>
            </w:r>
          </w:p>
        </w:tc>
        <w:tc>
          <w:tcPr>
            <w:tcW w:w="4394" w:type="dxa"/>
            <w:gridSpan w:val="2"/>
            <w:tcBorders>
              <w:top w:val="nil"/>
              <w:left w:val="nil"/>
              <w:bottom w:val="single" w:sz="4" w:space="0" w:color="auto"/>
              <w:right w:val="nil"/>
            </w:tcBorders>
          </w:tcPr>
          <w:p w14:paraId="4F7BAC75" w14:textId="77777777" w:rsidR="003516A7" w:rsidRDefault="003516A7" w:rsidP="003516A7">
            <w:pPr>
              <w:keepNext/>
              <w:keepLines/>
              <w:jc w:val="both"/>
              <w:rPr>
                <w:rFonts w:ascii="Tahoma" w:hAnsi="Tahoma" w:cs="Tahoma"/>
                <w:snapToGrid w:val="0"/>
              </w:rPr>
            </w:pPr>
          </w:p>
          <w:p w14:paraId="1FEDB056" w14:textId="42FF5ACE" w:rsidR="003516A7" w:rsidRDefault="003516A7" w:rsidP="003516A7">
            <w:pPr>
              <w:keepNext/>
              <w:keepLines/>
              <w:jc w:val="both"/>
              <w:rPr>
                <w:rFonts w:ascii="Tahoma" w:hAnsi="Tahoma" w:cs="Tahoma"/>
                <w:snapToGrid w:val="0"/>
              </w:rPr>
            </w:pPr>
            <w:r>
              <w:rPr>
                <w:rFonts w:ascii="Tahoma" w:hAnsi="Tahoma" w:cs="Tahoma"/>
                <w:snapToGrid w:val="0"/>
              </w:rPr>
              <w:t>_______________________________________</w:t>
            </w:r>
          </w:p>
          <w:p w14:paraId="7D196C04" w14:textId="17833750" w:rsidR="003516A7" w:rsidRPr="003C5E66" w:rsidRDefault="003516A7" w:rsidP="003516A7">
            <w:pPr>
              <w:keepNext/>
              <w:keepLines/>
              <w:jc w:val="both"/>
              <w:rPr>
                <w:rFonts w:ascii="Tahoma" w:hAnsi="Tahoma" w:cs="Tahoma"/>
                <w:snapToGrid w:val="0"/>
                <w:sz w:val="28"/>
              </w:rPr>
            </w:pPr>
            <w:r>
              <w:rPr>
                <w:rFonts w:ascii="Tahoma" w:hAnsi="Tahoma" w:cs="Tahoma"/>
                <w:snapToGrid w:val="0"/>
              </w:rPr>
              <w:t>(</w:t>
            </w:r>
            <w:r w:rsidRPr="003C5E66">
              <w:rPr>
                <w:rFonts w:ascii="Tahoma" w:hAnsi="Tahoma" w:cs="Tahoma"/>
                <w:snapToGrid w:val="0"/>
              </w:rPr>
              <w:t xml:space="preserve">Ime in priimek ter podpis </w:t>
            </w:r>
            <w:r>
              <w:rPr>
                <w:rFonts w:ascii="Tahoma" w:hAnsi="Tahoma" w:cs="Tahoma"/>
                <w:snapToGrid w:val="0"/>
                <w:color w:val="000000"/>
              </w:rPr>
              <w:t>gospodarskega subjekta</w:t>
            </w:r>
            <w:r w:rsidRPr="003C5E66">
              <w:rPr>
                <w:rFonts w:ascii="Tahoma" w:hAnsi="Tahoma" w:cs="Tahoma"/>
                <w:snapToGrid w:val="0"/>
              </w:rPr>
              <w:t>)</w:t>
            </w:r>
          </w:p>
        </w:tc>
      </w:tr>
    </w:tbl>
    <w:p w14:paraId="1196D8B4" w14:textId="57C3A05C" w:rsidR="00312136" w:rsidRPr="003C5E66" w:rsidRDefault="00312136" w:rsidP="00312136">
      <w:pPr>
        <w:keepNext/>
        <w:keepLines/>
        <w:pBdr>
          <w:bottom w:val="single" w:sz="12" w:space="1" w:color="auto"/>
        </w:pBdr>
        <w:rPr>
          <w:rFonts w:ascii="Tahoma" w:hAnsi="Tahoma" w:cs="Tahoma"/>
          <w:b/>
        </w:rPr>
      </w:pPr>
      <w:r w:rsidRPr="003C5E66">
        <w:rPr>
          <w:rFonts w:ascii="Tahoma" w:hAnsi="Tahoma" w:cs="Tahoma"/>
          <w:b/>
        </w:rPr>
        <w:t>______________________________________________________________________</w:t>
      </w:r>
    </w:p>
    <w:p w14:paraId="63042C0F" w14:textId="77777777" w:rsidR="00312136" w:rsidRPr="003C5E66" w:rsidRDefault="00312136" w:rsidP="00312136">
      <w:pPr>
        <w:keepNext/>
        <w:keepLines/>
        <w:jc w:val="both"/>
        <w:rPr>
          <w:rFonts w:ascii="Tahoma" w:hAnsi="Tahoma" w:cs="Tahoma"/>
          <w:b/>
        </w:rPr>
      </w:pPr>
      <w:r w:rsidRPr="003C5E66">
        <w:rPr>
          <w:rFonts w:ascii="Tahoma" w:hAnsi="Tahoma" w:cs="Tahoma"/>
          <w:b/>
        </w:rPr>
        <w:t>IZPOLNI INVESTITOR (Izdajatelj reference)</w:t>
      </w:r>
    </w:p>
    <w:p w14:paraId="321B1DE8" w14:textId="77777777" w:rsidR="00312136" w:rsidRPr="003C5E66" w:rsidRDefault="00312136" w:rsidP="00312136">
      <w:pPr>
        <w:keepNext/>
        <w:keepLines/>
        <w:jc w:val="both"/>
        <w:rPr>
          <w:rFonts w:ascii="Tahoma" w:hAnsi="Tahoma" w:cs="Tahoma"/>
        </w:rPr>
      </w:pPr>
    </w:p>
    <w:p w14:paraId="55571AAE" w14:textId="7DE3DA33" w:rsidR="00312136" w:rsidRPr="003C5E66" w:rsidRDefault="00312136" w:rsidP="00312136">
      <w:pPr>
        <w:keepNext/>
        <w:keepLines/>
        <w:jc w:val="both"/>
        <w:rPr>
          <w:rFonts w:ascii="Tahoma" w:hAnsi="Tahoma" w:cs="Tahoma"/>
        </w:rPr>
      </w:pPr>
      <w:r w:rsidRPr="003C5E66">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Pr="005518F4">
        <w:rPr>
          <w:rFonts w:ascii="Tahoma" w:hAnsi="Tahoma" w:cs="Tahoma"/>
          <w:b/>
        </w:rPr>
        <w:t>VKS-</w:t>
      </w:r>
      <w:r>
        <w:rPr>
          <w:rFonts w:ascii="Tahoma" w:hAnsi="Tahoma" w:cs="Tahoma"/>
          <w:b/>
        </w:rPr>
        <w:t>122</w:t>
      </w:r>
      <w:r w:rsidRPr="005518F4">
        <w:rPr>
          <w:rFonts w:ascii="Tahoma" w:hAnsi="Tahoma" w:cs="Tahoma"/>
          <w:b/>
        </w:rPr>
        <w:t>/</w:t>
      </w:r>
      <w:r>
        <w:rPr>
          <w:rFonts w:ascii="Tahoma" w:hAnsi="Tahoma" w:cs="Tahoma"/>
          <w:b/>
        </w:rPr>
        <w:t>25</w:t>
      </w:r>
      <w:r w:rsidRPr="005518F4">
        <w:rPr>
          <w:rFonts w:ascii="Tahoma" w:hAnsi="Tahoma" w:cs="Tahoma"/>
          <w:b/>
        </w:rPr>
        <w:t xml:space="preserve"> Oddaja gradbenih odpadkov, ki nastajajo pri vzdrževanju vodovodnega in kanalizacijskega omrežja ter pri zbiranju odpadkov v JP VOKA SNAGA d.o.o.</w:t>
      </w:r>
      <w:r w:rsidRPr="003C5E66">
        <w:rPr>
          <w:rFonts w:ascii="Tahoma" w:hAnsi="Tahoma" w:cs="Tahoma"/>
        </w:rPr>
        <w:t>.</w:t>
      </w:r>
    </w:p>
    <w:p w14:paraId="09A77768" w14:textId="77777777" w:rsidR="00312136" w:rsidRPr="003C5E66" w:rsidRDefault="00312136" w:rsidP="00312136">
      <w:pPr>
        <w:keepNext/>
        <w:keepLines/>
        <w:rPr>
          <w:rFonts w:ascii="Tahoma" w:hAnsi="Tahoma" w:cs="Tahoma"/>
        </w:rPr>
      </w:pPr>
    </w:p>
    <w:p w14:paraId="789C7D5C" w14:textId="77777777" w:rsidR="00312136" w:rsidRDefault="00312136" w:rsidP="00312136">
      <w:pPr>
        <w:keepNext/>
        <w:keepLines/>
        <w:jc w:val="center"/>
        <w:rPr>
          <w:rFonts w:ascii="Tahoma" w:hAnsi="Tahoma" w:cs="Tahoma"/>
        </w:rPr>
      </w:pPr>
      <w:r w:rsidRPr="003C5E66">
        <w:rPr>
          <w:rFonts w:ascii="Tahoma" w:hAnsi="Tahoma" w:cs="Tahoma"/>
        </w:rPr>
        <w:t xml:space="preserve">Izjavljamo, da smo   </w:t>
      </w:r>
      <w:r w:rsidRPr="003C5E66">
        <w:rPr>
          <w:rFonts w:ascii="Tahoma" w:hAnsi="Tahoma" w:cs="Tahoma"/>
          <w:b/>
          <w:i/>
        </w:rPr>
        <w:t>javni  /  zasebni</w:t>
      </w:r>
      <w:r w:rsidRPr="003C5E66">
        <w:rPr>
          <w:rFonts w:ascii="Tahoma" w:hAnsi="Tahoma" w:cs="Tahoma"/>
        </w:rPr>
        <w:t xml:space="preserve">   naročnik. (Ustrezno obkrožite)</w:t>
      </w:r>
    </w:p>
    <w:p w14:paraId="2682358C" w14:textId="77777777" w:rsidR="00312136" w:rsidRDefault="00312136" w:rsidP="00312136">
      <w:pPr>
        <w:keepNext/>
        <w:keepLines/>
        <w:jc w:val="center"/>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312136" w:rsidRPr="005D5727" w14:paraId="201D32DD" w14:textId="77777777" w:rsidTr="00B64782">
        <w:trPr>
          <w:trHeight w:val="235"/>
        </w:trPr>
        <w:tc>
          <w:tcPr>
            <w:tcW w:w="3430" w:type="dxa"/>
            <w:tcBorders>
              <w:bottom w:val="single" w:sz="4" w:space="0" w:color="auto"/>
            </w:tcBorders>
          </w:tcPr>
          <w:p w14:paraId="6C4D10E7" w14:textId="77777777" w:rsidR="00312136" w:rsidRPr="00CE1BAD" w:rsidRDefault="00312136" w:rsidP="00B64782">
            <w:pPr>
              <w:keepNext/>
              <w:keepLines/>
              <w:jc w:val="both"/>
              <w:rPr>
                <w:rFonts w:ascii="Tahoma" w:hAnsi="Tahoma" w:cs="Tahoma"/>
                <w:snapToGrid w:val="0"/>
                <w:color w:val="000000"/>
              </w:rPr>
            </w:pPr>
          </w:p>
        </w:tc>
        <w:tc>
          <w:tcPr>
            <w:tcW w:w="2574" w:type="dxa"/>
          </w:tcPr>
          <w:p w14:paraId="638E4DF9" w14:textId="77777777" w:rsidR="00312136" w:rsidRPr="00CE1BAD" w:rsidRDefault="00312136" w:rsidP="00B64782">
            <w:pPr>
              <w:keepNext/>
              <w:keepLines/>
              <w:jc w:val="center"/>
              <w:rPr>
                <w:rFonts w:ascii="Tahoma" w:hAnsi="Tahoma" w:cs="Tahoma"/>
                <w:snapToGrid w:val="0"/>
                <w:color w:val="000000"/>
              </w:rPr>
            </w:pPr>
          </w:p>
        </w:tc>
        <w:tc>
          <w:tcPr>
            <w:tcW w:w="3148" w:type="dxa"/>
            <w:tcBorders>
              <w:bottom w:val="single" w:sz="4" w:space="0" w:color="auto"/>
            </w:tcBorders>
          </w:tcPr>
          <w:p w14:paraId="65524490" w14:textId="77777777" w:rsidR="00312136" w:rsidRPr="005D5727" w:rsidRDefault="00312136" w:rsidP="00B64782">
            <w:pPr>
              <w:keepNext/>
              <w:keepLines/>
              <w:tabs>
                <w:tab w:val="left" w:pos="567"/>
                <w:tab w:val="num" w:pos="851"/>
                <w:tab w:val="left" w:pos="993"/>
              </w:tabs>
              <w:jc w:val="both"/>
              <w:rPr>
                <w:rFonts w:ascii="Tahoma" w:hAnsi="Tahoma" w:cs="Tahoma"/>
                <w:snapToGrid w:val="0"/>
                <w:color w:val="000000"/>
              </w:rPr>
            </w:pPr>
          </w:p>
        </w:tc>
      </w:tr>
      <w:tr w:rsidR="00312136" w:rsidRPr="00CE1BAD" w14:paraId="57567CD3" w14:textId="77777777" w:rsidTr="00B64782">
        <w:trPr>
          <w:trHeight w:val="235"/>
        </w:trPr>
        <w:tc>
          <w:tcPr>
            <w:tcW w:w="3430" w:type="dxa"/>
            <w:tcBorders>
              <w:top w:val="single" w:sz="4" w:space="0" w:color="auto"/>
            </w:tcBorders>
          </w:tcPr>
          <w:p w14:paraId="1B350701" w14:textId="77777777" w:rsidR="00312136" w:rsidRPr="00CE1BAD" w:rsidRDefault="00312136" w:rsidP="00B64782">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5C5A661D" w14:textId="77777777" w:rsidR="00312136" w:rsidRPr="00CE1BAD" w:rsidRDefault="00312136" w:rsidP="00B64782">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130C3B95" w14:textId="77777777" w:rsidR="00312136" w:rsidRPr="00CE1BAD" w:rsidRDefault="00312136" w:rsidP="00B64782">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izdajatelja reference</w:t>
            </w:r>
            <w:r w:rsidRPr="00CE1BAD">
              <w:rPr>
                <w:rFonts w:ascii="Tahoma" w:hAnsi="Tahoma" w:cs="Tahoma"/>
                <w:snapToGrid w:val="0"/>
                <w:color w:val="000000"/>
              </w:rPr>
              <w:t>)</w:t>
            </w:r>
          </w:p>
        </w:tc>
      </w:tr>
    </w:tbl>
    <w:p w14:paraId="2BFF7F3F" w14:textId="77777777" w:rsidR="00312136" w:rsidRDefault="00312136" w:rsidP="00312136">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69F17EBE" w14:textId="77777777" w:rsidR="00312136" w:rsidRPr="005518F4" w:rsidRDefault="00312136" w:rsidP="00201C09">
      <w:pPr>
        <w:keepNext/>
        <w:keepLines/>
        <w:jc w:val="both"/>
        <w:rPr>
          <w:rFonts w:ascii="Tahoma" w:hAnsi="Tahoma" w:cs="Tahoma"/>
        </w:rPr>
      </w:pPr>
    </w:p>
    <w:p w14:paraId="105B7CC0" w14:textId="77777777" w:rsidR="009A5115" w:rsidRPr="005518F4" w:rsidRDefault="009A5115" w:rsidP="00201C09">
      <w:pPr>
        <w:keepNext/>
        <w:keepLines/>
        <w:rPr>
          <w:rFonts w:ascii="Tahoma" w:hAnsi="Tahoma" w:cs="Tahoma"/>
        </w:rPr>
      </w:pPr>
    </w:p>
    <w:p w14:paraId="10E56B4D" w14:textId="1E6CF0BB" w:rsidR="00CC2BB0" w:rsidRDefault="00CC2BB0" w:rsidP="00201C09">
      <w:pPr>
        <w:keepNext/>
        <w:keepLines/>
        <w:jc w:val="both"/>
        <w:rPr>
          <w:rFonts w:ascii="Tahoma" w:hAnsi="Tahoma" w:cs="Tahoma"/>
          <w:bCs/>
          <w:i/>
          <w:noProof/>
          <w:sz w:val="18"/>
          <w:szCs w:val="18"/>
        </w:rPr>
      </w:pPr>
    </w:p>
    <w:p w14:paraId="545C03B5" w14:textId="6907256C" w:rsidR="00312136" w:rsidRDefault="00312136" w:rsidP="00201C09">
      <w:pPr>
        <w:keepNext/>
        <w:keepLines/>
        <w:jc w:val="both"/>
        <w:rPr>
          <w:rFonts w:ascii="Tahoma" w:hAnsi="Tahoma" w:cs="Tahoma"/>
          <w:bCs/>
          <w:i/>
          <w:noProof/>
          <w:sz w:val="18"/>
          <w:szCs w:val="18"/>
        </w:rPr>
      </w:pPr>
    </w:p>
    <w:p w14:paraId="523384F0" w14:textId="1D7FC9D3" w:rsidR="00312136" w:rsidRDefault="00312136" w:rsidP="00201C09">
      <w:pPr>
        <w:keepNext/>
        <w:keepLines/>
        <w:jc w:val="both"/>
        <w:rPr>
          <w:rFonts w:ascii="Tahoma" w:hAnsi="Tahoma" w:cs="Tahoma"/>
          <w:bCs/>
          <w:i/>
          <w:noProof/>
          <w:sz w:val="18"/>
          <w:szCs w:val="18"/>
        </w:rPr>
      </w:pPr>
    </w:p>
    <w:p w14:paraId="4A6E66F0" w14:textId="086FE360" w:rsidR="00312136" w:rsidRDefault="00312136" w:rsidP="00201C09">
      <w:pPr>
        <w:keepNext/>
        <w:keepLines/>
        <w:jc w:val="both"/>
        <w:rPr>
          <w:rFonts w:ascii="Tahoma" w:hAnsi="Tahoma" w:cs="Tahoma"/>
          <w:bCs/>
          <w:i/>
          <w:noProof/>
          <w:sz w:val="18"/>
          <w:szCs w:val="18"/>
        </w:rPr>
      </w:pPr>
    </w:p>
    <w:p w14:paraId="477299B7" w14:textId="127FD208" w:rsidR="00312136" w:rsidRDefault="00312136" w:rsidP="00201C09">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241"/>
      </w:tblGrid>
      <w:tr w:rsidR="00312136" w:rsidRPr="005518F4" w14:paraId="15238D55" w14:textId="77777777" w:rsidTr="009E40BC">
        <w:tc>
          <w:tcPr>
            <w:tcW w:w="8252" w:type="dxa"/>
            <w:tcBorders>
              <w:top w:val="single" w:sz="4" w:space="0" w:color="auto"/>
              <w:bottom w:val="single" w:sz="4" w:space="0" w:color="auto"/>
            </w:tcBorders>
          </w:tcPr>
          <w:p w14:paraId="52080A2B" w14:textId="068EDABC" w:rsidR="00312136" w:rsidRPr="005518F4" w:rsidRDefault="00312136" w:rsidP="00312136">
            <w:pPr>
              <w:keepNext/>
              <w:keepLines/>
              <w:rPr>
                <w:rFonts w:ascii="Tahoma" w:hAnsi="Tahoma" w:cs="Tahoma"/>
              </w:rPr>
            </w:pPr>
            <w:r w:rsidRPr="005518F4">
              <w:lastRenderedPageBreak/>
              <w:br w:type="page"/>
            </w:r>
            <w:r w:rsidRPr="005518F4">
              <w:br w:type="page"/>
            </w:r>
            <w:r w:rsidRPr="005518F4">
              <w:br w:type="page"/>
            </w:r>
            <w:r w:rsidRPr="005518F4">
              <w:rPr>
                <w:rFonts w:ascii="Tahoma" w:hAnsi="Tahoma" w:cs="Tahoma"/>
                <w:b/>
              </w:rPr>
              <w:br w:type="page"/>
            </w:r>
            <w:r w:rsidRPr="005518F4">
              <w:rPr>
                <w:rFonts w:ascii="Tahoma" w:hAnsi="Tahoma" w:cs="Tahoma"/>
              </w:rPr>
              <w:t xml:space="preserve">POTRDILO O OPRAVLJENEM OGLEDU </w:t>
            </w:r>
            <w:r>
              <w:rPr>
                <w:rFonts w:ascii="Tahoma" w:hAnsi="Tahoma" w:cs="Tahoma"/>
              </w:rPr>
              <w:t>OBJEKTA</w:t>
            </w:r>
            <w:r w:rsidRPr="005518F4">
              <w:rPr>
                <w:rFonts w:ascii="Tahoma" w:hAnsi="Tahoma" w:cs="Tahoma"/>
              </w:rPr>
              <w:t xml:space="preserve"> NA LOKACIJI NAROČNIKA – Sklop 2 </w:t>
            </w:r>
          </w:p>
        </w:tc>
        <w:tc>
          <w:tcPr>
            <w:tcW w:w="1241" w:type="dxa"/>
            <w:tcBorders>
              <w:top w:val="single" w:sz="4" w:space="0" w:color="auto"/>
              <w:bottom w:val="single" w:sz="4" w:space="0" w:color="auto"/>
            </w:tcBorders>
          </w:tcPr>
          <w:p w14:paraId="1EF41703" w14:textId="4355EC4D" w:rsidR="00312136" w:rsidRPr="005518F4" w:rsidRDefault="00312136" w:rsidP="00312136">
            <w:pPr>
              <w:keepNext/>
              <w:keepLines/>
              <w:rPr>
                <w:rFonts w:ascii="Tahoma" w:hAnsi="Tahoma" w:cs="Tahoma"/>
                <w:b/>
                <w:i/>
              </w:rPr>
            </w:pPr>
            <w:r w:rsidRPr="005518F4">
              <w:rPr>
                <w:rFonts w:ascii="Tahoma" w:hAnsi="Tahoma" w:cs="Tahoma"/>
                <w:b/>
                <w:i/>
              </w:rPr>
              <w:t xml:space="preserve">Priloga </w:t>
            </w:r>
            <w:r>
              <w:rPr>
                <w:rFonts w:ascii="Tahoma" w:hAnsi="Tahoma" w:cs="Tahoma"/>
                <w:b/>
                <w:i/>
              </w:rPr>
              <w:t>8</w:t>
            </w:r>
          </w:p>
        </w:tc>
      </w:tr>
    </w:tbl>
    <w:p w14:paraId="1F04C7A6" w14:textId="156BE082" w:rsidR="00CC2BB0" w:rsidRPr="005518F4" w:rsidRDefault="00CC2BB0" w:rsidP="00201C09">
      <w:pPr>
        <w:keepNext/>
        <w:keepLines/>
        <w:jc w:val="both"/>
        <w:rPr>
          <w:rFonts w:ascii="Tahoma" w:hAnsi="Tahoma" w:cs="Tahoma"/>
          <w:bCs/>
          <w:i/>
          <w:noProof/>
          <w:sz w:val="18"/>
          <w:szCs w:val="18"/>
        </w:rPr>
      </w:pPr>
    </w:p>
    <w:p w14:paraId="4C5219D3" w14:textId="77777777" w:rsidR="00CC2BB0" w:rsidRPr="005518F4" w:rsidRDefault="00CC2BB0" w:rsidP="00201C09">
      <w:pPr>
        <w:keepNext/>
        <w:keepLines/>
        <w:jc w:val="center"/>
        <w:outlineLvl w:val="2"/>
        <w:rPr>
          <w:rFonts w:ascii="Tahoma" w:hAnsi="Tahoma" w:cs="Tahoma"/>
          <w:b/>
          <w:sz w:val="22"/>
          <w:szCs w:val="22"/>
        </w:rPr>
      </w:pPr>
      <w:r w:rsidRPr="005518F4">
        <w:rPr>
          <w:rFonts w:ascii="Tahoma" w:hAnsi="Tahoma" w:cs="Tahoma"/>
          <w:b/>
          <w:sz w:val="22"/>
          <w:szCs w:val="22"/>
        </w:rPr>
        <w:t>POTRDILO</w:t>
      </w:r>
    </w:p>
    <w:p w14:paraId="5D5BAABF" w14:textId="73343A43" w:rsidR="00CC2BB0" w:rsidRPr="005518F4" w:rsidRDefault="00CC2BB0" w:rsidP="00201C09">
      <w:pPr>
        <w:keepNext/>
        <w:keepLines/>
        <w:ind w:right="-6518"/>
        <w:jc w:val="both"/>
        <w:rPr>
          <w:rFonts w:ascii="Tahoma" w:hAnsi="Tahoma" w:cs="Tahoma"/>
        </w:rPr>
      </w:pPr>
    </w:p>
    <w:p w14:paraId="1769A769" w14:textId="6131C5A4" w:rsidR="00CC2BB0" w:rsidRPr="00312136" w:rsidRDefault="00CC2BB0" w:rsidP="00201C09">
      <w:pPr>
        <w:keepNext/>
        <w:keepLines/>
        <w:jc w:val="both"/>
        <w:rPr>
          <w:rFonts w:ascii="Tahoma" w:hAnsi="Tahoma" w:cs="Tahoma"/>
          <w:b/>
          <w:bCs/>
        </w:rPr>
      </w:pPr>
      <w:r w:rsidRPr="005518F4">
        <w:rPr>
          <w:rFonts w:ascii="Tahoma" w:hAnsi="Tahoma" w:cs="Tahoma"/>
        </w:rPr>
        <w:t>potrjujemo, da se je pooblaščena oseba ponudnika za javno naročilo št.</w:t>
      </w:r>
      <w:r w:rsidRPr="005518F4">
        <w:rPr>
          <w:rFonts w:ascii="Tahoma" w:hAnsi="Tahoma" w:cs="Tahoma"/>
          <w:b/>
        </w:rPr>
        <w:t xml:space="preserve"> VKS-</w:t>
      </w:r>
      <w:r w:rsidR="00312136">
        <w:rPr>
          <w:rFonts w:ascii="Tahoma" w:hAnsi="Tahoma" w:cs="Tahoma"/>
          <w:b/>
        </w:rPr>
        <w:t>122</w:t>
      </w:r>
      <w:r w:rsidRPr="005518F4">
        <w:rPr>
          <w:rFonts w:ascii="Tahoma" w:hAnsi="Tahoma" w:cs="Tahoma"/>
          <w:b/>
        </w:rPr>
        <w:t>/</w:t>
      </w:r>
      <w:r w:rsidR="00FB5FCE">
        <w:rPr>
          <w:rFonts w:ascii="Tahoma" w:hAnsi="Tahoma" w:cs="Tahoma"/>
          <w:b/>
        </w:rPr>
        <w:t>25</w:t>
      </w:r>
      <w:r w:rsidR="00FB5FCE" w:rsidRPr="005518F4">
        <w:rPr>
          <w:rFonts w:ascii="Tahoma" w:hAnsi="Tahoma" w:cs="Tahoma"/>
          <w:b/>
        </w:rPr>
        <w:t xml:space="preserve"> </w:t>
      </w:r>
      <w:r w:rsidRPr="005518F4">
        <w:rPr>
          <w:rFonts w:ascii="Tahoma" w:hAnsi="Tahoma" w:cs="Tahoma"/>
          <w:b/>
        </w:rPr>
        <w:t>Oddaja gradbenih odpadkov, ki nastajajo pri vzdrževanju vodovodnega in kanalizacijskega omrežja ter pri zbiranju odpadkov v JP VOKA SNAGA d.o.o., za</w:t>
      </w:r>
      <w:r w:rsidR="00C05DE7" w:rsidRPr="005518F4">
        <w:rPr>
          <w:rFonts w:ascii="Tahoma" w:hAnsi="Tahoma" w:cs="Tahoma"/>
          <w:b/>
          <w:bCs/>
        </w:rPr>
        <w:t xml:space="preserve"> Sklop št. 2: </w:t>
      </w:r>
      <w:r w:rsidR="00D33E3B" w:rsidRPr="00312136">
        <w:rPr>
          <w:rFonts w:ascii="Tahoma" w:hAnsi="Tahoma" w:cs="Tahoma"/>
          <w:b/>
          <w:bCs/>
        </w:rPr>
        <w:t>Prevzem gradbenih odpadkov, ki nastajajo pri zbiranju odpadkov</w:t>
      </w:r>
    </w:p>
    <w:p w14:paraId="0AA3C785" w14:textId="77777777" w:rsidR="001E3C1A" w:rsidRPr="005518F4" w:rsidRDefault="001E3C1A" w:rsidP="00201C09">
      <w:pPr>
        <w:keepNext/>
        <w:keepLines/>
        <w:jc w:val="both"/>
        <w:rPr>
          <w:rFonts w:ascii="Tahoma" w:hAnsi="Tahoma" w:cs="Tahoma"/>
          <w:b/>
        </w:rPr>
      </w:pPr>
    </w:p>
    <w:p w14:paraId="54CF5BAE" w14:textId="074315D0" w:rsidR="00CC2BB0" w:rsidRPr="005518F4" w:rsidRDefault="00CC2BB0" w:rsidP="00201C09">
      <w:pPr>
        <w:keepNext/>
        <w:keepLines/>
        <w:rPr>
          <w:rFonts w:ascii="Tahoma" w:hAnsi="Tahoma" w:cs="Tahoma"/>
        </w:rPr>
      </w:pPr>
      <w:r w:rsidRPr="005518F4">
        <w:rPr>
          <w:rFonts w:ascii="Tahoma" w:hAnsi="Tahoma" w:cs="Tahoma"/>
        </w:rPr>
        <w:t>_________________________________________________________________________</w:t>
      </w:r>
    </w:p>
    <w:p w14:paraId="31FD05A4" w14:textId="77777777" w:rsidR="00CC2BB0" w:rsidRPr="005518F4" w:rsidRDefault="00CC2BB0" w:rsidP="00201C09">
      <w:pPr>
        <w:keepNext/>
        <w:keepLines/>
        <w:tabs>
          <w:tab w:val="left" w:pos="-589"/>
        </w:tabs>
        <w:ind w:right="-6518"/>
        <w:rPr>
          <w:rFonts w:ascii="Tahoma" w:hAnsi="Tahoma" w:cs="Tahoma"/>
        </w:rPr>
      </w:pPr>
      <w:r w:rsidRPr="005518F4">
        <w:rPr>
          <w:rFonts w:ascii="Tahoma" w:hAnsi="Tahoma" w:cs="Tahoma"/>
        </w:rPr>
        <w:t>(Naziv in naslov ponudnika)</w:t>
      </w:r>
    </w:p>
    <w:p w14:paraId="52CE3FD7" w14:textId="77777777" w:rsidR="00CC2BB0" w:rsidRPr="005518F4" w:rsidRDefault="00CC2BB0" w:rsidP="00201C09">
      <w:pPr>
        <w:keepNext/>
        <w:keepLines/>
        <w:tabs>
          <w:tab w:val="left" w:pos="-589"/>
        </w:tabs>
        <w:ind w:right="-6518"/>
        <w:rPr>
          <w:rFonts w:ascii="Tahoma" w:hAnsi="Tahoma" w:cs="Tahoma"/>
        </w:rPr>
      </w:pPr>
    </w:p>
    <w:p w14:paraId="49D2FF8B" w14:textId="12AE5B04" w:rsidR="00CC2BB0" w:rsidRPr="005518F4" w:rsidRDefault="00CC2BB0" w:rsidP="00201C09">
      <w:pPr>
        <w:keepNext/>
        <w:keepLines/>
        <w:ind w:right="-6518"/>
        <w:jc w:val="both"/>
        <w:rPr>
          <w:rFonts w:ascii="Tahoma" w:hAnsi="Tahoma" w:cs="Tahoma"/>
        </w:rPr>
      </w:pPr>
      <w:r w:rsidRPr="005518F4">
        <w:rPr>
          <w:rFonts w:ascii="Tahoma" w:hAnsi="Tahoma" w:cs="Tahoma"/>
        </w:rPr>
        <w:t>gospod/gospa_______________________________________________________________________</w:t>
      </w:r>
    </w:p>
    <w:p w14:paraId="3EA24D24" w14:textId="77777777" w:rsidR="00CC2BB0" w:rsidRPr="005518F4" w:rsidRDefault="00CC2BB0" w:rsidP="00201C09">
      <w:pPr>
        <w:keepNext/>
        <w:keepLines/>
        <w:ind w:right="-6518"/>
        <w:jc w:val="both"/>
        <w:rPr>
          <w:rFonts w:ascii="Tahoma" w:hAnsi="Tahoma" w:cs="Tahoma"/>
        </w:rPr>
      </w:pPr>
      <w:r w:rsidRPr="005518F4">
        <w:rPr>
          <w:rFonts w:ascii="Tahoma" w:hAnsi="Tahoma" w:cs="Tahoma"/>
        </w:rPr>
        <w:t>(Ime in priimek in podpis pooblaščene osebe)</w:t>
      </w:r>
    </w:p>
    <w:p w14:paraId="73762927" w14:textId="77777777" w:rsidR="00CC2BB0" w:rsidRPr="005518F4" w:rsidRDefault="00CC2BB0" w:rsidP="00201C09">
      <w:pPr>
        <w:keepNext/>
        <w:keepLines/>
        <w:ind w:right="-6518"/>
        <w:jc w:val="both"/>
        <w:rPr>
          <w:rFonts w:ascii="Tahoma" w:hAnsi="Tahoma" w:cs="Tahoma"/>
        </w:rPr>
      </w:pPr>
    </w:p>
    <w:p w14:paraId="1715BD86" w14:textId="77777777" w:rsidR="00CC2BB0" w:rsidRPr="005518F4" w:rsidRDefault="00CC2BB0" w:rsidP="00201C09">
      <w:pPr>
        <w:keepNext/>
        <w:keepLines/>
        <w:ind w:right="-6518"/>
        <w:jc w:val="both"/>
        <w:rPr>
          <w:rFonts w:ascii="Tahoma" w:hAnsi="Tahoma" w:cs="Tahoma"/>
        </w:rPr>
      </w:pPr>
    </w:p>
    <w:p w14:paraId="64928A03" w14:textId="0441B7E0" w:rsidR="009A5115" w:rsidRPr="005518F4" w:rsidRDefault="00CC2BB0" w:rsidP="00201C09">
      <w:pPr>
        <w:keepNext/>
        <w:keepLines/>
        <w:ind w:right="-6518"/>
        <w:jc w:val="both"/>
        <w:rPr>
          <w:rFonts w:ascii="Tahoma" w:hAnsi="Tahoma" w:cs="Tahoma"/>
        </w:rPr>
      </w:pPr>
      <w:r w:rsidRPr="005518F4">
        <w:rPr>
          <w:rFonts w:ascii="Tahoma" w:hAnsi="Tahoma" w:cs="Tahoma"/>
        </w:rPr>
        <w:t xml:space="preserve">dne _______________ udeležila ogleda </w:t>
      </w:r>
      <w:r w:rsidR="00312136">
        <w:rPr>
          <w:rFonts w:ascii="Tahoma" w:hAnsi="Tahoma" w:cs="Tahoma"/>
        </w:rPr>
        <w:t>objekta</w:t>
      </w:r>
      <w:r w:rsidRPr="005518F4">
        <w:rPr>
          <w:rFonts w:ascii="Tahoma" w:hAnsi="Tahoma" w:cs="Tahoma"/>
        </w:rPr>
        <w:t xml:space="preserve"> na lokaciji naročnika</w:t>
      </w:r>
      <w:r w:rsidR="00312136">
        <w:rPr>
          <w:rFonts w:ascii="Tahoma" w:hAnsi="Tahoma" w:cs="Tahoma"/>
        </w:rPr>
        <w:t>, RCERO Ljubljana</w:t>
      </w:r>
      <w:r w:rsidR="00C05DE7" w:rsidRPr="005518F4">
        <w:rPr>
          <w:rFonts w:ascii="Tahoma" w:hAnsi="Tahoma" w:cs="Tahoma"/>
        </w:rPr>
        <w:t>.</w:t>
      </w:r>
    </w:p>
    <w:p w14:paraId="1E878383" w14:textId="77777777" w:rsidR="009A5115" w:rsidRPr="005518F4" w:rsidRDefault="009A5115" w:rsidP="00201C09">
      <w:pPr>
        <w:keepNext/>
        <w:keepLines/>
        <w:ind w:right="-6518"/>
        <w:jc w:val="both"/>
        <w:rPr>
          <w:rFonts w:ascii="Tahoma" w:hAnsi="Tahoma" w:cs="Tahoma"/>
        </w:rPr>
      </w:pPr>
    </w:p>
    <w:p w14:paraId="0426131F" w14:textId="77777777" w:rsidR="00CC2BB0" w:rsidRPr="005518F4" w:rsidRDefault="00CC2BB0" w:rsidP="00201C09">
      <w:pPr>
        <w:keepNext/>
        <w:keepLines/>
        <w:ind w:right="-6518"/>
        <w:jc w:val="both"/>
        <w:rPr>
          <w:rFonts w:ascii="Tahoma" w:hAnsi="Tahoma" w:cs="Tahoma"/>
        </w:rPr>
      </w:pPr>
    </w:p>
    <w:p w14:paraId="47A6BC46" w14:textId="482B8D52" w:rsidR="00CC2BB0" w:rsidRPr="005518F4" w:rsidRDefault="00CC2BB0" w:rsidP="00201C09">
      <w:pPr>
        <w:keepNext/>
        <w:keepLines/>
        <w:ind w:right="-6518"/>
        <w:jc w:val="both"/>
        <w:rPr>
          <w:rFonts w:ascii="Tahoma" w:hAnsi="Tahoma" w:cs="Tahoma"/>
        </w:rPr>
      </w:pPr>
    </w:p>
    <w:p w14:paraId="49D9683E" w14:textId="77777777" w:rsidR="009A5115" w:rsidRPr="005518F4" w:rsidRDefault="009A5115" w:rsidP="00201C09">
      <w:pPr>
        <w:keepNext/>
        <w:keepLines/>
        <w:ind w:right="-6518"/>
        <w:jc w:val="both"/>
        <w:rPr>
          <w:rFonts w:ascii="Tahoma" w:hAnsi="Tahoma" w:cs="Tahoma"/>
        </w:rPr>
      </w:pPr>
    </w:p>
    <w:p w14:paraId="6291ABCF" w14:textId="43ECEFAE" w:rsidR="00CC2BB0" w:rsidRPr="005518F4" w:rsidRDefault="00CC2BB0" w:rsidP="00201C09">
      <w:pPr>
        <w:keepNext/>
        <w:keepLines/>
        <w:ind w:right="-6518"/>
        <w:jc w:val="both"/>
        <w:rPr>
          <w:rFonts w:ascii="Tahoma" w:hAnsi="Tahoma" w:cs="Tahoma"/>
        </w:rPr>
      </w:pPr>
      <w:r w:rsidRPr="005518F4">
        <w:rPr>
          <w:rFonts w:ascii="Tahoma" w:hAnsi="Tahoma" w:cs="Tahoma"/>
        </w:rPr>
        <w:t>Datum</w:t>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t>Žig naročnika</w:t>
      </w:r>
      <w:r w:rsidRPr="005518F4">
        <w:rPr>
          <w:rFonts w:ascii="Tahoma" w:hAnsi="Tahoma" w:cs="Tahoma"/>
        </w:rPr>
        <w:tab/>
      </w:r>
      <w:r w:rsidRPr="005518F4">
        <w:rPr>
          <w:rFonts w:ascii="Tahoma" w:hAnsi="Tahoma" w:cs="Tahoma"/>
        </w:rPr>
        <w:tab/>
        <w:t xml:space="preserve">      </w:t>
      </w:r>
      <w:r w:rsidR="00C05DE7" w:rsidRPr="005518F4">
        <w:rPr>
          <w:rFonts w:ascii="Tahoma" w:hAnsi="Tahoma" w:cs="Tahoma"/>
        </w:rPr>
        <w:t xml:space="preserve">  </w:t>
      </w:r>
      <w:r w:rsidRPr="005518F4">
        <w:rPr>
          <w:rFonts w:ascii="Tahoma" w:hAnsi="Tahoma" w:cs="Tahoma"/>
        </w:rPr>
        <w:t xml:space="preserve"> Podpis predstavnika naročnika</w:t>
      </w:r>
    </w:p>
    <w:p w14:paraId="048DD697" w14:textId="5ED899F9" w:rsidR="00CC2BB0" w:rsidRPr="005518F4" w:rsidRDefault="00CC2BB0" w:rsidP="00201C09">
      <w:pPr>
        <w:keepNext/>
        <w:keepLines/>
        <w:ind w:right="-6518"/>
        <w:jc w:val="both"/>
        <w:rPr>
          <w:rFonts w:ascii="Tahoma" w:hAnsi="Tahoma" w:cs="Tahoma"/>
        </w:rPr>
      </w:pPr>
    </w:p>
    <w:p w14:paraId="506E0B10" w14:textId="24C0F794" w:rsidR="00CC2BB0" w:rsidRPr="005518F4" w:rsidRDefault="00CC2BB0" w:rsidP="00201C09">
      <w:pPr>
        <w:keepNext/>
        <w:keepLines/>
        <w:rPr>
          <w:b/>
        </w:rPr>
      </w:pPr>
      <w:r w:rsidRPr="005518F4">
        <w:rPr>
          <w:rFonts w:ascii="Tahoma" w:hAnsi="Tahoma" w:cs="Tahoma"/>
        </w:rPr>
        <w:t xml:space="preserve">____________                 </w:t>
      </w:r>
      <w:r w:rsidRPr="005518F4">
        <w:rPr>
          <w:rFonts w:ascii="Tahoma" w:hAnsi="Tahoma" w:cs="Tahoma"/>
        </w:rPr>
        <w:tab/>
        <w:t xml:space="preserve">______________________       </w:t>
      </w:r>
      <w:r w:rsidRPr="005518F4">
        <w:rPr>
          <w:rFonts w:ascii="Tahoma" w:hAnsi="Tahoma" w:cs="Tahoma"/>
        </w:rPr>
        <w:tab/>
        <w:t>_______________________</w:t>
      </w:r>
    </w:p>
    <w:p w14:paraId="28AB4519" w14:textId="77777777" w:rsidR="00CC2BB0" w:rsidRPr="005518F4" w:rsidRDefault="00CC2BB0" w:rsidP="00201C09">
      <w:pPr>
        <w:keepNext/>
        <w:keepLines/>
        <w:rPr>
          <w:b/>
        </w:rPr>
      </w:pPr>
    </w:p>
    <w:p w14:paraId="3ECA9B98" w14:textId="77777777" w:rsidR="00CC2BB0" w:rsidRPr="005518F4" w:rsidRDefault="00CC2BB0" w:rsidP="00201C09">
      <w:pPr>
        <w:keepNext/>
        <w:keepLines/>
        <w:rPr>
          <w:b/>
        </w:rPr>
      </w:pPr>
    </w:p>
    <w:p w14:paraId="7DBFDE4C" w14:textId="77777777" w:rsidR="00CC2BB0" w:rsidRPr="005518F4" w:rsidRDefault="00CC2BB0" w:rsidP="00201C09">
      <w:pPr>
        <w:keepNext/>
        <w:keepLines/>
        <w:rPr>
          <w:b/>
        </w:rPr>
      </w:pPr>
    </w:p>
    <w:p w14:paraId="14C413A4" w14:textId="77777777" w:rsidR="00CC2BB0" w:rsidRPr="005518F4" w:rsidRDefault="00CC2BB0" w:rsidP="00201C09">
      <w:pPr>
        <w:keepNext/>
        <w:keepLines/>
        <w:rPr>
          <w:b/>
        </w:rPr>
      </w:pPr>
    </w:p>
    <w:p w14:paraId="322C13E8" w14:textId="60047D40" w:rsidR="00CC2BB0" w:rsidRPr="005518F4" w:rsidRDefault="00CC2BB0" w:rsidP="00201C09">
      <w:pPr>
        <w:keepNext/>
        <w:keepLines/>
      </w:pPr>
    </w:p>
    <w:p w14:paraId="2745F584" w14:textId="41E886B2" w:rsidR="00CC2BB0" w:rsidRPr="005518F4" w:rsidRDefault="00CC2BB0" w:rsidP="00201C09">
      <w:pPr>
        <w:keepNext/>
        <w:keepLines/>
      </w:pPr>
    </w:p>
    <w:p w14:paraId="108427EB" w14:textId="7D2A7E6A" w:rsidR="00CC2BB0" w:rsidRPr="005518F4" w:rsidRDefault="00CC2BB0" w:rsidP="00201C09">
      <w:pPr>
        <w:keepNext/>
        <w:keepLines/>
      </w:pPr>
    </w:p>
    <w:p w14:paraId="6240A350" w14:textId="64C6292C" w:rsidR="00CC2BB0" w:rsidRPr="005518F4" w:rsidRDefault="00CC2BB0" w:rsidP="00201C09">
      <w:pPr>
        <w:keepNext/>
        <w:keepLines/>
      </w:pPr>
    </w:p>
    <w:p w14:paraId="511C3A48" w14:textId="73B3C1C5" w:rsidR="00C05DE7" w:rsidRPr="005518F4" w:rsidRDefault="00C05DE7" w:rsidP="00201C09">
      <w:pPr>
        <w:keepNext/>
        <w:keepLines/>
      </w:pPr>
      <w:r w:rsidRPr="005518F4">
        <w:br w:type="page"/>
      </w:r>
    </w:p>
    <w:p w14:paraId="7E056ED1" w14:textId="77777777" w:rsidR="00487ED3" w:rsidRPr="005518F4" w:rsidRDefault="00487ED3" w:rsidP="00487ED3">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312136" w:rsidRPr="005518F4" w14:paraId="70B429E4" w14:textId="77777777" w:rsidTr="00AD3EBD">
        <w:tc>
          <w:tcPr>
            <w:tcW w:w="8075" w:type="dxa"/>
            <w:tcBorders>
              <w:top w:val="single" w:sz="4" w:space="0" w:color="auto"/>
              <w:bottom w:val="single" w:sz="4" w:space="0" w:color="auto"/>
            </w:tcBorders>
          </w:tcPr>
          <w:p w14:paraId="66A0E98D" w14:textId="0E2B604D" w:rsidR="00312136" w:rsidRPr="005518F4" w:rsidRDefault="00312136" w:rsidP="00312136">
            <w:pPr>
              <w:keepNext/>
              <w:keepLines/>
              <w:rPr>
                <w:rFonts w:ascii="Tahoma" w:hAnsi="Tahoma" w:cs="Tahoma"/>
              </w:rPr>
            </w:pPr>
            <w:r w:rsidRPr="005518F4">
              <w:br w:type="page"/>
            </w:r>
            <w:r w:rsidRPr="005518F4">
              <w:br w:type="page"/>
            </w:r>
            <w:r w:rsidRPr="005518F4">
              <w:br w:type="page"/>
            </w:r>
            <w:r w:rsidRPr="005518F4">
              <w:rPr>
                <w:rFonts w:ascii="Tahoma" w:hAnsi="Tahoma" w:cs="Tahoma"/>
              </w:rPr>
              <w:t>OSNUTEK OKVIRNEGA SPORAZUMA – Sklop 1</w:t>
            </w:r>
          </w:p>
        </w:tc>
        <w:tc>
          <w:tcPr>
            <w:tcW w:w="1418" w:type="dxa"/>
            <w:tcBorders>
              <w:top w:val="single" w:sz="4" w:space="0" w:color="auto"/>
              <w:bottom w:val="single" w:sz="4" w:space="0" w:color="auto"/>
            </w:tcBorders>
          </w:tcPr>
          <w:p w14:paraId="3EB995CA" w14:textId="40C69B98" w:rsidR="00312136" w:rsidRPr="005518F4" w:rsidRDefault="00312136" w:rsidP="00312136">
            <w:pPr>
              <w:keepNext/>
              <w:keepLines/>
              <w:rPr>
                <w:rFonts w:ascii="Tahoma" w:hAnsi="Tahoma" w:cs="Tahoma"/>
                <w:b/>
                <w:i/>
              </w:rPr>
            </w:pPr>
            <w:r w:rsidRPr="005518F4">
              <w:rPr>
                <w:rFonts w:ascii="Tahoma" w:hAnsi="Tahoma" w:cs="Tahoma"/>
                <w:b/>
                <w:i/>
              </w:rPr>
              <w:t xml:space="preserve">Priloga </w:t>
            </w:r>
            <w:r w:rsidR="00874184">
              <w:rPr>
                <w:rFonts w:ascii="Tahoma" w:hAnsi="Tahoma" w:cs="Tahoma"/>
                <w:b/>
                <w:i/>
              </w:rPr>
              <w:t>9</w:t>
            </w:r>
            <w:r w:rsidRPr="005518F4">
              <w:rPr>
                <w:rFonts w:ascii="Tahoma" w:hAnsi="Tahoma" w:cs="Tahoma"/>
                <w:b/>
                <w:i/>
              </w:rPr>
              <w:t>/1</w:t>
            </w:r>
          </w:p>
        </w:tc>
      </w:tr>
    </w:tbl>
    <w:p w14:paraId="11F6CC96" w14:textId="77777777" w:rsidR="00487ED3" w:rsidRPr="005518F4" w:rsidRDefault="00487ED3" w:rsidP="00487ED3">
      <w:pPr>
        <w:keepNext/>
        <w:keepLines/>
        <w:spacing w:after="40"/>
        <w:rPr>
          <w:rFonts w:ascii="Tahoma" w:hAnsi="Tahoma" w:cs="Tahoma"/>
          <w:b/>
        </w:rPr>
      </w:pPr>
    </w:p>
    <w:p w14:paraId="44135B6D" w14:textId="3EA6168E" w:rsidR="00487ED3" w:rsidRPr="005518F4" w:rsidRDefault="00487ED3" w:rsidP="00487ED3">
      <w:pPr>
        <w:keepNext/>
        <w:keepLines/>
        <w:tabs>
          <w:tab w:val="left" w:pos="4962"/>
        </w:tabs>
        <w:spacing w:after="120"/>
        <w:rPr>
          <w:rFonts w:ascii="Tahoma" w:hAnsi="Tahoma" w:cs="Tahoma"/>
          <w:b/>
        </w:rPr>
      </w:pPr>
      <w:r w:rsidRPr="005518F4">
        <w:rPr>
          <w:rFonts w:ascii="Tahoma" w:hAnsi="Tahoma" w:cs="Tahoma"/>
          <w:b/>
        </w:rPr>
        <w:t xml:space="preserve">Št. javnega naročila:  </w:t>
      </w:r>
      <w:r w:rsidRPr="005518F4">
        <w:rPr>
          <w:rFonts w:ascii="Tahoma" w:hAnsi="Tahoma" w:cs="Tahoma"/>
        </w:rPr>
        <w:t>VKS-</w:t>
      </w:r>
      <w:r w:rsidR="00312136">
        <w:rPr>
          <w:rFonts w:ascii="Tahoma" w:hAnsi="Tahoma" w:cs="Tahoma"/>
        </w:rPr>
        <w:t>122</w:t>
      </w:r>
      <w:r w:rsidRPr="005518F4">
        <w:rPr>
          <w:rFonts w:ascii="Tahoma" w:hAnsi="Tahoma" w:cs="Tahoma"/>
        </w:rPr>
        <w:t>/</w:t>
      </w:r>
      <w:r w:rsidR="00FB5FCE">
        <w:rPr>
          <w:rFonts w:ascii="Tahoma" w:hAnsi="Tahoma" w:cs="Tahoma"/>
        </w:rPr>
        <w:t>25</w:t>
      </w:r>
    </w:p>
    <w:p w14:paraId="35A742A2" w14:textId="77777777" w:rsidR="00487ED3" w:rsidRPr="005518F4" w:rsidRDefault="00487ED3" w:rsidP="00487ED3">
      <w:pPr>
        <w:keepNext/>
        <w:keepLines/>
        <w:tabs>
          <w:tab w:val="left" w:pos="4962"/>
        </w:tabs>
        <w:spacing w:after="120"/>
        <w:rPr>
          <w:rFonts w:ascii="Tahoma" w:hAnsi="Tahoma" w:cs="Tahoma"/>
        </w:rPr>
      </w:pPr>
      <w:r w:rsidRPr="005518F4">
        <w:rPr>
          <w:rFonts w:ascii="Tahoma" w:hAnsi="Tahoma" w:cs="Tahoma"/>
          <w:b/>
        </w:rPr>
        <w:t>Št. okvirnega sporazuma naročnika: ……………………..</w:t>
      </w:r>
    </w:p>
    <w:p w14:paraId="6CB4191D" w14:textId="77777777" w:rsidR="00487ED3" w:rsidRPr="005518F4" w:rsidRDefault="00487ED3" w:rsidP="00487ED3">
      <w:pPr>
        <w:keepNext/>
        <w:keepLines/>
        <w:tabs>
          <w:tab w:val="left" w:pos="4962"/>
        </w:tabs>
        <w:rPr>
          <w:rFonts w:ascii="Tahoma" w:hAnsi="Tahoma" w:cs="Tahoma"/>
          <w:b/>
        </w:rPr>
      </w:pPr>
      <w:r w:rsidRPr="005518F4">
        <w:rPr>
          <w:rFonts w:ascii="Tahoma" w:hAnsi="Tahoma" w:cs="Tahoma"/>
          <w:b/>
        </w:rPr>
        <w:t>Št. okvirnega sporazuma izvajalca:</w:t>
      </w:r>
      <w:r w:rsidRPr="005518F4">
        <w:rPr>
          <w:rFonts w:ascii="Tahoma" w:hAnsi="Tahoma" w:cs="Tahoma"/>
        </w:rPr>
        <w:t xml:space="preserve"> ........................</w:t>
      </w:r>
    </w:p>
    <w:p w14:paraId="54346CB0" w14:textId="77777777" w:rsidR="00487ED3" w:rsidRPr="005518F4" w:rsidRDefault="00487ED3" w:rsidP="00487ED3">
      <w:pPr>
        <w:keepNext/>
        <w:keepLines/>
        <w:spacing w:after="40"/>
        <w:rPr>
          <w:rFonts w:ascii="Tahoma" w:hAnsi="Tahoma" w:cs="Tahoma"/>
          <w:b/>
        </w:rPr>
      </w:pPr>
    </w:p>
    <w:p w14:paraId="41647AE1" w14:textId="77777777" w:rsidR="00312136" w:rsidRPr="005518F4" w:rsidRDefault="00312136" w:rsidP="00312136">
      <w:pPr>
        <w:keepNext/>
        <w:keepLines/>
        <w:jc w:val="center"/>
        <w:rPr>
          <w:rFonts w:ascii="Tahoma" w:hAnsi="Tahoma" w:cs="Tahoma"/>
          <w:b/>
        </w:rPr>
      </w:pPr>
      <w:r w:rsidRPr="005518F4">
        <w:rPr>
          <w:rFonts w:ascii="Tahoma" w:hAnsi="Tahoma" w:cs="Tahoma"/>
          <w:b/>
        </w:rPr>
        <w:t>OKVIRNI SPORAZUM</w:t>
      </w:r>
    </w:p>
    <w:p w14:paraId="7A3A7F37" w14:textId="77777777" w:rsidR="00487ED3" w:rsidRPr="005518F4" w:rsidRDefault="00487ED3" w:rsidP="00487ED3">
      <w:pPr>
        <w:keepNext/>
        <w:keepLines/>
        <w:jc w:val="center"/>
        <w:rPr>
          <w:rFonts w:ascii="Tahoma" w:hAnsi="Tahoma" w:cs="Tahoma"/>
          <w:b/>
        </w:rPr>
      </w:pPr>
    </w:p>
    <w:p w14:paraId="312F54AC" w14:textId="768FB6CB" w:rsidR="00487ED3" w:rsidRPr="005518F4" w:rsidRDefault="00487ED3" w:rsidP="00487ED3">
      <w:pPr>
        <w:keepNext/>
        <w:keepLines/>
        <w:jc w:val="center"/>
        <w:rPr>
          <w:rFonts w:ascii="Tahoma" w:hAnsi="Tahoma" w:cs="Tahoma"/>
          <w:b/>
          <w:sz w:val="22"/>
          <w:szCs w:val="22"/>
        </w:rPr>
      </w:pPr>
      <w:r w:rsidRPr="005518F4">
        <w:rPr>
          <w:rFonts w:ascii="Tahoma" w:hAnsi="Tahoma" w:cs="Tahoma"/>
          <w:b/>
        </w:rPr>
        <w:t>ODDAJ</w:t>
      </w:r>
      <w:r w:rsidR="00995B24">
        <w:rPr>
          <w:rFonts w:ascii="Tahoma" w:hAnsi="Tahoma" w:cs="Tahoma"/>
          <w:b/>
        </w:rPr>
        <w:t>A</w:t>
      </w:r>
      <w:r w:rsidRPr="005518F4">
        <w:rPr>
          <w:rFonts w:ascii="Tahoma" w:hAnsi="Tahoma" w:cs="Tahoma"/>
          <w:b/>
        </w:rPr>
        <w:t xml:space="preserve"> GRADBENIH ODPADKOV, KI NASTAJAJO PRI VZDRŽEVANJU VODOVODNEGA IN KANALIZACIJSKEGA OMREŽJA TER PRI ZBIRANJU ODPADKOV </w:t>
      </w:r>
    </w:p>
    <w:p w14:paraId="7FD00F57" w14:textId="77777777" w:rsidR="00487ED3" w:rsidRPr="005518F4" w:rsidRDefault="00487ED3" w:rsidP="00487ED3">
      <w:pPr>
        <w:keepNext/>
        <w:keepLines/>
        <w:jc w:val="center"/>
        <w:rPr>
          <w:rFonts w:ascii="Tahoma" w:hAnsi="Tahoma" w:cs="Tahoma"/>
          <w:b/>
          <w:sz w:val="22"/>
          <w:szCs w:val="22"/>
        </w:rPr>
      </w:pPr>
    </w:p>
    <w:p w14:paraId="5724E23A" w14:textId="538B7781" w:rsidR="00487ED3" w:rsidRPr="005518F4" w:rsidRDefault="00487ED3" w:rsidP="00487ED3">
      <w:pPr>
        <w:keepNext/>
        <w:keepLines/>
        <w:contextualSpacing/>
        <w:jc w:val="center"/>
        <w:rPr>
          <w:rFonts w:ascii="Tahoma" w:hAnsi="Tahoma" w:cs="Tahoma"/>
          <w:sz w:val="16"/>
          <w:szCs w:val="16"/>
        </w:rPr>
      </w:pPr>
      <w:r w:rsidRPr="005518F4">
        <w:rPr>
          <w:rFonts w:ascii="Tahoma" w:hAnsi="Tahoma" w:cs="Tahoma"/>
          <w:b/>
          <w:snapToGrid w:val="0"/>
        </w:rPr>
        <w:t xml:space="preserve">za </w:t>
      </w:r>
      <w:r w:rsidR="00ED6AF4">
        <w:rPr>
          <w:rFonts w:ascii="Tahoma" w:hAnsi="Tahoma" w:cs="Tahoma"/>
          <w:b/>
          <w:snapToGrid w:val="0"/>
        </w:rPr>
        <w:t>S</w:t>
      </w:r>
      <w:r w:rsidRPr="005518F4">
        <w:rPr>
          <w:rFonts w:ascii="Tahoma" w:hAnsi="Tahoma" w:cs="Tahoma"/>
          <w:b/>
          <w:snapToGrid w:val="0"/>
        </w:rPr>
        <w:t>klop 1:</w:t>
      </w:r>
      <w:r w:rsidRPr="005518F4">
        <w:rPr>
          <w:rFonts w:ascii="Tahoma" w:hAnsi="Tahoma" w:cs="Tahoma"/>
        </w:rPr>
        <w:t xml:space="preserve"> </w:t>
      </w:r>
      <w:r w:rsidRPr="005518F4">
        <w:rPr>
          <w:rFonts w:ascii="Tahoma" w:hAnsi="Tahoma" w:cs="Tahoma"/>
          <w:b/>
          <w:bCs/>
        </w:rPr>
        <w:t>Prevzem gradbenih odpadkov, ki nastajajo pri vzdrževanju vodovodnega in kanalizacijskega omrežja</w:t>
      </w:r>
    </w:p>
    <w:p w14:paraId="229A7F10" w14:textId="3D07A8F5" w:rsidR="00487ED3" w:rsidRPr="005518F4" w:rsidRDefault="00487ED3" w:rsidP="00487ED3">
      <w:pPr>
        <w:keepNext/>
        <w:keepLines/>
        <w:jc w:val="center"/>
        <w:rPr>
          <w:rFonts w:ascii="Tahoma" w:hAnsi="Tahoma" w:cs="Tahoma"/>
          <w:b/>
        </w:rPr>
      </w:pPr>
    </w:p>
    <w:p w14:paraId="6BE97A08" w14:textId="660C2A51" w:rsidR="00487ED3" w:rsidRPr="005518F4" w:rsidRDefault="00487ED3" w:rsidP="00487ED3">
      <w:pPr>
        <w:keepNext/>
        <w:keepLines/>
        <w:jc w:val="center"/>
        <w:rPr>
          <w:rFonts w:ascii="Tahoma" w:hAnsi="Tahoma" w:cs="Tahoma"/>
          <w:b/>
          <w:sz w:val="22"/>
          <w:szCs w:val="22"/>
        </w:rPr>
      </w:pPr>
    </w:p>
    <w:p w14:paraId="76FB87CE" w14:textId="77777777" w:rsidR="00487ED3" w:rsidRPr="005518F4" w:rsidRDefault="00487ED3" w:rsidP="00487ED3">
      <w:pPr>
        <w:keepNext/>
        <w:keepLines/>
        <w:rPr>
          <w:rFonts w:ascii="Tahoma" w:hAnsi="Tahoma" w:cs="Tahoma"/>
        </w:rPr>
      </w:pPr>
      <w:r w:rsidRPr="005518F4">
        <w:rPr>
          <w:rFonts w:ascii="Tahoma" w:hAnsi="Tahoma" w:cs="Tahoma"/>
        </w:rPr>
        <w:t>ki ga skleneta</w:t>
      </w:r>
    </w:p>
    <w:p w14:paraId="2A95D044" w14:textId="77777777" w:rsidR="00487ED3" w:rsidRPr="005518F4" w:rsidRDefault="00487ED3" w:rsidP="00487ED3">
      <w:pPr>
        <w:keepNext/>
        <w:keepLines/>
        <w:rPr>
          <w:rFonts w:ascii="Tahoma" w:hAnsi="Tahoma" w:cs="Tahoma"/>
        </w:rPr>
      </w:pPr>
    </w:p>
    <w:p w14:paraId="50637FDE" w14:textId="23C24349" w:rsidR="00487ED3" w:rsidRDefault="00487ED3" w:rsidP="00487ED3">
      <w:pPr>
        <w:keepNext/>
        <w:keepLines/>
        <w:tabs>
          <w:tab w:val="left" w:pos="1843"/>
        </w:tabs>
        <w:ind w:left="1701" w:hanging="1701"/>
        <w:jc w:val="both"/>
        <w:rPr>
          <w:rFonts w:ascii="Tahoma" w:hAnsi="Tahoma" w:cs="Tahoma"/>
          <w:b/>
        </w:rPr>
      </w:pPr>
      <w:r w:rsidRPr="005518F4">
        <w:rPr>
          <w:rFonts w:ascii="Tahoma" w:hAnsi="Tahoma" w:cs="Tahoma"/>
          <w:b/>
        </w:rPr>
        <w:t>NAROČNIK:</w:t>
      </w:r>
      <w:r w:rsidRPr="005518F4">
        <w:rPr>
          <w:rFonts w:ascii="Tahoma" w:hAnsi="Tahoma" w:cs="Tahoma"/>
        </w:rPr>
        <w:tab/>
      </w:r>
      <w:r w:rsidRPr="005518F4">
        <w:rPr>
          <w:rFonts w:ascii="Tahoma" w:hAnsi="Tahoma" w:cs="Tahoma"/>
          <w:b/>
          <w:bCs/>
          <w:noProof/>
        </w:rPr>
        <w:t>JAVNO PODJETJE VODOVOD KANALIZACIJA SNAGA d.o.o.</w:t>
      </w:r>
      <w:r w:rsidRPr="005518F4">
        <w:rPr>
          <w:rFonts w:ascii="Tahoma" w:hAnsi="Tahoma" w:cs="Tahoma"/>
          <w:noProof/>
        </w:rPr>
        <w:t>, Vodovodna cesta 90, 1000 Ljubljana</w:t>
      </w:r>
      <w:r w:rsidRPr="005518F4">
        <w:rPr>
          <w:rFonts w:ascii="Tahoma" w:hAnsi="Tahoma" w:cs="Tahoma"/>
        </w:rPr>
        <w:t xml:space="preserve">, ki ga zastopa direktor </w:t>
      </w:r>
      <w:r w:rsidRPr="005518F4">
        <w:rPr>
          <w:rFonts w:ascii="Tahoma" w:hAnsi="Tahoma" w:cs="Tahoma"/>
          <w:b/>
        </w:rPr>
        <w:t>David Polutnik,</w:t>
      </w:r>
    </w:p>
    <w:p w14:paraId="6E9BFB98" w14:textId="679A1404" w:rsidR="00F372EE" w:rsidRPr="005518F4" w:rsidRDefault="00F372EE" w:rsidP="00487ED3">
      <w:pPr>
        <w:keepNext/>
        <w:keepLines/>
        <w:tabs>
          <w:tab w:val="left" w:pos="1843"/>
        </w:tabs>
        <w:ind w:left="1701" w:hanging="1701"/>
        <w:jc w:val="both"/>
        <w:rPr>
          <w:rFonts w:ascii="Tahoma" w:hAnsi="Tahoma" w:cs="Tahoma"/>
        </w:rPr>
      </w:pPr>
      <w:r>
        <w:rPr>
          <w:rFonts w:ascii="Tahoma" w:eastAsia="Calibri" w:hAnsi="Tahoma" w:cs="Tahoma"/>
        </w:rPr>
        <w:t xml:space="preserve">                           davčna številka: 64520463</w:t>
      </w:r>
    </w:p>
    <w:p w14:paraId="142D4636" w14:textId="6313435E" w:rsidR="00487ED3" w:rsidRPr="005518F4" w:rsidRDefault="00487ED3" w:rsidP="00487ED3">
      <w:pPr>
        <w:keepNext/>
        <w:keepLines/>
        <w:ind w:left="1701" w:hanging="1701"/>
        <w:rPr>
          <w:rFonts w:ascii="Tahoma" w:hAnsi="Tahoma" w:cs="Tahoma"/>
        </w:rPr>
      </w:pPr>
      <w:r w:rsidRPr="005518F4">
        <w:rPr>
          <w:rFonts w:ascii="Tahoma" w:hAnsi="Tahoma" w:cs="Tahoma"/>
        </w:rPr>
        <w:tab/>
      </w:r>
      <w:bookmarkStart w:id="15" w:name="_Hlk203129601"/>
      <w:r w:rsidR="00AB7F70">
        <w:rPr>
          <w:rFonts w:ascii="Tahoma" w:hAnsi="Tahoma" w:cs="Tahoma"/>
        </w:rPr>
        <w:t xml:space="preserve">identifikacijska </w:t>
      </w:r>
      <w:r w:rsidRPr="005518F4">
        <w:rPr>
          <w:rFonts w:ascii="Tahoma" w:hAnsi="Tahoma" w:cs="Tahoma"/>
        </w:rPr>
        <w:t>številka</w:t>
      </w:r>
      <w:r w:rsidR="00AB7F70">
        <w:rPr>
          <w:rFonts w:ascii="Tahoma" w:hAnsi="Tahoma" w:cs="Tahoma"/>
        </w:rPr>
        <w:t xml:space="preserve"> za DDV</w:t>
      </w:r>
      <w:r w:rsidRPr="005518F4">
        <w:rPr>
          <w:rFonts w:ascii="Tahoma" w:hAnsi="Tahoma" w:cs="Tahoma"/>
        </w:rPr>
        <w:t>:</w:t>
      </w:r>
      <w:bookmarkEnd w:id="15"/>
      <w:r w:rsidRPr="005518F4">
        <w:rPr>
          <w:rFonts w:ascii="Tahoma" w:hAnsi="Tahoma" w:cs="Tahoma"/>
        </w:rPr>
        <w:tab/>
      </w:r>
      <w:r w:rsidR="00E55D87" w:rsidRPr="00C8579C">
        <w:rPr>
          <w:rFonts w:ascii="Tahoma" w:hAnsi="Tahoma" w:cs="Tahoma"/>
        </w:rPr>
        <w:t>SI</w:t>
      </w:r>
      <w:r w:rsidR="00E55D87">
        <w:rPr>
          <w:rFonts w:ascii="Tahoma" w:hAnsi="Tahoma" w:cs="Tahoma"/>
        </w:rPr>
        <w:t>64520463</w:t>
      </w:r>
    </w:p>
    <w:p w14:paraId="27EB41F0" w14:textId="17AF39F0" w:rsidR="00487ED3" w:rsidRPr="005518F4" w:rsidRDefault="00487ED3" w:rsidP="00487ED3">
      <w:pPr>
        <w:keepNext/>
        <w:keepLines/>
        <w:ind w:left="1701" w:hanging="1620"/>
        <w:jc w:val="both"/>
        <w:rPr>
          <w:rFonts w:ascii="Tahoma" w:hAnsi="Tahoma" w:cs="Tahoma"/>
        </w:rPr>
      </w:pPr>
      <w:r w:rsidRPr="005518F4">
        <w:rPr>
          <w:rFonts w:ascii="Tahoma" w:hAnsi="Tahoma" w:cs="Tahoma"/>
        </w:rPr>
        <w:tab/>
        <w:t>matična številka:</w:t>
      </w:r>
      <w:r w:rsidRPr="005518F4">
        <w:rPr>
          <w:rFonts w:ascii="Verdana" w:hAnsi="Verdana"/>
          <w:sz w:val="16"/>
          <w:szCs w:val="16"/>
        </w:rPr>
        <w:t xml:space="preserve"> </w:t>
      </w:r>
      <w:r w:rsidRPr="005518F4">
        <w:rPr>
          <w:rFonts w:ascii="Verdana" w:hAnsi="Verdana"/>
          <w:sz w:val="16"/>
          <w:szCs w:val="16"/>
        </w:rPr>
        <w:tab/>
      </w:r>
      <w:r w:rsidRPr="005518F4">
        <w:rPr>
          <w:rFonts w:ascii="Verdana" w:hAnsi="Verdana"/>
          <w:sz w:val="16"/>
          <w:szCs w:val="16"/>
        </w:rPr>
        <w:tab/>
      </w:r>
      <w:r w:rsidRPr="005518F4">
        <w:rPr>
          <w:rFonts w:ascii="Verdana" w:hAnsi="Verdana"/>
          <w:sz w:val="16"/>
          <w:szCs w:val="16"/>
        </w:rPr>
        <w:tab/>
      </w:r>
      <w:r w:rsidR="00AB7F70">
        <w:rPr>
          <w:rFonts w:ascii="Verdana" w:hAnsi="Verdana"/>
          <w:sz w:val="16"/>
          <w:szCs w:val="16"/>
        </w:rPr>
        <w:tab/>
      </w:r>
      <w:r w:rsidR="00E55D87">
        <w:rPr>
          <w:rFonts w:ascii="Tahoma" w:hAnsi="Tahoma" w:cs="Tahoma"/>
        </w:rPr>
        <w:t>5046688000</w:t>
      </w:r>
    </w:p>
    <w:p w14:paraId="074D5022" w14:textId="77777777" w:rsidR="00487ED3" w:rsidRPr="005518F4" w:rsidRDefault="00487ED3" w:rsidP="00487ED3">
      <w:pPr>
        <w:keepNext/>
        <w:keepLines/>
        <w:ind w:left="1620" w:firstLine="81"/>
        <w:jc w:val="both"/>
        <w:rPr>
          <w:rFonts w:ascii="Tahoma" w:hAnsi="Tahoma" w:cs="Tahoma"/>
        </w:rPr>
      </w:pPr>
      <w:r w:rsidRPr="005518F4">
        <w:rPr>
          <w:rFonts w:ascii="Tahoma" w:hAnsi="Tahoma" w:cs="Tahoma"/>
        </w:rPr>
        <w:t>(v nadaljevanju: naročnik)</w:t>
      </w:r>
    </w:p>
    <w:p w14:paraId="3597294E" w14:textId="5CAD49FA" w:rsidR="00E55D87" w:rsidRDefault="00487ED3" w:rsidP="00E55D87">
      <w:pPr>
        <w:keepNext/>
        <w:keepLines/>
        <w:ind w:left="1701" w:hanging="1701"/>
        <w:jc w:val="both"/>
        <w:rPr>
          <w:rFonts w:ascii="Tahoma" w:hAnsi="Tahoma" w:cs="Tahoma"/>
        </w:rPr>
      </w:pPr>
      <w:r w:rsidRPr="005518F4">
        <w:rPr>
          <w:rFonts w:ascii="Tahoma" w:hAnsi="Tahoma" w:cs="Tahoma"/>
          <w:b/>
          <w:bCs/>
        </w:rPr>
        <w:tab/>
      </w:r>
      <w:r w:rsidRPr="005518F4">
        <w:rPr>
          <w:rFonts w:ascii="Tahoma" w:hAnsi="Tahoma" w:cs="Tahoma"/>
          <w:b/>
          <w:bCs/>
          <w:sz w:val="21"/>
          <w:szCs w:val="21"/>
        </w:rPr>
        <w:tab/>
      </w:r>
    </w:p>
    <w:p w14:paraId="16551100" w14:textId="74C49BBA" w:rsidR="00487ED3" w:rsidRPr="005518F4" w:rsidRDefault="00487ED3" w:rsidP="00487ED3">
      <w:pPr>
        <w:keepNext/>
        <w:keepLines/>
        <w:tabs>
          <w:tab w:val="left" w:pos="1702"/>
        </w:tabs>
        <w:rPr>
          <w:rFonts w:ascii="Tahoma" w:hAnsi="Tahoma" w:cs="Tahoma"/>
        </w:rPr>
      </w:pPr>
      <w:r w:rsidRPr="005518F4">
        <w:rPr>
          <w:rFonts w:ascii="Tahoma" w:hAnsi="Tahoma" w:cs="Tahoma"/>
        </w:rPr>
        <w:t xml:space="preserve">ter </w:t>
      </w:r>
    </w:p>
    <w:p w14:paraId="5879D8D5" w14:textId="77777777" w:rsidR="00487ED3" w:rsidRPr="005518F4" w:rsidRDefault="00487ED3" w:rsidP="00487ED3">
      <w:pPr>
        <w:keepNext/>
        <w:keepLines/>
        <w:tabs>
          <w:tab w:val="left" w:pos="1702"/>
        </w:tabs>
        <w:rPr>
          <w:rFonts w:ascii="Tahoma" w:hAnsi="Tahoma" w:cs="Tahoma"/>
          <w:b/>
        </w:rPr>
      </w:pPr>
    </w:p>
    <w:p w14:paraId="5580472F" w14:textId="77777777" w:rsidR="00487ED3" w:rsidRPr="005518F4" w:rsidRDefault="00487ED3" w:rsidP="00487ED3">
      <w:pPr>
        <w:keepNext/>
        <w:keepLines/>
        <w:tabs>
          <w:tab w:val="left" w:pos="1702"/>
        </w:tabs>
        <w:rPr>
          <w:rFonts w:ascii="Tahoma" w:hAnsi="Tahoma" w:cs="Tahoma"/>
        </w:rPr>
      </w:pPr>
      <w:r w:rsidRPr="005518F4">
        <w:rPr>
          <w:rFonts w:ascii="Tahoma" w:hAnsi="Tahoma" w:cs="Tahoma"/>
          <w:b/>
        </w:rPr>
        <w:t>IZVAJALEC:</w:t>
      </w:r>
      <w:r w:rsidRPr="005518F4">
        <w:rPr>
          <w:rFonts w:ascii="Tahoma" w:hAnsi="Tahoma" w:cs="Tahoma"/>
          <w:b/>
        </w:rPr>
        <w:tab/>
      </w:r>
      <w:r w:rsidRPr="005518F4">
        <w:rPr>
          <w:rFonts w:ascii="Tahoma" w:hAnsi="Tahoma" w:cs="Tahoma"/>
        </w:rPr>
        <w:t xml:space="preserve">............................................................................................................., </w:t>
      </w:r>
    </w:p>
    <w:p w14:paraId="3537ADD1" w14:textId="77777777" w:rsidR="00487ED3" w:rsidRPr="005518F4" w:rsidRDefault="00487ED3" w:rsidP="00487ED3">
      <w:pPr>
        <w:keepNext/>
        <w:keepLines/>
        <w:spacing w:after="60"/>
        <w:ind w:left="1701" w:hanging="1701"/>
        <w:jc w:val="both"/>
        <w:rPr>
          <w:rFonts w:ascii="Tahoma" w:hAnsi="Tahoma" w:cs="Tahoma"/>
        </w:rPr>
      </w:pPr>
      <w:r w:rsidRPr="005518F4">
        <w:rPr>
          <w:rFonts w:ascii="Tahoma" w:hAnsi="Tahoma" w:cs="Tahoma"/>
        </w:rPr>
        <w:tab/>
        <w:t xml:space="preserve">ki ga zastopa:......................................................................................... </w:t>
      </w:r>
    </w:p>
    <w:p w14:paraId="3413F94D" w14:textId="77777777" w:rsidR="00487ED3" w:rsidRPr="005518F4" w:rsidRDefault="00487ED3" w:rsidP="00487ED3">
      <w:pPr>
        <w:keepNext/>
        <w:keepLines/>
        <w:tabs>
          <w:tab w:val="left" w:pos="1702"/>
        </w:tabs>
        <w:ind w:left="1701" w:hanging="1701"/>
        <w:rPr>
          <w:rFonts w:ascii="Tahoma" w:hAnsi="Tahoma" w:cs="Tahoma"/>
        </w:rPr>
      </w:pPr>
      <w:r w:rsidRPr="005518F4">
        <w:rPr>
          <w:rFonts w:ascii="Tahoma" w:hAnsi="Tahoma" w:cs="Tahoma"/>
        </w:rPr>
        <w:tab/>
        <w:t>številka transakcijskega računa: ___________________________</w:t>
      </w:r>
    </w:p>
    <w:p w14:paraId="7D4FD8A9" w14:textId="14277AFC" w:rsidR="00487ED3" w:rsidRDefault="00487ED3" w:rsidP="00487ED3">
      <w:pPr>
        <w:keepNext/>
        <w:keepLines/>
        <w:tabs>
          <w:tab w:val="left" w:pos="1702"/>
        </w:tabs>
        <w:ind w:left="1701" w:hanging="1701"/>
        <w:rPr>
          <w:rFonts w:ascii="Tahoma" w:hAnsi="Tahoma" w:cs="Tahoma"/>
        </w:rPr>
      </w:pPr>
      <w:r w:rsidRPr="005518F4">
        <w:rPr>
          <w:rFonts w:ascii="Tahoma" w:hAnsi="Tahoma" w:cs="Tahoma"/>
        </w:rPr>
        <w:tab/>
      </w:r>
      <w:r w:rsidRPr="005518F4">
        <w:rPr>
          <w:rFonts w:ascii="Tahoma" w:hAnsi="Tahoma" w:cs="Tahoma"/>
        </w:rPr>
        <w:tab/>
      </w:r>
      <w:r w:rsidR="00C467D6">
        <w:rPr>
          <w:rFonts w:ascii="Tahoma" w:hAnsi="Tahoma" w:cs="Tahoma"/>
        </w:rPr>
        <w:t xml:space="preserve">davčna </w:t>
      </w:r>
      <w:r w:rsidRPr="005518F4">
        <w:rPr>
          <w:rFonts w:ascii="Tahoma" w:hAnsi="Tahoma" w:cs="Tahoma"/>
        </w:rPr>
        <w:t>številka: _________________________</w:t>
      </w:r>
    </w:p>
    <w:p w14:paraId="49A5D4B6" w14:textId="456FBC2B" w:rsidR="00F372EE" w:rsidRPr="005518F4" w:rsidRDefault="00F372EE" w:rsidP="00487ED3">
      <w:pPr>
        <w:keepNext/>
        <w:keepLines/>
        <w:tabs>
          <w:tab w:val="left" w:pos="1702"/>
        </w:tabs>
        <w:ind w:left="1701" w:hanging="1701"/>
        <w:rPr>
          <w:rFonts w:ascii="Tahoma" w:hAnsi="Tahoma" w:cs="Tahoma"/>
        </w:rPr>
      </w:pPr>
      <w:r>
        <w:rPr>
          <w:rFonts w:ascii="Tahoma" w:hAnsi="Tahoma" w:cs="Tahoma"/>
        </w:rPr>
        <w:t xml:space="preserve">                           </w:t>
      </w:r>
      <w:r w:rsidRPr="00F372EE">
        <w:rPr>
          <w:rFonts w:ascii="Tahoma" w:hAnsi="Tahoma" w:cs="Tahoma"/>
        </w:rPr>
        <w:t>identifikacijska številka za DDV:</w:t>
      </w:r>
      <w:r w:rsidRPr="005518F4">
        <w:rPr>
          <w:rFonts w:ascii="Tahoma" w:hAnsi="Tahoma" w:cs="Tahoma"/>
        </w:rPr>
        <w:t>_________________________</w:t>
      </w:r>
    </w:p>
    <w:p w14:paraId="7B37B57D" w14:textId="77777777" w:rsidR="00487ED3" w:rsidRPr="005518F4" w:rsidRDefault="00487ED3" w:rsidP="00487ED3">
      <w:pPr>
        <w:keepNext/>
        <w:keepLines/>
        <w:tabs>
          <w:tab w:val="left" w:pos="709"/>
          <w:tab w:val="left" w:pos="1702"/>
        </w:tabs>
        <w:ind w:left="1701" w:hanging="1701"/>
        <w:rPr>
          <w:rFonts w:ascii="Tahoma" w:hAnsi="Tahoma" w:cs="Tahoma"/>
        </w:rPr>
      </w:pPr>
      <w:r w:rsidRPr="005518F4">
        <w:rPr>
          <w:rFonts w:ascii="Tahoma" w:hAnsi="Tahoma" w:cs="Tahoma"/>
        </w:rPr>
        <w:tab/>
      </w:r>
      <w:r w:rsidRPr="005518F4">
        <w:rPr>
          <w:rFonts w:ascii="Tahoma" w:hAnsi="Tahoma" w:cs="Tahoma"/>
        </w:rPr>
        <w:tab/>
        <w:t>matična številka: ______________________</w:t>
      </w:r>
    </w:p>
    <w:p w14:paraId="233A8468" w14:textId="77777777" w:rsidR="00487ED3" w:rsidRPr="005518F4" w:rsidRDefault="00487ED3" w:rsidP="00487ED3">
      <w:pPr>
        <w:keepNext/>
        <w:keepLines/>
        <w:tabs>
          <w:tab w:val="left" w:pos="1702"/>
        </w:tabs>
        <w:ind w:left="1701"/>
        <w:rPr>
          <w:rFonts w:ascii="Tahoma" w:hAnsi="Tahoma" w:cs="Tahoma"/>
        </w:rPr>
      </w:pPr>
      <w:r w:rsidRPr="005518F4">
        <w:rPr>
          <w:rFonts w:ascii="Tahoma" w:hAnsi="Tahoma" w:cs="Tahoma"/>
        </w:rPr>
        <w:t>(v nadaljevanju: izvajalec)</w:t>
      </w:r>
    </w:p>
    <w:p w14:paraId="16F65756" w14:textId="77777777" w:rsidR="00487ED3" w:rsidRPr="005518F4" w:rsidRDefault="00487ED3" w:rsidP="00487ED3">
      <w:pPr>
        <w:keepNext/>
        <w:keepLines/>
        <w:tabs>
          <w:tab w:val="left" w:pos="709"/>
          <w:tab w:val="left" w:pos="1702"/>
        </w:tabs>
        <w:rPr>
          <w:rFonts w:ascii="Tahoma" w:hAnsi="Tahoma" w:cs="Tahoma"/>
        </w:rPr>
      </w:pPr>
    </w:p>
    <w:p w14:paraId="038131A6" w14:textId="77777777" w:rsidR="00487ED3" w:rsidRPr="005518F4" w:rsidRDefault="00487ED3" w:rsidP="00487ED3">
      <w:pPr>
        <w:keepNext/>
        <w:keepLines/>
        <w:tabs>
          <w:tab w:val="left" w:pos="709"/>
          <w:tab w:val="left" w:pos="1702"/>
        </w:tabs>
        <w:rPr>
          <w:rFonts w:ascii="Tahoma" w:hAnsi="Tahoma" w:cs="Tahoma"/>
        </w:rPr>
      </w:pPr>
    </w:p>
    <w:p w14:paraId="0E5A51A6" w14:textId="3CE8F3BD"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UVODNA DOLOČBA</w:t>
      </w:r>
    </w:p>
    <w:p w14:paraId="39FB0474" w14:textId="77777777" w:rsidR="00487ED3" w:rsidRPr="005518F4" w:rsidRDefault="00487ED3" w:rsidP="00487ED3">
      <w:pPr>
        <w:keepNext/>
        <w:keepLines/>
        <w:tabs>
          <w:tab w:val="left" w:pos="709"/>
          <w:tab w:val="left" w:pos="1702"/>
        </w:tabs>
        <w:jc w:val="both"/>
        <w:rPr>
          <w:rFonts w:ascii="Tahoma" w:hAnsi="Tahoma" w:cs="Tahoma"/>
          <w:b/>
        </w:rPr>
      </w:pPr>
    </w:p>
    <w:p w14:paraId="6DE6A3FD" w14:textId="77777777" w:rsidR="00487ED3" w:rsidRPr="005518F4" w:rsidRDefault="00487ED3" w:rsidP="00135811">
      <w:pPr>
        <w:keepNext/>
        <w:keepLines/>
        <w:numPr>
          <w:ilvl w:val="0"/>
          <w:numId w:val="14"/>
        </w:numPr>
        <w:suppressAutoHyphens/>
        <w:jc w:val="center"/>
        <w:rPr>
          <w:rFonts w:ascii="Tahoma" w:hAnsi="Tahoma" w:cs="Tahoma"/>
        </w:rPr>
      </w:pPr>
      <w:r w:rsidRPr="005518F4">
        <w:rPr>
          <w:rFonts w:ascii="Tahoma" w:hAnsi="Tahoma" w:cs="Tahoma"/>
        </w:rPr>
        <w:t>člen</w:t>
      </w:r>
    </w:p>
    <w:p w14:paraId="442E168C" w14:textId="77777777" w:rsidR="00487ED3" w:rsidRPr="005518F4" w:rsidRDefault="00487ED3" w:rsidP="00487ED3">
      <w:pPr>
        <w:keepNext/>
        <w:keepLines/>
        <w:tabs>
          <w:tab w:val="left" w:pos="1702"/>
        </w:tabs>
        <w:jc w:val="center"/>
        <w:rPr>
          <w:rFonts w:ascii="Tahoma" w:hAnsi="Tahoma" w:cs="Tahoma"/>
        </w:rPr>
      </w:pPr>
    </w:p>
    <w:p w14:paraId="3723D998" w14:textId="50DD1908" w:rsidR="00487ED3" w:rsidRPr="005518F4" w:rsidRDefault="00487ED3" w:rsidP="00487ED3">
      <w:pPr>
        <w:keepNext/>
        <w:keepLines/>
        <w:jc w:val="both"/>
        <w:rPr>
          <w:rFonts w:ascii="Tahoma" w:hAnsi="Tahoma" w:cs="Tahoma"/>
          <w:b/>
        </w:rPr>
      </w:pPr>
      <w:r w:rsidRPr="005518F4">
        <w:rPr>
          <w:rFonts w:ascii="Tahoma" w:hAnsi="Tahoma" w:cs="Tahoma"/>
        </w:rPr>
        <w:t>Stranki okvirnega sporazuma ugotavljata, da je JAVNI HOLDING Ljubljana, d.o.o., Verovškova ulica 70, 1000 Ljubljana, na podlagi pooblastila naročnika, izvedel postopek oddaje javnega naročila št. VKS-</w:t>
      </w:r>
      <w:r w:rsidR="00E866D0">
        <w:rPr>
          <w:rFonts w:ascii="Tahoma" w:hAnsi="Tahoma" w:cs="Tahoma"/>
        </w:rPr>
        <w:t>122</w:t>
      </w:r>
      <w:r w:rsidRPr="005518F4">
        <w:rPr>
          <w:rFonts w:ascii="Tahoma" w:hAnsi="Tahoma" w:cs="Tahoma"/>
        </w:rPr>
        <w:t>/2</w:t>
      </w:r>
      <w:r w:rsidR="00E866D0">
        <w:rPr>
          <w:rFonts w:ascii="Tahoma" w:hAnsi="Tahoma" w:cs="Tahoma"/>
        </w:rPr>
        <w:t>5</w:t>
      </w:r>
      <w:r w:rsidRPr="005518F4">
        <w:rPr>
          <w:rFonts w:ascii="Tahoma" w:hAnsi="Tahoma" w:cs="Tahoma"/>
        </w:rPr>
        <w:t xml:space="preserve">, po odprtem postopku v skladu s 40. členom Zakona o javnem naročanju (Ur. l. RS, št. 91/15 s spremembami; v nadaljevanju: ZJN-3), objavljenim na Portalu javnih naročil dne ………………….., pod št. objave ………………………. in v Uradnem listu Evropske unije dne __________, Dokument _________________ , z namenom sklenitve okvirnega sporazuma </w:t>
      </w:r>
      <w:r w:rsidRPr="005518F4">
        <w:rPr>
          <w:rFonts w:ascii="Tahoma" w:hAnsi="Tahoma" w:cs="Tahoma"/>
          <w:bCs/>
        </w:rPr>
        <w:t>za »Oddaja gradbenih odpadkov, ki nastajajo pri vzdrževanju vodovodnega in kanalizacijskega omrežja ter pri zbiranju odpadkov v JP VOKA SNAGA d.o.o.</w:t>
      </w:r>
      <w:r w:rsidR="00ED6AF4">
        <w:rPr>
          <w:rFonts w:ascii="Tahoma" w:hAnsi="Tahoma" w:cs="Tahoma"/>
          <w:bCs/>
        </w:rPr>
        <w:t>,</w:t>
      </w:r>
      <w:r w:rsidRPr="005518F4">
        <w:rPr>
          <w:rFonts w:ascii="Tahoma" w:hAnsi="Tahoma" w:cs="Tahoma"/>
        </w:rPr>
        <w:t xml:space="preserve"> </w:t>
      </w:r>
      <w:r w:rsidR="00ED6AF4">
        <w:rPr>
          <w:rFonts w:ascii="Tahoma" w:hAnsi="Tahoma" w:cs="Tahoma"/>
        </w:rPr>
        <w:t>S</w:t>
      </w:r>
      <w:r w:rsidRPr="005518F4">
        <w:rPr>
          <w:rFonts w:ascii="Tahoma" w:hAnsi="Tahoma" w:cs="Tahoma"/>
        </w:rPr>
        <w:t>klop 1: Prevzem gradbenih odpadkov, ki nastajajo pri vzdrževanju vodovodnega in kanalizacijskega omrežja</w:t>
      </w:r>
      <w:r w:rsidR="00ED6AF4">
        <w:rPr>
          <w:rFonts w:ascii="Tahoma" w:hAnsi="Tahoma" w:cs="Tahoma"/>
        </w:rPr>
        <w:t>«</w:t>
      </w:r>
      <w:r w:rsidRPr="005518F4">
        <w:rPr>
          <w:rFonts w:ascii="Tahoma" w:hAnsi="Tahoma" w:cs="Tahoma"/>
        </w:rPr>
        <w:t>,</w:t>
      </w:r>
      <w:r w:rsidRPr="005518F4">
        <w:rPr>
          <w:rFonts w:ascii="Tahoma" w:hAnsi="Tahoma" w:cs="Tahoma"/>
          <w:b/>
        </w:rPr>
        <w:t xml:space="preserve"> </w:t>
      </w:r>
      <w:r w:rsidRPr="005518F4">
        <w:rPr>
          <w:rFonts w:ascii="Tahoma" w:hAnsi="Tahoma" w:cs="Tahoma"/>
        </w:rPr>
        <w:t>v katerem je naročnik izvajalca izbral na podlagi cenovno najugodnejše ponudbe in na podlagi pogojev, opredeljenih v dokumentaciji</w:t>
      </w:r>
      <w:r w:rsidR="00E866D0">
        <w:rPr>
          <w:rFonts w:ascii="Tahoma" w:hAnsi="Tahoma" w:cs="Tahoma"/>
        </w:rPr>
        <w:t xml:space="preserve"> v zvezi z oddajo javnega naročila</w:t>
      </w:r>
      <w:r w:rsidRPr="005518F4">
        <w:rPr>
          <w:rFonts w:ascii="Tahoma" w:hAnsi="Tahoma" w:cs="Tahoma"/>
        </w:rPr>
        <w:t xml:space="preserve"> št. VKS-</w:t>
      </w:r>
      <w:r w:rsidR="00E866D0">
        <w:rPr>
          <w:rFonts w:ascii="Tahoma" w:hAnsi="Tahoma" w:cs="Tahoma"/>
        </w:rPr>
        <w:t>122</w:t>
      </w:r>
      <w:r w:rsidRPr="005518F4">
        <w:rPr>
          <w:rFonts w:ascii="Tahoma" w:hAnsi="Tahoma" w:cs="Tahoma"/>
        </w:rPr>
        <w:t>/2</w:t>
      </w:r>
      <w:r w:rsidR="00DD3042">
        <w:rPr>
          <w:rFonts w:ascii="Tahoma" w:hAnsi="Tahoma" w:cs="Tahoma"/>
        </w:rPr>
        <w:t>5</w:t>
      </w:r>
      <w:r w:rsidRPr="005518F4">
        <w:rPr>
          <w:rFonts w:ascii="Tahoma" w:hAnsi="Tahoma" w:cs="Tahoma"/>
        </w:rPr>
        <w:t xml:space="preserve"> (v nadaljevanju tudi: razpisna dokumentacija).</w:t>
      </w:r>
    </w:p>
    <w:p w14:paraId="755F62CC" w14:textId="77777777" w:rsidR="00487ED3" w:rsidRPr="005518F4" w:rsidRDefault="00487ED3" w:rsidP="00487ED3">
      <w:pPr>
        <w:keepNext/>
        <w:keepLines/>
        <w:jc w:val="both"/>
        <w:rPr>
          <w:rFonts w:ascii="Tahoma" w:hAnsi="Tahoma" w:cs="Tahoma"/>
          <w:lang w:val="x-none"/>
        </w:rPr>
      </w:pPr>
    </w:p>
    <w:p w14:paraId="675E305B" w14:textId="4D163334" w:rsidR="00487ED3" w:rsidRPr="005518F4" w:rsidRDefault="00E138A5" w:rsidP="00487ED3">
      <w:pPr>
        <w:keepNext/>
        <w:keepLines/>
        <w:jc w:val="both"/>
        <w:rPr>
          <w:rFonts w:ascii="Tahoma" w:hAnsi="Tahoma" w:cs="Tahoma"/>
        </w:rPr>
      </w:pPr>
      <w:r w:rsidRPr="005518F4">
        <w:rPr>
          <w:rFonts w:ascii="Tahoma" w:hAnsi="Tahoma" w:cs="Tahoma"/>
        </w:rPr>
        <w:lastRenderedPageBreak/>
        <w:t>Okvirni sporazum je sklenjen in prične veljati z dnem, ko ga podpišeta obe stranki okvirnega sporazuma in</w:t>
      </w:r>
      <w:r w:rsidRPr="005518F4">
        <w:rPr>
          <w:rFonts w:ascii="Tahoma" w:hAnsi="Tahoma" w:cs="Tahoma"/>
          <w:lang w:val="x-none"/>
        </w:rPr>
        <w:t xml:space="preserve"> pod pogojem iz </w:t>
      </w:r>
      <w:r w:rsidRPr="005518F4">
        <w:rPr>
          <w:rFonts w:ascii="Tahoma" w:hAnsi="Tahoma" w:cs="Tahoma"/>
        </w:rPr>
        <w:t>14. člena</w:t>
      </w:r>
      <w:r w:rsidRPr="005518F4">
        <w:rPr>
          <w:rFonts w:ascii="Tahoma" w:hAnsi="Tahoma" w:cs="Tahoma"/>
          <w:lang w:val="x-none"/>
        </w:rPr>
        <w:t xml:space="preserve"> </w:t>
      </w:r>
      <w:r w:rsidRPr="005518F4">
        <w:rPr>
          <w:rFonts w:ascii="Tahoma" w:hAnsi="Tahoma" w:cs="Tahoma"/>
        </w:rPr>
        <w:t>okvirnega sporazuma</w:t>
      </w:r>
      <w:r w:rsidRPr="005518F4">
        <w:rPr>
          <w:rFonts w:ascii="Tahoma" w:hAnsi="Tahoma" w:cs="Tahoma"/>
          <w:lang w:val="x-none"/>
        </w:rPr>
        <w:t>.</w:t>
      </w:r>
      <w:r w:rsidRPr="005518F4">
        <w:rPr>
          <w:rFonts w:ascii="Tahoma" w:hAnsi="Tahoma" w:cs="Tahoma"/>
        </w:rPr>
        <w:t xml:space="preserve"> </w:t>
      </w:r>
      <w:r w:rsidR="00487ED3" w:rsidRPr="005518F4">
        <w:rPr>
          <w:rFonts w:ascii="Tahoma" w:hAnsi="Tahoma" w:cs="Tahoma"/>
        </w:rPr>
        <w:t xml:space="preserve">Okvirni sporazum se uporablja do izčrpanja vrednosti, navedene v prvem odstavku 3. člena okvirnega sporazuma oziroma največ za obdobje </w:t>
      </w:r>
      <w:r w:rsidR="000C32BE">
        <w:rPr>
          <w:rFonts w:ascii="Tahoma" w:hAnsi="Tahoma" w:cs="Tahoma"/>
        </w:rPr>
        <w:t xml:space="preserve">šestintrideset </w:t>
      </w:r>
      <w:r w:rsidR="00487ED3" w:rsidRPr="005518F4">
        <w:rPr>
          <w:rFonts w:ascii="Tahoma" w:hAnsi="Tahoma" w:cs="Tahoma"/>
        </w:rPr>
        <w:t>(</w:t>
      </w:r>
      <w:r w:rsidR="000C32BE">
        <w:rPr>
          <w:rFonts w:ascii="Tahoma" w:hAnsi="Tahoma" w:cs="Tahoma"/>
        </w:rPr>
        <w:t>36</w:t>
      </w:r>
      <w:r w:rsidR="00487ED3" w:rsidRPr="005518F4">
        <w:rPr>
          <w:rFonts w:ascii="Tahoma" w:hAnsi="Tahoma" w:cs="Tahoma"/>
        </w:rPr>
        <w:t xml:space="preserve">) </w:t>
      </w:r>
      <w:r w:rsidR="00487ED3" w:rsidRPr="005518F4">
        <w:rPr>
          <w:rFonts w:ascii="Tahoma" w:hAnsi="Tahoma" w:cs="Tahoma"/>
          <w:lang w:eastAsia="ar-SA"/>
        </w:rPr>
        <w:t xml:space="preserve"> </w:t>
      </w:r>
      <w:r w:rsidR="00487ED3" w:rsidRPr="005518F4">
        <w:rPr>
          <w:rFonts w:ascii="Tahoma" w:hAnsi="Tahoma" w:cs="Tahoma"/>
        </w:rPr>
        <w:t>mesecev od dneva sklenitve okvirnega sporazuma, kar nastopi prej.</w:t>
      </w:r>
    </w:p>
    <w:p w14:paraId="53F1EE00" w14:textId="77777777" w:rsidR="00487ED3" w:rsidRPr="005518F4" w:rsidRDefault="00487ED3" w:rsidP="00487ED3">
      <w:pPr>
        <w:keepNext/>
        <w:keepLines/>
        <w:jc w:val="both"/>
        <w:rPr>
          <w:rFonts w:ascii="Tahoma" w:hAnsi="Tahoma" w:cs="Tahoma"/>
          <w:lang w:val="x-none"/>
        </w:rPr>
      </w:pPr>
    </w:p>
    <w:p w14:paraId="03446A25"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PREDMET OKVIRNEGA SPORAZUMA</w:t>
      </w:r>
    </w:p>
    <w:p w14:paraId="72A8AF62" w14:textId="77777777" w:rsidR="00487ED3" w:rsidRPr="005518F4" w:rsidRDefault="00487ED3" w:rsidP="00487ED3">
      <w:pPr>
        <w:keepNext/>
        <w:keepLines/>
        <w:tabs>
          <w:tab w:val="left" w:pos="1080"/>
          <w:tab w:val="left" w:pos="1702"/>
        </w:tabs>
        <w:ind w:left="360"/>
        <w:jc w:val="both"/>
        <w:rPr>
          <w:rFonts w:ascii="Tahoma" w:hAnsi="Tahoma" w:cs="Tahoma"/>
          <w:b/>
        </w:rPr>
      </w:pPr>
    </w:p>
    <w:p w14:paraId="4C5D274F" w14:textId="77777777" w:rsidR="00487ED3" w:rsidRPr="005518F4" w:rsidRDefault="00487ED3" w:rsidP="00135811">
      <w:pPr>
        <w:keepNext/>
        <w:keepLines/>
        <w:numPr>
          <w:ilvl w:val="0"/>
          <w:numId w:val="14"/>
        </w:numPr>
        <w:tabs>
          <w:tab w:val="num" w:pos="720"/>
        </w:tabs>
        <w:suppressAutoHyphens/>
        <w:jc w:val="center"/>
        <w:rPr>
          <w:rFonts w:ascii="Tahoma" w:hAnsi="Tahoma" w:cs="Tahoma"/>
        </w:rPr>
      </w:pPr>
      <w:r w:rsidRPr="005518F4">
        <w:rPr>
          <w:rFonts w:ascii="Tahoma" w:hAnsi="Tahoma" w:cs="Tahoma"/>
        </w:rPr>
        <w:t>člen</w:t>
      </w:r>
    </w:p>
    <w:p w14:paraId="2CB9D10D" w14:textId="77777777" w:rsidR="00487ED3" w:rsidRPr="005518F4" w:rsidRDefault="00487ED3" w:rsidP="00487ED3">
      <w:pPr>
        <w:keepNext/>
        <w:keepLines/>
        <w:tabs>
          <w:tab w:val="left" w:pos="1702"/>
        </w:tabs>
        <w:jc w:val="both"/>
        <w:rPr>
          <w:rFonts w:ascii="Tahoma" w:hAnsi="Tahoma" w:cs="Tahoma"/>
        </w:rPr>
      </w:pPr>
    </w:p>
    <w:p w14:paraId="6F95A0E8" w14:textId="6DC8EB78" w:rsidR="00487ED3" w:rsidRPr="005518F4" w:rsidRDefault="00ED6AF4" w:rsidP="00487ED3">
      <w:pPr>
        <w:keepNext/>
        <w:keepLines/>
        <w:tabs>
          <w:tab w:val="left" w:pos="1702"/>
        </w:tabs>
        <w:jc w:val="both"/>
        <w:rPr>
          <w:rFonts w:ascii="Tahoma" w:hAnsi="Tahoma" w:cs="Tahoma"/>
          <w:color w:val="000000"/>
        </w:rPr>
      </w:pPr>
      <w:r>
        <w:rPr>
          <w:rFonts w:ascii="Tahoma" w:hAnsi="Tahoma" w:cs="Tahoma"/>
          <w:color w:val="000000"/>
        </w:rPr>
        <w:t>Naročnik z okvirnim sporazumom odda, izvajalec pa sprejme v izvedbo p</w:t>
      </w:r>
      <w:r w:rsidR="00487ED3" w:rsidRPr="005518F4">
        <w:rPr>
          <w:rFonts w:ascii="Tahoma" w:hAnsi="Tahoma" w:cs="Tahoma"/>
        </w:rPr>
        <w:t>revzem gradbenih odpadkov, ki nastajajo pri vzdrževanju vodovodnega in kanalizacijskega omrežja</w:t>
      </w:r>
      <w:r w:rsidR="00487ED3" w:rsidRPr="005518F4">
        <w:rPr>
          <w:rFonts w:ascii="Tahoma" w:hAnsi="Tahoma" w:cs="Tahoma"/>
          <w:bCs/>
        </w:rPr>
        <w:t xml:space="preserve"> </w:t>
      </w:r>
      <w:r w:rsidR="00487ED3" w:rsidRPr="005518F4">
        <w:rPr>
          <w:rFonts w:ascii="Arial" w:hAnsi="Arial" w:cs="Arial"/>
        </w:rPr>
        <w:t>(v nadaljevanju tudi: storit</w:t>
      </w:r>
      <w:r>
        <w:rPr>
          <w:rFonts w:ascii="Arial" w:hAnsi="Arial" w:cs="Arial"/>
        </w:rPr>
        <w:t>ev ali prevzem odpadkov</w:t>
      </w:r>
      <w:r w:rsidR="00487ED3" w:rsidRPr="005518F4">
        <w:rPr>
          <w:rFonts w:ascii="Arial" w:hAnsi="Arial" w:cs="Arial"/>
        </w:rPr>
        <w:t>)</w:t>
      </w:r>
      <w:r w:rsidR="00487ED3" w:rsidRPr="005518F4">
        <w:rPr>
          <w:rFonts w:ascii="Tahoma" w:hAnsi="Tahoma" w:cs="Tahoma"/>
          <w:color w:val="000000"/>
        </w:rPr>
        <w:t>, ki</w:t>
      </w:r>
      <w:r w:rsidR="00487ED3" w:rsidRPr="005518F4">
        <w:rPr>
          <w:rFonts w:ascii="Tahoma" w:hAnsi="Tahoma" w:cs="Tahoma"/>
        </w:rPr>
        <w:t xml:space="preserve"> jih naročnik po obsegu in časovno ne more vnaprej določiti. </w:t>
      </w:r>
    </w:p>
    <w:p w14:paraId="5A4AE588" w14:textId="5937F6A0" w:rsidR="00487ED3" w:rsidRPr="005518F4" w:rsidRDefault="00487ED3" w:rsidP="00487ED3">
      <w:pPr>
        <w:keepNext/>
        <w:keepLines/>
        <w:jc w:val="both"/>
        <w:rPr>
          <w:rFonts w:ascii="Tahoma" w:hAnsi="Tahoma" w:cs="Tahoma"/>
          <w:color w:val="000000"/>
        </w:rPr>
      </w:pPr>
    </w:p>
    <w:p w14:paraId="7EEAE605" w14:textId="2DA1CB0F" w:rsidR="00E706EB" w:rsidRPr="005518F4" w:rsidRDefault="00E706EB" w:rsidP="00E706EB">
      <w:pPr>
        <w:keepNext/>
        <w:keepLines/>
        <w:jc w:val="both"/>
        <w:rPr>
          <w:rFonts w:ascii="Tahoma" w:hAnsi="Tahoma" w:cs="Tahoma"/>
        </w:rPr>
      </w:pPr>
      <w:r w:rsidRPr="005518F4">
        <w:rPr>
          <w:rFonts w:ascii="Tahoma" w:hAnsi="Tahoma" w:cs="Tahoma"/>
        </w:rPr>
        <w:t>Prevzem odpadkov</w:t>
      </w:r>
      <w:r w:rsidR="00ED6AF4">
        <w:rPr>
          <w:rFonts w:ascii="Tahoma" w:hAnsi="Tahoma" w:cs="Tahoma"/>
        </w:rPr>
        <w:t xml:space="preserve"> po </w:t>
      </w:r>
      <w:r w:rsidRPr="005518F4">
        <w:rPr>
          <w:rFonts w:ascii="Tahoma" w:hAnsi="Tahoma" w:cs="Tahoma"/>
        </w:rPr>
        <w:t>okvirne</w:t>
      </w:r>
      <w:r w:rsidR="00ED6AF4">
        <w:rPr>
          <w:rFonts w:ascii="Tahoma" w:hAnsi="Tahoma" w:cs="Tahoma"/>
        </w:rPr>
        <w:t xml:space="preserve">m </w:t>
      </w:r>
      <w:r w:rsidRPr="005518F4">
        <w:rPr>
          <w:rFonts w:ascii="Tahoma" w:hAnsi="Tahoma" w:cs="Tahoma"/>
        </w:rPr>
        <w:t>sporazum</w:t>
      </w:r>
      <w:r w:rsidR="00ED6AF4">
        <w:rPr>
          <w:rFonts w:ascii="Tahoma" w:hAnsi="Tahoma" w:cs="Tahoma"/>
        </w:rPr>
        <w:t>u</w:t>
      </w:r>
      <w:r w:rsidRPr="005518F4">
        <w:rPr>
          <w:rFonts w:ascii="Tahoma" w:hAnsi="Tahoma" w:cs="Tahoma"/>
        </w:rPr>
        <w:t xml:space="preserve"> se izvaja na lokaciji izvajalca, </w:t>
      </w:r>
      <w:r w:rsidR="00ED6AF4">
        <w:rPr>
          <w:rFonts w:ascii="Tahoma" w:hAnsi="Tahoma" w:cs="Tahoma"/>
        </w:rPr>
        <w:t>tj. ……………………………..  (v</w:t>
      </w:r>
      <w:r w:rsidR="00052F08">
        <w:rPr>
          <w:rFonts w:ascii="Tahoma" w:hAnsi="Tahoma" w:cs="Tahoma"/>
        </w:rPr>
        <w:t> </w:t>
      </w:r>
      <w:r w:rsidR="00ED6AF4">
        <w:rPr>
          <w:rFonts w:ascii="Tahoma" w:hAnsi="Tahoma" w:cs="Tahoma"/>
        </w:rPr>
        <w:t>nadaljevanju: lokacija izvajalca)</w:t>
      </w:r>
      <w:r w:rsidRPr="005518F4">
        <w:rPr>
          <w:rFonts w:ascii="Tahoma" w:hAnsi="Tahoma" w:cs="Tahoma"/>
        </w:rPr>
        <w:t>. Naročnik odpadke z lastnimi vozili dostavi na lokacijo izvajalca, k</w:t>
      </w:r>
      <w:r w:rsidR="00DD3042">
        <w:rPr>
          <w:rFonts w:ascii="Tahoma" w:hAnsi="Tahoma" w:cs="Tahoma"/>
        </w:rPr>
        <w:t>jer se</w:t>
      </w:r>
      <w:r w:rsidRPr="005518F4">
        <w:rPr>
          <w:rFonts w:ascii="Tahoma" w:hAnsi="Tahoma" w:cs="Tahoma"/>
        </w:rPr>
        <w:t xml:space="preserve"> </w:t>
      </w:r>
      <w:r w:rsidR="00DD3042">
        <w:rPr>
          <w:rFonts w:ascii="Tahoma" w:hAnsi="Tahoma" w:cs="Tahoma"/>
        </w:rPr>
        <w:t xml:space="preserve">ob prevzemu </w:t>
      </w:r>
      <w:r w:rsidRPr="005518F4">
        <w:rPr>
          <w:rFonts w:ascii="Tahoma" w:hAnsi="Tahoma" w:cs="Tahoma"/>
        </w:rPr>
        <w:t>odpadk</w:t>
      </w:r>
      <w:r w:rsidR="00DD3042">
        <w:rPr>
          <w:rFonts w:ascii="Tahoma" w:hAnsi="Tahoma" w:cs="Tahoma"/>
        </w:rPr>
        <w:t>i stehtajo</w:t>
      </w:r>
      <w:r w:rsidRPr="005518F4">
        <w:rPr>
          <w:rFonts w:ascii="Tahoma" w:hAnsi="Tahoma" w:cs="Tahoma"/>
        </w:rPr>
        <w:t xml:space="preserve"> </w:t>
      </w:r>
      <w:r w:rsidR="00DD3042">
        <w:rPr>
          <w:rFonts w:ascii="Tahoma" w:hAnsi="Tahoma" w:cs="Tahoma"/>
        </w:rPr>
        <w:t xml:space="preserve">na tehtalni napravi </w:t>
      </w:r>
      <w:r w:rsidR="00ED6AF4">
        <w:rPr>
          <w:rFonts w:ascii="Tahoma" w:hAnsi="Tahoma" w:cs="Tahoma"/>
        </w:rPr>
        <w:t>izvajalca</w:t>
      </w:r>
      <w:r w:rsidRPr="005518F4">
        <w:rPr>
          <w:rFonts w:ascii="Tahoma" w:hAnsi="Tahoma" w:cs="Tahoma"/>
        </w:rPr>
        <w:t>.</w:t>
      </w:r>
    </w:p>
    <w:p w14:paraId="29961D33" w14:textId="77777777" w:rsidR="00E706EB" w:rsidRPr="005518F4" w:rsidRDefault="00E706EB" w:rsidP="00487ED3">
      <w:pPr>
        <w:keepNext/>
        <w:keepLines/>
        <w:jc w:val="both"/>
        <w:rPr>
          <w:rFonts w:ascii="Tahoma" w:hAnsi="Tahoma" w:cs="Tahoma"/>
          <w:color w:val="000000"/>
        </w:rPr>
      </w:pPr>
    </w:p>
    <w:p w14:paraId="065478FD" w14:textId="7D9E72D3" w:rsidR="00487ED3" w:rsidRPr="005518F4" w:rsidRDefault="00487ED3" w:rsidP="00487ED3">
      <w:pPr>
        <w:keepNext/>
        <w:keepLines/>
        <w:tabs>
          <w:tab w:val="left" w:pos="1702"/>
        </w:tabs>
        <w:jc w:val="both"/>
        <w:rPr>
          <w:rFonts w:ascii="Tahoma" w:hAnsi="Tahoma" w:cs="Tahoma"/>
        </w:rPr>
      </w:pPr>
      <w:r w:rsidRPr="005518F4">
        <w:rPr>
          <w:rFonts w:ascii="Tahoma" w:hAnsi="Tahoma" w:cs="Tahoma"/>
        </w:rPr>
        <w:t>Opredelitev in opis predmeta okvirnega sporazuma sta razvidna iz razpisne dokumentacije</w:t>
      </w:r>
      <w:r w:rsidR="00C1183A">
        <w:rPr>
          <w:rFonts w:ascii="Tahoma" w:hAnsi="Tahoma" w:cs="Tahoma"/>
        </w:rPr>
        <w:t xml:space="preserve"> ter</w:t>
      </w:r>
      <w:r w:rsidRPr="005518F4">
        <w:rPr>
          <w:rFonts w:ascii="Tahoma" w:hAnsi="Tahoma" w:cs="Tahoma"/>
        </w:rPr>
        <w:t xml:space="preserve"> ponudbe izvajalca št. _____ z dne ____ (v nadaljevanju: ponudba izvajalca), ki sta sestavni del okvirnega sporazuma. Količine in vrste storitev, navedene v ponudbi izvajalca, so okvirne in za naročnika niso obvezujoče, saj jih naročnik po obsegu in časovno ne more vnaprej določiti.    </w:t>
      </w:r>
    </w:p>
    <w:p w14:paraId="1C2D11F2" w14:textId="77777777" w:rsidR="00067CC1" w:rsidRPr="005518F4" w:rsidRDefault="00067CC1" w:rsidP="00487ED3">
      <w:pPr>
        <w:keepNext/>
        <w:keepLines/>
        <w:tabs>
          <w:tab w:val="left" w:pos="1702"/>
        </w:tabs>
        <w:jc w:val="both"/>
        <w:rPr>
          <w:rFonts w:ascii="Tahoma" w:hAnsi="Tahoma" w:cs="Tahoma"/>
        </w:rPr>
      </w:pPr>
    </w:p>
    <w:p w14:paraId="5ACB5EC0" w14:textId="38647C39" w:rsidR="00487ED3" w:rsidRPr="005518F4" w:rsidRDefault="00487ED3" w:rsidP="00487ED3">
      <w:pPr>
        <w:keepNext/>
        <w:keepLines/>
        <w:tabs>
          <w:tab w:val="left" w:pos="1702"/>
        </w:tabs>
        <w:jc w:val="both"/>
        <w:rPr>
          <w:rFonts w:ascii="Tahoma" w:hAnsi="Tahoma" w:cs="Tahoma"/>
        </w:rPr>
      </w:pPr>
      <w:r w:rsidRPr="005518F4">
        <w:rPr>
          <w:rFonts w:ascii="Tahoma" w:hAnsi="Tahoma" w:cs="Tahoma"/>
        </w:rPr>
        <w:t xml:space="preserve">Naročnik in izvajalec se izrecno dogovorita, da bo naročnik v obdobju veljavnosti okvirnega sporazuma naročal le storitve, ki jih bo dejansko potreboval in za katere bo imel zagotovljena finančna sredstva. </w:t>
      </w:r>
    </w:p>
    <w:p w14:paraId="46FED360" w14:textId="77777777" w:rsidR="00487ED3" w:rsidRPr="005518F4" w:rsidRDefault="00487ED3" w:rsidP="00487ED3">
      <w:pPr>
        <w:keepNext/>
        <w:keepLines/>
        <w:jc w:val="both"/>
        <w:rPr>
          <w:rFonts w:ascii="Tahoma" w:hAnsi="Tahoma" w:cs="Tahoma"/>
        </w:rPr>
      </w:pPr>
    </w:p>
    <w:p w14:paraId="38FFEBBB"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VREDNOST OKVIRNEGA SPORAZUMA IN CENE</w:t>
      </w:r>
    </w:p>
    <w:p w14:paraId="4D034750" w14:textId="77777777" w:rsidR="00487ED3" w:rsidRPr="005518F4" w:rsidRDefault="00487ED3" w:rsidP="00487ED3">
      <w:pPr>
        <w:keepNext/>
        <w:keepLines/>
        <w:tabs>
          <w:tab w:val="left" w:pos="1080"/>
        </w:tabs>
        <w:ind w:left="360"/>
        <w:rPr>
          <w:rFonts w:ascii="Tahoma" w:hAnsi="Tahoma" w:cs="Tahoma"/>
          <w:b/>
        </w:rPr>
      </w:pPr>
    </w:p>
    <w:p w14:paraId="11D3B4DD" w14:textId="77777777" w:rsidR="00487ED3" w:rsidRPr="005518F4" w:rsidRDefault="00487ED3" w:rsidP="00135811">
      <w:pPr>
        <w:keepNext/>
        <w:keepLines/>
        <w:numPr>
          <w:ilvl w:val="0"/>
          <w:numId w:val="14"/>
        </w:numPr>
        <w:tabs>
          <w:tab w:val="num" w:pos="720"/>
        </w:tabs>
        <w:suppressAutoHyphens/>
        <w:jc w:val="center"/>
        <w:rPr>
          <w:rFonts w:ascii="Tahoma" w:hAnsi="Tahoma" w:cs="Tahoma"/>
        </w:rPr>
      </w:pPr>
      <w:r w:rsidRPr="005518F4">
        <w:rPr>
          <w:rFonts w:ascii="Tahoma" w:hAnsi="Tahoma" w:cs="Tahoma"/>
        </w:rPr>
        <w:t>člen</w:t>
      </w:r>
    </w:p>
    <w:p w14:paraId="01CE2BE0" w14:textId="77777777" w:rsidR="00487ED3" w:rsidRPr="005518F4" w:rsidRDefault="00487ED3" w:rsidP="00487ED3">
      <w:pPr>
        <w:keepNext/>
        <w:keepLines/>
        <w:jc w:val="both"/>
        <w:rPr>
          <w:rFonts w:ascii="Tahoma" w:hAnsi="Tahoma" w:cs="Tahoma"/>
        </w:rPr>
      </w:pPr>
    </w:p>
    <w:p w14:paraId="5D75DC95" w14:textId="0BA62B7B" w:rsidR="00487ED3" w:rsidRPr="005518F4" w:rsidRDefault="00487ED3" w:rsidP="00487ED3">
      <w:pPr>
        <w:keepNext/>
        <w:keepLines/>
        <w:jc w:val="both"/>
        <w:rPr>
          <w:rFonts w:ascii="Tahoma" w:hAnsi="Tahoma" w:cs="Tahoma"/>
          <w:lang w:eastAsia="ar-SA"/>
        </w:rPr>
      </w:pPr>
      <w:r w:rsidRPr="005518F4">
        <w:rPr>
          <w:rFonts w:ascii="Tahoma" w:hAnsi="Tahoma" w:cs="Tahoma"/>
          <w:lang w:eastAsia="ar-SA"/>
        </w:rPr>
        <w:t xml:space="preserve">Vrednost okvirnega sporazuma je enaka ocenjeni vrednosti javnega naročila, ki je ob začetku postopka oddaje javnega naročila znašala ________ EUR brez DDV. </w:t>
      </w:r>
    </w:p>
    <w:p w14:paraId="0D9C206B" w14:textId="77777777" w:rsidR="00487ED3" w:rsidRPr="005518F4" w:rsidRDefault="00487ED3" w:rsidP="00487ED3">
      <w:pPr>
        <w:keepNext/>
        <w:keepLines/>
        <w:jc w:val="both"/>
        <w:rPr>
          <w:rFonts w:ascii="Tahoma" w:hAnsi="Tahoma" w:cs="Tahoma"/>
          <w:lang w:eastAsia="ar-SA"/>
        </w:rPr>
      </w:pPr>
    </w:p>
    <w:p w14:paraId="39945CA6" w14:textId="59424F71" w:rsidR="00487ED3" w:rsidRPr="005518F4" w:rsidRDefault="00487ED3" w:rsidP="00487ED3">
      <w:pPr>
        <w:keepNext/>
        <w:keepLines/>
        <w:jc w:val="both"/>
        <w:rPr>
          <w:rFonts w:ascii="Tahoma" w:hAnsi="Tahoma" w:cs="Tahoma"/>
          <w:lang w:eastAsia="ar-SA"/>
        </w:rPr>
      </w:pPr>
      <w:r w:rsidRPr="005518F4">
        <w:rPr>
          <w:rFonts w:ascii="Tahoma" w:hAnsi="Tahoma" w:cs="Tahoma"/>
          <w:lang w:eastAsia="ar-SA"/>
        </w:rPr>
        <w:t>Vrednost okvirnega sporazuma in cene na enoto mere, navedene v ponudbi izvajalca, ne vključujejo DDV</w:t>
      </w:r>
      <w:r w:rsidR="005C077E">
        <w:rPr>
          <w:rFonts w:ascii="Tahoma" w:hAnsi="Tahoma" w:cs="Tahoma"/>
          <w:lang w:eastAsia="ar-SA"/>
        </w:rPr>
        <w:t>.</w:t>
      </w:r>
      <w:r w:rsidR="005C077E" w:rsidRPr="005C077E">
        <w:t xml:space="preserve"> </w:t>
      </w:r>
      <w:r w:rsidR="005C077E" w:rsidRPr="005C077E">
        <w:rPr>
          <w:rFonts w:ascii="Tahoma" w:hAnsi="Tahoma" w:cs="Tahoma"/>
          <w:lang w:eastAsia="ar-SA"/>
        </w:rPr>
        <w:t>Davek na dodano vrednost se obračuna v skladu z vsakokratno veljavno zakonodajo v Republiki Sloveniji</w:t>
      </w:r>
      <w:r w:rsidRPr="005518F4">
        <w:rPr>
          <w:rFonts w:ascii="Tahoma" w:hAnsi="Tahoma" w:cs="Tahoma"/>
          <w:lang w:eastAsia="ar-SA"/>
        </w:rPr>
        <w:t>.</w:t>
      </w:r>
    </w:p>
    <w:p w14:paraId="0BB3137D" w14:textId="77777777" w:rsidR="00487ED3" w:rsidRPr="005518F4" w:rsidRDefault="00487ED3" w:rsidP="00487ED3">
      <w:pPr>
        <w:keepNext/>
        <w:keepLines/>
        <w:jc w:val="both"/>
        <w:rPr>
          <w:rFonts w:ascii="Tahoma" w:hAnsi="Tahoma" w:cs="Tahoma"/>
          <w:lang w:eastAsia="ar-SA"/>
        </w:rPr>
      </w:pPr>
    </w:p>
    <w:p w14:paraId="6FFF6B50" w14:textId="54E9AA35" w:rsidR="00487ED3" w:rsidRPr="005518F4" w:rsidRDefault="00487ED3" w:rsidP="00487ED3">
      <w:pPr>
        <w:keepNext/>
        <w:keepLines/>
        <w:jc w:val="both"/>
        <w:rPr>
          <w:rFonts w:ascii="Tahoma" w:hAnsi="Tahoma" w:cs="Tahoma"/>
        </w:rPr>
      </w:pPr>
      <w:r w:rsidRPr="005518F4">
        <w:rPr>
          <w:rFonts w:ascii="Tahoma" w:hAnsi="Tahoma" w:cs="Tahoma"/>
        </w:rPr>
        <w:t>Cene na enoto mere, navedene v ponudbi izvajalca</w:t>
      </w:r>
      <w:r w:rsidR="00ED6AF4">
        <w:rPr>
          <w:rFonts w:ascii="Tahoma" w:hAnsi="Tahoma" w:cs="Tahoma"/>
        </w:rPr>
        <w:t xml:space="preserve">, </w:t>
      </w:r>
      <w:r w:rsidR="0093356D" w:rsidRPr="0093356D">
        <w:rPr>
          <w:rFonts w:ascii="Tahoma" w:hAnsi="Tahoma" w:cs="Tahoma"/>
        </w:rPr>
        <w:t xml:space="preserve">ki je sestavni del okvirnega sporazuma, </w:t>
      </w:r>
      <w:r w:rsidRPr="005518F4">
        <w:rPr>
          <w:rFonts w:ascii="Tahoma" w:hAnsi="Tahoma" w:cs="Tahoma"/>
        </w:rPr>
        <w:t>so v obdobju veljavnosti okvirnega sporazuma fiksne in se ne spreminjajo pod nobenim pogojem, razen v primeru znižanja cen na enoto mere, navedenih v ponudbi izvajalca.</w:t>
      </w:r>
      <w:r w:rsidR="0098267D">
        <w:rPr>
          <w:rFonts w:ascii="Tahoma" w:hAnsi="Tahoma" w:cs="Tahoma"/>
        </w:rPr>
        <w:t xml:space="preserve"> </w:t>
      </w:r>
    </w:p>
    <w:p w14:paraId="34C4D227" w14:textId="77777777" w:rsidR="00487ED3" w:rsidRPr="005518F4" w:rsidRDefault="00487ED3" w:rsidP="00487ED3">
      <w:pPr>
        <w:pStyle w:val="Navadensplet"/>
        <w:keepNext/>
        <w:keepLines/>
        <w:spacing w:before="0" w:beforeAutospacing="0" w:after="0" w:afterAutospacing="0"/>
        <w:jc w:val="both"/>
        <w:rPr>
          <w:rFonts w:ascii="Tahoma" w:hAnsi="Tahoma" w:cs="Tahoma"/>
          <w:sz w:val="20"/>
          <w:szCs w:val="20"/>
        </w:rPr>
      </w:pPr>
    </w:p>
    <w:p w14:paraId="7DBEDFD5" w14:textId="489EA54E" w:rsidR="00487ED3" w:rsidRPr="005518F4" w:rsidRDefault="00487ED3" w:rsidP="00487ED3">
      <w:pPr>
        <w:keepNext/>
        <w:keepLines/>
        <w:jc w:val="both"/>
        <w:rPr>
          <w:rFonts w:ascii="Tahoma" w:hAnsi="Tahoma" w:cs="Tahoma"/>
        </w:rPr>
      </w:pPr>
      <w:r w:rsidRPr="005518F4">
        <w:rPr>
          <w:rFonts w:ascii="Tahoma" w:hAnsi="Tahoma" w:cs="Tahoma"/>
        </w:rPr>
        <w:t>Izvajalec se s sklenitvijo okvirnega sporazuma zavezuje, da je v cenah na enoto mere</w:t>
      </w:r>
      <w:r w:rsidR="00ED6AF4">
        <w:rPr>
          <w:rFonts w:ascii="Tahoma" w:hAnsi="Tahoma" w:cs="Tahoma"/>
        </w:rPr>
        <w:t xml:space="preserve"> </w:t>
      </w:r>
      <w:r w:rsidRPr="005518F4">
        <w:rPr>
          <w:rFonts w:ascii="Tahoma" w:hAnsi="Tahoma" w:cs="Tahoma"/>
        </w:rPr>
        <w:t xml:space="preserve">upošteval vsa potrebna dela za kvalitetno izvedbo okvirnega sporazuma.  </w:t>
      </w:r>
    </w:p>
    <w:p w14:paraId="1E9DDB07" w14:textId="77777777" w:rsidR="00487ED3" w:rsidRPr="005518F4" w:rsidRDefault="00487ED3" w:rsidP="00487ED3">
      <w:pPr>
        <w:pStyle w:val="Navadensplet"/>
        <w:keepNext/>
        <w:keepLines/>
        <w:spacing w:before="0" w:beforeAutospacing="0" w:after="0" w:afterAutospacing="0"/>
        <w:jc w:val="both"/>
        <w:rPr>
          <w:rFonts w:ascii="Tahoma" w:hAnsi="Tahoma" w:cs="Tahoma"/>
          <w:sz w:val="20"/>
          <w:szCs w:val="20"/>
        </w:rPr>
      </w:pPr>
    </w:p>
    <w:p w14:paraId="38B897B9" w14:textId="3659A493" w:rsidR="000E7C1A" w:rsidRPr="005518F4" w:rsidRDefault="000E7C1A" w:rsidP="000E7C1A">
      <w:pPr>
        <w:keepNext/>
        <w:keepLines/>
        <w:jc w:val="both"/>
        <w:rPr>
          <w:rFonts w:ascii="Tahoma" w:hAnsi="Tahoma" w:cs="Tahoma"/>
        </w:rPr>
      </w:pPr>
      <w:r w:rsidRPr="005518F4">
        <w:rPr>
          <w:rFonts w:ascii="Tahoma" w:hAnsi="Tahoma" w:cs="Tahoma"/>
        </w:rPr>
        <w:t>Cene na enoto mere, navedene v ponudb</w:t>
      </w:r>
      <w:r w:rsidR="000021AC">
        <w:rPr>
          <w:rFonts w:ascii="Tahoma" w:hAnsi="Tahoma" w:cs="Tahoma"/>
        </w:rPr>
        <w:t>i</w:t>
      </w:r>
      <w:r w:rsidRPr="005518F4">
        <w:rPr>
          <w:rFonts w:ascii="Tahoma" w:hAnsi="Tahoma" w:cs="Tahoma"/>
        </w:rPr>
        <w:t xml:space="preserve"> izvajalca, vključujejo vse materialne in nematerialne stroške, ki bodo potrebni za izvedbo okvirnega sporazuma, </w:t>
      </w:r>
      <w:r w:rsidR="00C467D6">
        <w:rPr>
          <w:rFonts w:ascii="Tahoma" w:hAnsi="Tahoma" w:cs="Tahoma"/>
        </w:rPr>
        <w:t xml:space="preserve">vključno s </w:t>
      </w:r>
      <w:r w:rsidR="00705242" w:rsidRPr="00705242">
        <w:rPr>
          <w:rFonts w:ascii="Tahoma" w:hAnsi="Tahoma" w:cs="Tahoma"/>
        </w:rPr>
        <w:t>strošk</w:t>
      </w:r>
      <w:r w:rsidR="00705242">
        <w:rPr>
          <w:rFonts w:ascii="Tahoma" w:hAnsi="Tahoma" w:cs="Tahoma"/>
        </w:rPr>
        <w:t>i</w:t>
      </w:r>
      <w:r w:rsidR="00705242" w:rsidRPr="00705242">
        <w:rPr>
          <w:rFonts w:ascii="Tahoma" w:hAnsi="Tahoma" w:cs="Tahoma"/>
        </w:rPr>
        <w:t xml:space="preserve"> dela, </w:t>
      </w:r>
      <w:r w:rsidRPr="005518F4">
        <w:rPr>
          <w:rFonts w:ascii="Tahoma" w:hAnsi="Tahoma" w:cs="Tahoma"/>
        </w:rPr>
        <w:t xml:space="preserve">stroški materiala, stroški izdelave ponudbene dokumentacije, stroški prevoza, stroški zavarovanja, takse in vsemi ostalimi stroški, ki bodo nastali izvajalcu pri izpolnjevanju obveznosti iz okvirnega sporazuma. </w:t>
      </w:r>
    </w:p>
    <w:p w14:paraId="755FAB23" w14:textId="77777777" w:rsidR="00487ED3" w:rsidRPr="005518F4" w:rsidRDefault="00487ED3" w:rsidP="00487ED3">
      <w:pPr>
        <w:keepNext/>
        <w:keepLines/>
        <w:jc w:val="both"/>
        <w:rPr>
          <w:rFonts w:ascii="Tahoma" w:hAnsi="Tahoma" w:cs="Tahoma"/>
        </w:rPr>
      </w:pPr>
    </w:p>
    <w:p w14:paraId="72355B5E" w14:textId="6B5D8991"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PREVZEM ODPADKOV</w:t>
      </w:r>
    </w:p>
    <w:p w14:paraId="03FF1685" w14:textId="77777777" w:rsidR="00487ED3" w:rsidRPr="005518F4" w:rsidRDefault="00487ED3" w:rsidP="00487ED3">
      <w:pPr>
        <w:keepNext/>
        <w:keepLines/>
        <w:tabs>
          <w:tab w:val="left" w:pos="851"/>
          <w:tab w:val="left" w:pos="1702"/>
        </w:tabs>
        <w:jc w:val="both"/>
        <w:rPr>
          <w:rFonts w:ascii="Tahoma" w:hAnsi="Tahoma" w:cs="Tahoma"/>
          <w:b/>
        </w:rPr>
      </w:pPr>
    </w:p>
    <w:p w14:paraId="6C0F990C" w14:textId="77777777" w:rsidR="00487ED3" w:rsidRPr="005518F4" w:rsidRDefault="00487ED3" w:rsidP="00135811">
      <w:pPr>
        <w:keepNext/>
        <w:keepLines/>
        <w:numPr>
          <w:ilvl w:val="0"/>
          <w:numId w:val="14"/>
        </w:numPr>
        <w:tabs>
          <w:tab w:val="num" w:pos="720"/>
        </w:tabs>
        <w:suppressAutoHyphens/>
        <w:jc w:val="center"/>
        <w:rPr>
          <w:rFonts w:ascii="Tahoma" w:hAnsi="Tahoma" w:cs="Tahoma"/>
        </w:rPr>
      </w:pPr>
      <w:r w:rsidRPr="005518F4">
        <w:rPr>
          <w:rFonts w:ascii="Tahoma" w:hAnsi="Tahoma" w:cs="Tahoma"/>
        </w:rPr>
        <w:t>člen</w:t>
      </w:r>
    </w:p>
    <w:p w14:paraId="2D6F4C0F" w14:textId="77777777" w:rsidR="00487ED3" w:rsidRPr="005518F4" w:rsidRDefault="00487ED3" w:rsidP="00487ED3">
      <w:pPr>
        <w:keepNext/>
        <w:keepLines/>
        <w:jc w:val="both"/>
        <w:rPr>
          <w:rFonts w:ascii="Tahoma" w:hAnsi="Tahoma" w:cs="Tahoma"/>
        </w:rPr>
      </w:pPr>
    </w:p>
    <w:p w14:paraId="21C5A81A" w14:textId="323FAC70" w:rsidR="00487ED3" w:rsidRPr="005518F4" w:rsidRDefault="00487ED3" w:rsidP="00487ED3">
      <w:pPr>
        <w:keepNext/>
        <w:keepLines/>
        <w:jc w:val="both"/>
        <w:rPr>
          <w:rFonts w:ascii="Tahoma" w:hAnsi="Tahoma" w:cs="Tahoma"/>
        </w:rPr>
      </w:pPr>
      <w:r w:rsidRPr="005518F4">
        <w:rPr>
          <w:rFonts w:ascii="Tahoma" w:hAnsi="Tahoma" w:cs="Tahoma"/>
        </w:rPr>
        <w:t>Izvajalec se obvezuje izvajati storitve v skladu s 5. členom okvirnega sporazuma.</w:t>
      </w:r>
    </w:p>
    <w:p w14:paraId="36CEC051" w14:textId="77777777" w:rsidR="00487ED3" w:rsidRPr="005518F4" w:rsidRDefault="00487ED3" w:rsidP="00487ED3">
      <w:pPr>
        <w:keepNext/>
        <w:keepLines/>
        <w:jc w:val="both"/>
        <w:rPr>
          <w:rFonts w:ascii="Tahoma" w:hAnsi="Tahoma" w:cs="Tahoma"/>
        </w:rPr>
      </w:pPr>
    </w:p>
    <w:p w14:paraId="34B4B938" w14:textId="25B165B8" w:rsidR="00487ED3" w:rsidRPr="005518F4" w:rsidRDefault="00487ED3" w:rsidP="00487ED3">
      <w:pPr>
        <w:keepNext/>
        <w:keepLines/>
        <w:jc w:val="both"/>
        <w:rPr>
          <w:rFonts w:ascii="Tahoma" w:hAnsi="Tahoma" w:cs="Tahoma"/>
        </w:rPr>
      </w:pPr>
      <w:bookmarkStart w:id="16" w:name="_Hlk165992070"/>
      <w:r w:rsidRPr="005518F4">
        <w:rPr>
          <w:rFonts w:ascii="Tahoma" w:hAnsi="Tahoma" w:cs="Tahoma"/>
        </w:rPr>
        <w:lastRenderedPageBreak/>
        <w:t>Izvajalec se obve</w:t>
      </w:r>
      <w:r w:rsidR="0046653A" w:rsidRPr="005518F4">
        <w:rPr>
          <w:rFonts w:ascii="Tahoma" w:hAnsi="Tahoma" w:cs="Tahoma"/>
        </w:rPr>
        <w:t>zuje</w:t>
      </w:r>
      <w:r w:rsidRPr="005518F4">
        <w:rPr>
          <w:rFonts w:ascii="Tahoma" w:hAnsi="Tahoma" w:cs="Tahoma"/>
        </w:rPr>
        <w:t xml:space="preserve">, da bo </w:t>
      </w:r>
      <w:r w:rsidR="0046653A" w:rsidRPr="005518F4">
        <w:rPr>
          <w:rFonts w:ascii="Tahoma" w:hAnsi="Tahoma" w:cs="Tahoma"/>
        </w:rPr>
        <w:t xml:space="preserve">na </w:t>
      </w:r>
      <w:r w:rsidR="00ED6AF4">
        <w:rPr>
          <w:rFonts w:ascii="Tahoma" w:hAnsi="Tahoma" w:cs="Tahoma"/>
        </w:rPr>
        <w:t>lokaciji prevzema odpadkov</w:t>
      </w:r>
      <w:r w:rsidR="0046653A" w:rsidRPr="005518F4">
        <w:rPr>
          <w:rFonts w:ascii="Tahoma" w:hAnsi="Tahoma" w:cs="Tahoma"/>
        </w:rPr>
        <w:t xml:space="preserve"> </w:t>
      </w:r>
      <w:r w:rsidRPr="005518F4">
        <w:rPr>
          <w:rFonts w:ascii="Tahoma" w:hAnsi="Tahoma" w:cs="Tahoma"/>
        </w:rPr>
        <w:t xml:space="preserve">vedno zagotovil </w:t>
      </w:r>
      <w:r w:rsidR="00E706EB" w:rsidRPr="005518F4">
        <w:rPr>
          <w:rFonts w:ascii="Tahoma" w:hAnsi="Tahoma" w:cs="Tahoma"/>
        </w:rPr>
        <w:t>zadostne</w:t>
      </w:r>
      <w:r w:rsidRPr="005518F4">
        <w:rPr>
          <w:rFonts w:ascii="Tahoma" w:hAnsi="Tahoma" w:cs="Tahoma"/>
        </w:rPr>
        <w:t xml:space="preserve"> kapacitet</w:t>
      </w:r>
      <w:r w:rsidR="00E706EB" w:rsidRPr="005518F4">
        <w:rPr>
          <w:rFonts w:ascii="Tahoma" w:hAnsi="Tahoma" w:cs="Tahoma"/>
        </w:rPr>
        <w:t>e</w:t>
      </w:r>
      <w:r w:rsidRPr="005518F4">
        <w:rPr>
          <w:rFonts w:ascii="Tahoma" w:hAnsi="Tahoma" w:cs="Tahoma"/>
        </w:rPr>
        <w:t xml:space="preserve"> za </w:t>
      </w:r>
      <w:r w:rsidR="00FB2671" w:rsidRPr="005518F4">
        <w:rPr>
          <w:rFonts w:ascii="Tahoma" w:hAnsi="Tahoma" w:cs="Tahoma"/>
        </w:rPr>
        <w:t>prevzem gradbenih odpadkov</w:t>
      </w:r>
      <w:r w:rsidR="00E706EB" w:rsidRPr="005518F4">
        <w:rPr>
          <w:rFonts w:ascii="Tahoma" w:hAnsi="Tahoma" w:cs="Tahoma"/>
        </w:rPr>
        <w:t xml:space="preserve"> v celotni količini pripeljanih odpadkov</w:t>
      </w:r>
      <w:r w:rsidR="0046653A" w:rsidRPr="005518F4">
        <w:rPr>
          <w:rFonts w:ascii="Tahoma" w:hAnsi="Tahoma" w:cs="Tahoma"/>
        </w:rPr>
        <w:t xml:space="preserve"> v posameznem prevozu</w:t>
      </w:r>
      <w:r w:rsidR="00FB2671" w:rsidRPr="005518F4">
        <w:rPr>
          <w:rFonts w:ascii="Tahoma" w:hAnsi="Tahoma" w:cs="Tahoma"/>
        </w:rPr>
        <w:t>, in sicer v obratovalnem času, ki je naveden v ponudni izvajalca</w:t>
      </w:r>
      <w:r w:rsidRPr="005518F4">
        <w:rPr>
          <w:rFonts w:ascii="Tahoma" w:hAnsi="Tahoma" w:cs="Tahoma"/>
        </w:rPr>
        <w:t>. V nasprotnem primeru je dolžan povrniti vso škodo, ki jo ima naročnik zaradi neopravljenih storitev</w:t>
      </w:r>
      <w:r w:rsidR="0050661E" w:rsidRPr="005518F4">
        <w:rPr>
          <w:rFonts w:ascii="Tahoma" w:hAnsi="Tahoma" w:cs="Tahoma"/>
        </w:rPr>
        <w:t xml:space="preserve"> oziroma zaradi </w:t>
      </w:r>
      <w:proofErr w:type="spellStart"/>
      <w:r w:rsidR="0050661E" w:rsidRPr="005518F4">
        <w:rPr>
          <w:rFonts w:ascii="Tahoma" w:hAnsi="Tahoma" w:cs="Tahoma"/>
        </w:rPr>
        <w:t>nezagotavljanja</w:t>
      </w:r>
      <w:proofErr w:type="spellEnd"/>
      <w:r w:rsidR="0050661E" w:rsidRPr="005518F4">
        <w:rPr>
          <w:rFonts w:ascii="Tahoma" w:hAnsi="Tahoma" w:cs="Tahoma"/>
        </w:rPr>
        <w:t xml:space="preserve"> zadostne kapacitete za prevzem gradbenih odpadkov</w:t>
      </w:r>
      <w:r w:rsidRPr="005518F4">
        <w:rPr>
          <w:rFonts w:ascii="Tahoma" w:hAnsi="Tahoma" w:cs="Tahoma"/>
        </w:rPr>
        <w:t>.</w:t>
      </w:r>
    </w:p>
    <w:bookmarkEnd w:id="16"/>
    <w:p w14:paraId="7FC26C64" w14:textId="77777777" w:rsidR="00E706EB" w:rsidRPr="00F95D51" w:rsidRDefault="00E706EB" w:rsidP="00487ED3">
      <w:pPr>
        <w:keepNext/>
        <w:keepLines/>
        <w:jc w:val="both"/>
        <w:rPr>
          <w:rFonts w:ascii="Tahoma" w:hAnsi="Tahoma" w:cs="Tahoma"/>
          <w:sz w:val="16"/>
          <w:szCs w:val="16"/>
        </w:rPr>
      </w:pPr>
    </w:p>
    <w:p w14:paraId="6E5A052B" w14:textId="0440510B" w:rsidR="00487ED3" w:rsidRPr="005518F4" w:rsidRDefault="00487ED3" w:rsidP="00487ED3">
      <w:pPr>
        <w:keepNext/>
        <w:keepLines/>
        <w:jc w:val="both"/>
        <w:rPr>
          <w:rFonts w:ascii="Tahoma" w:hAnsi="Tahoma" w:cs="Tahoma"/>
        </w:rPr>
      </w:pPr>
      <w:r w:rsidRPr="005518F4">
        <w:rPr>
          <w:rFonts w:ascii="Tahoma" w:hAnsi="Tahoma" w:cs="Tahoma"/>
        </w:rPr>
        <w:t>V kolikor</w:t>
      </w:r>
      <w:r w:rsidR="00FB2671" w:rsidRPr="005518F4">
        <w:rPr>
          <w:rFonts w:ascii="Tahoma" w:hAnsi="Tahoma" w:cs="Tahoma"/>
        </w:rPr>
        <w:t xml:space="preserve"> izvajalec ne zagotovi dovolj kapacitet za prevzem gradbenih odpadkov</w:t>
      </w:r>
      <w:r w:rsidRPr="005518F4">
        <w:rPr>
          <w:rFonts w:ascii="Tahoma" w:hAnsi="Tahoma" w:cs="Tahoma"/>
        </w:rPr>
        <w:t xml:space="preserve">, bo </w:t>
      </w:r>
      <w:r w:rsidR="00FB2671" w:rsidRPr="005518F4">
        <w:rPr>
          <w:rFonts w:ascii="Tahoma" w:hAnsi="Tahoma" w:cs="Tahoma"/>
        </w:rPr>
        <w:t xml:space="preserve">naročnik </w:t>
      </w:r>
      <w:r w:rsidRPr="005518F4">
        <w:rPr>
          <w:rFonts w:ascii="Tahoma" w:hAnsi="Tahoma" w:cs="Tahoma"/>
        </w:rPr>
        <w:t xml:space="preserve">izvajalcu </w:t>
      </w:r>
      <w:r w:rsidR="00FB2671" w:rsidRPr="005518F4">
        <w:rPr>
          <w:rFonts w:ascii="Tahoma" w:hAnsi="Tahoma" w:cs="Tahoma"/>
        </w:rPr>
        <w:t>obračunal</w:t>
      </w:r>
      <w:r w:rsidRPr="005518F4">
        <w:rPr>
          <w:rFonts w:ascii="Tahoma" w:hAnsi="Tahoma" w:cs="Tahoma"/>
        </w:rPr>
        <w:t xml:space="preserve"> pogodben</w:t>
      </w:r>
      <w:r w:rsidR="0046653A" w:rsidRPr="005518F4">
        <w:rPr>
          <w:rFonts w:ascii="Tahoma" w:hAnsi="Tahoma" w:cs="Tahoma"/>
        </w:rPr>
        <w:t>o</w:t>
      </w:r>
      <w:r w:rsidRPr="005518F4">
        <w:rPr>
          <w:rFonts w:ascii="Tahoma" w:hAnsi="Tahoma" w:cs="Tahoma"/>
        </w:rPr>
        <w:t xml:space="preserve"> kazen, kot je navedeno v 8. členu okvirnega sporazuma.</w:t>
      </w:r>
    </w:p>
    <w:p w14:paraId="15C10F54" w14:textId="0983C895" w:rsidR="00487ED3" w:rsidRPr="00F95D51" w:rsidRDefault="00487ED3" w:rsidP="00487ED3">
      <w:pPr>
        <w:keepNext/>
        <w:keepLines/>
        <w:jc w:val="both"/>
        <w:rPr>
          <w:rFonts w:ascii="Tahoma" w:hAnsi="Tahoma" w:cs="Tahoma"/>
          <w:sz w:val="16"/>
          <w:szCs w:val="16"/>
        </w:rPr>
      </w:pPr>
    </w:p>
    <w:p w14:paraId="1FB2A2A5" w14:textId="3678A547" w:rsidR="00D0348B" w:rsidRPr="005518F4" w:rsidRDefault="00D0348B" w:rsidP="00487ED3">
      <w:pPr>
        <w:keepNext/>
        <w:keepLines/>
        <w:jc w:val="both"/>
        <w:rPr>
          <w:rFonts w:ascii="Tahoma" w:hAnsi="Tahoma" w:cs="Tahoma"/>
        </w:rPr>
      </w:pPr>
      <w:r w:rsidRPr="005518F4">
        <w:rPr>
          <w:rFonts w:ascii="Tahoma" w:hAnsi="Tahoma" w:cs="Tahoma"/>
        </w:rPr>
        <w:t>Izvajalec se obvezuje gradbene odpadke ob posameznem prevzemu stehtati in predstavniku naročnika predati tehtalni list oz. prevzemnico. Izvajalec priloži tehtalne liste k mesečnemu računu za opravljene storitve v tekočem mesecu.</w:t>
      </w:r>
    </w:p>
    <w:p w14:paraId="4285A2C0" w14:textId="77777777" w:rsidR="00573D94" w:rsidRPr="00F95D51" w:rsidRDefault="00573D94" w:rsidP="00573D94">
      <w:pPr>
        <w:pStyle w:val="BESEDILO"/>
        <w:keepNext/>
        <w:widowControl/>
        <w:tabs>
          <w:tab w:val="clear" w:pos="2155"/>
        </w:tabs>
        <w:rPr>
          <w:rFonts w:ascii="Tahoma" w:hAnsi="Tahoma" w:cs="Tahoma"/>
          <w:sz w:val="16"/>
          <w:szCs w:val="16"/>
        </w:rPr>
      </w:pPr>
    </w:p>
    <w:p w14:paraId="6573809B" w14:textId="1B19A96E" w:rsidR="00573D94" w:rsidRPr="005518F4" w:rsidRDefault="00573D94" w:rsidP="00573D94">
      <w:pPr>
        <w:keepNext/>
        <w:keepLines/>
        <w:jc w:val="both"/>
        <w:rPr>
          <w:rFonts w:ascii="Tahoma" w:hAnsi="Tahoma" w:cs="Tahoma"/>
        </w:rPr>
      </w:pPr>
      <w:r w:rsidRPr="005518F4">
        <w:rPr>
          <w:rFonts w:ascii="Tahoma" w:hAnsi="Tahoma" w:cs="Tahoma"/>
        </w:rPr>
        <w:t>Izvajalec mora naročniku, pred izstavitvijo vsakokratnega mesečnega računa, zagotoviti tekoče mesečno potrjevanje elektronskega evidenčnega lista, pripravljenega s strani naročnika, v informacijskem sistemu ravnanja z odpadki (</w:t>
      </w:r>
      <w:bookmarkStart w:id="17" w:name="_Hlk166147379"/>
      <w:r w:rsidRPr="005518F4">
        <w:rPr>
          <w:rFonts w:ascii="Tahoma" w:hAnsi="Tahoma" w:cs="Tahoma"/>
        </w:rPr>
        <w:t xml:space="preserve">IS-Odpadki </w:t>
      </w:r>
      <w:bookmarkEnd w:id="17"/>
      <w:r w:rsidRPr="005518F4">
        <w:rPr>
          <w:rFonts w:ascii="Tahoma" w:hAnsi="Tahoma" w:cs="Tahoma"/>
        </w:rPr>
        <w:t>– na spletni strani ARSO).</w:t>
      </w:r>
    </w:p>
    <w:p w14:paraId="6BDBAC72" w14:textId="77777777" w:rsidR="00573D94" w:rsidRPr="00F95D51" w:rsidRDefault="00573D94" w:rsidP="00487ED3">
      <w:pPr>
        <w:keepNext/>
        <w:keepLines/>
        <w:jc w:val="both"/>
        <w:rPr>
          <w:rFonts w:ascii="Tahoma" w:hAnsi="Tahoma" w:cs="Tahoma"/>
          <w:sz w:val="16"/>
          <w:szCs w:val="16"/>
        </w:rPr>
      </w:pPr>
    </w:p>
    <w:p w14:paraId="2A75D68B"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OBVEZNOSTI IZVAJALCA</w:t>
      </w:r>
    </w:p>
    <w:p w14:paraId="05B461D9" w14:textId="77777777" w:rsidR="00487ED3" w:rsidRPr="00F95D51" w:rsidRDefault="00487ED3" w:rsidP="00487ED3">
      <w:pPr>
        <w:keepNext/>
        <w:keepLines/>
        <w:tabs>
          <w:tab w:val="left" w:pos="851"/>
          <w:tab w:val="left" w:pos="1702"/>
        </w:tabs>
        <w:ind w:left="1440"/>
        <w:jc w:val="both"/>
        <w:rPr>
          <w:rFonts w:ascii="Tahoma" w:hAnsi="Tahoma" w:cs="Tahoma"/>
          <w:b/>
          <w:sz w:val="16"/>
          <w:szCs w:val="16"/>
        </w:rPr>
      </w:pPr>
    </w:p>
    <w:p w14:paraId="741A8304"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382131B5" w14:textId="77777777" w:rsidR="00487ED3" w:rsidRPr="005518F4" w:rsidRDefault="00487ED3" w:rsidP="00487ED3">
      <w:pPr>
        <w:keepNext/>
        <w:keepLines/>
        <w:suppressAutoHyphens/>
        <w:ind w:left="720"/>
        <w:rPr>
          <w:rFonts w:ascii="Tahoma" w:hAnsi="Tahoma" w:cs="Tahoma"/>
          <w:color w:val="000000"/>
        </w:rPr>
      </w:pPr>
    </w:p>
    <w:p w14:paraId="6C7CACF7" w14:textId="2197FE5D" w:rsidR="00487ED3" w:rsidRPr="005518F4" w:rsidRDefault="00487ED3" w:rsidP="00ED6AF4">
      <w:pPr>
        <w:keepNext/>
        <w:keepLines/>
        <w:jc w:val="both"/>
        <w:rPr>
          <w:rFonts w:ascii="Tahoma" w:hAnsi="Tahoma" w:cs="Tahoma"/>
        </w:rPr>
      </w:pPr>
      <w:r w:rsidRPr="005518F4">
        <w:rPr>
          <w:rFonts w:ascii="Tahoma" w:hAnsi="Tahoma" w:cs="Tahoma"/>
        </w:rPr>
        <w:t>Izvajalec se v okviru okvirnega sporazuma obvezuje:</w:t>
      </w:r>
    </w:p>
    <w:p w14:paraId="06047320" w14:textId="5AEB9C25" w:rsidR="00487ED3" w:rsidRPr="005518F4" w:rsidRDefault="00487ED3" w:rsidP="00ED6AF4">
      <w:pPr>
        <w:keepNext/>
        <w:keepLines/>
        <w:numPr>
          <w:ilvl w:val="0"/>
          <w:numId w:val="15"/>
        </w:numPr>
        <w:ind w:left="720"/>
        <w:jc w:val="both"/>
        <w:rPr>
          <w:rFonts w:ascii="Tahoma" w:hAnsi="Tahoma" w:cs="Tahoma"/>
        </w:rPr>
      </w:pPr>
      <w:r w:rsidRPr="005518F4">
        <w:rPr>
          <w:rFonts w:ascii="Tahoma" w:hAnsi="Tahoma" w:cs="Tahoma"/>
        </w:rPr>
        <w:t>storitve opravlja</w:t>
      </w:r>
      <w:r w:rsidR="00AB54D5" w:rsidRPr="005518F4">
        <w:rPr>
          <w:rFonts w:ascii="Tahoma" w:hAnsi="Tahoma" w:cs="Tahoma"/>
        </w:rPr>
        <w:t>ti</w:t>
      </w:r>
      <w:r w:rsidRPr="005518F4">
        <w:rPr>
          <w:rFonts w:ascii="Tahoma" w:hAnsi="Tahoma" w:cs="Tahoma"/>
        </w:rPr>
        <w:t xml:space="preserve"> skladno z navodili in naročili naročnika, strokovno pravilno, po vseh sodobnih izsledkih znanosti in stroke, vestno in kvalitetno (s skrbnostjo dobrega strokovnjaka), v skladu z vsemi veljavnimi tehničnimi predpisi, standardi in normativi, v skladu z veljavnimi predpisi (zakoni, podzakonskimi akti, pravilniki, standardi itd.), ob sodelovanju z naročnikom in upoštevanjem njegovih tehničnih pogojev ter v skladu z določili okvirnega sporazuma,</w:t>
      </w:r>
    </w:p>
    <w:p w14:paraId="73C13B9C" w14:textId="661C3D9D" w:rsidR="00487ED3" w:rsidRPr="005518F4" w:rsidRDefault="00487ED3" w:rsidP="00135811">
      <w:pPr>
        <w:keepNext/>
        <w:keepLines/>
        <w:numPr>
          <w:ilvl w:val="0"/>
          <w:numId w:val="15"/>
        </w:numPr>
        <w:ind w:left="720"/>
        <w:jc w:val="both"/>
        <w:rPr>
          <w:rFonts w:ascii="Tahoma" w:hAnsi="Tahoma" w:cs="Tahoma"/>
        </w:rPr>
      </w:pPr>
      <w:r w:rsidRPr="005518F4">
        <w:rPr>
          <w:rFonts w:ascii="Tahoma" w:hAnsi="Tahoma" w:cs="Tahoma"/>
        </w:rPr>
        <w:t>v skladu s predpisi in navodili voditi evidenco prevzetih gradbenih odpadkov in sicer na način kot ga predpisuje veljavna zakonodaja,</w:t>
      </w:r>
    </w:p>
    <w:p w14:paraId="64748BD2" w14:textId="31A5E57B" w:rsidR="00573D94" w:rsidRPr="005518F4" w:rsidRDefault="00573D94" w:rsidP="00135811">
      <w:pPr>
        <w:keepNext/>
        <w:keepLines/>
        <w:numPr>
          <w:ilvl w:val="0"/>
          <w:numId w:val="15"/>
        </w:numPr>
        <w:ind w:left="720"/>
        <w:jc w:val="both"/>
        <w:rPr>
          <w:rFonts w:ascii="Tahoma" w:hAnsi="Tahoma" w:cs="Tahoma"/>
        </w:rPr>
      </w:pPr>
      <w:r w:rsidRPr="005518F4">
        <w:rPr>
          <w:rFonts w:ascii="Tahoma" w:hAnsi="Tahoma" w:cs="Tahoma"/>
        </w:rPr>
        <w:t>zagotoviti tekoče mesečno potrjevanje elektronskega evidenčnega lista, pripravljenega s strani naročnika ter vpisovati količine prevzetih odpadkov,</w:t>
      </w:r>
    </w:p>
    <w:p w14:paraId="5718B739" w14:textId="4F18FB73" w:rsidR="00487ED3" w:rsidRPr="005518F4" w:rsidRDefault="00487ED3" w:rsidP="00135811">
      <w:pPr>
        <w:keepNext/>
        <w:keepLines/>
        <w:numPr>
          <w:ilvl w:val="0"/>
          <w:numId w:val="15"/>
        </w:numPr>
        <w:ind w:left="720"/>
        <w:jc w:val="both"/>
        <w:rPr>
          <w:rFonts w:ascii="Tahoma" w:hAnsi="Tahoma" w:cs="Tahoma"/>
        </w:rPr>
      </w:pPr>
      <w:r w:rsidRPr="005518F4">
        <w:rPr>
          <w:rFonts w:ascii="Tahoma" w:hAnsi="Tahoma" w:cs="Tahoma"/>
        </w:rPr>
        <w:t>prevzeta dela izvrševa</w:t>
      </w:r>
      <w:r w:rsidR="00AB54D5" w:rsidRPr="005518F4">
        <w:rPr>
          <w:rFonts w:ascii="Tahoma" w:hAnsi="Tahoma" w:cs="Tahoma"/>
        </w:rPr>
        <w:t>ti</w:t>
      </w:r>
      <w:r w:rsidRPr="005518F4">
        <w:rPr>
          <w:rFonts w:ascii="Tahoma" w:hAnsi="Tahoma" w:cs="Tahoma"/>
        </w:rPr>
        <w:t xml:space="preserve"> strokovno pravilno, kakovostno, pravočasno ter v skladu z obstoječimi predpisi in standardi,</w:t>
      </w:r>
    </w:p>
    <w:p w14:paraId="23EE8B25" w14:textId="1BD213D5" w:rsidR="00AB54D5" w:rsidRPr="005518F4" w:rsidRDefault="00AB54D5" w:rsidP="00135811">
      <w:pPr>
        <w:keepNext/>
        <w:keepLines/>
        <w:numPr>
          <w:ilvl w:val="0"/>
          <w:numId w:val="15"/>
        </w:numPr>
        <w:ind w:left="720"/>
        <w:jc w:val="both"/>
        <w:rPr>
          <w:rFonts w:ascii="Tahoma" w:hAnsi="Tahoma" w:cs="Tahoma"/>
          <w:bCs/>
        </w:rPr>
      </w:pPr>
      <w:r w:rsidRPr="005518F4">
        <w:rPr>
          <w:rFonts w:ascii="Tahoma" w:hAnsi="Tahoma" w:cs="Tahoma"/>
        </w:rPr>
        <w:t xml:space="preserve">pri prevzemu gradbenih odpadkov </w:t>
      </w:r>
      <w:r w:rsidRPr="005518F4">
        <w:rPr>
          <w:rFonts w:ascii="Tahoma" w:hAnsi="Tahoma" w:cs="Tahoma"/>
          <w:bCs/>
        </w:rPr>
        <w:t>zagotoviti tehtanje ob prevzemu</w:t>
      </w:r>
      <w:r w:rsidR="00FE4E00">
        <w:rPr>
          <w:rFonts w:ascii="Tahoma" w:hAnsi="Tahoma" w:cs="Tahoma"/>
          <w:bCs/>
        </w:rPr>
        <w:t xml:space="preserve"> ter izpis tehtalnega lista,</w:t>
      </w:r>
    </w:p>
    <w:p w14:paraId="6A39E0BE" w14:textId="654F846E" w:rsidR="00487ED3" w:rsidRPr="005518F4" w:rsidRDefault="00487ED3" w:rsidP="00135811">
      <w:pPr>
        <w:keepNext/>
        <w:keepLines/>
        <w:numPr>
          <w:ilvl w:val="0"/>
          <w:numId w:val="15"/>
        </w:numPr>
        <w:ind w:left="720"/>
        <w:jc w:val="both"/>
        <w:rPr>
          <w:rFonts w:ascii="Tahoma" w:hAnsi="Tahoma" w:cs="Tahoma"/>
        </w:rPr>
      </w:pPr>
      <w:r w:rsidRPr="005518F4">
        <w:rPr>
          <w:rFonts w:ascii="Tahoma" w:hAnsi="Tahoma" w:cs="Tahoma"/>
        </w:rPr>
        <w:t>zagotavlja</w:t>
      </w:r>
      <w:r w:rsidR="00AB54D5" w:rsidRPr="005518F4">
        <w:rPr>
          <w:rFonts w:ascii="Tahoma" w:hAnsi="Tahoma" w:cs="Tahoma"/>
        </w:rPr>
        <w:t>ti</w:t>
      </w:r>
      <w:r w:rsidRPr="005518F4">
        <w:rPr>
          <w:rFonts w:ascii="Tahoma" w:hAnsi="Tahoma" w:cs="Tahoma"/>
        </w:rPr>
        <w:t xml:space="preserve"> vse potrebno, da bo lahko izpolnjeval vse svoje obveznosti po okvirnem sporazumu,</w:t>
      </w:r>
    </w:p>
    <w:p w14:paraId="496FCD76" w14:textId="39A5F279" w:rsidR="00487ED3" w:rsidRPr="005518F4" w:rsidRDefault="00487ED3" w:rsidP="00135811">
      <w:pPr>
        <w:keepNext/>
        <w:keepLines/>
        <w:numPr>
          <w:ilvl w:val="0"/>
          <w:numId w:val="15"/>
        </w:numPr>
        <w:ind w:left="720"/>
        <w:jc w:val="both"/>
        <w:rPr>
          <w:rFonts w:ascii="Tahoma" w:hAnsi="Tahoma" w:cs="Tahoma"/>
        </w:rPr>
      </w:pPr>
      <w:r w:rsidRPr="005518F4">
        <w:rPr>
          <w:rFonts w:ascii="Tahoma" w:hAnsi="Tahoma" w:cs="Tahoma"/>
        </w:rPr>
        <w:t>obvesti</w:t>
      </w:r>
      <w:r w:rsidR="00846DF2" w:rsidRPr="005518F4">
        <w:rPr>
          <w:rFonts w:ascii="Tahoma" w:hAnsi="Tahoma" w:cs="Tahoma"/>
        </w:rPr>
        <w:t>ti</w:t>
      </w:r>
      <w:r w:rsidRPr="005518F4">
        <w:rPr>
          <w:rFonts w:ascii="Tahoma" w:hAnsi="Tahoma" w:cs="Tahoma"/>
        </w:rPr>
        <w:t xml:space="preserve"> naročnika o nastalih okoliščinah, ki bi lahko vplivale na izpolnitev izvajalčevih  obveznosti po okvirnem sporazumu,</w:t>
      </w:r>
    </w:p>
    <w:p w14:paraId="612A0C0B" w14:textId="0830034A" w:rsidR="00487ED3" w:rsidRPr="005518F4" w:rsidRDefault="00487ED3" w:rsidP="00135811">
      <w:pPr>
        <w:keepNext/>
        <w:keepLines/>
        <w:numPr>
          <w:ilvl w:val="0"/>
          <w:numId w:val="15"/>
        </w:numPr>
        <w:ind w:left="720"/>
        <w:jc w:val="both"/>
        <w:rPr>
          <w:rFonts w:ascii="Tahoma" w:hAnsi="Tahoma" w:cs="Tahoma"/>
        </w:rPr>
      </w:pPr>
      <w:r w:rsidRPr="005518F4">
        <w:rPr>
          <w:rFonts w:ascii="Tahoma" w:hAnsi="Tahoma" w:cs="Tahoma"/>
        </w:rPr>
        <w:t>upošteva</w:t>
      </w:r>
      <w:r w:rsidR="00AB54D5" w:rsidRPr="005518F4">
        <w:rPr>
          <w:rFonts w:ascii="Tahoma" w:hAnsi="Tahoma" w:cs="Tahoma"/>
        </w:rPr>
        <w:t>ti</w:t>
      </w:r>
      <w:r w:rsidRPr="005518F4">
        <w:rPr>
          <w:rFonts w:ascii="Tahoma" w:hAnsi="Tahoma" w:cs="Tahoma"/>
        </w:rPr>
        <w:t xml:space="preserve"> vse zahteve naročnika, </w:t>
      </w:r>
    </w:p>
    <w:p w14:paraId="251CFC95" w14:textId="2105C06C" w:rsidR="00487ED3" w:rsidRDefault="00487ED3" w:rsidP="00135811">
      <w:pPr>
        <w:keepNext/>
        <w:keepLines/>
        <w:numPr>
          <w:ilvl w:val="0"/>
          <w:numId w:val="15"/>
        </w:numPr>
        <w:ind w:left="720"/>
        <w:jc w:val="both"/>
        <w:rPr>
          <w:rFonts w:ascii="Tahoma" w:hAnsi="Tahoma" w:cs="Tahoma"/>
        </w:rPr>
      </w:pPr>
      <w:r w:rsidRPr="005518F4">
        <w:rPr>
          <w:rFonts w:ascii="Tahoma" w:hAnsi="Tahoma" w:cs="Tahoma"/>
        </w:rPr>
        <w:t>na vsakem izstavljenem računu nave</w:t>
      </w:r>
      <w:r w:rsidR="00AB54D5" w:rsidRPr="005518F4">
        <w:rPr>
          <w:rFonts w:ascii="Tahoma" w:hAnsi="Tahoma" w:cs="Tahoma"/>
        </w:rPr>
        <w:t>sti</w:t>
      </w:r>
      <w:r w:rsidRPr="005518F4">
        <w:rPr>
          <w:rFonts w:ascii="Tahoma" w:hAnsi="Tahoma" w:cs="Tahoma"/>
        </w:rPr>
        <w:t xml:space="preserve"> številko pisnega nabavnega naročila naročnika</w:t>
      </w:r>
      <w:r w:rsidR="00A644D1">
        <w:rPr>
          <w:rFonts w:ascii="Tahoma" w:hAnsi="Tahoma" w:cs="Tahoma"/>
        </w:rPr>
        <w:t>,</w:t>
      </w:r>
    </w:p>
    <w:p w14:paraId="74B3B3DE" w14:textId="3D706D56" w:rsidR="00A644D1" w:rsidRPr="005518F4" w:rsidRDefault="00A644D1" w:rsidP="00135811">
      <w:pPr>
        <w:keepNext/>
        <w:keepLines/>
        <w:numPr>
          <w:ilvl w:val="0"/>
          <w:numId w:val="15"/>
        </w:numPr>
        <w:ind w:left="720"/>
        <w:jc w:val="both"/>
        <w:rPr>
          <w:rFonts w:ascii="Tahoma" w:hAnsi="Tahoma" w:cs="Tahoma"/>
        </w:rPr>
      </w:pPr>
      <w:r>
        <w:rPr>
          <w:rFonts w:ascii="Tahoma" w:hAnsi="Tahoma" w:cs="Tahoma"/>
        </w:rPr>
        <w:t>za prevzete odpadke izstaviti ločene mesečne račune za Sektor Vodovod in Sektor Kanalizacija.</w:t>
      </w:r>
    </w:p>
    <w:p w14:paraId="641299E6" w14:textId="77777777" w:rsidR="00487ED3" w:rsidRPr="00F95D51" w:rsidRDefault="00487ED3" w:rsidP="00487ED3">
      <w:pPr>
        <w:keepNext/>
        <w:keepLines/>
        <w:jc w:val="both"/>
        <w:rPr>
          <w:rFonts w:ascii="Tahoma" w:hAnsi="Tahoma" w:cs="Tahoma"/>
          <w:noProof/>
          <w:sz w:val="16"/>
          <w:szCs w:val="16"/>
        </w:rPr>
      </w:pPr>
    </w:p>
    <w:p w14:paraId="38A6E81E" w14:textId="77777777" w:rsidR="00487ED3" w:rsidRPr="005518F4" w:rsidRDefault="00487ED3" w:rsidP="00487ED3">
      <w:pPr>
        <w:keepNext/>
        <w:keepLines/>
        <w:jc w:val="both"/>
        <w:rPr>
          <w:rFonts w:ascii="Tahoma" w:hAnsi="Tahoma" w:cs="Tahoma"/>
          <w:noProof/>
        </w:rPr>
      </w:pPr>
      <w:r w:rsidRPr="005518F4">
        <w:rPr>
          <w:rFonts w:ascii="Tahoma" w:hAnsi="Tahoma" w:cs="Tahoma"/>
          <w:noProof/>
        </w:rPr>
        <w:t>Izvajalec v celoti odgovarja za delo podizvajalcev ter za delo subjektov, katerih zmogljivosti namerava uporabiti izvajalec, kot da bi delo opravil sam.</w:t>
      </w:r>
    </w:p>
    <w:p w14:paraId="76239F63" w14:textId="77777777" w:rsidR="00487ED3" w:rsidRPr="00035098" w:rsidRDefault="00487ED3" w:rsidP="00487ED3">
      <w:pPr>
        <w:keepNext/>
        <w:keepLines/>
        <w:tabs>
          <w:tab w:val="left" w:pos="284"/>
        </w:tabs>
        <w:jc w:val="both"/>
        <w:rPr>
          <w:rFonts w:ascii="Tahoma" w:hAnsi="Tahoma" w:cs="Tahoma"/>
          <w:noProof/>
          <w:sz w:val="16"/>
          <w:szCs w:val="16"/>
        </w:rPr>
      </w:pPr>
    </w:p>
    <w:p w14:paraId="4FA686A9"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OBVEZNOSTI NAROČNIKA</w:t>
      </w:r>
    </w:p>
    <w:p w14:paraId="4288D83D" w14:textId="77777777" w:rsidR="00487ED3" w:rsidRPr="00F95D51" w:rsidRDefault="00487ED3" w:rsidP="00487ED3">
      <w:pPr>
        <w:keepNext/>
        <w:keepLines/>
        <w:jc w:val="both"/>
        <w:rPr>
          <w:rFonts w:ascii="Tahoma" w:hAnsi="Tahoma" w:cs="Tahoma"/>
          <w:sz w:val="16"/>
          <w:szCs w:val="16"/>
        </w:rPr>
      </w:pPr>
    </w:p>
    <w:p w14:paraId="16DC63A5"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6C6F5D3E" w14:textId="4322A281" w:rsidR="00487ED3" w:rsidRPr="005518F4" w:rsidRDefault="00487ED3" w:rsidP="00487ED3">
      <w:pPr>
        <w:keepNext/>
        <w:keepLines/>
        <w:rPr>
          <w:rFonts w:ascii="Tahoma" w:hAnsi="Tahoma" w:cs="Tahoma"/>
        </w:rPr>
      </w:pPr>
    </w:p>
    <w:p w14:paraId="3760AB40" w14:textId="77777777" w:rsidR="00AB54D5" w:rsidRPr="005518F4" w:rsidRDefault="00AB54D5" w:rsidP="007A22E8">
      <w:pPr>
        <w:keepNext/>
        <w:keepLines/>
        <w:rPr>
          <w:rFonts w:ascii="Tahoma" w:hAnsi="Tahoma" w:cs="Tahoma"/>
        </w:rPr>
      </w:pPr>
      <w:r w:rsidRPr="005518F4">
        <w:rPr>
          <w:rFonts w:ascii="Tahoma" w:hAnsi="Tahoma" w:cs="Tahoma"/>
        </w:rPr>
        <w:t xml:space="preserve">Naročnik se obvezuje: </w:t>
      </w:r>
    </w:p>
    <w:p w14:paraId="129690B1" w14:textId="448ABD87" w:rsidR="00AB54D5" w:rsidRPr="005518F4" w:rsidRDefault="00AB54D5" w:rsidP="007A22E8">
      <w:pPr>
        <w:keepNext/>
        <w:keepLines/>
        <w:numPr>
          <w:ilvl w:val="0"/>
          <w:numId w:val="15"/>
        </w:numPr>
        <w:ind w:left="720"/>
        <w:jc w:val="both"/>
        <w:rPr>
          <w:rFonts w:ascii="Tahoma" w:hAnsi="Tahoma" w:cs="Tahoma"/>
        </w:rPr>
      </w:pPr>
      <w:r w:rsidRPr="005518F4">
        <w:rPr>
          <w:rFonts w:ascii="Tahoma" w:hAnsi="Tahoma" w:cs="Tahoma"/>
        </w:rPr>
        <w:t>v prevzem in predelavo predati zgolj gradbene odpadke klasifikacijskih številk, ki so predmet okvirnega sporazuma in so opredeljene v ponudbi,</w:t>
      </w:r>
    </w:p>
    <w:p w14:paraId="353992FE" w14:textId="77777777" w:rsidR="00AB54D5" w:rsidRPr="005518F4" w:rsidRDefault="00AB54D5" w:rsidP="007A22E8">
      <w:pPr>
        <w:keepNext/>
        <w:keepLines/>
        <w:numPr>
          <w:ilvl w:val="0"/>
          <w:numId w:val="15"/>
        </w:numPr>
        <w:ind w:left="720"/>
        <w:jc w:val="both"/>
        <w:rPr>
          <w:rFonts w:ascii="Tahoma" w:hAnsi="Tahoma" w:cs="Tahoma"/>
        </w:rPr>
      </w:pPr>
      <w:r w:rsidRPr="005518F4">
        <w:rPr>
          <w:rFonts w:ascii="Tahoma" w:hAnsi="Tahoma" w:cs="Tahoma"/>
        </w:rPr>
        <w:t>v aplikaciji IS-Odpadki kreirati evidenčne liste, v katere izvajalec (prevzemnik odpadkov) vpiše količine prevzetih odpadkov,</w:t>
      </w:r>
    </w:p>
    <w:p w14:paraId="7CC8F90E" w14:textId="0D1368E3" w:rsidR="00AB54D5" w:rsidRPr="005518F4" w:rsidRDefault="00AB54D5" w:rsidP="00135811">
      <w:pPr>
        <w:keepNext/>
        <w:keepLines/>
        <w:numPr>
          <w:ilvl w:val="0"/>
          <w:numId w:val="15"/>
        </w:numPr>
        <w:ind w:left="720"/>
        <w:jc w:val="both"/>
        <w:rPr>
          <w:rFonts w:ascii="Tahoma" w:hAnsi="Tahoma" w:cs="Tahoma"/>
        </w:rPr>
      </w:pPr>
      <w:r w:rsidRPr="005518F4">
        <w:rPr>
          <w:rFonts w:ascii="Tahoma" w:hAnsi="Tahoma" w:cs="Tahoma"/>
        </w:rPr>
        <w:t xml:space="preserve">potrditi prevzem  s podpisom </w:t>
      </w:r>
      <w:r w:rsidR="00A644D1">
        <w:rPr>
          <w:rFonts w:ascii="Tahoma" w:hAnsi="Tahoma" w:cs="Tahoma"/>
        </w:rPr>
        <w:t>tehtalnega lista</w:t>
      </w:r>
      <w:r w:rsidRPr="005518F4">
        <w:rPr>
          <w:rFonts w:ascii="Tahoma" w:hAnsi="Tahoma" w:cs="Tahoma"/>
        </w:rPr>
        <w:t xml:space="preserve"> o opravljenih storitvah,</w:t>
      </w:r>
    </w:p>
    <w:p w14:paraId="450785AC" w14:textId="77777777" w:rsidR="00AB54D5" w:rsidRPr="005518F4" w:rsidRDefault="00AB54D5" w:rsidP="00135811">
      <w:pPr>
        <w:keepNext/>
        <w:keepLines/>
        <w:numPr>
          <w:ilvl w:val="0"/>
          <w:numId w:val="15"/>
        </w:numPr>
        <w:ind w:left="720"/>
        <w:jc w:val="both"/>
        <w:rPr>
          <w:rFonts w:ascii="Tahoma" w:hAnsi="Tahoma" w:cs="Tahoma"/>
        </w:rPr>
      </w:pPr>
      <w:r w:rsidRPr="005518F4">
        <w:rPr>
          <w:rFonts w:ascii="Tahoma" w:hAnsi="Tahoma" w:cs="Tahoma"/>
        </w:rPr>
        <w:t>obveščati izvajalca o spremembah in novo nastalih situacijah, ki bi lahko vplivale na izvedbo storitev po okvirnem sporazumu,</w:t>
      </w:r>
    </w:p>
    <w:p w14:paraId="4C9FED6D" w14:textId="1995C7B3" w:rsidR="00AB54D5" w:rsidRPr="005518F4" w:rsidRDefault="00AB54D5" w:rsidP="00135811">
      <w:pPr>
        <w:keepNext/>
        <w:keepLines/>
        <w:numPr>
          <w:ilvl w:val="0"/>
          <w:numId w:val="15"/>
        </w:numPr>
        <w:ind w:left="720"/>
        <w:jc w:val="both"/>
        <w:rPr>
          <w:rFonts w:ascii="Tahoma" w:hAnsi="Tahoma" w:cs="Tahoma"/>
        </w:rPr>
      </w:pPr>
      <w:r w:rsidRPr="005518F4">
        <w:rPr>
          <w:rFonts w:ascii="Tahoma" w:hAnsi="Tahoma" w:cs="Tahoma"/>
        </w:rPr>
        <w:t>poravnati vse obveznosti do izvajalca v skladu z določili okvirnega sporazuma.</w:t>
      </w:r>
    </w:p>
    <w:p w14:paraId="7D3CACFE" w14:textId="77777777" w:rsidR="007A22E8" w:rsidRDefault="007A22E8" w:rsidP="00487ED3">
      <w:pPr>
        <w:keepNext/>
        <w:keepLines/>
        <w:jc w:val="both"/>
        <w:rPr>
          <w:rFonts w:ascii="Tahoma" w:hAnsi="Tahoma" w:cs="Tahoma"/>
        </w:rPr>
      </w:pPr>
    </w:p>
    <w:p w14:paraId="07590DF6" w14:textId="09387363" w:rsidR="00487ED3" w:rsidRPr="005518F4" w:rsidRDefault="00487ED3" w:rsidP="00487ED3">
      <w:pPr>
        <w:keepNext/>
        <w:keepLines/>
        <w:jc w:val="both"/>
        <w:rPr>
          <w:rFonts w:ascii="Tahoma" w:hAnsi="Tahoma" w:cs="Tahoma"/>
        </w:rPr>
      </w:pPr>
      <w:r w:rsidRPr="005518F4">
        <w:rPr>
          <w:rFonts w:ascii="Tahoma" w:hAnsi="Tahoma" w:cs="Tahoma"/>
        </w:rPr>
        <w:lastRenderedPageBreak/>
        <w:t xml:space="preserve">Naročnik se obvezuje posredovati izvajalcu vse informacije za opravljanje storitev po tem okvirnem sporazumu. Naročnik se zavezuje, da izroči izvajalcu vse dodatne potrebne podatke, ki jih bo ta potreboval pri izvajanju okvirnega sporazuma. Vse dodatne podatke bo naročnik posredoval izvajalcu na podlagi pisne ali ustne zahteve izvajalca in lastne presoje o nujnosti zahtevanih podatkov za </w:t>
      </w:r>
      <w:r w:rsidR="0034274B" w:rsidRPr="005518F4">
        <w:rPr>
          <w:rFonts w:ascii="Tahoma" w:hAnsi="Tahoma" w:cs="Tahoma"/>
        </w:rPr>
        <w:t>izvedbo storitev</w:t>
      </w:r>
      <w:r w:rsidRPr="005518F4">
        <w:rPr>
          <w:rFonts w:ascii="Tahoma" w:hAnsi="Tahoma" w:cs="Tahoma"/>
        </w:rPr>
        <w:t>, ki so predmet okvirnega sporazuma.</w:t>
      </w:r>
    </w:p>
    <w:p w14:paraId="3D2A6585" w14:textId="77777777" w:rsidR="007A22E8" w:rsidRPr="005518F4" w:rsidRDefault="007A22E8" w:rsidP="00487ED3">
      <w:pPr>
        <w:keepNext/>
        <w:keepLines/>
        <w:jc w:val="both"/>
        <w:rPr>
          <w:rFonts w:ascii="Tahoma" w:hAnsi="Tahoma" w:cs="Tahoma"/>
        </w:rPr>
      </w:pPr>
    </w:p>
    <w:p w14:paraId="0CF34214"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VIŠJA SILA</w:t>
      </w:r>
    </w:p>
    <w:p w14:paraId="6B3AA28C" w14:textId="77777777" w:rsidR="00487ED3" w:rsidRPr="005518F4" w:rsidRDefault="00487ED3" w:rsidP="00487ED3">
      <w:pPr>
        <w:keepNext/>
        <w:keepLines/>
        <w:jc w:val="both"/>
        <w:rPr>
          <w:rFonts w:ascii="Tahoma" w:hAnsi="Tahoma" w:cs="Tahoma"/>
        </w:rPr>
      </w:pPr>
    </w:p>
    <w:p w14:paraId="437AD849"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5AC83312" w14:textId="77777777" w:rsidR="00487ED3" w:rsidRPr="005518F4" w:rsidRDefault="00487ED3" w:rsidP="00487ED3">
      <w:pPr>
        <w:keepNext/>
        <w:keepLines/>
        <w:tabs>
          <w:tab w:val="left" w:pos="1418"/>
          <w:tab w:val="left" w:pos="1702"/>
        </w:tabs>
        <w:jc w:val="both"/>
        <w:rPr>
          <w:rFonts w:ascii="Tahoma" w:hAnsi="Tahoma" w:cs="Tahoma"/>
        </w:rPr>
      </w:pPr>
    </w:p>
    <w:p w14:paraId="4D5C2F7A" w14:textId="1E857962" w:rsidR="00487ED3" w:rsidRPr="005518F4" w:rsidRDefault="00487ED3" w:rsidP="00487ED3">
      <w:pPr>
        <w:keepNext/>
        <w:keepLines/>
        <w:jc w:val="both"/>
        <w:rPr>
          <w:rFonts w:ascii="Tahoma" w:hAnsi="Tahoma" w:cs="Tahoma"/>
        </w:rPr>
      </w:pPr>
      <w:r w:rsidRPr="005518F4">
        <w:rPr>
          <w:rFonts w:ascii="Tahoma" w:hAnsi="Tahoma" w:cs="Tahoma"/>
        </w:rPr>
        <w:t xml:space="preserve">Ne glede na določila okvirnega sporazuma, izvajalec ne bo podvržen prekinitvi okvirnega sporazuma zaradi neizpolnitve obveznosti, zakasnitev v izvajanju ali drugih napakah pri izvršitvi njegovih obveznosti po okvirnem sporazumu, če so le-te posledica višje sile. </w:t>
      </w:r>
    </w:p>
    <w:p w14:paraId="4E82E12E" w14:textId="77777777" w:rsidR="00D0348B" w:rsidRPr="005518F4" w:rsidRDefault="00D0348B" w:rsidP="00487ED3">
      <w:pPr>
        <w:keepNext/>
        <w:keepLines/>
        <w:tabs>
          <w:tab w:val="left" w:pos="1418"/>
          <w:tab w:val="left" w:pos="1702"/>
        </w:tabs>
        <w:jc w:val="both"/>
        <w:rPr>
          <w:rFonts w:ascii="Tahoma" w:hAnsi="Tahoma" w:cs="Tahoma"/>
        </w:rPr>
      </w:pPr>
    </w:p>
    <w:p w14:paraId="21D9E089" w14:textId="300A18CA" w:rsidR="00487ED3" w:rsidRPr="005518F4" w:rsidRDefault="00487ED3" w:rsidP="00487ED3">
      <w:pPr>
        <w:keepNext/>
        <w:keepLines/>
        <w:tabs>
          <w:tab w:val="left" w:pos="1418"/>
          <w:tab w:val="left" w:pos="1702"/>
        </w:tabs>
        <w:jc w:val="both"/>
        <w:rPr>
          <w:rFonts w:ascii="Tahoma" w:hAnsi="Tahoma" w:cs="Tahoma"/>
        </w:rPr>
      </w:pPr>
      <w:r w:rsidRPr="005518F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pojavile po sklenitvi okvirnega sporazuma. Če je izvedba storitev iz okvirnega sporazuma delno ali v celoti motena oziroma preprečena zaradi dogodkov višje sile, je izvajalec o tem dolžan obvestiti naročnika nemudoma oziroma takoj, ko je to mogoče, najkasneje pa v dveh (2) delovnih dneh po nastanku le-teh in pri tem tudi navesti vzroke zamude ter okvirni/pričakovani dejanski rok izvedbe. Le v tem primeru naročnik ne bo izvajal sankcij proti izvajalcu po 8. členu </w:t>
      </w:r>
      <w:r w:rsidRPr="005518F4">
        <w:rPr>
          <w:rFonts w:ascii="Tahoma" w:eastAsia="Calibri" w:hAnsi="Tahoma" w:cs="Tahoma"/>
        </w:rPr>
        <w:t>okvirnega sporazuma</w:t>
      </w:r>
      <w:r w:rsidRPr="005518F4">
        <w:rPr>
          <w:rFonts w:ascii="Tahoma" w:hAnsi="Tahoma" w:cs="Tahoma"/>
        </w:rPr>
        <w:t>. Prav tako ga je dolžan sproti obveščati o prenehanju takih okoliščin.</w:t>
      </w:r>
    </w:p>
    <w:p w14:paraId="3E87A357" w14:textId="77777777" w:rsidR="00487ED3" w:rsidRPr="005518F4" w:rsidRDefault="00487ED3" w:rsidP="00487ED3">
      <w:pPr>
        <w:keepNext/>
        <w:keepLines/>
        <w:jc w:val="both"/>
        <w:rPr>
          <w:rFonts w:ascii="Tahoma" w:hAnsi="Tahoma" w:cs="Tahoma"/>
        </w:rPr>
      </w:pPr>
    </w:p>
    <w:p w14:paraId="74920397" w14:textId="77777777" w:rsidR="00487ED3" w:rsidRPr="005518F4" w:rsidRDefault="00487ED3" w:rsidP="00487ED3">
      <w:pPr>
        <w:keepNext/>
        <w:keepLines/>
        <w:jc w:val="both"/>
        <w:rPr>
          <w:rFonts w:ascii="Tahoma" w:hAnsi="Tahoma" w:cs="Tahoma"/>
        </w:rPr>
      </w:pPr>
      <w:r w:rsidRPr="005518F4">
        <w:rPr>
          <w:rFonts w:ascii="Tahoma" w:hAnsi="Tahoma" w:cs="Tahoma"/>
        </w:rPr>
        <w:t>Roki iz okvirnega sporazuma se podaljšajo za čas trajanja višje sile. Na zahtevo naročnika je izvajalec dolžan dokazati obstoj višje sile. Pomanjkanje delovne sile ali materiala pri izvajalcu ali pri njegovih dobaviteljih se ne šteje za višjo silo, razen, če ni posledica le-te.</w:t>
      </w:r>
    </w:p>
    <w:p w14:paraId="20A0A088" w14:textId="77777777" w:rsidR="00487ED3" w:rsidRPr="005518F4" w:rsidRDefault="00487ED3" w:rsidP="00487ED3">
      <w:pPr>
        <w:keepNext/>
        <w:keepLines/>
        <w:jc w:val="both"/>
        <w:rPr>
          <w:rFonts w:ascii="Tahoma" w:hAnsi="Tahoma" w:cs="Tahoma"/>
        </w:rPr>
      </w:pPr>
    </w:p>
    <w:p w14:paraId="4D3B51CE"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POGODBENA KAZEN</w:t>
      </w:r>
    </w:p>
    <w:p w14:paraId="77BE21DA" w14:textId="77777777" w:rsidR="00487ED3" w:rsidRPr="005518F4" w:rsidRDefault="00487ED3" w:rsidP="00487ED3">
      <w:pPr>
        <w:keepNext/>
        <w:keepLines/>
        <w:tabs>
          <w:tab w:val="left" w:pos="851"/>
          <w:tab w:val="left" w:pos="1702"/>
        </w:tabs>
        <w:jc w:val="both"/>
        <w:rPr>
          <w:rFonts w:ascii="Tahoma" w:hAnsi="Tahoma" w:cs="Tahoma"/>
          <w:b/>
        </w:rPr>
      </w:pPr>
    </w:p>
    <w:p w14:paraId="5425961D"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40FCC25B" w14:textId="77777777" w:rsidR="00487ED3" w:rsidRPr="005518F4" w:rsidRDefault="00487ED3" w:rsidP="00487ED3">
      <w:pPr>
        <w:keepNext/>
        <w:keepLines/>
        <w:jc w:val="both"/>
        <w:rPr>
          <w:rFonts w:ascii="Tahoma" w:hAnsi="Tahoma" w:cs="Tahoma"/>
          <w:color w:val="000000"/>
        </w:rPr>
      </w:pPr>
    </w:p>
    <w:p w14:paraId="3BB90582" w14:textId="4EBE72F4" w:rsidR="00487ED3" w:rsidRPr="005518F4" w:rsidRDefault="00487ED3" w:rsidP="00487ED3">
      <w:pPr>
        <w:keepNext/>
        <w:keepLines/>
        <w:jc w:val="both"/>
        <w:rPr>
          <w:rFonts w:ascii="Tahoma" w:hAnsi="Tahoma" w:cs="Tahoma"/>
        </w:rPr>
      </w:pPr>
      <w:r w:rsidRPr="005518F4">
        <w:rPr>
          <w:rFonts w:ascii="Tahoma" w:hAnsi="Tahoma" w:cs="Tahoma"/>
        </w:rPr>
        <w:t xml:space="preserve">V primeru </w:t>
      </w:r>
      <w:proofErr w:type="spellStart"/>
      <w:r w:rsidR="00FB2671" w:rsidRPr="005518F4">
        <w:rPr>
          <w:rFonts w:ascii="Tahoma" w:hAnsi="Tahoma" w:cs="Tahoma"/>
        </w:rPr>
        <w:t>nezagotavljanja</w:t>
      </w:r>
      <w:proofErr w:type="spellEnd"/>
      <w:r w:rsidR="00FB2671" w:rsidRPr="005518F4">
        <w:rPr>
          <w:rFonts w:ascii="Tahoma" w:hAnsi="Tahoma" w:cs="Tahoma"/>
        </w:rPr>
        <w:t xml:space="preserve"> zadostnih kapacitet za prevzem gradbenih odpadkov </w:t>
      </w:r>
      <w:r w:rsidRPr="005518F4">
        <w:rPr>
          <w:rFonts w:ascii="Tahoma" w:hAnsi="Tahoma" w:cs="Tahoma"/>
        </w:rPr>
        <w:t xml:space="preserve">s strani izvajalca, </w:t>
      </w:r>
      <w:r w:rsidR="00FB2671" w:rsidRPr="005518F4">
        <w:rPr>
          <w:rFonts w:ascii="Tahoma" w:hAnsi="Tahoma" w:cs="Tahoma"/>
        </w:rPr>
        <w:t xml:space="preserve">kot je navedeno </w:t>
      </w:r>
      <w:r w:rsidRPr="005518F4">
        <w:rPr>
          <w:rFonts w:ascii="Tahoma" w:hAnsi="Tahoma" w:cs="Tahoma"/>
        </w:rPr>
        <w:t xml:space="preserve">v 4. členu okvirnega sporazuma, bo </w:t>
      </w:r>
      <w:r w:rsidR="00FB2671" w:rsidRPr="005518F4">
        <w:rPr>
          <w:rFonts w:ascii="Tahoma" w:hAnsi="Tahoma" w:cs="Tahoma"/>
        </w:rPr>
        <w:t xml:space="preserve">naročnik izvajalcu obračunal pogodbeno </w:t>
      </w:r>
      <w:r w:rsidR="002C3975">
        <w:rPr>
          <w:rFonts w:ascii="Tahoma" w:hAnsi="Tahoma" w:cs="Tahoma"/>
        </w:rPr>
        <w:t xml:space="preserve">kazen </w:t>
      </w:r>
      <w:r w:rsidRPr="005518F4">
        <w:rPr>
          <w:rFonts w:ascii="Tahoma" w:hAnsi="Tahoma" w:cs="Tahoma"/>
        </w:rPr>
        <w:t xml:space="preserve">v višini </w:t>
      </w:r>
      <w:r w:rsidR="00FE4E00">
        <w:rPr>
          <w:rFonts w:ascii="Tahoma" w:hAnsi="Tahoma" w:cs="Tahoma"/>
        </w:rPr>
        <w:t>sto</w:t>
      </w:r>
      <w:r w:rsidRPr="005518F4">
        <w:rPr>
          <w:rFonts w:ascii="Tahoma" w:hAnsi="Tahoma" w:cs="Tahoma"/>
        </w:rPr>
        <w:t xml:space="preserve"> (</w:t>
      </w:r>
      <w:r w:rsidR="00FE4E00">
        <w:rPr>
          <w:rFonts w:ascii="Tahoma" w:hAnsi="Tahoma" w:cs="Tahoma"/>
        </w:rPr>
        <w:t>100</w:t>
      </w:r>
      <w:r w:rsidRPr="005518F4">
        <w:rPr>
          <w:rFonts w:ascii="Tahoma" w:hAnsi="Tahoma" w:cs="Tahoma"/>
        </w:rPr>
        <w:t xml:space="preserve">) evrov/dan, pri čemer sme pogodbena kazen po okvirnem sporazumu znašati največ deset odstotkov (10 %) </w:t>
      </w:r>
      <w:r w:rsidR="00C467D6">
        <w:rPr>
          <w:rFonts w:ascii="Tahoma" w:hAnsi="Tahoma" w:cs="Tahoma"/>
        </w:rPr>
        <w:t xml:space="preserve">od </w:t>
      </w:r>
      <w:r w:rsidRPr="005518F4">
        <w:rPr>
          <w:rFonts w:ascii="Tahoma" w:hAnsi="Tahoma" w:cs="Tahoma"/>
        </w:rPr>
        <w:t>skupne vrednosti okvirnega sporazum</w:t>
      </w:r>
      <w:r w:rsidR="00C467D6">
        <w:rPr>
          <w:rFonts w:ascii="Tahoma" w:hAnsi="Tahoma" w:cs="Tahoma"/>
        </w:rPr>
        <w:t>a</w:t>
      </w:r>
      <w:r w:rsidRPr="005518F4">
        <w:rPr>
          <w:rFonts w:ascii="Tahoma" w:hAnsi="Tahoma" w:cs="Tahoma"/>
        </w:rPr>
        <w:t xml:space="preserve"> (z DDV).</w:t>
      </w:r>
    </w:p>
    <w:p w14:paraId="3F933ACD" w14:textId="7D6A2126" w:rsidR="00FB2671" w:rsidRDefault="00FB2671" w:rsidP="00487ED3">
      <w:pPr>
        <w:keepNext/>
        <w:keepLines/>
        <w:tabs>
          <w:tab w:val="left" w:pos="567"/>
        </w:tabs>
        <w:ind w:right="-2"/>
        <w:jc w:val="both"/>
        <w:rPr>
          <w:rFonts w:ascii="Tahoma" w:hAnsi="Tahoma" w:cs="Tahoma"/>
        </w:rPr>
      </w:pPr>
    </w:p>
    <w:p w14:paraId="138FAB50" w14:textId="7543F397" w:rsidR="00C467D6" w:rsidRPr="005518F4" w:rsidRDefault="00C467D6" w:rsidP="00C467D6">
      <w:pPr>
        <w:keepNext/>
        <w:keepLines/>
        <w:tabs>
          <w:tab w:val="left" w:pos="567"/>
        </w:tabs>
        <w:ind w:right="-2"/>
        <w:jc w:val="both"/>
        <w:rPr>
          <w:rFonts w:ascii="Tahoma" w:hAnsi="Tahoma" w:cs="Tahoma"/>
        </w:rPr>
      </w:pPr>
      <w:r w:rsidRPr="005518F4">
        <w:rPr>
          <w:rFonts w:ascii="Tahoma" w:hAnsi="Tahoma" w:cs="Tahoma"/>
        </w:rPr>
        <w:t xml:space="preserve">V primeru, da izvajalec </w:t>
      </w:r>
      <w:r w:rsidRPr="00B51675">
        <w:rPr>
          <w:rFonts w:ascii="Tahoma" w:hAnsi="Tahoma" w:cs="Tahoma"/>
        </w:rPr>
        <w:t xml:space="preserve">pri posameznem prevzemu gradbenih odpadkov </w:t>
      </w:r>
      <w:r w:rsidRPr="005518F4">
        <w:rPr>
          <w:rFonts w:ascii="Tahoma" w:hAnsi="Tahoma" w:cs="Tahoma"/>
        </w:rPr>
        <w:t xml:space="preserve">več kot tri (3) dni ne zagotovi zadostnih kapacitet za prevzem gradbenih odpadkov) </w:t>
      </w:r>
      <w:r>
        <w:rPr>
          <w:rFonts w:ascii="Tahoma" w:hAnsi="Tahoma" w:cs="Tahoma"/>
        </w:rPr>
        <w:t xml:space="preserve">ali </w:t>
      </w:r>
      <w:r w:rsidRPr="005518F4">
        <w:rPr>
          <w:rFonts w:ascii="Tahoma" w:hAnsi="Tahoma" w:cs="Tahoma"/>
        </w:rPr>
        <w:t>v primeru</w:t>
      </w:r>
      <w:r>
        <w:rPr>
          <w:rFonts w:ascii="Tahoma" w:hAnsi="Tahoma" w:cs="Tahoma"/>
        </w:rPr>
        <w:t>,</w:t>
      </w:r>
      <w:r w:rsidRPr="005518F4">
        <w:rPr>
          <w:rFonts w:ascii="Tahoma" w:hAnsi="Tahoma" w:cs="Tahoma"/>
        </w:rPr>
        <w:t xml:space="preserve"> da </w:t>
      </w:r>
      <w:r>
        <w:rPr>
          <w:rFonts w:ascii="Tahoma" w:hAnsi="Tahoma" w:cs="Tahoma"/>
        </w:rPr>
        <w:t xml:space="preserve">pogodbena </w:t>
      </w:r>
      <w:r w:rsidRPr="005518F4">
        <w:rPr>
          <w:rFonts w:ascii="Tahoma" w:hAnsi="Tahoma" w:cs="Tahoma"/>
        </w:rPr>
        <w:t xml:space="preserve">kazen po okvirnem sporazumu </w:t>
      </w:r>
      <w:r w:rsidR="00054F0B">
        <w:rPr>
          <w:rFonts w:ascii="Tahoma" w:hAnsi="Tahoma" w:cs="Tahoma"/>
        </w:rPr>
        <w:t>do</w:t>
      </w:r>
      <w:r w:rsidR="00054F0B" w:rsidRPr="005518F4">
        <w:rPr>
          <w:rFonts w:ascii="Tahoma" w:hAnsi="Tahoma" w:cs="Tahoma"/>
        </w:rPr>
        <w:t xml:space="preserve">seže </w:t>
      </w:r>
      <w:r w:rsidRPr="005518F4">
        <w:rPr>
          <w:rFonts w:ascii="Tahoma" w:hAnsi="Tahoma" w:cs="Tahoma"/>
        </w:rPr>
        <w:t xml:space="preserve">10 % (deset odstotkov) skupne vrednosti okvirnega sporazuma (z DDV), </w:t>
      </w:r>
      <w:r>
        <w:rPr>
          <w:rFonts w:ascii="Tahoma" w:hAnsi="Tahoma" w:cs="Tahoma"/>
        </w:rPr>
        <w:t xml:space="preserve"> lahko</w:t>
      </w:r>
      <w:r w:rsidRPr="005518F4">
        <w:rPr>
          <w:rFonts w:ascii="Tahoma" w:hAnsi="Tahoma" w:cs="Tahoma"/>
        </w:rPr>
        <w:t xml:space="preserve"> naročnik unovči </w:t>
      </w:r>
      <w:r w:rsidR="00515754">
        <w:rPr>
          <w:rFonts w:ascii="Tahoma" w:hAnsi="Tahoma" w:cs="Tahoma"/>
        </w:rPr>
        <w:t xml:space="preserve">celotno </w:t>
      </w:r>
      <w:r w:rsidRPr="005518F4">
        <w:rPr>
          <w:rFonts w:ascii="Tahoma" w:hAnsi="Tahoma" w:cs="Tahoma"/>
        </w:rPr>
        <w:t>finančno zavarovanje za dobr</w:t>
      </w:r>
      <w:r>
        <w:rPr>
          <w:rFonts w:ascii="Tahoma" w:hAnsi="Tahoma" w:cs="Tahoma"/>
        </w:rPr>
        <w:t>o</w:t>
      </w:r>
      <w:r w:rsidRPr="005518F4">
        <w:rPr>
          <w:rFonts w:ascii="Tahoma" w:hAnsi="Tahoma" w:cs="Tahoma"/>
        </w:rPr>
        <w:t xml:space="preserve"> izvedb</w:t>
      </w:r>
      <w:r>
        <w:rPr>
          <w:rFonts w:ascii="Tahoma" w:hAnsi="Tahoma" w:cs="Tahoma"/>
        </w:rPr>
        <w:t>o</w:t>
      </w:r>
      <w:r w:rsidRPr="005518F4">
        <w:rPr>
          <w:rFonts w:ascii="Tahoma" w:hAnsi="Tahoma" w:cs="Tahoma"/>
        </w:rPr>
        <w:t xml:space="preserve"> obveznosti po okvirnem sporazumu</w:t>
      </w:r>
      <w:r>
        <w:rPr>
          <w:rFonts w:ascii="Tahoma" w:hAnsi="Tahoma" w:cs="Tahoma"/>
        </w:rPr>
        <w:t>.</w:t>
      </w:r>
      <w:r w:rsidRPr="005518F4">
        <w:rPr>
          <w:rFonts w:ascii="Tahoma" w:hAnsi="Tahoma" w:cs="Tahoma"/>
        </w:rPr>
        <w:t xml:space="preserve"> </w:t>
      </w:r>
      <w:r w:rsidRPr="00B51675">
        <w:rPr>
          <w:rFonts w:ascii="Tahoma" w:hAnsi="Tahoma" w:cs="Tahoma"/>
        </w:rPr>
        <w:t>V primeru unovčenja finančnega zavarovanja mora izvajalec v roku petnajsti</w:t>
      </w:r>
      <w:r>
        <w:rPr>
          <w:rFonts w:ascii="Tahoma" w:hAnsi="Tahoma" w:cs="Tahoma"/>
        </w:rPr>
        <w:t xml:space="preserve">h (15) </w:t>
      </w:r>
      <w:r w:rsidR="002D539E">
        <w:rPr>
          <w:rFonts w:ascii="Tahoma" w:hAnsi="Tahoma" w:cs="Tahoma"/>
        </w:rPr>
        <w:t xml:space="preserve">koledarskih </w:t>
      </w:r>
      <w:r>
        <w:rPr>
          <w:rFonts w:ascii="Tahoma" w:hAnsi="Tahoma" w:cs="Tahoma"/>
        </w:rPr>
        <w:t xml:space="preserve">dni od unovčenja </w:t>
      </w:r>
      <w:r w:rsidRPr="00B51675">
        <w:rPr>
          <w:rFonts w:ascii="Tahoma" w:hAnsi="Tahoma" w:cs="Tahoma"/>
        </w:rPr>
        <w:t>predložiti novo finančno zavarovanje, v višini in z veljavnostjo iz prvega odstavka 1</w:t>
      </w:r>
      <w:r>
        <w:rPr>
          <w:rFonts w:ascii="Tahoma" w:hAnsi="Tahoma" w:cs="Tahoma"/>
        </w:rPr>
        <w:t>4</w:t>
      </w:r>
      <w:r w:rsidRPr="00B51675">
        <w:rPr>
          <w:rFonts w:ascii="Tahoma" w:hAnsi="Tahoma" w:cs="Tahoma"/>
        </w:rPr>
        <w:t>. člena okvirnega sporazuma. V nasprotnem primeru bo naročnik odstopil od okvirnega sporazuma, brez kakršnekoli obveznosti do izvajalca</w:t>
      </w:r>
      <w:r>
        <w:rPr>
          <w:rFonts w:ascii="Tahoma" w:hAnsi="Tahoma" w:cs="Tahoma"/>
        </w:rPr>
        <w:t xml:space="preserve">. </w:t>
      </w:r>
    </w:p>
    <w:p w14:paraId="5925468F" w14:textId="77777777" w:rsidR="00487ED3" w:rsidRPr="005518F4" w:rsidRDefault="00487ED3" w:rsidP="00487ED3">
      <w:pPr>
        <w:keepNext/>
        <w:keepLines/>
        <w:tabs>
          <w:tab w:val="left" w:pos="567"/>
        </w:tabs>
        <w:ind w:right="-2"/>
        <w:jc w:val="both"/>
        <w:rPr>
          <w:rFonts w:ascii="Tahoma" w:hAnsi="Tahoma" w:cs="Tahoma"/>
        </w:rPr>
      </w:pPr>
    </w:p>
    <w:p w14:paraId="5309FD04" w14:textId="77777777" w:rsidR="00487ED3" w:rsidRPr="005518F4" w:rsidRDefault="00487ED3" w:rsidP="00135811">
      <w:pPr>
        <w:keepNext/>
        <w:keepLines/>
        <w:numPr>
          <w:ilvl w:val="0"/>
          <w:numId w:val="14"/>
        </w:numPr>
        <w:tabs>
          <w:tab w:val="num" w:pos="720"/>
        </w:tabs>
        <w:suppressAutoHyphens/>
        <w:jc w:val="center"/>
        <w:rPr>
          <w:rFonts w:ascii="Tahoma" w:hAnsi="Tahoma" w:cs="Tahoma"/>
        </w:rPr>
      </w:pPr>
      <w:r w:rsidRPr="005518F4">
        <w:rPr>
          <w:rFonts w:ascii="Tahoma" w:hAnsi="Tahoma" w:cs="Tahoma"/>
        </w:rPr>
        <w:t>člen</w:t>
      </w:r>
    </w:p>
    <w:p w14:paraId="413C7698" w14:textId="77777777" w:rsidR="00487ED3" w:rsidRPr="005518F4" w:rsidRDefault="00487ED3" w:rsidP="00487ED3">
      <w:pPr>
        <w:keepNext/>
        <w:keepLines/>
        <w:tabs>
          <w:tab w:val="left" w:pos="567"/>
        </w:tabs>
        <w:ind w:right="-2"/>
        <w:jc w:val="both"/>
        <w:rPr>
          <w:rFonts w:ascii="Tahoma" w:hAnsi="Tahoma" w:cs="Tahoma"/>
        </w:rPr>
      </w:pPr>
    </w:p>
    <w:p w14:paraId="479E6D86" w14:textId="29E3EBF5" w:rsidR="00487ED3" w:rsidRPr="005518F4" w:rsidRDefault="00487ED3" w:rsidP="00487ED3">
      <w:pPr>
        <w:keepNext/>
        <w:keepLines/>
        <w:jc w:val="both"/>
        <w:rPr>
          <w:rFonts w:ascii="Tahoma" w:eastAsia="Frutiger" w:hAnsi="Tahoma" w:cs="Tahoma"/>
        </w:rPr>
      </w:pPr>
      <w:r w:rsidRPr="005518F4">
        <w:rPr>
          <w:rFonts w:ascii="Tahoma" w:hAnsi="Tahoma" w:cs="Tahoma"/>
        </w:rPr>
        <w:t xml:space="preserve">Naročnik bo v primeru iz prejšnjega člena </w:t>
      </w:r>
      <w:r w:rsidR="001F121C">
        <w:rPr>
          <w:rFonts w:ascii="Tahoma" w:hAnsi="Tahoma" w:cs="Tahoma"/>
        </w:rPr>
        <w:t xml:space="preserve">okvirnega sporazuma </w:t>
      </w:r>
      <w:r w:rsidRPr="005518F4">
        <w:rPr>
          <w:rFonts w:ascii="Tahoma" w:hAnsi="Tahoma" w:cs="Tahoma"/>
        </w:rPr>
        <w:t xml:space="preserve">izvajalca obvestil, da mu bo obračunal pogodbeno kazen. Naročnik bo izvajalcu obračunal pogodbeno kazen in izvajalcu </w:t>
      </w:r>
      <w:r w:rsidRPr="005518F4">
        <w:rPr>
          <w:rFonts w:ascii="Tahoma" w:hAnsi="Tahoma" w:cs="Tahoma"/>
          <w:lang w:eastAsia="ar-SA"/>
        </w:rPr>
        <w:t xml:space="preserve">izstavil račun, z zapadlostjo </w:t>
      </w:r>
      <w:r w:rsidR="00C467D6">
        <w:rPr>
          <w:rFonts w:ascii="Tahoma" w:hAnsi="Tahoma" w:cs="Tahoma"/>
          <w:lang w:eastAsia="ar-SA"/>
        </w:rPr>
        <w:t>osem</w:t>
      </w:r>
      <w:r w:rsidRPr="005518F4">
        <w:rPr>
          <w:rFonts w:ascii="Tahoma" w:hAnsi="Tahoma" w:cs="Tahoma"/>
          <w:lang w:eastAsia="ar-SA"/>
        </w:rPr>
        <w:t xml:space="preserve"> (</w:t>
      </w:r>
      <w:r w:rsidR="00C467D6">
        <w:rPr>
          <w:rFonts w:ascii="Tahoma" w:hAnsi="Tahoma" w:cs="Tahoma"/>
          <w:lang w:eastAsia="ar-SA"/>
        </w:rPr>
        <w:t>8</w:t>
      </w:r>
      <w:r w:rsidRPr="005518F4">
        <w:rPr>
          <w:rFonts w:ascii="Tahoma" w:hAnsi="Tahoma" w:cs="Tahoma"/>
          <w:lang w:eastAsia="ar-SA"/>
        </w:rPr>
        <w:t>) koledarskih dni po izstavitvi računa.</w:t>
      </w:r>
      <w:r w:rsidRPr="005518F4">
        <w:rPr>
          <w:rFonts w:ascii="Tahoma" w:eastAsia="Frutiger" w:hAnsi="Tahoma" w:cs="Tahoma"/>
        </w:rPr>
        <w:t xml:space="preserve"> V primeru zamude pri plačilu je izvajalec dolžan naročniku plačati še zakonske zamudne obresti. Plačilo pogodbene kazni izvajalca ne odvezuje od izpolnitve obveznosti iz okvirnega sporazuma.</w:t>
      </w:r>
    </w:p>
    <w:p w14:paraId="23DC9263" w14:textId="77777777" w:rsidR="00487ED3" w:rsidRPr="005518F4" w:rsidRDefault="00487ED3" w:rsidP="00487ED3">
      <w:pPr>
        <w:keepNext/>
        <w:keepLines/>
        <w:jc w:val="both"/>
        <w:rPr>
          <w:rFonts w:ascii="Tahoma" w:hAnsi="Tahoma" w:cs="Tahoma"/>
        </w:rPr>
      </w:pPr>
    </w:p>
    <w:p w14:paraId="5FE8983C" w14:textId="15DE7B60" w:rsidR="00487ED3" w:rsidRPr="005518F4" w:rsidRDefault="00487ED3" w:rsidP="00487ED3">
      <w:pPr>
        <w:keepNext/>
        <w:keepLines/>
        <w:jc w:val="both"/>
        <w:rPr>
          <w:rFonts w:ascii="Tahoma" w:hAnsi="Tahoma" w:cs="Tahoma"/>
          <w:lang w:eastAsia="ar-SA"/>
        </w:rPr>
      </w:pPr>
      <w:r w:rsidRPr="005518F4">
        <w:rPr>
          <w:rFonts w:ascii="Tahoma" w:hAnsi="Tahoma" w:cs="Tahoma"/>
          <w:lang w:eastAsia="ar-SA"/>
        </w:rPr>
        <w:lastRenderedPageBreak/>
        <w:t>Naročnik ne more zahtevati pogodbene kazni zaradi zamude, če je sprejel izpolnitev obveznosti, pa ni nemudoma sporočil izvajalcu, da si pridržuje pravico do pogodbene kazni</w:t>
      </w:r>
      <w:r w:rsidR="00DE3FA6">
        <w:rPr>
          <w:rFonts w:ascii="Tahoma" w:hAnsi="Tahoma" w:cs="Tahoma"/>
          <w:lang w:eastAsia="ar-SA"/>
        </w:rPr>
        <w:t xml:space="preserve"> </w:t>
      </w:r>
      <w:r w:rsidR="00DE3FA6" w:rsidRPr="00413499">
        <w:rPr>
          <w:rFonts w:ascii="Tahoma" w:hAnsi="Tahoma" w:cs="Tahoma"/>
          <w:lang w:eastAsia="ar-SA"/>
        </w:rPr>
        <w:t>(peti odstavek 251. člena Obligacijskega zakonika)</w:t>
      </w:r>
      <w:r w:rsidRPr="005518F4">
        <w:rPr>
          <w:rFonts w:ascii="Tahoma" w:hAnsi="Tahoma" w:cs="Tahoma"/>
          <w:lang w:eastAsia="ar-SA"/>
        </w:rPr>
        <w:t>. V primeru, da bo naročnik sprejel izpolnitev obveznosti in zahteval pogodbeno kazen, bo o tem</w:t>
      </w:r>
      <w:r w:rsidR="00925631">
        <w:rPr>
          <w:rFonts w:ascii="Tahoma" w:hAnsi="Tahoma" w:cs="Tahoma"/>
          <w:lang w:eastAsia="ar-SA"/>
        </w:rPr>
        <w:t xml:space="preserve"> </w:t>
      </w:r>
      <w:r w:rsidRPr="005518F4">
        <w:rPr>
          <w:rFonts w:ascii="Tahoma" w:hAnsi="Tahoma" w:cs="Tahoma"/>
          <w:lang w:eastAsia="ar-SA"/>
        </w:rPr>
        <w:t xml:space="preserve">nemudoma obvestil izvajalca. </w:t>
      </w:r>
    </w:p>
    <w:p w14:paraId="79251F71" w14:textId="77777777" w:rsidR="00487ED3" w:rsidRPr="005518F4" w:rsidRDefault="00487ED3" w:rsidP="00487ED3">
      <w:pPr>
        <w:keepNext/>
        <w:keepLines/>
        <w:jc w:val="both"/>
        <w:rPr>
          <w:rFonts w:ascii="Tahoma" w:hAnsi="Tahoma" w:cs="Tahoma"/>
        </w:rPr>
      </w:pPr>
    </w:p>
    <w:p w14:paraId="2034369A" w14:textId="386F09B5" w:rsidR="00487ED3" w:rsidRPr="005518F4" w:rsidRDefault="00487ED3" w:rsidP="00487ED3">
      <w:pPr>
        <w:keepNext/>
        <w:keepLines/>
        <w:jc w:val="both"/>
        <w:rPr>
          <w:rFonts w:ascii="Tahoma" w:hAnsi="Tahoma" w:cs="Tahoma"/>
        </w:rPr>
      </w:pPr>
      <w:r w:rsidRPr="005518F4">
        <w:rPr>
          <w:rFonts w:ascii="Tahoma" w:hAnsi="Tahoma" w:cs="Tahoma"/>
        </w:rPr>
        <w:t>Naročnik in izvajalec sta sporazumna, da se za pogodbeno kazen lahko izvede</w:t>
      </w:r>
      <w:r w:rsidR="00CD360F">
        <w:rPr>
          <w:rFonts w:ascii="Tahoma" w:hAnsi="Tahoma" w:cs="Tahoma"/>
        </w:rPr>
        <w:t>ta</w:t>
      </w:r>
      <w:r w:rsidRPr="005518F4">
        <w:rPr>
          <w:rFonts w:ascii="Tahoma" w:hAnsi="Tahoma" w:cs="Tahoma"/>
        </w:rPr>
        <w:t xml:space="preserve"> pobot medsebojnih terjatev in obveznosti.</w:t>
      </w:r>
    </w:p>
    <w:p w14:paraId="63989485" w14:textId="44F0230B" w:rsidR="00487ED3" w:rsidRDefault="00487ED3" w:rsidP="00487ED3">
      <w:pPr>
        <w:keepNext/>
        <w:keepLines/>
        <w:jc w:val="both"/>
        <w:rPr>
          <w:rFonts w:ascii="Tahoma" w:hAnsi="Tahoma" w:cs="Tahoma"/>
        </w:rPr>
      </w:pPr>
    </w:p>
    <w:p w14:paraId="2F02CF91" w14:textId="132FC3C8" w:rsidR="00C467D6" w:rsidRDefault="00C467D6" w:rsidP="00C467D6">
      <w:pPr>
        <w:keepNext/>
        <w:keepLines/>
        <w:jc w:val="both"/>
        <w:rPr>
          <w:rFonts w:ascii="Tahoma" w:hAnsi="Tahoma" w:cs="Tahoma"/>
        </w:rPr>
      </w:pPr>
      <w:r w:rsidRPr="005518F4">
        <w:rPr>
          <w:rFonts w:ascii="Tahoma" w:hAnsi="Tahoma" w:cs="Tahoma"/>
        </w:rPr>
        <w:t>Naročnik in izvajalec soglašata, da pravica do zaračunavanja pogodbene kazni ni pogojena z nastankom škode naročniku. Za povračilo tako nastale škode bo naročnik unovčil finančno zavarovanje</w:t>
      </w:r>
      <w:r w:rsidRPr="005518F4">
        <w:rPr>
          <w:rFonts w:ascii="Tahoma" w:eastAsia="Calibri" w:hAnsi="Tahoma" w:cs="Tahoma"/>
          <w:lang w:eastAsia="en-US"/>
        </w:rPr>
        <w:t xml:space="preserve"> za dobr</w:t>
      </w:r>
      <w:r>
        <w:rPr>
          <w:rFonts w:ascii="Tahoma" w:eastAsia="Calibri" w:hAnsi="Tahoma" w:cs="Tahoma"/>
          <w:lang w:eastAsia="en-US"/>
        </w:rPr>
        <w:t>o</w:t>
      </w:r>
      <w:r w:rsidRPr="005518F4">
        <w:rPr>
          <w:rFonts w:ascii="Tahoma" w:eastAsia="Calibri" w:hAnsi="Tahoma" w:cs="Tahoma"/>
          <w:lang w:eastAsia="en-US"/>
        </w:rPr>
        <w:t xml:space="preserve"> izvedb</w:t>
      </w:r>
      <w:r>
        <w:rPr>
          <w:rFonts w:ascii="Tahoma" w:eastAsia="Calibri" w:hAnsi="Tahoma" w:cs="Tahoma"/>
          <w:lang w:eastAsia="en-US"/>
        </w:rPr>
        <w:t>o</w:t>
      </w:r>
      <w:r w:rsidRPr="005518F4">
        <w:rPr>
          <w:rFonts w:ascii="Tahoma" w:eastAsia="Calibri" w:hAnsi="Tahoma" w:cs="Tahoma"/>
          <w:lang w:eastAsia="en-US"/>
        </w:rPr>
        <w:t xml:space="preserve"> obveznosti iz okvirnega sporazuma </w:t>
      </w:r>
      <w:r w:rsidR="00CD360F">
        <w:rPr>
          <w:rFonts w:ascii="Tahoma" w:eastAsia="Calibri" w:hAnsi="Tahoma" w:cs="Tahoma"/>
          <w:lang w:eastAsia="en-US"/>
        </w:rPr>
        <w:t>oziroma bo</w:t>
      </w:r>
      <w:r w:rsidR="00CD360F" w:rsidRPr="005518F4">
        <w:rPr>
          <w:rFonts w:ascii="Tahoma" w:eastAsia="Calibri" w:hAnsi="Tahoma" w:cs="Tahoma"/>
          <w:lang w:eastAsia="en-US"/>
        </w:rPr>
        <w:t xml:space="preserve"> </w:t>
      </w:r>
      <w:r w:rsidRPr="005518F4">
        <w:rPr>
          <w:rFonts w:ascii="Tahoma" w:eastAsia="Calibri" w:hAnsi="Tahoma" w:cs="Tahoma"/>
          <w:lang w:eastAsia="en-US"/>
        </w:rPr>
        <w:t xml:space="preserve">škodo uveljavljal tudi </w:t>
      </w:r>
      <w:r w:rsidRPr="005518F4">
        <w:rPr>
          <w:rFonts w:ascii="Tahoma" w:hAnsi="Tahoma" w:cs="Tahoma"/>
        </w:rPr>
        <w:t>po splošnih načelih odškodninske odgovornosti, neodvisno od uveljavljanja pogodbene kazni.</w:t>
      </w:r>
    </w:p>
    <w:p w14:paraId="19E1C259" w14:textId="77777777" w:rsidR="00C467D6" w:rsidRPr="005518F4" w:rsidRDefault="00C467D6" w:rsidP="00C467D6">
      <w:pPr>
        <w:keepNext/>
        <w:keepLines/>
        <w:jc w:val="both"/>
        <w:rPr>
          <w:rFonts w:ascii="Tahoma" w:hAnsi="Tahoma" w:cs="Tahoma"/>
        </w:rPr>
      </w:pPr>
    </w:p>
    <w:p w14:paraId="04E98D8D" w14:textId="1F6942D6" w:rsidR="00C467D6" w:rsidRPr="005518F4" w:rsidRDefault="00C467D6" w:rsidP="00C467D6">
      <w:pPr>
        <w:keepNext/>
        <w:keepLines/>
        <w:jc w:val="both"/>
        <w:rPr>
          <w:rFonts w:ascii="Tahoma" w:hAnsi="Tahoma" w:cs="Tahoma"/>
        </w:rPr>
      </w:pPr>
      <w:r w:rsidRPr="005518F4">
        <w:rPr>
          <w:rFonts w:ascii="Tahoma" w:hAnsi="Tahoma" w:cs="Tahoma"/>
        </w:rPr>
        <w:t xml:space="preserve">Če zaradi zamude izvedbe </w:t>
      </w:r>
      <w:r w:rsidR="00CD360F">
        <w:rPr>
          <w:rFonts w:ascii="Tahoma" w:hAnsi="Tahoma" w:cs="Tahoma"/>
        </w:rPr>
        <w:t>storitev</w:t>
      </w:r>
      <w:r w:rsidR="00CD360F" w:rsidRPr="005518F4">
        <w:rPr>
          <w:rFonts w:ascii="Tahoma" w:hAnsi="Tahoma" w:cs="Tahoma"/>
        </w:rPr>
        <w:t xml:space="preserve"> </w:t>
      </w:r>
      <w:r w:rsidRPr="005518F4">
        <w:rPr>
          <w:rFonts w:ascii="Tahoma" w:hAnsi="Tahoma" w:cs="Tahoma"/>
        </w:rPr>
        <w:t xml:space="preserve">nastaja naročniku dodatna škoda, je naročnik upravičen do povrnitve nastale škode s strani izvajalca. </w:t>
      </w:r>
    </w:p>
    <w:p w14:paraId="1101A8E4" w14:textId="77777777" w:rsidR="00C467D6" w:rsidRPr="005518F4" w:rsidRDefault="00C467D6" w:rsidP="00487ED3">
      <w:pPr>
        <w:keepNext/>
        <w:keepLines/>
        <w:jc w:val="both"/>
        <w:rPr>
          <w:rFonts w:ascii="Tahoma" w:hAnsi="Tahoma" w:cs="Tahoma"/>
        </w:rPr>
      </w:pPr>
    </w:p>
    <w:p w14:paraId="6F86985E"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NAČIN OBRAČUNAVANJA IN PLAČILO</w:t>
      </w:r>
    </w:p>
    <w:p w14:paraId="19903720" w14:textId="77777777" w:rsidR="00487ED3" w:rsidRPr="005518F4" w:rsidRDefault="00487ED3" w:rsidP="00487ED3">
      <w:pPr>
        <w:keepNext/>
        <w:keepLines/>
        <w:tabs>
          <w:tab w:val="left" w:pos="851"/>
          <w:tab w:val="left" w:pos="1702"/>
        </w:tabs>
        <w:ind w:left="1440"/>
        <w:jc w:val="both"/>
        <w:rPr>
          <w:rFonts w:ascii="Tahoma" w:hAnsi="Tahoma" w:cs="Tahoma"/>
          <w:b/>
        </w:rPr>
      </w:pPr>
    </w:p>
    <w:p w14:paraId="4C9F8C88"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1FDF294E" w14:textId="77777777" w:rsidR="00487ED3" w:rsidRPr="005518F4" w:rsidRDefault="00487ED3" w:rsidP="00487ED3">
      <w:pPr>
        <w:keepNext/>
        <w:keepLines/>
        <w:jc w:val="both"/>
        <w:rPr>
          <w:rFonts w:ascii="Tahoma" w:hAnsi="Tahoma" w:cs="Tahoma"/>
          <w:kern w:val="16"/>
        </w:rPr>
      </w:pPr>
    </w:p>
    <w:p w14:paraId="4F405E64" w14:textId="2C133072" w:rsidR="00487ED3" w:rsidRPr="005518F4" w:rsidRDefault="00487ED3" w:rsidP="00487ED3">
      <w:pPr>
        <w:keepNext/>
        <w:keepLines/>
        <w:jc w:val="both"/>
        <w:rPr>
          <w:rFonts w:ascii="Tahoma" w:hAnsi="Tahoma" w:cs="Tahoma"/>
        </w:rPr>
      </w:pPr>
      <w:r w:rsidRPr="005518F4">
        <w:rPr>
          <w:rFonts w:ascii="Tahoma" w:hAnsi="Tahoma" w:cs="Tahoma"/>
        </w:rPr>
        <w:t>Storitve</w:t>
      </w:r>
      <w:r w:rsidR="007A22E8">
        <w:rPr>
          <w:rFonts w:ascii="Tahoma" w:hAnsi="Tahoma" w:cs="Tahoma"/>
        </w:rPr>
        <w:t xml:space="preserve"> </w:t>
      </w:r>
      <w:r w:rsidRPr="005518F4">
        <w:rPr>
          <w:rFonts w:ascii="Tahoma" w:hAnsi="Tahoma" w:cs="Tahoma"/>
        </w:rPr>
        <w:t>se obračunavajo po dejansko opravljenih izvedenih storitvah in cenah na tono, ki so določene v ponudbi</w:t>
      </w:r>
      <w:r w:rsidR="00D76B2E">
        <w:rPr>
          <w:rFonts w:ascii="Tahoma" w:hAnsi="Tahoma" w:cs="Tahoma"/>
        </w:rPr>
        <w:t>,</w:t>
      </w:r>
      <w:r w:rsidRPr="005518F4">
        <w:rPr>
          <w:rFonts w:ascii="Tahoma" w:hAnsi="Tahoma" w:cs="Tahoma"/>
        </w:rPr>
        <w:t xml:space="preserve"> in se štejejo za opravljene, ko izvajalec predloži naročniku obračun opravljenih storitev, vključno z izpisanimi tehtalnimi listi oz. prevzemnicami. Obračun opravljenih storitev oz. prevzemnico podpišeta obe stranki okvirnega sporazuma oz. njuna predstavnika. Datum podpisa obračuna opravljenih storitev oz. prevzemnic</w:t>
      </w:r>
      <w:r w:rsidR="00C467D6">
        <w:rPr>
          <w:rFonts w:ascii="Tahoma" w:hAnsi="Tahoma" w:cs="Tahoma"/>
        </w:rPr>
        <w:t>e</w:t>
      </w:r>
      <w:r w:rsidRPr="005518F4">
        <w:rPr>
          <w:rFonts w:ascii="Tahoma" w:hAnsi="Tahoma" w:cs="Tahoma"/>
        </w:rPr>
        <w:t xml:space="preserve">, se šteje za datum prevzema storitev. </w:t>
      </w:r>
    </w:p>
    <w:p w14:paraId="7371FFFC" w14:textId="77777777" w:rsidR="00487ED3" w:rsidRPr="005518F4" w:rsidRDefault="00487ED3" w:rsidP="00487ED3">
      <w:pPr>
        <w:keepNext/>
        <w:keepLines/>
        <w:jc w:val="both"/>
        <w:rPr>
          <w:rFonts w:ascii="Tahoma" w:hAnsi="Tahoma" w:cs="Tahoma"/>
        </w:rPr>
      </w:pPr>
    </w:p>
    <w:p w14:paraId="777668B2" w14:textId="42FAABE7" w:rsidR="00487ED3" w:rsidRPr="005518F4" w:rsidRDefault="00487ED3" w:rsidP="00487ED3">
      <w:pPr>
        <w:keepNext/>
        <w:keepLines/>
        <w:jc w:val="both"/>
        <w:rPr>
          <w:rFonts w:ascii="Tahoma" w:hAnsi="Tahoma" w:cs="Tahoma"/>
        </w:rPr>
      </w:pPr>
      <w:r w:rsidRPr="005518F4">
        <w:rPr>
          <w:rFonts w:ascii="Tahoma" w:hAnsi="Tahoma" w:cs="Tahoma"/>
        </w:rPr>
        <w:t xml:space="preserve">Obračun opravljenih storitev se opravi za obdobje od prvega (1.) do zadnjega </w:t>
      </w:r>
      <w:r w:rsidR="002B113C">
        <w:rPr>
          <w:rFonts w:ascii="Tahoma" w:hAnsi="Tahoma" w:cs="Tahoma"/>
        </w:rPr>
        <w:t xml:space="preserve">dne </w:t>
      </w:r>
      <w:r w:rsidRPr="005518F4">
        <w:rPr>
          <w:rFonts w:ascii="Tahoma" w:hAnsi="Tahoma" w:cs="Tahoma"/>
        </w:rPr>
        <w:t xml:space="preserve">v mesecu in je vezan na posamezne </w:t>
      </w:r>
      <w:r w:rsidR="002B113C">
        <w:rPr>
          <w:rFonts w:ascii="Tahoma" w:hAnsi="Tahoma" w:cs="Tahoma"/>
        </w:rPr>
        <w:t>tehtalne liste</w:t>
      </w:r>
      <w:r w:rsidRPr="005518F4">
        <w:rPr>
          <w:rFonts w:ascii="Tahoma" w:hAnsi="Tahoma" w:cs="Tahoma"/>
        </w:rPr>
        <w:t xml:space="preserve">, katere </w:t>
      </w:r>
      <w:r w:rsidR="002B113C">
        <w:rPr>
          <w:rFonts w:ascii="Tahoma" w:hAnsi="Tahoma" w:cs="Tahoma"/>
        </w:rPr>
        <w:t>izvajalec</w:t>
      </w:r>
      <w:r w:rsidRPr="005518F4">
        <w:rPr>
          <w:rFonts w:ascii="Tahoma" w:hAnsi="Tahoma" w:cs="Tahoma"/>
        </w:rPr>
        <w:t xml:space="preserve"> posreduje</w:t>
      </w:r>
      <w:r w:rsidR="002B113C">
        <w:rPr>
          <w:rFonts w:ascii="Tahoma" w:hAnsi="Tahoma" w:cs="Tahoma"/>
        </w:rPr>
        <w:t xml:space="preserve"> naročniku</w:t>
      </w:r>
      <w:r w:rsidRPr="005518F4">
        <w:rPr>
          <w:rFonts w:ascii="Tahoma" w:hAnsi="Tahoma" w:cs="Tahoma"/>
        </w:rPr>
        <w:t xml:space="preserve"> ob vsakokratnem prevzemu </w:t>
      </w:r>
      <w:r w:rsidR="002B113C">
        <w:rPr>
          <w:rFonts w:ascii="Tahoma" w:hAnsi="Tahoma" w:cs="Tahoma"/>
        </w:rPr>
        <w:t>gradbenih odpadkov</w:t>
      </w:r>
      <w:r w:rsidRPr="005518F4">
        <w:rPr>
          <w:rFonts w:ascii="Tahoma" w:hAnsi="Tahoma" w:cs="Tahoma"/>
        </w:rPr>
        <w:t>. Računu so priloženi posamezni tehtalni listi</w:t>
      </w:r>
      <w:r w:rsidR="002B113C">
        <w:rPr>
          <w:rFonts w:ascii="Tahoma" w:hAnsi="Tahoma" w:cs="Tahoma"/>
        </w:rPr>
        <w:t xml:space="preserve">, podpisani s strani </w:t>
      </w:r>
      <w:r w:rsidRPr="005518F4">
        <w:rPr>
          <w:rFonts w:ascii="Tahoma" w:hAnsi="Tahoma" w:cs="Tahoma"/>
        </w:rPr>
        <w:t>obeh strank okvirnega sporazuma oz. njihovih pooblaščenih predstavnikov</w:t>
      </w:r>
      <w:r w:rsidR="002B113C">
        <w:rPr>
          <w:rFonts w:ascii="Tahoma" w:hAnsi="Tahoma" w:cs="Tahoma"/>
        </w:rPr>
        <w:t>.</w:t>
      </w:r>
    </w:p>
    <w:p w14:paraId="149B6223" w14:textId="77777777" w:rsidR="00487ED3" w:rsidRPr="005518F4" w:rsidRDefault="00487ED3" w:rsidP="00487ED3">
      <w:pPr>
        <w:keepNext/>
        <w:keepLines/>
        <w:jc w:val="both"/>
        <w:rPr>
          <w:rFonts w:ascii="Tahoma" w:hAnsi="Tahoma" w:cs="Tahoma"/>
        </w:rPr>
      </w:pPr>
    </w:p>
    <w:p w14:paraId="28109ABA" w14:textId="77777777" w:rsidR="00487ED3" w:rsidRPr="005518F4" w:rsidRDefault="00487ED3" w:rsidP="00487ED3">
      <w:pPr>
        <w:keepNext/>
        <w:keepLines/>
        <w:jc w:val="both"/>
        <w:rPr>
          <w:rFonts w:ascii="Tahoma" w:hAnsi="Tahoma"/>
        </w:rPr>
      </w:pPr>
      <w:r w:rsidRPr="005518F4">
        <w:rPr>
          <w:rFonts w:ascii="Tahoma" w:hAnsi="Tahoma" w:cs="Tahoma"/>
          <w:kern w:val="16"/>
        </w:rPr>
        <w:t>Izvajalec izstavi račun za opravljene storitve ločeno za Sektor Vodovod in Sektor Kanalizacija do petega (5.) dne v tekočem mesecu za dejansko opravljene storitve v preteklem mesecu.</w:t>
      </w:r>
    </w:p>
    <w:p w14:paraId="200CAC63" w14:textId="77777777" w:rsidR="00487ED3" w:rsidRPr="005518F4" w:rsidRDefault="00487ED3" w:rsidP="00487ED3">
      <w:pPr>
        <w:keepNext/>
        <w:keepLines/>
        <w:jc w:val="both"/>
        <w:rPr>
          <w:rFonts w:ascii="Tahoma" w:hAnsi="Tahoma" w:cs="Tahoma"/>
        </w:rPr>
      </w:pPr>
    </w:p>
    <w:p w14:paraId="213E0B23" w14:textId="66EAAE30" w:rsidR="00487ED3" w:rsidRPr="005518F4" w:rsidRDefault="00487ED3" w:rsidP="00487ED3">
      <w:pPr>
        <w:keepNext/>
        <w:keepLines/>
        <w:jc w:val="both"/>
        <w:rPr>
          <w:rFonts w:ascii="Tahoma" w:hAnsi="Tahoma" w:cs="Tahoma"/>
        </w:rPr>
      </w:pPr>
      <w:r w:rsidRPr="005518F4">
        <w:rPr>
          <w:rFonts w:ascii="Tahoma" w:hAnsi="Tahoma" w:cs="Tahoma"/>
        </w:rPr>
        <w:t>V primeru, da izstavljeni račun ni pravilen, ga je naročnik v roku petih (5) delovnih dn</w:t>
      </w:r>
      <w:r w:rsidR="00C467D6">
        <w:rPr>
          <w:rFonts w:ascii="Tahoma" w:hAnsi="Tahoma" w:cs="Tahoma"/>
        </w:rPr>
        <w:t>i</w:t>
      </w:r>
      <w:r w:rsidRPr="005518F4">
        <w:rPr>
          <w:rFonts w:ascii="Tahoma" w:hAnsi="Tahoma" w:cs="Tahoma"/>
        </w:rPr>
        <w:t xml:space="preserve"> dolžan zavrniti z obrazložitvijo, izvajalec pa je dolžan izstaviti nov popravljen račun v roku </w:t>
      </w:r>
      <w:r w:rsidRPr="005518F4">
        <w:rPr>
          <w:rFonts w:ascii="Tahoma" w:hAnsi="Tahoma"/>
        </w:rPr>
        <w:t>petih (5) delovnih dn</w:t>
      </w:r>
      <w:r w:rsidR="00C467D6">
        <w:rPr>
          <w:rFonts w:ascii="Tahoma" w:hAnsi="Tahoma"/>
        </w:rPr>
        <w:t>i</w:t>
      </w:r>
      <w:r w:rsidRPr="005518F4">
        <w:rPr>
          <w:rFonts w:ascii="Tahoma" w:hAnsi="Tahoma"/>
        </w:rPr>
        <w:t xml:space="preserve"> od zavrnitve</w:t>
      </w:r>
      <w:r w:rsidRPr="005518F4">
        <w:rPr>
          <w:rFonts w:ascii="Tahoma" w:hAnsi="Tahoma" w:cs="Tahoma"/>
        </w:rPr>
        <w:t>, v katerem bo izkazana pravilna vrednost izvedenih storitev</w:t>
      </w:r>
      <w:r w:rsidR="0002251C">
        <w:rPr>
          <w:rFonts w:ascii="Tahoma" w:hAnsi="Tahoma" w:cs="Tahoma"/>
        </w:rPr>
        <w:t xml:space="preserve"> in drugi pravilni podatki</w:t>
      </w:r>
      <w:r w:rsidRPr="005518F4">
        <w:rPr>
          <w:rFonts w:ascii="Tahoma" w:hAnsi="Tahoma" w:cs="Tahoma"/>
        </w:rPr>
        <w:t>.</w:t>
      </w:r>
    </w:p>
    <w:p w14:paraId="643E07E4" w14:textId="77777777" w:rsidR="00487ED3" w:rsidRPr="005518F4" w:rsidRDefault="00487ED3" w:rsidP="00487ED3">
      <w:pPr>
        <w:keepNext/>
        <w:keepLines/>
        <w:jc w:val="both"/>
        <w:rPr>
          <w:rFonts w:ascii="Tahoma" w:hAnsi="Tahoma" w:cs="Tahoma"/>
        </w:rPr>
      </w:pPr>
    </w:p>
    <w:p w14:paraId="3AC1AF4A"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336E6E38" w14:textId="77777777" w:rsidR="00487ED3" w:rsidRPr="005518F4" w:rsidRDefault="00487ED3" w:rsidP="00487ED3">
      <w:pPr>
        <w:keepNext/>
        <w:keepLines/>
        <w:jc w:val="both"/>
        <w:rPr>
          <w:rFonts w:ascii="Tahoma" w:hAnsi="Tahoma" w:cs="Tahoma"/>
        </w:rPr>
      </w:pPr>
    </w:p>
    <w:p w14:paraId="392B6C05" w14:textId="6B45682A" w:rsidR="00487ED3" w:rsidRPr="00866E55" w:rsidRDefault="00487ED3" w:rsidP="009646AF">
      <w:pPr>
        <w:keepNext/>
        <w:keepLines/>
        <w:jc w:val="both"/>
        <w:rPr>
          <w:rFonts w:ascii="Tahoma" w:hAnsi="Tahoma" w:cs="Tahoma"/>
        </w:rPr>
      </w:pPr>
      <w:r w:rsidRPr="00866E55">
        <w:rPr>
          <w:rFonts w:ascii="Tahoma" w:hAnsi="Tahoma" w:cs="Tahoma"/>
          <w:u w:val="single"/>
        </w:rPr>
        <w:t xml:space="preserve">A. V primeru, da ima izvajalec sedež v Republiki Sloveniji: </w:t>
      </w:r>
      <w:r w:rsidRPr="00866E55">
        <w:rPr>
          <w:rFonts w:ascii="Tahoma" w:hAnsi="Tahoma" w:cs="Tahoma"/>
        </w:rPr>
        <w:t>Naročnik bo prejete račune, izstavljene v skladu s tem členom, plačal na transakcijski račun izvajalca oz. podizvajalca, ki je uradno evidentiran pri AJPES in bo naveden na računu, v roku 30 (tridesetih) koledarskih dni od dneva prejema pravilnega računa</w:t>
      </w:r>
      <w:r w:rsidR="00C467D6" w:rsidRPr="00866E55">
        <w:rPr>
          <w:rFonts w:ascii="Tahoma" w:hAnsi="Tahoma" w:cs="Tahoma"/>
        </w:rPr>
        <w:t xml:space="preserve"> v vložišče naročnika</w:t>
      </w:r>
      <w:r w:rsidRPr="00866E55">
        <w:rPr>
          <w:rFonts w:ascii="Tahoma" w:hAnsi="Tahoma" w:cs="Tahoma"/>
        </w:rPr>
        <w:t xml:space="preserve">. </w:t>
      </w:r>
    </w:p>
    <w:p w14:paraId="51DBD4D5" w14:textId="77777777" w:rsidR="00487ED3" w:rsidRPr="005518F4" w:rsidRDefault="00487ED3" w:rsidP="00487ED3">
      <w:pPr>
        <w:keepNext/>
        <w:keepLines/>
        <w:jc w:val="both"/>
        <w:rPr>
          <w:rFonts w:ascii="Tahoma" w:hAnsi="Tahoma" w:cs="Tahoma"/>
          <w:i/>
        </w:rPr>
      </w:pPr>
    </w:p>
    <w:p w14:paraId="7980C11F" w14:textId="7023B85E" w:rsidR="00487ED3" w:rsidRPr="005518F4" w:rsidRDefault="00487ED3" w:rsidP="00487ED3">
      <w:pPr>
        <w:keepNext/>
        <w:keepLines/>
        <w:tabs>
          <w:tab w:val="left" w:pos="1418"/>
          <w:tab w:val="left" w:pos="1702"/>
        </w:tabs>
        <w:jc w:val="both"/>
        <w:rPr>
          <w:rFonts w:ascii="Tahoma" w:hAnsi="Tahoma" w:cs="Tahoma"/>
          <w:i/>
        </w:rPr>
      </w:pPr>
      <w:r w:rsidRPr="005518F4">
        <w:rPr>
          <w:rFonts w:ascii="Tahoma" w:hAnsi="Tahoma" w:cs="Tahoma"/>
          <w:i/>
          <w:u w:val="single"/>
        </w:rPr>
        <w:t xml:space="preserve">B. V primeru, da  izvajalec nima sedeža v Republiki Sloveniji: </w:t>
      </w:r>
      <w:r w:rsidRPr="005518F4">
        <w:rPr>
          <w:rFonts w:ascii="Tahoma" w:hAnsi="Tahoma" w:cs="Tahoma"/>
          <w:i/>
        </w:rPr>
        <w:t>Naročnik bo račune, izstavljene v skladu s tem členom, plačal na poslovni račun izvajalca oz. podizvajalca v roku 30 (tridesetih) koledarskih dni od dneva prejema pravilnega računa</w:t>
      </w:r>
      <w:r w:rsidR="007610BB">
        <w:rPr>
          <w:rFonts w:ascii="Tahoma" w:hAnsi="Tahoma" w:cs="Tahoma"/>
          <w:i/>
        </w:rPr>
        <w:t xml:space="preserve"> </w:t>
      </w:r>
      <w:r w:rsidR="007610BB" w:rsidRPr="007610BB">
        <w:rPr>
          <w:rFonts w:ascii="Tahoma" w:hAnsi="Tahoma" w:cs="Tahoma"/>
          <w:i/>
        </w:rPr>
        <w:t>v vložišče naročnika</w:t>
      </w:r>
      <w:r w:rsidRPr="005518F4">
        <w:rPr>
          <w:rFonts w:ascii="Tahoma" w:hAnsi="Tahoma" w:cs="Tahoma"/>
          <w:i/>
        </w:rPr>
        <w:t xml:space="preserve">. Poslovni račun mora biti naveden tudi na posameznem računu. </w:t>
      </w:r>
    </w:p>
    <w:p w14:paraId="5B7DC8FB" w14:textId="77777777" w:rsidR="00487ED3" w:rsidRPr="005518F4" w:rsidRDefault="00487ED3" w:rsidP="00487ED3">
      <w:pPr>
        <w:keepNext/>
        <w:keepLines/>
        <w:jc w:val="both"/>
        <w:rPr>
          <w:rFonts w:ascii="Tahoma" w:hAnsi="Tahoma" w:cs="Tahoma"/>
        </w:rPr>
      </w:pPr>
    </w:p>
    <w:p w14:paraId="039435CE" w14:textId="77777777" w:rsidR="00487ED3" w:rsidRPr="005518F4" w:rsidRDefault="00487ED3" w:rsidP="00487ED3">
      <w:pPr>
        <w:keepNext/>
        <w:keepLines/>
        <w:jc w:val="both"/>
        <w:rPr>
          <w:rFonts w:ascii="Tahoma" w:hAnsi="Tahoma" w:cs="Tahoma"/>
        </w:rPr>
      </w:pPr>
      <w:r w:rsidRPr="005518F4">
        <w:rPr>
          <w:rFonts w:ascii="Tahoma" w:hAnsi="Tahoma" w:cs="Tahoma"/>
        </w:rPr>
        <w:t xml:space="preserve">Naročnik bo plačila, vsem v tem okvirnem sporazumu navedenim podizvajalcem, izvajal skladno z določili ZJN-3. </w:t>
      </w:r>
    </w:p>
    <w:p w14:paraId="67E0D389" w14:textId="77777777" w:rsidR="00487ED3" w:rsidRPr="005518F4" w:rsidRDefault="00487ED3" w:rsidP="00487ED3">
      <w:pPr>
        <w:keepNext/>
        <w:keepLines/>
        <w:jc w:val="both"/>
        <w:rPr>
          <w:rFonts w:ascii="Tahoma" w:hAnsi="Tahoma"/>
        </w:rPr>
      </w:pPr>
    </w:p>
    <w:p w14:paraId="37201559" w14:textId="39C597A3" w:rsidR="00487ED3" w:rsidRDefault="00487ED3" w:rsidP="00487ED3">
      <w:pPr>
        <w:keepNext/>
        <w:keepLines/>
        <w:jc w:val="both"/>
        <w:rPr>
          <w:rFonts w:ascii="Tahoma" w:hAnsi="Tahoma" w:cs="Tahoma"/>
        </w:rPr>
      </w:pPr>
      <w:r w:rsidRPr="005518F4">
        <w:rPr>
          <w:rFonts w:ascii="Tahoma" w:hAnsi="Tahoma" w:cs="Tahoma"/>
        </w:rPr>
        <w:t>V primeru naročnikove zamude pri plačilu ima izvajalec pravico zaračunati zakonske zamudne obresti.</w:t>
      </w:r>
    </w:p>
    <w:p w14:paraId="6C571C82" w14:textId="1692A8B3" w:rsidR="00F95D51" w:rsidRDefault="00F95D51" w:rsidP="00487ED3">
      <w:pPr>
        <w:keepNext/>
        <w:keepLines/>
        <w:jc w:val="both"/>
        <w:rPr>
          <w:rFonts w:ascii="Tahoma" w:hAnsi="Tahoma" w:cs="Tahoma"/>
        </w:rPr>
      </w:pPr>
    </w:p>
    <w:p w14:paraId="135E94BA" w14:textId="77777777" w:rsidR="00866E55" w:rsidRPr="005518F4" w:rsidRDefault="00866E55" w:rsidP="00487ED3">
      <w:pPr>
        <w:keepNext/>
        <w:keepLines/>
        <w:jc w:val="both"/>
        <w:rPr>
          <w:rFonts w:ascii="Tahoma" w:hAnsi="Tahoma" w:cs="Tahoma"/>
        </w:rPr>
      </w:pPr>
    </w:p>
    <w:p w14:paraId="777CCCC5"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lastRenderedPageBreak/>
        <w:t>člen</w:t>
      </w:r>
    </w:p>
    <w:p w14:paraId="09C8891F" w14:textId="77777777" w:rsidR="00487ED3" w:rsidRPr="005518F4" w:rsidRDefault="00487ED3" w:rsidP="00487ED3">
      <w:pPr>
        <w:keepNext/>
        <w:keepLines/>
        <w:tabs>
          <w:tab w:val="left" w:pos="567"/>
          <w:tab w:val="left" w:pos="1418"/>
          <w:tab w:val="left" w:pos="1702"/>
        </w:tabs>
        <w:jc w:val="both"/>
        <w:rPr>
          <w:rFonts w:ascii="Tahoma" w:hAnsi="Tahoma" w:cs="Tahoma"/>
          <w:color w:val="000000"/>
        </w:rPr>
      </w:pPr>
    </w:p>
    <w:p w14:paraId="6D411EEF" w14:textId="77777777" w:rsidR="00487ED3" w:rsidRPr="005518F4" w:rsidRDefault="00487ED3" w:rsidP="00487ED3">
      <w:pPr>
        <w:keepNext/>
        <w:keepLines/>
        <w:tabs>
          <w:tab w:val="left" w:pos="567"/>
          <w:tab w:val="left" w:pos="1418"/>
          <w:tab w:val="left" w:pos="1702"/>
        </w:tabs>
        <w:jc w:val="both"/>
        <w:rPr>
          <w:rFonts w:ascii="Tahoma" w:hAnsi="Tahoma" w:cs="Tahoma"/>
          <w:color w:val="000000"/>
        </w:rPr>
      </w:pPr>
      <w:r w:rsidRPr="005518F4">
        <w:rPr>
          <w:rFonts w:ascii="Tahoma" w:hAnsi="Tahoma" w:cs="Tahoma"/>
        </w:rPr>
        <w:t xml:space="preserve">Stranki okvirnega sporazuma </w:t>
      </w:r>
      <w:r w:rsidRPr="005518F4">
        <w:rPr>
          <w:rFonts w:ascii="Tahoma" w:hAnsi="Tahoma" w:cs="Tahoma"/>
          <w:color w:val="000000"/>
        </w:rPr>
        <w:t xml:space="preserve">se zavezujeta, da velja prepoved odstopa oziroma cesije denarnih terjatev, ki izvirajo iz predmetnega </w:t>
      </w:r>
      <w:r w:rsidRPr="005518F4">
        <w:rPr>
          <w:rFonts w:ascii="Tahoma" w:hAnsi="Tahoma" w:cs="Tahoma"/>
        </w:rPr>
        <w:t>okvirnega sporazuma</w:t>
      </w:r>
      <w:r w:rsidRPr="005518F4">
        <w:rPr>
          <w:rFonts w:ascii="Tahoma" w:hAnsi="Tahoma" w:cs="Tahoma"/>
          <w:color w:val="000000"/>
        </w:rPr>
        <w:t>, drugim pravnim ali fizičnim osebam, razen bankam. V primeru odstopa denarne terjatve drugim pravnim ali fizičnim osebam, razen bankam, odstop nima pravnega učinka.</w:t>
      </w:r>
    </w:p>
    <w:p w14:paraId="764CAB43" w14:textId="77777777" w:rsidR="00487ED3" w:rsidRPr="005518F4" w:rsidRDefault="00487ED3" w:rsidP="00487ED3">
      <w:pPr>
        <w:keepNext/>
        <w:keepLines/>
        <w:tabs>
          <w:tab w:val="left" w:pos="567"/>
          <w:tab w:val="left" w:pos="1418"/>
          <w:tab w:val="left" w:pos="1702"/>
        </w:tabs>
        <w:jc w:val="both"/>
        <w:rPr>
          <w:rFonts w:ascii="Tahoma" w:hAnsi="Tahoma" w:cs="Tahoma"/>
          <w:color w:val="000000"/>
        </w:rPr>
      </w:pPr>
    </w:p>
    <w:p w14:paraId="713D85E4"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PODIZVAJALCI</w:t>
      </w:r>
    </w:p>
    <w:p w14:paraId="604674E9" w14:textId="77777777" w:rsidR="00487ED3" w:rsidRPr="005518F4" w:rsidRDefault="00487ED3" w:rsidP="00487ED3">
      <w:pPr>
        <w:keepNext/>
        <w:keepLines/>
        <w:tabs>
          <w:tab w:val="left" w:pos="851"/>
          <w:tab w:val="left" w:pos="1702"/>
        </w:tabs>
        <w:ind w:left="1440"/>
        <w:jc w:val="both"/>
        <w:rPr>
          <w:rFonts w:ascii="Tahoma" w:hAnsi="Tahoma" w:cs="Tahoma"/>
          <w:b/>
        </w:rPr>
      </w:pPr>
    </w:p>
    <w:p w14:paraId="09FFFCDE"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3C948B8B" w14:textId="77777777" w:rsidR="00487ED3" w:rsidRPr="005518F4" w:rsidRDefault="00487ED3" w:rsidP="00487ED3">
      <w:pPr>
        <w:keepNext/>
        <w:keepLines/>
        <w:jc w:val="center"/>
        <w:rPr>
          <w:rFonts w:ascii="Tahoma" w:eastAsia="Calibri" w:hAnsi="Tahoma" w:cs="Tahoma"/>
          <w:b/>
          <w:sz w:val="18"/>
        </w:rPr>
      </w:pPr>
      <w:r w:rsidRPr="005518F4">
        <w:rPr>
          <w:rFonts w:ascii="Tahoma" w:eastAsia="Calibri" w:hAnsi="Tahoma" w:cs="Tahoma"/>
          <w:b/>
          <w:sz w:val="18"/>
        </w:rPr>
        <w:t>/se upošteva v primeru, da izvajalec nastopa s podizvajalcem/</w:t>
      </w:r>
    </w:p>
    <w:p w14:paraId="29BA247F" w14:textId="77777777" w:rsidR="00487ED3" w:rsidRPr="005518F4" w:rsidRDefault="00487ED3" w:rsidP="00487ED3">
      <w:pPr>
        <w:keepNext/>
        <w:keepLines/>
        <w:jc w:val="both"/>
        <w:rPr>
          <w:rFonts w:ascii="Tahoma" w:hAnsi="Tahoma" w:cs="Tahoma"/>
        </w:rPr>
      </w:pPr>
    </w:p>
    <w:p w14:paraId="6516DD2C" w14:textId="1CA2AFA7" w:rsidR="00487ED3" w:rsidRPr="005518F4" w:rsidRDefault="00487ED3" w:rsidP="00487ED3">
      <w:pPr>
        <w:keepNext/>
        <w:keepLines/>
        <w:jc w:val="both"/>
        <w:rPr>
          <w:rFonts w:ascii="Tahoma" w:hAnsi="Tahoma" w:cs="Tahoma"/>
        </w:rPr>
      </w:pPr>
      <w:r w:rsidRPr="005518F4">
        <w:rPr>
          <w:rFonts w:ascii="Tahoma" w:hAnsi="Tahoma" w:cs="Tahoma"/>
        </w:rPr>
        <w:t>Izvajalec v okviru okvirnega sporazuma nastopa skupaj z naslednjim/i podizvajalcem/ci:</w:t>
      </w:r>
    </w:p>
    <w:p w14:paraId="392FD44D" w14:textId="77777777" w:rsidR="00487ED3" w:rsidRPr="005518F4" w:rsidRDefault="00487ED3" w:rsidP="00487ED3">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288"/>
      </w:tblGrid>
      <w:tr w:rsidR="00487ED3" w:rsidRPr="005518F4" w14:paraId="7F543EBC" w14:textId="77777777" w:rsidTr="00866E55">
        <w:trPr>
          <w:trHeight w:val="269"/>
          <w:jc w:val="center"/>
        </w:trPr>
        <w:tc>
          <w:tcPr>
            <w:tcW w:w="3681" w:type="dxa"/>
            <w:tcBorders>
              <w:top w:val="single" w:sz="4" w:space="0" w:color="auto"/>
              <w:left w:val="single" w:sz="4" w:space="0" w:color="auto"/>
              <w:bottom w:val="single" w:sz="4" w:space="0" w:color="auto"/>
              <w:right w:val="single" w:sz="4" w:space="0" w:color="auto"/>
            </w:tcBorders>
            <w:vAlign w:val="center"/>
          </w:tcPr>
          <w:p w14:paraId="7AF0565A"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Naziv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712DA65D" w14:textId="77777777" w:rsidR="00487ED3" w:rsidRPr="005518F4" w:rsidRDefault="00487ED3" w:rsidP="009C0876">
            <w:pPr>
              <w:keepNext/>
              <w:keepLines/>
              <w:rPr>
                <w:rFonts w:ascii="Tahoma" w:hAnsi="Tahoma" w:cs="Tahoma"/>
                <w:szCs w:val="18"/>
              </w:rPr>
            </w:pPr>
          </w:p>
        </w:tc>
      </w:tr>
      <w:tr w:rsidR="00487ED3" w:rsidRPr="005518F4" w14:paraId="260B8555" w14:textId="77777777" w:rsidTr="00866E55">
        <w:trPr>
          <w:trHeight w:val="273"/>
          <w:jc w:val="center"/>
        </w:trPr>
        <w:tc>
          <w:tcPr>
            <w:tcW w:w="3681" w:type="dxa"/>
            <w:tcBorders>
              <w:top w:val="single" w:sz="4" w:space="0" w:color="auto"/>
              <w:left w:val="single" w:sz="4" w:space="0" w:color="auto"/>
              <w:bottom w:val="single" w:sz="4" w:space="0" w:color="auto"/>
              <w:right w:val="single" w:sz="4" w:space="0" w:color="auto"/>
            </w:tcBorders>
            <w:vAlign w:val="center"/>
          </w:tcPr>
          <w:p w14:paraId="5DF7A35D"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Polni naslov</w:t>
            </w:r>
          </w:p>
        </w:tc>
        <w:tc>
          <w:tcPr>
            <w:tcW w:w="5288" w:type="dxa"/>
            <w:tcBorders>
              <w:top w:val="single" w:sz="4" w:space="0" w:color="auto"/>
              <w:left w:val="single" w:sz="4" w:space="0" w:color="auto"/>
              <w:bottom w:val="single" w:sz="4" w:space="0" w:color="auto"/>
              <w:right w:val="single" w:sz="4" w:space="0" w:color="auto"/>
            </w:tcBorders>
            <w:vAlign w:val="center"/>
          </w:tcPr>
          <w:p w14:paraId="00430460" w14:textId="77777777" w:rsidR="00487ED3" w:rsidRPr="005518F4" w:rsidRDefault="00487ED3" w:rsidP="009C0876">
            <w:pPr>
              <w:keepNext/>
              <w:keepLines/>
              <w:rPr>
                <w:rFonts w:ascii="Tahoma" w:hAnsi="Tahoma" w:cs="Tahoma"/>
                <w:szCs w:val="18"/>
              </w:rPr>
            </w:pPr>
          </w:p>
        </w:tc>
      </w:tr>
      <w:tr w:rsidR="00487ED3" w:rsidRPr="005518F4" w14:paraId="7DDA28F0" w14:textId="77777777" w:rsidTr="00866E55">
        <w:trPr>
          <w:trHeight w:val="285"/>
          <w:jc w:val="center"/>
        </w:trPr>
        <w:tc>
          <w:tcPr>
            <w:tcW w:w="3681" w:type="dxa"/>
            <w:tcBorders>
              <w:top w:val="single" w:sz="4" w:space="0" w:color="auto"/>
              <w:left w:val="single" w:sz="4" w:space="0" w:color="auto"/>
              <w:bottom w:val="single" w:sz="4" w:space="0" w:color="auto"/>
              <w:right w:val="single" w:sz="4" w:space="0" w:color="auto"/>
            </w:tcBorders>
            <w:vAlign w:val="center"/>
          </w:tcPr>
          <w:p w14:paraId="2306D909"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Matična številka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58C0F740" w14:textId="77777777" w:rsidR="00487ED3" w:rsidRPr="005518F4" w:rsidRDefault="00487ED3" w:rsidP="009C0876">
            <w:pPr>
              <w:keepNext/>
              <w:keepLines/>
              <w:rPr>
                <w:rFonts w:ascii="Tahoma" w:hAnsi="Tahoma" w:cs="Tahoma"/>
                <w:szCs w:val="18"/>
              </w:rPr>
            </w:pPr>
          </w:p>
        </w:tc>
      </w:tr>
      <w:tr w:rsidR="00487ED3" w:rsidRPr="005518F4" w14:paraId="1E51E789" w14:textId="77777777" w:rsidTr="00866E55">
        <w:trPr>
          <w:trHeight w:val="261"/>
          <w:jc w:val="center"/>
        </w:trPr>
        <w:tc>
          <w:tcPr>
            <w:tcW w:w="3681" w:type="dxa"/>
            <w:tcBorders>
              <w:top w:val="single" w:sz="4" w:space="0" w:color="auto"/>
              <w:left w:val="single" w:sz="4" w:space="0" w:color="auto"/>
              <w:bottom w:val="single" w:sz="4" w:space="0" w:color="auto"/>
              <w:right w:val="single" w:sz="4" w:space="0" w:color="auto"/>
            </w:tcBorders>
            <w:vAlign w:val="center"/>
          </w:tcPr>
          <w:p w14:paraId="35618576"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Davčna številka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7949C685" w14:textId="77777777" w:rsidR="00487ED3" w:rsidRPr="005518F4" w:rsidRDefault="00487ED3" w:rsidP="009C0876">
            <w:pPr>
              <w:keepNext/>
              <w:keepLines/>
              <w:rPr>
                <w:rFonts w:ascii="Tahoma" w:hAnsi="Tahoma" w:cs="Tahoma"/>
                <w:szCs w:val="18"/>
              </w:rPr>
            </w:pPr>
          </w:p>
        </w:tc>
      </w:tr>
      <w:tr w:rsidR="00BC2F43" w:rsidRPr="005518F4" w14:paraId="4FB27BBD" w14:textId="77777777" w:rsidTr="00866E55">
        <w:trPr>
          <w:trHeight w:val="261"/>
          <w:jc w:val="center"/>
        </w:trPr>
        <w:tc>
          <w:tcPr>
            <w:tcW w:w="3681" w:type="dxa"/>
            <w:tcBorders>
              <w:top w:val="single" w:sz="4" w:space="0" w:color="auto"/>
              <w:left w:val="single" w:sz="4" w:space="0" w:color="auto"/>
              <w:bottom w:val="single" w:sz="4" w:space="0" w:color="auto"/>
              <w:right w:val="single" w:sz="4" w:space="0" w:color="auto"/>
            </w:tcBorders>
            <w:vAlign w:val="center"/>
          </w:tcPr>
          <w:p w14:paraId="2752AFB2" w14:textId="5CDD33DA" w:rsidR="00BC2F43" w:rsidRPr="005518F4" w:rsidRDefault="00BC2F43" w:rsidP="009C0876">
            <w:pPr>
              <w:keepNext/>
              <w:keepLines/>
              <w:jc w:val="both"/>
              <w:rPr>
                <w:rFonts w:ascii="Tahoma" w:hAnsi="Tahoma" w:cs="Tahoma"/>
                <w:szCs w:val="18"/>
              </w:rPr>
            </w:pPr>
            <w:r>
              <w:rPr>
                <w:rFonts w:ascii="Tahoma" w:hAnsi="Tahoma" w:cs="Tahoma"/>
                <w:szCs w:val="18"/>
              </w:rPr>
              <w:t>Identifikacijska št. za DDV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2A2B06D9" w14:textId="77777777" w:rsidR="00BC2F43" w:rsidRPr="005518F4" w:rsidRDefault="00BC2F43" w:rsidP="009C0876">
            <w:pPr>
              <w:keepNext/>
              <w:keepLines/>
              <w:rPr>
                <w:rFonts w:ascii="Tahoma" w:hAnsi="Tahoma" w:cs="Tahoma"/>
                <w:szCs w:val="18"/>
              </w:rPr>
            </w:pPr>
          </w:p>
        </w:tc>
      </w:tr>
      <w:tr w:rsidR="00487ED3" w:rsidRPr="005518F4" w14:paraId="210C53CA" w14:textId="77777777" w:rsidTr="00866E55">
        <w:trPr>
          <w:trHeight w:val="279"/>
          <w:jc w:val="center"/>
        </w:trPr>
        <w:tc>
          <w:tcPr>
            <w:tcW w:w="3681" w:type="dxa"/>
            <w:tcBorders>
              <w:top w:val="single" w:sz="4" w:space="0" w:color="auto"/>
              <w:left w:val="single" w:sz="4" w:space="0" w:color="auto"/>
              <w:bottom w:val="single" w:sz="4" w:space="0" w:color="auto"/>
              <w:right w:val="single" w:sz="4" w:space="0" w:color="auto"/>
            </w:tcBorders>
            <w:vAlign w:val="center"/>
          </w:tcPr>
          <w:p w14:paraId="472C3921"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Transakcijski račun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06986FF9" w14:textId="77777777" w:rsidR="00487ED3" w:rsidRPr="005518F4" w:rsidRDefault="00487ED3" w:rsidP="009C0876">
            <w:pPr>
              <w:keepNext/>
              <w:keepLines/>
              <w:rPr>
                <w:rFonts w:ascii="Tahoma" w:hAnsi="Tahoma" w:cs="Tahoma"/>
                <w:szCs w:val="18"/>
              </w:rPr>
            </w:pPr>
          </w:p>
        </w:tc>
      </w:tr>
      <w:tr w:rsidR="00487ED3" w:rsidRPr="005518F4" w14:paraId="6FCD7DD3" w14:textId="77777777" w:rsidTr="00866E55">
        <w:trPr>
          <w:trHeight w:val="279"/>
          <w:jc w:val="center"/>
        </w:trPr>
        <w:tc>
          <w:tcPr>
            <w:tcW w:w="3681" w:type="dxa"/>
            <w:tcBorders>
              <w:top w:val="single" w:sz="4" w:space="0" w:color="auto"/>
              <w:left w:val="single" w:sz="4" w:space="0" w:color="auto"/>
              <w:bottom w:val="single" w:sz="4" w:space="0" w:color="auto"/>
              <w:right w:val="single" w:sz="4" w:space="0" w:color="auto"/>
            </w:tcBorders>
            <w:vAlign w:val="center"/>
          </w:tcPr>
          <w:p w14:paraId="70F725ED" w14:textId="77777777" w:rsidR="00487ED3" w:rsidRPr="005518F4" w:rsidRDefault="00487ED3" w:rsidP="009C0876">
            <w:pPr>
              <w:keepNext/>
              <w:keepLines/>
              <w:rPr>
                <w:rFonts w:ascii="Tahoma" w:hAnsi="Tahoma" w:cs="Tahoma"/>
                <w:szCs w:val="18"/>
              </w:rPr>
            </w:pPr>
            <w:r w:rsidRPr="005518F4">
              <w:rPr>
                <w:rFonts w:ascii="Tahoma" w:hAnsi="Tahoma" w:cs="Tahoma"/>
                <w:szCs w:val="18"/>
              </w:rPr>
              <w:t xml:space="preserve">Podizvajalec zahteva neposredno plačilo </w:t>
            </w:r>
          </w:p>
        </w:tc>
        <w:tc>
          <w:tcPr>
            <w:tcW w:w="5288" w:type="dxa"/>
            <w:tcBorders>
              <w:top w:val="single" w:sz="4" w:space="0" w:color="auto"/>
              <w:left w:val="single" w:sz="4" w:space="0" w:color="auto"/>
              <w:bottom w:val="single" w:sz="4" w:space="0" w:color="auto"/>
              <w:right w:val="single" w:sz="4" w:space="0" w:color="auto"/>
            </w:tcBorders>
            <w:vAlign w:val="center"/>
          </w:tcPr>
          <w:p w14:paraId="5476E21E" w14:textId="77777777" w:rsidR="00487ED3" w:rsidRPr="005518F4" w:rsidRDefault="00487ED3" w:rsidP="009C0876">
            <w:pPr>
              <w:keepNext/>
              <w:keepLines/>
              <w:jc w:val="center"/>
              <w:rPr>
                <w:rFonts w:ascii="Tahoma" w:hAnsi="Tahoma" w:cs="Tahoma"/>
                <w:szCs w:val="18"/>
              </w:rPr>
            </w:pPr>
            <w:r w:rsidRPr="005518F4">
              <w:rPr>
                <w:rFonts w:ascii="Tahoma" w:hAnsi="Tahoma" w:cs="Tahoma"/>
                <w:szCs w:val="18"/>
              </w:rPr>
              <w:t>DA / NE</w:t>
            </w:r>
          </w:p>
        </w:tc>
      </w:tr>
      <w:tr w:rsidR="00487ED3" w:rsidRPr="005518F4" w14:paraId="5CBF3F0A" w14:textId="77777777" w:rsidTr="00866E55">
        <w:trPr>
          <w:trHeight w:val="301"/>
          <w:jc w:val="center"/>
        </w:trPr>
        <w:tc>
          <w:tcPr>
            <w:tcW w:w="3681" w:type="dxa"/>
            <w:vMerge w:val="restart"/>
            <w:tcBorders>
              <w:top w:val="single" w:sz="4" w:space="0" w:color="auto"/>
              <w:left w:val="single" w:sz="4" w:space="0" w:color="auto"/>
              <w:right w:val="single" w:sz="4" w:space="0" w:color="auto"/>
            </w:tcBorders>
            <w:vAlign w:val="center"/>
          </w:tcPr>
          <w:p w14:paraId="3960FB31"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Del javnega naročila, ki se oddaja v podizvajanje (vrsta/opis storitev)</w:t>
            </w:r>
          </w:p>
        </w:tc>
        <w:tc>
          <w:tcPr>
            <w:tcW w:w="5288" w:type="dxa"/>
            <w:tcBorders>
              <w:top w:val="single" w:sz="4" w:space="0" w:color="auto"/>
              <w:left w:val="single" w:sz="4" w:space="0" w:color="auto"/>
              <w:bottom w:val="single" w:sz="4" w:space="0" w:color="auto"/>
              <w:right w:val="single" w:sz="4" w:space="0" w:color="auto"/>
            </w:tcBorders>
            <w:vAlign w:val="center"/>
          </w:tcPr>
          <w:p w14:paraId="5891643C" w14:textId="77777777" w:rsidR="00487ED3" w:rsidRPr="005518F4" w:rsidRDefault="00487ED3" w:rsidP="009C0876">
            <w:pPr>
              <w:keepNext/>
              <w:keepLines/>
              <w:rPr>
                <w:szCs w:val="18"/>
              </w:rPr>
            </w:pPr>
          </w:p>
        </w:tc>
      </w:tr>
      <w:tr w:rsidR="00487ED3" w:rsidRPr="005518F4" w14:paraId="718E924C" w14:textId="77777777" w:rsidTr="00866E55">
        <w:trPr>
          <w:trHeight w:val="305"/>
          <w:jc w:val="center"/>
        </w:trPr>
        <w:tc>
          <w:tcPr>
            <w:tcW w:w="3681" w:type="dxa"/>
            <w:vMerge/>
            <w:tcBorders>
              <w:left w:val="single" w:sz="4" w:space="0" w:color="auto"/>
              <w:bottom w:val="single" w:sz="4" w:space="0" w:color="auto"/>
              <w:right w:val="single" w:sz="4" w:space="0" w:color="auto"/>
            </w:tcBorders>
            <w:vAlign w:val="center"/>
          </w:tcPr>
          <w:p w14:paraId="2FE25C65" w14:textId="77777777" w:rsidR="00487ED3" w:rsidRPr="005518F4" w:rsidRDefault="00487ED3" w:rsidP="009C0876">
            <w:pPr>
              <w:keepNext/>
              <w:keepLines/>
              <w:jc w:val="both"/>
              <w:rPr>
                <w:rFonts w:ascii="Tahoma" w:hAnsi="Tahoma" w:cs="Tahoma"/>
                <w:szCs w:val="18"/>
              </w:rPr>
            </w:pPr>
          </w:p>
        </w:tc>
        <w:tc>
          <w:tcPr>
            <w:tcW w:w="5288" w:type="dxa"/>
            <w:tcBorders>
              <w:top w:val="single" w:sz="4" w:space="0" w:color="auto"/>
              <w:left w:val="single" w:sz="4" w:space="0" w:color="auto"/>
              <w:bottom w:val="single" w:sz="4" w:space="0" w:color="auto"/>
              <w:right w:val="single" w:sz="4" w:space="0" w:color="auto"/>
            </w:tcBorders>
            <w:vAlign w:val="center"/>
          </w:tcPr>
          <w:p w14:paraId="19FF488A" w14:textId="77777777" w:rsidR="00487ED3" w:rsidRPr="005518F4" w:rsidRDefault="00487ED3" w:rsidP="009C0876">
            <w:pPr>
              <w:keepNext/>
              <w:keepLines/>
              <w:rPr>
                <w:szCs w:val="18"/>
              </w:rPr>
            </w:pPr>
          </w:p>
        </w:tc>
      </w:tr>
      <w:tr w:rsidR="00487ED3" w:rsidRPr="005518F4" w14:paraId="23A5E2E9" w14:textId="77777777" w:rsidTr="00866E55">
        <w:trPr>
          <w:trHeight w:val="235"/>
          <w:jc w:val="center"/>
        </w:trPr>
        <w:tc>
          <w:tcPr>
            <w:tcW w:w="3681" w:type="dxa"/>
            <w:tcBorders>
              <w:top w:val="single" w:sz="4" w:space="0" w:color="auto"/>
              <w:left w:val="single" w:sz="4" w:space="0" w:color="auto"/>
              <w:bottom w:val="single" w:sz="4" w:space="0" w:color="auto"/>
              <w:right w:val="single" w:sz="4" w:space="0" w:color="auto"/>
            </w:tcBorders>
            <w:vAlign w:val="center"/>
          </w:tcPr>
          <w:p w14:paraId="058F6859"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Količina/Delež (%) v podizvajanju</w:t>
            </w:r>
          </w:p>
        </w:tc>
        <w:tc>
          <w:tcPr>
            <w:tcW w:w="5288" w:type="dxa"/>
            <w:tcBorders>
              <w:top w:val="single" w:sz="4" w:space="0" w:color="auto"/>
              <w:left w:val="single" w:sz="4" w:space="0" w:color="auto"/>
              <w:bottom w:val="single" w:sz="4" w:space="0" w:color="auto"/>
              <w:right w:val="single" w:sz="4" w:space="0" w:color="auto"/>
            </w:tcBorders>
            <w:vAlign w:val="center"/>
          </w:tcPr>
          <w:p w14:paraId="69A2BFD3" w14:textId="77777777" w:rsidR="00487ED3" w:rsidRPr="005518F4" w:rsidRDefault="00487ED3" w:rsidP="009C0876">
            <w:pPr>
              <w:keepNext/>
              <w:keepLines/>
              <w:rPr>
                <w:szCs w:val="18"/>
              </w:rPr>
            </w:pPr>
          </w:p>
        </w:tc>
      </w:tr>
      <w:tr w:rsidR="00487ED3" w:rsidRPr="005518F4" w14:paraId="3341F923" w14:textId="77777777" w:rsidTr="00866E55">
        <w:trPr>
          <w:trHeight w:val="270"/>
          <w:jc w:val="center"/>
        </w:trPr>
        <w:tc>
          <w:tcPr>
            <w:tcW w:w="3681" w:type="dxa"/>
            <w:tcBorders>
              <w:top w:val="single" w:sz="4" w:space="0" w:color="auto"/>
              <w:left w:val="single" w:sz="4" w:space="0" w:color="auto"/>
              <w:bottom w:val="single" w:sz="4" w:space="0" w:color="auto"/>
              <w:right w:val="single" w:sz="4" w:space="0" w:color="auto"/>
            </w:tcBorders>
            <w:vAlign w:val="center"/>
          </w:tcPr>
          <w:p w14:paraId="2DFED5A5"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 xml:space="preserve">Vrednost del </w:t>
            </w:r>
          </w:p>
        </w:tc>
        <w:tc>
          <w:tcPr>
            <w:tcW w:w="5288" w:type="dxa"/>
            <w:tcBorders>
              <w:top w:val="single" w:sz="4" w:space="0" w:color="auto"/>
              <w:left w:val="single" w:sz="4" w:space="0" w:color="auto"/>
              <w:bottom w:val="single" w:sz="4" w:space="0" w:color="auto"/>
              <w:right w:val="single" w:sz="4" w:space="0" w:color="auto"/>
            </w:tcBorders>
            <w:vAlign w:val="center"/>
          </w:tcPr>
          <w:p w14:paraId="2456DBFB" w14:textId="77777777" w:rsidR="00487ED3" w:rsidRPr="005518F4" w:rsidRDefault="00487ED3" w:rsidP="009C0876">
            <w:pPr>
              <w:keepNext/>
              <w:keepLines/>
              <w:rPr>
                <w:szCs w:val="18"/>
              </w:rPr>
            </w:pPr>
          </w:p>
        </w:tc>
      </w:tr>
      <w:tr w:rsidR="00487ED3" w:rsidRPr="005518F4" w14:paraId="72D826D7" w14:textId="77777777" w:rsidTr="00866E55">
        <w:trPr>
          <w:trHeight w:val="273"/>
          <w:jc w:val="center"/>
        </w:trPr>
        <w:tc>
          <w:tcPr>
            <w:tcW w:w="3681" w:type="dxa"/>
            <w:tcBorders>
              <w:top w:val="single" w:sz="4" w:space="0" w:color="auto"/>
              <w:left w:val="single" w:sz="4" w:space="0" w:color="auto"/>
              <w:bottom w:val="single" w:sz="4" w:space="0" w:color="auto"/>
              <w:right w:val="single" w:sz="4" w:space="0" w:color="auto"/>
            </w:tcBorders>
            <w:vAlign w:val="center"/>
          </w:tcPr>
          <w:p w14:paraId="04FF7C19"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Kraj izvedbe</w:t>
            </w:r>
          </w:p>
        </w:tc>
        <w:tc>
          <w:tcPr>
            <w:tcW w:w="5288" w:type="dxa"/>
            <w:tcBorders>
              <w:top w:val="single" w:sz="4" w:space="0" w:color="auto"/>
              <w:left w:val="single" w:sz="4" w:space="0" w:color="auto"/>
              <w:bottom w:val="single" w:sz="4" w:space="0" w:color="auto"/>
              <w:right w:val="single" w:sz="4" w:space="0" w:color="auto"/>
            </w:tcBorders>
            <w:vAlign w:val="center"/>
          </w:tcPr>
          <w:p w14:paraId="58489064" w14:textId="77777777" w:rsidR="00487ED3" w:rsidRPr="005518F4" w:rsidRDefault="00487ED3" w:rsidP="009C0876">
            <w:pPr>
              <w:keepNext/>
              <w:keepLines/>
              <w:rPr>
                <w:szCs w:val="18"/>
              </w:rPr>
            </w:pPr>
          </w:p>
        </w:tc>
      </w:tr>
      <w:tr w:rsidR="00487ED3" w:rsidRPr="005518F4" w14:paraId="095A4424" w14:textId="77777777" w:rsidTr="00866E55">
        <w:trPr>
          <w:trHeight w:val="277"/>
          <w:jc w:val="center"/>
        </w:trPr>
        <w:tc>
          <w:tcPr>
            <w:tcW w:w="3681" w:type="dxa"/>
            <w:tcBorders>
              <w:top w:val="single" w:sz="4" w:space="0" w:color="auto"/>
              <w:left w:val="single" w:sz="4" w:space="0" w:color="auto"/>
              <w:bottom w:val="single" w:sz="4" w:space="0" w:color="auto"/>
              <w:right w:val="single" w:sz="4" w:space="0" w:color="auto"/>
            </w:tcBorders>
            <w:vAlign w:val="center"/>
          </w:tcPr>
          <w:p w14:paraId="6956F020" w14:textId="77777777" w:rsidR="00487ED3" w:rsidRPr="005518F4" w:rsidRDefault="00487ED3" w:rsidP="009C0876">
            <w:pPr>
              <w:keepNext/>
              <w:keepLines/>
              <w:jc w:val="both"/>
              <w:rPr>
                <w:rFonts w:ascii="Tahoma" w:hAnsi="Tahoma" w:cs="Tahoma"/>
                <w:szCs w:val="18"/>
              </w:rPr>
            </w:pPr>
            <w:r w:rsidRPr="005518F4">
              <w:rPr>
                <w:rFonts w:ascii="Tahoma" w:hAnsi="Tahoma" w:cs="Tahoma"/>
                <w:szCs w:val="18"/>
              </w:rPr>
              <w:t>Rok izvedbe</w:t>
            </w:r>
          </w:p>
        </w:tc>
        <w:tc>
          <w:tcPr>
            <w:tcW w:w="5288" w:type="dxa"/>
            <w:tcBorders>
              <w:top w:val="single" w:sz="4" w:space="0" w:color="auto"/>
              <w:left w:val="single" w:sz="4" w:space="0" w:color="auto"/>
              <w:bottom w:val="single" w:sz="4" w:space="0" w:color="auto"/>
              <w:right w:val="single" w:sz="4" w:space="0" w:color="auto"/>
            </w:tcBorders>
            <w:vAlign w:val="center"/>
          </w:tcPr>
          <w:p w14:paraId="4746FCBA" w14:textId="77777777" w:rsidR="00487ED3" w:rsidRPr="005518F4" w:rsidRDefault="00487ED3" w:rsidP="009C0876">
            <w:pPr>
              <w:keepNext/>
              <w:keepLines/>
              <w:rPr>
                <w:szCs w:val="18"/>
              </w:rPr>
            </w:pPr>
          </w:p>
        </w:tc>
      </w:tr>
    </w:tbl>
    <w:p w14:paraId="66F4C103" w14:textId="77777777" w:rsidR="00487ED3" w:rsidRPr="005518F4" w:rsidRDefault="00487ED3" w:rsidP="00487ED3">
      <w:pPr>
        <w:keepNext/>
        <w:keepLines/>
        <w:jc w:val="both"/>
        <w:rPr>
          <w:rFonts w:ascii="Tahoma" w:hAnsi="Tahoma" w:cs="Tahoma"/>
        </w:rPr>
      </w:pPr>
    </w:p>
    <w:p w14:paraId="569D892C" w14:textId="3353788D" w:rsidR="00487ED3" w:rsidRPr="005518F4" w:rsidRDefault="00487ED3" w:rsidP="00487ED3">
      <w:pPr>
        <w:keepNext/>
        <w:keepLines/>
        <w:jc w:val="both"/>
        <w:rPr>
          <w:rFonts w:ascii="Tahoma" w:hAnsi="Tahoma" w:cs="Tahoma"/>
        </w:rPr>
      </w:pPr>
      <w:r w:rsidRPr="005518F4">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w:t>
      </w:r>
      <w:r w:rsidR="00BC35CB">
        <w:rPr>
          <w:rFonts w:ascii="Tahoma" w:hAnsi="Tahoma" w:cs="Tahoma"/>
        </w:rPr>
        <w:t>om</w:t>
      </w:r>
      <w:r w:rsidRPr="005518F4">
        <w:rPr>
          <w:rFonts w:ascii="Tahoma" w:hAnsi="Tahoma" w:cs="Tahoma"/>
        </w:rPr>
        <w:t xml:space="preserve"> ZJN-3, bo naročnik Državni revizijski komisiji podal predlog za uvedbo postopka o prekršku iz 2. točke prvega odstavka 112. člena ZJN-3.</w:t>
      </w:r>
    </w:p>
    <w:p w14:paraId="74A44B33" w14:textId="77777777" w:rsidR="00487ED3" w:rsidRPr="005518F4" w:rsidRDefault="00487ED3" w:rsidP="00487ED3">
      <w:pPr>
        <w:keepNext/>
        <w:keepLines/>
        <w:tabs>
          <w:tab w:val="left" w:pos="5280"/>
        </w:tabs>
        <w:jc w:val="both"/>
        <w:rPr>
          <w:rFonts w:ascii="Tahoma" w:hAnsi="Tahoma" w:cs="Tahoma"/>
        </w:rPr>
      </w:pPr>
      <w:r w:rsidRPr="005518F4">
        <w:rPr>
          <w:rFonts w:ascii="Tahoma" w:hAnsi="Tahoma" w:cs="Tahoma"/>
        </w:rPr>
        <w:tab/>
      </w:r>
    </w:p>
    <w:p w14:paraId="5DE5EB25" w14:textId="77777777" w:rsidR="00487ED3" w:rsidRPr="005518F4" w:rsidRDefault="00487ED3" w:rsidP="00487ED3">
      <w:pPr>
        <w:keepNext/>
        <w:keepLines/>
        <w:jc w:val="both"/>
        <w:rPr>
          <w:rFonts w:ascii="Tahoma" w:hAnsi="Tahoma" w:cs="Tahoma"/>
        </w:rPr>
      </w:pPr>
      <w:r w:rsidRPr="005518F4">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587AE1F3" w14:textId="77777777" w:rsidR="00487ED3" w:rsidRPr="005518F4" w:rsidRDefault="00487ED3" w:rsidP="00487ED3">
      <w:pPr>
        <w:keepNext/>
        <w:keepLines/>
        <w:jc w:val="both"/>
        <w:rPr>
          <w:rFonts w:ascii="Tahoma" w:hAnsi="Tahoma" w:cs="Tahoma"/>
        </w:rPr>
      </w:pPr>
    </w:p>
    <w:p w14:paraId="7D3B1C9D" w14:textId="77777777" w:rsidR="00487ED3" w:rsidRPr="005518F4" w:rsidRDefault="00487ED3" w:rsidP="00487ED3">
      <w:pPr>
        <w:keepNext/>
        <w:keepLines/>
        <w:jc w:val="both"/>
        <w:rPr>
          <w:rFonts w:ascii="Tahoma" w:hAnsi="Tahoma" w:cs="Tahoma"/>
        </w:rPr>
      </w:pPr>
      <w:r w:rsidRPr="005518F4">
        <w:rPr>
          <w:rFonts w:ascii="Tahoma" w:hAnsi="Tahoma" w:cs="Tahoma"/>
        </w:rPr>
        <w:t xml:space="preserve">Izvajalec v razmerju do naročnika v celoti odgovarja za dobro izvedbo obveznosti iz okvirnega sporazuma, ne glede na število podizvajalcev. </w:t>
      </w:r>
    </w:p>
    <w:p w14:paraId="5FC59E1B" w14:textId="77777777" w:rsidR="00487ED3" w:rsidRPr="005518F4" w:rsidRDefault="00487ED3" w:rsidP="00487ED3">
      <w:pPr>
        <w:keepNext/>
        <w:keepLines/>
        <w:jc w:val="both"/>
        <w:rPr>
          <w:rFonts w:ascii="Tahoma" w:hAnsi="Tahoma" w:cs="Tahoma"/>
        </w:rPr>
      </w:pPr>
    </w:p>
    <w:p w14:paraId="3B4F6161" w14:textId="55AF4C78" w:rsidR="00487ED3" w:rsidRPr="005518F4" w:rsidRDefault="00487ED3" w:rsidP="00487ED3">
      <w:pPr>
        <w:keepNext/>
        <w:keepLines/>
        <w:jc w:val="both"/>
        <w:rPr>
          <w:rFonts w:ascii="Tahoma" w:hAnsi="Tahoma" w:cs="Tahoma"/>
        </w:rPr>
      </w:pPr>
      <w:r w:rsidRPr="005518F4">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w:t>
      </w:r>
      <w:r w:rsidR="00BC35CB">
        <w:rPr>
          <w:rFonts w:ascii="Tahoma" w:hAnsi="Tahoma" w:cs="Tahoma"/>
        </w:rPr>
        <w:t xml:space="preserve">koledarskih </w:t>
      </w:r>
      <w:r w:rsidRPr="005518F4">
        <w:rPr>
          <w:rFonts w:ascii="Tahoma" w:hAnsi="Tahoma" w:cs="Tahoma"/>
        </w:rPr>
        <w:t xml:space="preserve">dneh po spremembi. </w:t>
      </w:r>
    </w:p>
    <w:p w14:paraId="6F578B78" w14:textId="77777777" w:rsidR="00487ED3" w:rsidRPr="005518F4" w:rsidRDefault="00487ED3" w:rsidP="00487ED3">
      <w:pPr>
        <w:keepNext/>
        <w:keepLines/>
        <w:jc w:val="both"/>
        <w:rPr>
          <w:rFonts w:ascii="Tahoma" w:hAnsi="Tahoma" w:cs="Tahoma"/>
        </w:rPr>
      </w:pPr>
    </w:p>
    <w:p w14:paraId="0C8E7481" w14:textId="77777777" w:rsidR="00487ED3" w:rsidRPr="005518F4" w:rsidRDefault="00487ED3" w:rsidP="00487ED3">
      <w:pPr>
        <w:keepNext/>
        <w:keepLines/>
        <w:jc w:val="both"/>
        <w:rPr>
          <w:rFonts w:ascii="Tahoma" w:hAnsi="Tahoma" w:cs="Tahoma"/>
        </w:rPr>
      </w:pPr>
      <w:r w:rsidRPr="005518F4">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501840B8" w14:textId="77777777" w:rsidR="00487ED3" w:rsidRPr="005518F4" w:rsidRDefault="00487ED3" w:rsidP="00487ED3">
      <w:pPr>
        <w:keepNext/>
        <w:keepLines/>
        <w:jc w:val="both"/>
        <w:rPr>
          <w:rFonts w:ascii="Tahoma" w:hAnsi="Tahoma" w:cs="Tahoma"/>
        </w:rPr>
      </w:pPr>
    </w:p>
    <w:p w14:paraId="4D77B41A" w14:textId="595891C3" w:rsidR="00487ED3" w:rsidRPr="005518F4" w:rsidRDefault="00487ED3" w:rsidP="00487ED3">
      <w:pPr>
        <w:keepNext/>
        <w:keepLines/>
        <w:tabs>
          <w:tab w:val="left" w:pos="567"/>
          <w:tab w:val="left" w:pos="1702"/>
        </w:tabs>
        <w:jc w:val="both"/>
        <w:rPr>
          <w:rFonts w:ascii="Tahoma" w:hAnsi="Tahoma" w:cs="Tahoma"/>
        </w:rPr>
      </w:pPr>
      <w:r w:rsidRPr="005518F4">
        <w:rPr>
          <w:rFonts w:ascii="Tahoma" w:hAnsi="Tahoma" w:cs="Tahoma"/>
        </w:rPr>
        <w:lastRenderedPageBreak/>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w:t>
      </w:r>
      <w:r w:rsidR="00BC35CB">
        <w:rPr>
          <w:rFonts w:ascii="Tahoma" w:hAnsi="Tahoma" w:cs="Tahoma"/>
        </w:rPr>
        <w:t xml:space="preserve">koledarskih </w:t>
      </w:r>
      <w:r w:rsidRPr="005518F4">
        <w:rPr>
          <w:rFonts w:ascii="Tahoma" w:hAnsi="Tahoma" w:cs="Tahoma"/>
        </w:rPr>
        <w:t>dneh od prejema predloga.</w:t>
      </w:r>
    </w:p>
    <w:p w14:paraId="457536C1" w14:textId="77777777" w:rsidR="00487ED3" w:rsidRPr="005518F4" w:rsidRDefault="00487ED3" w:rsidP="00487ED3">
      <w:pPr>
        <w:keepNext/>
        <w:keepLines/>
        <w:jc w:val="both"/>
        <w:rPr>
          <w:rFonts w:ascii="Tahoma" w:hAnsi="Tahoma" w:cs="Tahoma"/>
          <w:b/>
          <w:i/>
        </w:rPr>
      </w:pPr>
    </w:p>
    <w:p w14:paraId="3CC264B4" w14:textId="77777777" w:rsidR="00487ED3" w:rsidRPr="005518F4" w:rsidRDefault="00487ED3" w:rsidP="00487ED3">
      <w:pPr>
        <w:keepNext/>
        <w:keepLines/>
        <w:jc w:val="center"/>
        <w:rPr>
          <w:rFonts w:ascii="Tahoma" w:hAnsi="Tahoma" w:cs="Tahoma"/>
          <w:i/>
        </w:rPr>
      </w:pPr>
      <w:r w:rsidRPr="005518F4">
        <w:rPr>
          <w:rFonts w:ascii="Tahoma" w:hAnsi="Tahoma" w:cs="Tahoma"/>
          <w:b/>
          <w:i/>
        </w:rPr>
        <w:t>/se upošteva v primeru, da izvajalec nastopa s podizvajalcem, ki zahteva neposredno plačilo/</w:t>
      </w:r>
    </w:p>
    <w:p w14:paraId="089E1806" w14:textId="77777777" w:rsidR="00487ED3" w:rsidRPr="005518F4" w:rsidRDefault="00487ED3" w:rsidP="00487ED3">
      <w:pPr>
        <w:keepNext/>
        <w:keepLines/>
        <w:jc w:val="both"/>
        <w:rPr>
          <w:rFonts w:ascii="Tahoma" w:eastAsia="Calibri" w:hAnsi="Tahoma" w:cs="Tahoma"/>
        </w:rPr>
      </w:pPr>
    </w:p>
    <w:p w14:paraId="340C4E5C" w14:textId="73240134" w:rsidR="00487ED3" w:rsidRPr="005518F4" w:rsidRDefault="00487ED3" w:rsidP="00487ED3">
      <w:pPr>
        <w:keepNext/>
        <w:keepLines/>
        <w:jc w:val="both"/>
        <w:rPr>
          <w:rFonts w:ascii="Tahoma" w:hAnsi="Tahoma" w:cs="Tahoma"/>
        </w:rPr>
      </w:pPr>
      <w:r w:rsidRPr="005518F4">
        <w:rPr>
          <w:rFonts w:ascii="Tahoma" w:eastAsia="Calibri" w:hAnsi="Tahoma" w:cs="Tahoma"/>
        </w:rPr>
        <w:t xml:space="preserve">Izvajalec s podpisom </w:t>
      </w:r>
      <w:r w:rsidRPr="005518F4">
        <w:rPr>
          <w:rFonts w:ascii="Tahoma" w:hAnsi="Tahoma" w:cs="Tahoma"/>
        </w:rPr>
        <w:t xml:space="preserve">okvirnega sporazuma </w:t>
      </w:r>
      <w:r w:rsidRPr="005518F4">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5518F4">
        <w:rPr>
          <w:rFonts w:ascii="Tahoma" w:hAnsi="Tahoma" w:cs="Tahoma"/>
        </w:rPr>
        <w:t>na podlagi katere naročnik namesto izvajalca poravna podizvajalčevo terjatev do izvajalca.</w:t>
      </w:r>
    </w:p>
    <w:p w14:paraId="5726F164" w14:textId="77777777" w:rsidR="00487ED3" w:rsidRPr="005518F4" w:rsidRDefault="00487ED3" w:rsidP="00487ED3">
      <w:pPr>
        <w:keepNext/>
        <w:keepLines/>
        <w:jc w:val="both"/>
        <w:rPr>
          <w:rFonts w:ascii="Tahoma" w:hAnsi="Tahoma" w:cs="Tahoma"/>
        </w:rPr>
      </w:pPr>
    </w:p>
    <w:p w14:paraId="0C077E98" w14:textId="77777777" w:rsidR="00487ED3" w:rsidRPr="005518F4" w:rsidRDefault="00487ED3" w:rsidP="00487ED3">
      <w:pPr>
        <w:keepNext/>
        <w:keepLines/>
        <w:spacing w:after="120"/>
        <w:jc w:val="both"/>
        <w:rPr>
          <w:rFonts w:ascii="Tahoma" w:hAnsi="Tahoma" w:cs="Tahoma"/>
        </w:rPr>
      </w:pPr>
      <w:r w:rsidRPr="005518F4">
        <w:rPr>
          <w:rFonts w:ascii="Tahoma" w:hAnsi="Tahoma" w:cs="Tahoma"/>
        </w:rPr>
        <w:t>Izvajalec mora za podizvajalca, ki zahteva neposredno plačilo, ob vsakem računu priložiti:</w:t>
      </w:r>
    </w:p>
    <w:p w14:paraId="16904AF6" w14:textId="77777777" w:rsidR="00487ED3" w:rsidRPr="005518F4" w:rsidRDefault="00487ED3" w:rsidP="00135811">
      <w:pPr>
        <w:keepNext/>
        <w:keepLines/>
        <w:numPr>
          <w:ilvl w:val="0"/>
          <w:numId w:val="8"/>
        </w:numPr>
        <w:ind w:left="720"/>
        <w:jc w:val="both"/>
        <w:rPr>
          <w:rFonts w:ascii="Tahoma" w:hAnsi="Tahoma" w:cs="Tahoma"/>
        </w:rPr>
      </w:pPr>
      <w:r w:rsidRPr="005518F4">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38988C9E" w14:textId="77777777" w:rsidR="00487ED3" w:rsidRPr="005518F4" w:rsidRDefault="00487ED3" w:rsidP="00487ED3">
      <w:pPr>
        <w:keepNext/>
        <w:keepLines/>
        <w:numPr>
          <w:ilvl w:val="0"/>
          <w:numId w:val="7"/>
        </w:numPr>
        <w:spacing w:after="200"/>
        <w:jc w:val="both"/>
        <w:rPr>
          <w:rFonts w:ascii="Tahoma" w:hAnsi="Tahoma" w:cs="Tahoma"/>
        </w:rPr>
      </w:pPr>
      <w:r w:rsidRPr="005518F4">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F576DA7" w14:textId="77777777" w:rsidR="00487ED3" w:rsidRPr="005518F4" w:rsidRDefault="00487ED3" w:rsidP="00487ED3">
      <w:pPr>
        <w:keepNext/>
        <w:keepLines/>
        <w:jc w:val="both"/>
        <w:rPr>
          <w:rFonts w:ascii="Tahoma" w:hAnsi="Tahoma" w:cs="Tahoma"/>
        </w:rPr>
      </w:pPr>
      <w:r w:rsidRPr="005518F4">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68167ADB" w14:textId="77777777" w:rsidR="00487ED3" w:rsidRPr="005518F4" w:rsidRDefault="00487ED3" w:rsidP="00487ED3">
      <w:pPr>
        <w:keepNext/>
        <w:keepLines/>
        <w:jc w:val="both"/>
        <w:rPr>
          <w:rFonts w:ascii="Tahoma" w:hAnsi="Tahoma" w:cs="Tahoma"/>
        </w:rPr>
      </w:pPr>
    </w:p>
    <w:p w14:paraId="4173FF92" w14:textId="77777777" w:rsidR="00487ED3" w:rsidRPr="005518F4" w:rsidRDefault="00487ED3" w:rsidP="00487ED3">
      <w:pPr>
        <w:keepNext/>
        <w:keepLines/>
        <w:jc w:val="both"/>
        <w:rPr>
          <w:rFonts w:ascii="Tahoma" w:hAnsi="Tahoma" w:cs="Tahoma"/>
        </w:rPr>
      </w:pPr>
      <w:r w:rsidRPr="005518F4">
        <w:rPr>
          <w:rFonts w:ascii="Tahoma" w:hAnsi="Tahoma" w:cs="Tahoma"/>
        </w:rPr>
        <w:t xml:space="preserve">Naročnik bo potrjene račune podizvajalcev poravnal neposredno podizvajalcem na način in v roku, kot je dogovorjeno za plačilo izvajalcu. </w:t>
      </w:r>
    </w:p>
    <w:p w14:paraId="1A205FFB" w14:textId="77777777" w:rsidR="00487ED3" w:rsidRPr="005518F4" w:rsidRDefault="00487ED3" w:rsidP="00487ED3">
      <w:pPr>
        <w:keepNext/>
        <w:keepLines/>
        <w:jc w:val="both"/>
        <w:rPr>
          <w:rFonts w:ascii="Tahoma" w:hAnsi="Tahoma" w:cs="Tahoma"/>
        </w:rPr>
      </w:pPr>
    </w:p>
    <w:p w14:paraId="670ECEC9" w14:textId="77777777" w:rsidR="00487ED3" w:rsidRPr="005518F4" w:rsidRDefault="00487ED3" w:rsidP="00487ED3">
      <w:pPr>
        <w:keepNext/>
        <w:keepLines/>
        <w:jc w:val="both"/>
        <w:rPr>
          <w:rFonts w:ascii="Tahoma" w:hAnsi="Tahoma" w:cs="Tahoma"/>
        </w:rPr>
      </w:pPr>
      <w:r w:rsidRPr="005518F4">
        <w:rPr>
          <w:rFonts w:ascii="Tahoma" w:hAnsi="Tahoma" w:cs="Tahoma"/>
        </w:rPr>
        <w:t>S plačilom posameznega zneska podizvajalcu obveznost naročnika za plačilo izvajalcu ugasne do višine tako plačanega zneska podizvajalcu.</w:t>
      </w:r>
    </w:p>
    <w:p w14:paraId="3E1FF479" w14:textId="77777777" w:rsidR="00487ED3" w:rsidRPr="005518F4" w:rsidRDefault="00487ED3" w:rsidP="00487ED3">
      <w:pPr>
        <w:keepNext/>
        <w:keepLines/>
        <w:jc w:val="both"/>
        <w:rPr>
          <w:rFonts w:ascii="Tahoma" w:hAnsi="Tahoma" w:cs="Tahoma"/>
        </w:rPr>
      </w:pPr>
    </w:p>
    <w:p w14:paraId="6AF29EAB" w14:textId="77777777" w:rsidR="00487ED3" w:rsidRPr="005518F4" w:rsidRDefault="00487ED3" w:rsidP="00487ED3">
      <w:pPr>
        <w:keepNext/>
        <w:keepLines/>
        <w:jc w:val="center"/>
        <w:rPr>
          <w:rFonts w:ascii="Tahoma" w:hAnsi="Tahoma" w:cs="Tahoma"/>
          <w:b/>
          <w:i/>
        </w:rPr>
      </w:pPr>
      <w:r w:rsidRPr="005518F4">
        <w:rPr>
          <w:rFonts w:ascii="Tahoma" w:hAnsi="Tahoma" w:cs="Tahoma"/>
          <w:b/>
          <w:i/>
        </w:rPr>
        <w:t>/se upošteva v primeru, da podizvajalec neposrednega plačila ne bo zahteval/</w:t>
      </w:r>
    </w:p>
    <w:p w14:paraId="78BE08B8" w14:textId="77777777" w:rsidR="00487ED3" w:rsidRPr="005518F4" w:rsidRDefault="00487ED3" w:rsidP="00487ED3">
      <w:pPr>
        <w:keepNext/>
        <w:keepLines/>
        <w:jc w:val="both"/>
        <w:rPr>
          <w:rFonts w:ascii="Tahoma" w:hAnsi="Tahoma" w:cs="Tahoma"/>
        </w:rPr>
      </w:pPr>
    </w:p>
    <w:p w14:paraId="2D616BC3" w14:textId="474F2DF0" w:rsidR="00487ED3" w:rsidRPr="005518F4" w:rsidRDefault="00487ED3" w:rsidP="00487ED3">
      <w:pPr>
        <w:keepNext/>
        <w:keepLines/>
        <w:jc w:val="both"/>
        <w:rPr>
          <w:rFonts w:ascii="Tahoma" w:hAnsi="Tahoma" w:cs="Tahoma"/>
        </w:rPr>
      </w:pPr>
      <w:r w:rsidRPr="005518F4">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Šteje, da je naročnikova zahteva iz tega odstavka izkazana že  s sklenitvijo okvirnega sporazuma. Če izvajalec naročniku ne posreduje teh izjav, naročnik Državni revizijski komisiji poda predlog za uvedbo postopka o prekršku iz 2. točke prvega odstavka 112. člena ZJN-3.</w:t>
      </w:r>
    </w:p>
    <w:p w14:paraId="0D6FE77E" w14:textId="77777777" w:rsidR="00487ED3" w:rsidRPr="005518F4" w:rsidRDefault="00487ED3" w:rsidP="00487ED3">
      <w:pPr>
        <w:keepNext/>
        <w:keepLines/>
        <w:jc w:val="both"/>
      </w:pPr>
    </w:p>
    <w:p w14:paraId="19108379" w14:textId="77777777" w:rsidR="00487ED3" w:rsidRPr="005518F4" w:rsidRDefault="00487ED3" w:rsidP="00487ED3">
      <w:pPr>
        <w:keepNext/>
        <w:keepLines/>
        <w:jc w:val="center"/>
        <w:rPr>
          <w:rFonts w:ascii="Tahoma" w:hAnsi="Tahoma" w:cs="Tahoma"/>
          <w:b/>
        </w:rPr>
      </w:pPr>
      <w:r w:rsidRPr="005518F4">
        <w:rPr>
          <w:rFonts w:ascii="Tahoma" w:hAnsi="Tahoma" w:cs="Tahoma"/>
          <w:b/>
        </w:rPr>
        <w:t>ALI</w:t>
      </w:r>
    </w:p>
    <w:p w14:paraId="2990835D" w14:textId="77777777" w:rsidR="00487ED3" w:rsidRPr="005518F4" w:rsidRDefault="00487ED3" w:rsidP="00487ED3">
      <w:pPr>
        <w:keepNext/>
        <w:keepLines/>
        <w:jc w:val="center"/>
        <w:rPr>
          <w:rFonts w:ascii="Tahoma" w:hAnsi="Tahoma" w:cs="Tahoma"/>
          <w:b/>
          <w:i/>
        </w:rPr>
      </w:pPr>
      <w:r w:rsidRPr="005518F4">
        <w:rPr>
          <w:rFonts w:ascii="Tahoma" w:hAnsi="Tahoma" w:cs="Tahoma"/>
          <w:b/>
          <w:i/>
        </w:rPr>
        <w:t>/se upošteva v primeru, da izvajalec ne nastopa s podizvajalcem/</w:t>
      </w:r>
    </w:p>
    <w:p w14:paraId="280C486D" w14:textId="77777777" w:rsidR="00487ED3" w:rsidRPr="005518F4" w:rsidRDefault="00487ED3" w:rsidP="00487ED3">
      <w:pPr>
        <w:keepNext/>
        <w:keepLines/>
        <w:jc w:val="both"/>
        <w:rPr>
          <w:rFonts w:ascii="Tahoma" w:hAnsi="Tahoma" w:cs="Tahoma"/>
          <w:b/>
        </w:rPr>
      </w:pPr>
    </w:p>
    <w:p w14:paraId="7A433591" w14:textId="43A22861" w:rsidR="00487ED3" w:rsidRPr="005518F4" w:rsidRDefault="00487ED3" w:rsidP="00487ED3">
      <w:pPr>
        <w:keepNext/>
        <w:keepLines/>
        <w:jc w:val="both"/>
        <w:rPr>
          <w:rFonts w:ascii="Tahoma" w:hAnsi="Tahoma" w:cs="Tahoma"/>
        </w:rPr>
      </w:pPr>
      <w:r w:rsidRPr="005518F4">
        <w:rPr>
          <w:rFonts w:ascii="Tahoma" w:hAnsi="Tahoma" w:cs="Tahoma"/>
        </w:rPr>
        <w:t xml:space="preserve">Izvajalec ob predložitvi ponudbe in ob sklenitvi okvirnega sporazuma nima prijavljenih podizvajalcev za izvedbo okvirnega sporazuma. </w:t>
      </w:r>
    </w:p>
    <w:p w14:paraId="7F6AEFD0" w14:textId="77777777" w:rsidR="00487ED3" w:rsidRPr="005518F4" w:rsidRDefault="00487ED3" w:rsidP="00487ED3">
      <w:pPr>
        <w:keepNext/>
        <w:keepLines/>
        <w:jc w:val="both"/>
        <w:rPr>
          <w:rFonts w:ascii="Tahoma" w:hAnsi="Tahoma" w:cs="Tahoma"/>
          <w:b/>
        </w:rPr>
      </w:pPr>
    </w:p>
    <w:p w14:paraId="447EED62" w14:textId="77777777" w:rsidR="00487ED3" w:rsidRPr="005518F4" w:rsidRDefault="00487ED3" w:rsidP="00487ED3">
      <w:pPr>
        <w:keepNext/>
        <w:keepLines/>
        <w:jc w:val="both"/>
        <w:rPr>
          <w:rFonts w:ascii="Tahoma" w:hAnsi="Tahoma" w:cs="Tahoma"/>
        </w:rPr>
      </w:pPr>
      <w:r w:rsidRPr="005518F4">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546594F4" w14:textId="77777777" w:rsidR="00487ED3" w:rsidRPr="005518F4" w:rsidRDefault="00487ED3" w:rsidP="00487ED3">
      <w:pPr>
        <w:keepNext/>
        <w:keepLines/>
        <w:jc w:val="both"/>
        <w:rPr>
          <w:rFonts w:ascii="Tahoma" w:hAnsi="Tahoma" w:cs="Tahoma"/>
        </w:rPr>
      </w:pPr>
    </w:p>
    <w:p w14:paraId="58103200" w14:textId="77777777" w:rsidR="00487ED3" w:rsidRPr="005518F4" w:rsidRDefault="00487ED3" w:rsidP="00487ED3">
      <w:pPr>
        <w:keepNext/>
        <w:keepLines/>
        <w:jc w:val="both"/>
        <w:rPr>
          <w:rFonts w:ascii="Tahoma" w:hAnsi="Tahoma" w:cs="Tahoma"/>
        </w:rPr>
      </w:pPr>
      <w:r w:rsidRPr="005518F4">
        <w:rPr>
          <w:rFonts w:ascii="Tahoma" w:hAnsi="Tahoma" w:cs="Tahoma"/>
        </w:rPr>
        <w:t>Izvajalec v razmerju do naročnika v celoti odgovarja za dobro izvedbo obveznosti iz okvirnega sporazuma, ne glede na število podizvajalcev.</w:t>
      </w:r>
    </w:p>
    <w:p w14:paraId="005B1048" w14:textId="77777777" w:rsidR="00487ED3" w:rsidRPr="005518F4" w:rsidRDefault="00487ED3" w:rsidP="00487ED3">
      <w:pPr>
        <w:keepNext/>
        <w:keepLines/>
        <w:jc w:val="both"/>
        <w:rPr>
          <w:rFonts w:ascii="Tahoma" w:hAnsi="Tahoma" w:cs="Tahoma"/>
        </w:rPr>
      </w:pPr>
    </w:p>
    <w:p w14:paraId="408C4B4F" w14:textId="77777777" w:rsidR="00487ED3" w:rsidRPr="005518F4" w:rsidRDefault="00487ED3" w:rsidP="00487ED3">
      <w:pPr>
        <w:keepNext/>
        <w:keepLines/>
        <w:jc w:val="both"/>
        <w:rPr>
          <w:rFonts w:ascii="Tahoma" w:hAnsi="Tahoma" w:cs="Tahoma"/>
        </w:rPr>
      </w:pPr>
      <w:r w:rsidRPr="005518F4">
        <w:rPr>
          <w:rFonts w:ascii="Tahoma" w:hAnsi="Tahoma" w:cs="Tahoma"/>
        </w:rPr>
        <w:lastRenderedPageBreak/>
        <w:t>V primeru vključitve novih podizvajalcev, mora izvajalec skupaj z obvestilom posredovati izpolnjene, podpisane in žigosane zahtevane obrazce iz razpisne dokumentacije, ki se nanašajo na podizvajalce, ob upoštevanju drugega odstavka 94. člena ZJN-3.</w:t>
      </w:r>
    </w:p>
    <w:p w14:paraId="6131F588" w14:textId="77777777" w:rsidR="00487ED3" w:rsidRPr="005518F4" w:rsidRDefault="00487ED3" w:rsidP="00487ED3">
      <w:pPr>
        <w:keepNext/>
        <w:keepLines/>
        <w:tabs>
          <w:tab w:val="left" w:pos="567"/>
          <w:tab w:val="left" w:pos="1702"/>
        </w:tabs>
        <w:jc w:val="both"/>
        <w:rPr>
          <w:rFonts w:ascii="Tahoma" w:hAnsi="Tahoma" w:cs="Tahoma"/>
        </w:rPr>
      </w:pPr>
    </w:p>
    <w:p w14:paraId="54A556D8" w14:textId="78B2200B" w:rsidR="00487ED3" w:rsidRPr="005518F4" w:rsidRDefault="00487ED3" w:rsidP="00487ED3">
      <w:pPr>
        <w:keepNext/>
        <w:keepLines/>
        <w:tabs>
          <w:tab w:val="left" w:pos="567"/>
          <w:tab w:val="left" w:pos="1702"/>
        </w:tabs>
        <w:jc w:val="both"/>
        <w:rPr>
          <w:rFonts w:ascii="Tahoma" w:hAnsi="Tahoma" w:cs="Tahoma"/>
        </w:rPr>
      </w:pPr>
      <w:r w:rsidRPr="005518F4">
        <w:rPr>
          <w:rFonts w:ascii="Tahoma" w:hAnsi="Tahoma" w:cs="Tahoma"/>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w:t>
      </w:r>
      <w:r w:rsidR="00BC35CB">
        <w:rPr>
          <w:rFonts w:ascii="Tahoma" w:hAnsi="Tahoma" w:cs="Tahoma"/>
        </w:rPr>
        <w:t xml:space="preserve">koledarskih </w:t>
      </w:r>
      <w:r w:rsidRPr="005518F4">
        <w:rPr>
          <w:rFonts w:ascii="Tahoma" w:hAnsi="Tahoma" w:cs="Tahoma"/>
        </w:rPr>
        <w:t>dneh od prejema predloga.</w:t>
      </w:r>
    </w:p>
    <w:p w14:paraId="660180A5" w14:textId="77777777" w:rsidR="00487ED3" w:rsidRPr="005518F4" w:rsidRDefault="00487ED3" w:rsidP="00487ED3">
      <w:pPr>
        <w:keepNext/>
        <w:keepLines/>
        <w:jc w:val="both"/>
        <w:rPr>
          <w:rFonts w:ascii="Tahoma" w:hAnsi="Tahoma" w:cs="Tahoma"/>
        </w:rPr>
      </w:pPr>
    </w:p>
    <w:p w14:paraId="62B13486" w14:textId="3840056B" w:rsidR="00487ED3" w:rsidRPr="005518F4" w:rsidRDefault="00487ED3" w:rsidP="00487ED3">
      <w:pPr>
        <w:keepNext/>
        <w:keepLines/>
        <w:jc w:val="both"/>
        <w:rPr>
          <w:rFonts w:ascii="Tahoma" w:hAnsi="Tahoma" w:cs="Tahoma"/>
        </w:rPr>
      </w:pPr>
      <w:r w:rsidRPr="005518F4">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w:t>
      </w:r>
      <w:r w:rsidR="00BC35CB">
        <w:rPr>
          <w:rFonts w:ascii="Tahoma" w:hAnsi="Tahoma" w:cs="Tahoma"/>
        </w:rPr>
        <w:t xml:space="preserve">koledarskih </w:t>
      </w:r>
      <w:r w:rsidRPr="005518F4">
        <w:rPr>
          <w:rFonts w:ascii="Tahoma" w:hAnsi="Tahoma" w:cs="Tahoma"/>
        </w:rPr>
        <w:t xml:space="preserve">dneh po spremembi. </w:t>
      </w:r>
    </w:p>
    <w:p w14:paraId="4338D8D0" w14:textId="77777777" w:rsidR="00487ED3" w:rsidRPr="005518F4" w:rsidRDefault="00487ED3" w:rsidP="00487ED3">
      <w:pPr>
        <w:keepNext/>
        <w:keepLines/>
        <w:jc w:val="both"/>
        <w:rPr>
          <w:rFonts w:ascii="Tahoma" w:hAnsi="Tahoma" w:cs="Tahoma"/>
        </w:rPr>
      </w:pPr>
    </w:p>
    <w:p w14:paraId="76E27F1F"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 xml:space="preserve">FINANČNO ZAVAROVANJE </w:t>
      </w:r>
    </w:p>
    <w:p w14:paraId="6A33C71D" w14:textId="77777777" w:rsidR="00487ED3" w:rsidRPr="005518F4" w:rsidRDefault="00487ED3" w:rsidP="00487ED3">
      <w:pPr>
        <w:keepNext/>
        <w:keepLines/>
        <w:tabs>
          <w:tab w:val="left" w:pos="567"/>
          <w:tab w:val="left" w:pos="1702"/>
        </w:tabs>
        <w:jc w:val="both"/>
        <w:rPr>
          <w:rFonts w:ascii="Tahoma" w:hAnsi="Tahoma" w:cs="Tahoma"/>
          <w:b/>
        </w:rPr>
      </w:pPr>
    </w:p>
    <w:p w14:paraId="5F6A914E"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16553B26" w14:textId="77777777" w:rsidR="00487ED3" w:rsidRPr="005518F4" w:rsidRDefault="00487ED3" w:rsidP="00487ED3">
      <w:pPr>
        <w:keepNext/>
        <w:keepLines/>
        <w:jc w:val="both"/>
        <w:rPr>
          <w:rFonts w:ascii="Tahoma" w:hAnsi="Tahoma" w:cs="Tahoma"/>
        </w:rPr>
      </w:pPr>
    </w:p>
    <w:p w14:paraId="5ECAE42A" w14:textId="33AF249C" w:rsidR="00487ED3" w:rsidRPr="005518F4" w:rsidRDefault="00487ED3" w:rsidP="00487ED3">
      <w:pPr>
        <w:keepNext/>
        <w:keepLines/>
        <w:jc w:val="both"/>
        <w:rPr>
          <w:rFonts w:ascii="Tahoma" w:hAnsi="Tahoma" w:cs="Tahoma"/>
        </w:rPr>
      </w:pPr>
      <w:r w:rsidRPr="005518F4">
        <w:rPr>
          <w:rFonts w:ascii="Tahoma" w:hAnsi="Tahoma" w:cs="Tahoma"/>
        </w:rPr>
        <w:t>Izvajalec se obvezuje, da bo ob sklenitvi okvirnega sporazuma oziroma najkasneje v desetih (10) koledarskih dneh od dneva sklenitve okvirnega sporazuma, naročniku predložil podpisano in žigosano bianko menico skupaj z izpolnjeno, podpisano in žigosano menično izjavo za zavarovanje dobre izvedbe obveznosti iz okvirnega sporazuma (skladno z zahtevami in vzorcem iz razpisne dokumentacije) (v nadaljevanju tudi: finančno zavarovanje), v višini ____ EUR (10</w:t>
      </w:r>
      <w:r w:rsidR="00333119">
        <w:rPr>
          <w:rFonts w:ascii="Tahoma" w:hAnsi="Tahoma" w:cs="Tahoma"/>
        </w:rPr>
        <w:t> </w:t>
      </w:r>
      <w:r w:rsidRPr="005518F4">
        <w:rPr>
          <w:rFonts w:ascii="Tahoma" w:hAnsi="Tahoma" w:cs="Tahoma"/>
        </w:rPr>
        <w:t xml:space="preserve">% ponudbene vrednosti brez DDV) in z dobo veljavnosti še najmanj </w:t>
      </w:r>
      <w:r w:rsidR="00C94D8D">
        <w:rPr>
          <w:rFonts w:ascii="Tahoma" w:hAnsi="Tahoma" w:cs="Tahoma"/>
        </w:rPr>
        <w:t xml:space="preserve">šestdeset </w:t>
      </w:r>
      <w:r w:rsidRPr="005518F4">
        <w:rPr>
          <w:rFonts w:ascii="Tahoma" w:hAnsi="Tahoma" w:cs="Tahoma"/>
        </w:rPr>
        <w:t>(</w:t>
      </w:r>
      <w:r w:rsidR="00C94D8D">
        <w:rPr>
          <w:rFonts w:ascii="Tahoma" w:hAnsi="Tahoma" w:cs="Tahoma"/>
        </w:rPr>
        <w:t>6</w:t>
      </w:r>
      <w:r w:rsidRPr="005518F4">
        <w:rPr>
          <w:rFonts w:ascii="Tahoma" w:hAnsi="Tahoma" w:cs="Tahoma"/>
        </w:rPr>
        <w:t xml:space="preserve">0) koledarskih dni po preteku veljavnosti okvirnega sporazuma oziroma.  </w:t>
      </w:r>
    </w:p>
    <w:p w14:paraId="28A0046A" w14:textId="77777777" w:rsidR="00487ED3" w:rsidRPr="005518F4" w:rsidRDefault="00487ED3" w:rsidP="00487ED3">
      <w:pPr>
        <w:keepNext/>
        <w:keepLines/>
        <w:jc w:val="both"/>
        <w:rPr>
          <w:rFonts w:ascii="Tahoma" w:hAnsi="Tahoma" w:cs="Tahoma"/>
        </w:rPr>
      </w:pPr>
    </w:p>
    <w:p w14:paraId="1DD6123A" w14:textId="77777777" w:rsidR="00487ED3" w:rsidRPr="005518F4" w:rsidRDefault="00487ED3" w:rsidP="00487ED3">
      <w:pPr>
        <w:keepNext/>
        <w:keepLines/>
        <w:jc w:val="both"/>
        <w:rPr>
          <w:rFonts w:ascii="Tahoma" w:hAnsi="Tahoma" w:cs="Tahoma"/>
        </w:rPr>
      </w:pPr>
      <w:r w:rsidRPr="005518F4">
        <w:rPr>
          <w:rFonts w:ascii="Tahoma" w:hAnsi="Tahoma" w:cs="Tahoma"/>
        </w:rPr>
        <w:t>Menična izjava mora biti nepreklicna in brezpogojna, unovčljiva na prvi pisni poziv naročnika brez ugovora.</w:t>
      </w:r>
    </w:p>
    <w:p w14:paraId="38860BFE" w14:textId="77777777" w:rsidR="00487ED3" w:rsidRPr="005518F4" w:rsidRDefault="00487ED3" w:rsidP="00487ED3">
      <w:pPr>
        <w:keepNext/>
        <w:keepLines/>
        <w:jc w:val="both"/>
        <w:rPr>
          <w:rFonts w:ascii="Tahoma" w:hAnsi="Tahoma" w:cs="Tahoma"/>
        </w:rPr>
      </w:pPr>
      <w:r w:rsidRPr="005518F4">
        <w:rPr>
          <w:rFonts w:ascii="Tahoma" w:hAnsi="Tahoma" w:cs="Tahoma"/>
        </w:rPr>
        <w:t>V kolikor naročnik ugotovi odstopanje od obveznosti izvajalca, določenih v tem okvirnem sporazumu, lahko finančno zavarovanje unovči.</w:t>
      </w:r>
    </w:p>
    <w:p w14:paraId="0986EFB6" w14:textId="77777777" w:rsidR="00487ED3" w:rsidRPr="005518F4" w:rsidRDefault="00487ED3" w:rsidP="00487ED3">
      <w:pPr>
        <w:keepNext/>
        <w:keepLines/>
        <w:jc w:val="both"/>
        <w:rPr>
          <w:rFonts w:ascii="Tahoma" w:hAnsi="Tahoma" w:cs="Tahoma"/>
        </w:rPr>
      </w:pPr>
    </w:p>
    <w:p w14:paraId="18A6C3D4" w14:textId="2D5A9DC7" w:rsidR="00487ED3" w:rsidRPr="005518F4" w:rsidRDefault="00487ED3" w:rsidP="00487ED3">
      <w:pPr>
        <w:keepNext/>
        <w:keepLines/>
        <w:jc w:val="both"/>
        <w:rPr>
          <w:rFonts w:ascii="Tahoma" w:hAnsi="Tahoma" w:cs="Tahoma"/>
        </w:rPr>
      </w:pPr>
      <w:r w:rsidRPr="005518F4">
        <w:rPr>
          <w:rFonts w:ascii="Tahoma" w:hAnsi="Tahoma" w:cs="Tahoma"/>
        </w:rPr>
        <w:t>Predložitev finančnega zavarovanja je pogoj za veljavnost okvirnega sporazuma. V kolikor izvajalec ob sklenitvi okvirnega sporazuma oziroma najkasneje v roku 10 (desetih) koledarskih dn</w:t>
      </w:r>
      <w:r w:rsidR="00BC35CB">
        <w:rPr>
          <w:rFonts w:ascii="Tahoma" w:hAnsi="Tahoma" w:cs="Tahoma"/>
        </w:rPr>
        <w:t>i</w:t>
      </w:r>
      <w:r w:rsidRPr="005518F4">
        <w:rPr>
          <w:rFonts w:ascii="Tahoma" w:hAnsi="Tahoma" w:cs="Tahoma"/>
        </w:rPr>
        <w:t xml:space="preserve"> od sklenitve okvirnega sporazuma, naročniku ne predloži finančnega zavarovanja, v višini in z veljavnostjo iz prejšnjega odstavka tega člena, se šteje, da okvirni sporazum ni bil nikoli sklenjen, naročnik pa bo Državni revizijski komisiji predlagal, da uvede postopek o prekršku iz 4. točke prvega odstavka 112. člena ZJN-3.</w:t>
      </w:r>
    </w:p>
    <w:p w14:paraId="50B36405" w14:textId="77777777" w:rsidR="00487ED3" w:rsidRPr="005518F4" w:rsidRDefault="00487ED3" w:rsidP="00487ED3">
      <w:pPr>
        <w:keepNext/>
        <w:keepLines/>
        <w:jc w:val="both"/>
        <w:rPr>
          <w:rFonts w:ascii="Tahoma" w:hAnsi="Tahoma" w:cs="Tahoma"/>
        </w:rPr>
      </w:pPr>
    </w:p>
    <w:p w14:paraId="0D110303" w14:textId="77777777" w:rsidR="00487ED3" w:rsidRPr="005518F4" w:rsidRDefault="00487ED3" w:rsidP="00487ED3">
      <w:pPr>
        <w:keepNext/>
        <w:keepLines/>
        <w:jc w:val="both"/>
        <w:rPr>
          <w:rFonts w:ascii="Tahoma" w:hAnsi="Tahoma" w:cs="Tahoma"/>
        </w:rPr>
      </w:pPr>
      <w:r w:rsidRPr="005518F4">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60AD52D8" w14:textId="77777777" w:rsidR="00487ED3" w:rsidRPr="005518F4" w:rsidRDefault="00487ED3" w:rsidP="00487ED3">
      <w:pPr>
        <w:keepNext/>
        <w:keepLines/>
        <w:jc w:val="both"/>
        <w:rPr>
          <w:rFonts w:ascii="Tahoma" w:hAnsi="Tahoma" w:cs="Tahoma"/>
        </w:rPr>
      </w:pPr>
    </w:p>
    <w:p w14:paraId="7450109E" w14:textId="0863A148" w:rsidR="00487ED3" w:rsidRPr="005518F4" w:rsidRDefault="00487ED3" w:rsidP="00487ED3">
      <w:pPr>
        <w:keepNext/>
        <w:keepLines/>
        <w:jc w:val="both"/>
        <w:rPr>
          <w:rFonts w:ascii="Tahoma" w:hAnsi="Tahoma" w:cs="Tahoma"/>
        </w:rPr>
      </w:pPr>
      <w:r w:rsidRPr="005518F4">
        <w:rPr>
          <w:rFonts w:ascii="Tahoma" w:hAnsi="Tahoma" w:cs="Tahoma"/>
        </w:rPr>
        <w:t xml:space="preserve">V primeru, da naročnik unovči finančno zavarovanje v vrednosti, ki je nižja od vrednosti, navedene v prvem odstavku tega člena okvirnega sporazuma, se menična izjava znižuje za vsak unovčeni znesek, izvajalec pa je dolžan predložiti naročniku novo menično izjavo v višini </w:t>
      </w:r>
      <w:proofErr w:type="spellStart"/>
      <w:r w:rsidR="00EF1D10">
        <w:rPr>
          <w:rFonts w:ascii="Tahoma" w:hAnsi="Tahoma" w:cs="Tahoma"/>
        </w:rPr>
        <w:t>ne</w:t>
      </w:r>
      <w:r w:rsidRPr="005518F4">
        <w:rPr>
          <w:rFonts w:ascii="Tahoma" w:hAnsi="Tahoma" w:cs="Tahoma"/>
        </w:rPr>
        <w:t>unovčene</w:t>
      </w:r>
      <w:proofErr w:type="spellEnd"/>
      <w:r w:rsidRPr="005518F4">
        <w:rPr>
          <w:rFonts w:ascii="Tahoma" w:hAnsi="Tahoma" w:cs="Tahoma"/>
        </w:rPr>
        <w:t xml:space="preserve"> vrednosti </w:t>
      </w:r>
      <w:r w:rsidR="00BC35CB">
        <w:rPr>
          <w:rFonts w:ascii="Tahoma" w:hAnsi="Tahoma" w:cs="Tahoma"/>
        </w:rPr>
        <w:t>ter</w:t>
      </w:r>
      <w:r w:rsidRPr="005518F4">
        <w:rPr>
          <w:rFonts w:ascii="Tahoma" w:hAnsi="Tahoma" w:cs="Tahoma"/>
        </w:rPr>
        <w:t xml:space="preserve"> žigosano </w:t>
      </w:r>
      <w:r w:rsidR="00BC35CB">
        <w:rPr>
          <w:rFonts w:ascii="Tahoma" w:hAnsi="Tahoma" w:cs="Tahoma"/>
        </w:rPr>
        <w:t>in</w:t>
      </w:r>
      <w:r w:rsidRPr="005518F4">
        <w:rPr>
          <w:rFonts w:ascii="Tahoma" w:hAnsi="Tahoma" w:cs="Tahoma"/>
        </w:rPr>
        <w:t xml:space="preserve"> podpisano bianko menico. </w:t>
      </w:r>
    </w:p>
    <w:p w14:paraId="3E9A69AC" w14:textId="77777777" w:rsidR="00487ED3" w:rsidRPr="005518F4" w:rsidRDefault="00487ED3" w:rsidP="00487ED3">
      <w:pPr>
        <w:keepNext/>
        <w:keepLines/>
        <w:jc w:val="both"/>
        <w:rPr>
          <w:rFonts w:ascii="Tahoma" w:hAnsi="Tahoma" w:cs="Tahoma"/>
        </w:rPr>
      </w:pPr>
    </w:p>
    <w:p w14:paraId="44D4B118"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2E9AB5BE" w14:textId="77777777" w:rsidR="00487ED3" w:rsidRPr="005518F4" w:rsidRDefault="00487ED3" w:rsidP="00487ED3">
      <w:pPr>
        <w:keepNext/>
        <w:keepLines/>
        <w:jc w:val="both"/>
        <w:rPr>
          <w:rFonts w:ascii="Tahoma" w:hAnsi="Tahoma" w:cs="Tahoma"/>
        </w:rPr>
      </w:pPr>
    </w:p>
    <w:p w14:paraId="003B1391" w14:textId="77777777" w:rsidR="00487ED3" w:rsidRPr="005518F4" w:rsidRDefault="00487ED3" w:rsidP="00487ED3">
      <w:pPr>
        <w:keepNext/>
        <w:keepLines/>
        <w:jc w:val="both"/>
        <w:rPr>
          <w:rFonts w:ascii="Tahoma" w:hAnsi="Tahoma" w:cs="Tahoma"/>
        </w:rPr>
      </w:pPr>
      <w:r w:rsidRPr="005518F4">
        <w:rPr>
          <w:rFonts w:ascii="Tahoma" w:hAnsi="Tahoma" w:cs="Tahoma"/>
        </w:rPr>
        <w:t xml:space="preserve">Izvajalec odgovarja po splošnih pravilih civilnega prava za vso nastalo škodo, ki jo naročniku zaradi malomarnosti ali nestrokovnosti povzroči izvajalčevo delovno osebje. </w:t>
      </w:r>
    </w:p>
    <w:p w14:paraId="756A5779" w14:textId="77777777" w:rsidR="00487ED3" w:rsidRPr="005518F4" w:rsidRDefault="00487ED3" w:rsidP="00487ED3">
      <w:pPr>
        <w:keepNext/>
        <w:keepLines/>
        <w:jc w:val="both"/>
        <w:rPr>
          <w:rFonts w:ascii="Tahoma" w:hAnsi="Tahoma" w:cs="Tahoma"/>
        </w:rPr>
      </w:pPr>
    </w:p>
    <w:p w14:paraId="0BAAA6D6" w14:textId="5981B8A1" w:rsidR="00487ED3" w:rsidRPr="005518F4" w:rsidRDefault="00487ED3" w:rsidP="00487ED3">
      <w:pPr>
        <w:keepNext/>
        <w:keepLines/>
        <w:jc w:val="both"/>
        <w:rPr>
          <w:rFonts w:ascii="Tahoma" w:hAnsi="Tahoma" w:cs="Tahoma"/>
        </w:rPr>
      </w:pPr>
      <w:r w:rsidRPr="005518F4">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okvirnega sporazuma utrpel</w:t>
      </w:r>
      <w:r w:rsidR="00AB06E6">
        <w:rPr>
          <w:rFonts w:ascii="Tahoma" w:hAnsi="Tahoma" w:cs="Tahoma"/>
        </w:rPr>
        <w:t>,</w:t>
      </w:r>
      <w:r w:rsidRPr="005518F4">
        <w:rPr>
          <w:rFonts w:ascii="Tahoma" w:hAnsi="Tahoma" w:cs="Tahoma"/>
        </w:rPr>
        <w:t xml:space="preserve"> in zneskom iz unovčenega finančnega zavarovanja.</w:t>
      </w:r>
    </w:p>
    <w:p w14:paraId="2CCF1491" w14:textId="77777777" w:rsidR="00487ED3" w:rsidRPr="005518F4" w:rsidRDefault="00487ED3" w:rsidP="00487ED3">
      <w:pPr>
        <w:keepNext/>
        <w:keepLines/>
        <w:tabs>
          <w:tab w:val="left" w:pos="567"/>
          <w:tab w:val="left" w:pos="1702"/>
        </w:tabs>
        <w:jc w:val="both"/>
        <w:rPr>
          <w:rFonts w:ascii="Tahoma" w:hAnsi="Tahoma" w:cs="Tahoma"/>
          <w:b/>
        </w:rPr>
      </w:pPr>
    </w:p>
    <w:p w14:paraId="1F54DAB1" w14:textId="77777777" w:rsidR="00487ED3" w:rsidRPr="005518F4" w:rsidRDefault="00487ED3" w:rsidP="00487ED3">
      <w:pPr>
        <w:keepNext/>
        <w:keepLines/>
        <w:tabs>
          <w:tab w:val="left" w:pos="567"/>
          <w:tab w:val="left" w:pos="1702"/>
        </w:tabs>
        <w:jc w:val="both"/>
        <w:rPr>
          <w:rFonts w:ascii="Tahoma" w:hAnsi="Tahoma" w:cs="Tahoma"/>
          <w:b/>
        </w:rPr>
      </w:pPr>
    </w:p>
    <w:p w14:paraId="0F36EB7F" w14:textId="7BA7212D"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lastRenderedPageBreak/>
        <w:t xml:space="preserve">PREDSTAVNIKI STRANK </w:t>
      </w:r>
      <w:r w:rsidR="002B524F" w:rsidRPr="005518F4">
        <w:rPr>
          <w:rFonts w:ascii="Tahoma" w:hAnsi="Tahoma" w:cs="Tahoma"/>
          <w:b/>
        </w:rPr>
        <w:t xml:space="preserve">(SKRBNIKI) </w:t>
      </w:r>
      <w:r w:rsidRPr="005518F4">
        <w:rPr>
          <w:rFonts w:ascii="Tahoma" w:hAnsi="Tahoma" w:cs="Tahoma"/>
          <w:b/>
        </w:rPr>
        <w:t>OKVIRNEGA SPORAZUMA</w:t>
      </w:r>
    </w:p>
    <w:p w14:paraId="48F5319D" w14:textId="77777777" w:rsidR="00487ED3" w:rsidRPr="005518F4" w:rsidRDefault="00487ED3" w:rsidP="00487ED3">
      <w:pPr>
        <w:keepNext/>
        <w:keepLines/>
        <w:tabs>
          <w:tab w:val="left" w:pos="567"/>
          <w:tab w:val="left" w:pos="1702"/>
        </w:tabs>
        <w:jc w:val="both"/>
        <w:rPr>
          <w:rFonts w:ascii="Tahoma" w:hAnsi="Tahoma" w:cs="Tahoma"/>
          <w:b/>
        </w:rPr>
      </w:pPr>
    </w:p>
    <w:p w14:paraId="017D4302"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3D805794" w14:textId="77777777" w:rsidR="00487ED3" w:rsidRPr="005518F4" w:rsidRDefault="00487ED3" w:rsidP="00487ED3">
      <w:pPr>
        <w:keepNext/>
        <w:keepLines/>
        <w:tabs>
          <w:tab w:val="left" w:pos="567"/>
          <w:tab w:val="left" w:pos="1418"/>
          <w:tab w:val="left" w:pos="1702"/>
        </w:tabs>
        <w:jc w:val="both"/>
        <w:rPr>
          <w:rFonts w:ascii="Tahoma" w:hAnsi="Tahoma" w:cs="Tahoma"/>
          <w:bCs/>
        </w:rPr>
      </w:pPr>
    </w:p>
    <w:p w14:paraId="7FAC96EA" w14:textId="283961FA" w:rsidR="00487ED3" w:rsidRPr="005518F4" w:rsidRDefault="00487ED3" w:rsidP="00487ED3">
      <w:pPr>
        <w:keepNext/>
        <w:keepLines/>
        <w:spacing w:after="120"/>
        <w:jc w:val="both"/>
        <w:rPr>
          <w:rFonts w:ascii="Tahoma" w:hAnsi="Tahoma" w:cs="Tahoma"/>
        </w:rPr>
      </w:pPr>
      <w:r w:rsidRPr="005518F4">
        <w:rPr>
          <w:rFonts w:ascii="Tahoma" w:hAnsi="Tahoma" w:cs="Tahoma"/>
        </w:rPr>
        <w:t xml:space="preserve">Predstavnika naročnika, ki urejata izvajanje okvirnega sporazuma, sta: </w:t>
      </w:r>
    </w:p>
    <w:p w14:paraId="1B26859F" w14:textId="77777777" w:rsidR="00487ED3" w:rsidRPr="005518F4" w:rsidRDefault="00487ED3" w:rsidP="00487ED3">
      <w:pPr>
        <w:keepNext/>
        <w:keepLines/>
        <w:numPr>
          <w:ilvl w:val="0"/>
          <w:numId w:val="5"/>
        </w:numPr>
        <w:ind w:left="714" w:hanging="357"/>
        <w:jc w:val="both"/>
        <w:rPr>
          <w:rFonts w:ascii="Tahoma" w:hAnsi="Tahoma" w:cs="Tahoma"/>
          <w:u w:val="single"/>
        </w:rPr>
      </w:pPr>
      <w:r w:rsidRPr="005518F4">
        <w:rPr>
          <w:rFonts w:ascii="Tahoma" w:hAnsi="Tahoma" w:cs="Tahoma"/>
        </w:rPr>
        <w:t>________________ telefon:_________, e-pošta:______________ in</w:t>
      </w:r>
    </w:p>
    <w:p w14:paraId="2FE0ECEB" w14:textId="77777777" w:rsidR="00487ED3" w:rsidRPr="005518F4" w:rsidRDefault="00487ED3" w:rsidP="00487ED3">
      <w:pPr>
        <w:keepNext/>
        <w:keepLines/>
        <w:numPr>
          <w:ilvl w:val="0"/>
          <w:numId w:val="5"/>
        </w:numPr>
        <w:ind w:left="714" w:hanging="357"/>
        <w:jc w:val="both"/>
        <w:rPr>
          <w:rFonts w:ascii="Tahoma" w:hAnsi="Tahoma" w:cs="Tahoma"/>
          <w:u w:val="single"/>
        </w:rPr>
      </w:pPr>
      <w:r w:rsidRPr="005518F4">
        <w:rPr>
          <w:rFonts w:ascii="Tahoma" w:hAnsi="Tahoma" w:cs="Tahoma"/>
        </w:rPr>
        <w:t>________________ telefon:_________, e-pošta:______________ .</w:t>
      </w:r>
    </w:p>
    <w:p w14:paraId="62EDCA23" w14:textId="77777777" w:rsidR="00487ED3" w:rsidRPr="005518F4" w:rsidRDefault="00487ED3" w:rsidP="00487ED3">
      <w:pPr>
        <w:keepNext/>
        <w:keepLines/>
        <w:jc w:val="both"/>
        <w:rPr>
          <w:rFonts w:ascii="Tahoma" w:hAnsi="Tahoma" w:cs="Tahoma"/>
        </w:rPr>
      </w:pPr>
    </w:p>
    <w:p w14:paraId="57708797" w14:textId="77777777" w:rsidR="00487ED3" w:rsidRPr="005518F4" w:rsidRDefault="00487ED3" w:rsidP="00487ED3">
      <w:pPr>
        <w:keepNext/>
        <w:keepLines/>
        <w:tabs>
          <w:tab w:val="left" w:pos="567"/>
          <w:tab w:val="left" w:pos="1702"/>
        </w:tabs>
        <w:spacing w:after="120"/>
        <w:jc w:val="both"/>
        <w:rPr>
          <w:rFonts w:ascii="Tahoma" w:hAnsi="Tahoma" w:cs="Tahoma"/>
        </w:rPr>
      </w:pPr>
      <w:r w:rsidRPr="005518F4">
        <w:rPr>
          <w:rFonts w:ascii="Tahoma" w:hAnsi="Tahoma" w:cs="Tahoma"/>
        </w:rPr>
        <w:t>Kontaktni osebi naročnika za sektor Vodovod, sta :</w:t>
      </w:r>
    </w:p>
    <w:p w14:paraId="130E94C2" w14:textId="77777777" w:rsidR="00487ED3" w:rsidRPr="005518F4" w:rsidRDefault="00487ED3" w:rsidP="00487ED3">
      <w:pPr>
        <w:keepNext/>
        <w:keepLines/>
        <w:numPr>
          <w:ilvl w:val="0"/>
          <w:numId w:val="5"/>
        </w:numPr>
        <w:ind w:left="714" w:hanging="357"/>
        <w:jc w:val="both"/>
        <w:rPr>
          <w:rFonts w:ascii="Tahoma" w:hAnsi="Tahoma" w:cs="Tahoma"/>
          <w:u w:val="single"/>
        </w:rPr>
      </w:pPr>
      <w:r w:rsidRPr="005518F4">
        <w:rPr>
          <w:rFonts w:ascii="Tahoma" w:hAnsi="Tahoma" w:cs="Tahoma"/>
        </w:rPr>
        <w:t>________________ telefon:_________, e-pošta:______________ in</w:t>
      </w:r>
    </w:p>
    <w:p w14:paraId="316D9558" w14:textId="77777777" w:rsidR="00487ED3" w:rsidRPr="005518F4" w:rsidRDefault="00487ED3" w:rsidP="00487ED3">
      <w:pPr>
        <w:keepNext/>
        <w:keepLines/>
        <w:numPr>
          <w:ilvl w:val="0"/>
          <w:numId w:val="5"/>
        </w:numPr>
        <w:ind w:left="714" w:hanging="357"/>
        <w:jc w:val="both"/>
        <w:rPr>
          <w:rFonts w:ascii="Tahoma" w:hAnsi="Tahoma" w:cs="Tahoma"/>
          <w:u w:val="single"/>
        </w:rPr>
      </w:pPr>
      <w:r w:rsidRPr="005518F4">
        <w:rPr>
          <w:rFonts w:ascii="Tahoma" w:hAnsi="Tahoma" w:cs="Tahoma"/>
        </w:rPr>
        <w:t>________________ telefon:_________, e-pošta:______________ .</w:t>
      </w:r>
    </w:p>
    <w:p w14:paraId="540713A7" w14:textId="77777777" w:rsidR="00487ED3" w:rsidRPr="005518F4" w:rsidRDefault="00487ED3" w:rsidP="00487ED3">
      <w:pPr>
        <w:keepNext/>
        <w:keepLines/>
        <w:tabs>
          <w:tab w:val="left" w:pos="567"/>
          <w:tab w:val="left" w:pos="1702"/>
        </w:tabs>
        <w:jc w:val="both"/>
        <w:rPr>
          <w:rFonts w:ascii="Tahoma" w:hAnsi="Tahoma" w:cs="Tahoma"/>
        </w:rPr>
      </w:pPr>
    </w:p>
    <w:p w14:paraId="2E89E0D6" w14:textId="77777777" w:rsidR="00487ED3" w:rsidRPr="005518F4" w:rsidRDefault="00487ED3" w:rsidP="00487ED3">
      <w:pPr>
        <w:keepNext/>
        <w:keepLines/>
        <w:tabs>
          <w:tab w:val="left" w:pos="567"/>
          <w:tab w:val="left" w:pos="1702"/>
        </w:tabs>
        <w:spacing w:after="120"/>
        <w:jc w:val="both"/>
        <w:rPr>
          <w:rFonts w:ascii="Tahoma" w:hAnsi="Tahoma" w:cs="Tahoma"/>
        </w:rPr>
      </w:pPr>
      <w:r w:rsidRPr="005518F4">
        <w:rPr>
          <w:rFonts w:ascii="Tahoma" w:hAnsi="Tahoma" w:cs="Tahoma"/>
        </w:rPr>
        <w:t>Kontaktni osebi naročnika za sektor Kanalizacija, sta :</w:t>
      </w:r>
    </w:p>
    <w:p w14:paraId="7A832C2F" w14:textId="77777777" w:rsidR="00487ED3" w:rsidRPr="005518F4" w:rsidRDefault="00487ED3" w:rsidP="00487ED3">
      <w:pPr>
        <w:keepNext/>
        <w:keepLines/>
        <w:numPr>
          <w:ilvl w:val="0"/>
          <w:numId w:val="5"/>
        </w:numPr>
        <w:ind w:left="714" w:hanging="357"/>
        <w:jc w:val="both"/>
        <w:rPr>
          <w:rFonts w:ascii="Tahoma" w:hAnsi="Tahoma" w:cs="Tahoma"/>
          <w:u w:val="single"/>
        </w:rPr>
      </w:pPr>
      <w:r w:rsidRPr="005518F4">
        <w:rPr>
          <w:rFonts w:ascii="Tahoma" w:hAnsi="Tahoma" w:cs="Tahoma"/>
        </w:rPr>
        <w:t>________________ telefon:_________, e-pošta:______________ in</w:t>
      </w:r>
    </w:p>
    <w:p w14:paraId="1542FAFE" w14:textId="77777777" w:rsidR="00487ED3" w:rsidRPr="005518F4" w:rsidRDefault="00487ED3" w:rsidP="00487ED3">
      <w:pPr>
        <w:keepNext/>
        <w:keepLines/>
        <w:numPr>
          <w:ilvl w:val="0"/>
          <w:numId w:val="5"/>
        </w:numPr>
        <w:ind w:left="714" w:hanging="357"/>
        <w:jc w:val="both"/>
        <w:rPr>
          <w:rFonts w:ascii="Tahoma" w:hAnsi="Tahoma" w:cs="Tahoma"/>
          <w:u w:val="single"/>
        </w:rPr>
      </w:pPr>
      <w:r w:rsidRPr="005518F4">
        <w:rPr>
          <w:rFonts w:ascii="Tahoma" w:hAnsi="Tahoma" w:cs="Tahoma"/>
        </w:rPr>
        <w:t>________________ telefon:_________, e-pošta:______________ .</w:t>
      </w:r>
    </w:p>
    <w:p w14:paraId="45A395C0" w14:textId="77777777" w:rsidR="00487ED3" w:rsidRPr="005518F4" w:rsidRDefault="00487ED3" w:rsidP="00487ED3">
      <w:pPr>
        <w:keepNext/>
        <w:keepLines/>
        <w:jc w:val="both"/>
        <w:rPr>
          <w:rFonts w:ascii="Tahoma" w:hAnsi="Tahoma" w:cs="Tahoma"/>
        </w:rPr>
      </w:pPr>
    </w:p>
    <w:p w14:paraId="2FB4B86C" w14:textId="75ACD74F" w:rsidR="00487ED3" w:rsidRPr="005518F4" w:rsidRDefault="00487ED3" w:rsidP="00487ED3">
      <w:pPr>
        <w:keepNext/>
        <w:keepLines/>
        <w:jc w:val="both"/>
        <w:rPr>
          <w:rFonts w:ascii="Tahoma" w:hAnsi="Tahoma" w:cs="Tahoma"/>
        </w:rPr>
      </w:pPr>
      <w:r w:rsidRPr="005518F4">
        <w:rPr>
          <w:rFonts w:ascii="Tahoma" w:hAnsi="Tahoma" w:cs="Tahoma"/>
        </w:rPr>
        <w:t>Predstavnik izvajalca, ki ureja izvajanje okvirnega sporazuma, je: __________, telefon: ______________, e-</w:t>
      </w:r>
      <w:r w:rsidR="002B524F" w:rsidRPr="005518F4">
        <w:rPr>
          <w:rFonts w:ascii="Tahoma" w:hAnsi="Tahoma" w:cs="Tahoma"/>
        </w:rPr>
        <w:t>pošta</w:t>
      </w:r>
      <w:r w:rsidRPr="005518F4">
        <w:rPr>
          <w:rFonts w:ascii="Tahoma" w:hAnsi="Tahoma" w:cs="Tahoma"/>
        </w:rPr>
        <w:t xml:space="preserve">: </w:t>
      </w:r>
      <w:r w:rsidRPr="005518F4">
        <w:rPr>
          <w:rFonts w:ascii="Tahoma" w:hAnsi="Tahoma" w:cs="Tahoma"/>
          <w:color w:val="0000FF"/>
          <w:u w:val="single"/>
        </w:rPr>
        <w:t>__________________________</w:t>
      </w:r>
      <w:r w:rsidRPr="005518F4">
        <w:rPr>
          <w:rFonts w:ascii="Tahoma" w:hAnsi="Tahoma" w:cs="Tahoma"/>
        </w:rPr>
        <w:t xml:space="preserve">. </w:t>
      </w:r>
    </w:p>
    <w:p w14:paraId="4313E0A0" w14:textId="77777777" w:rsidR="00487ED3" w:rsidRPr="005518F4" w:rsidRDefault="00487ED3" w:rsidP="00487ED3">
      <w:pPr>
        <w:keepNext/>
        <w:keepLines/>
        <w:tabs>
          <w:tab w:val="left" w:pos="567"/>
          <w:tab w:val="left" w:pos="1418"/>
          <w:tab w:val="left" w:pos="1702"/>
        </w:tabs>
        <w:jc w:val="both"/>
        <w:rPr>
          <w:rFonts w:ascii="Tahoma" w:hAnsi="Tahoma" w:cs="Tahoma"/>
          <w:bCs/>
        </w:rPr>
      </w:pPr>
    </w:p>
    <w:p w14:paraId="1A09A977" w14:textId="3052418B" w:rsidR="002B524F" w:rsidRPr="005518F4" w:rsidRDefault="002B524F" w:rsidP="002B524F">
      <w:pPr>
        <w:keepNext/>
        <w:keepLines/>
        <w:jc w:val="both"/>
        <w:rPr>
          <w:rFonts w:ascii="Tahoma" w:hAnsi="Tahoma" w:cs="Tahoma"/>
        </w:rPr>
      </w:pPr>
      <w:r w:rsidRPr="005518F4">
        <w:rPr>
          <w:rFonts w:ascii="Tahoma" w:hAnsi="Tahoma" w:cs="Tahoma"/>
        </w:rPr>
        <w:t xml:space="preserve">Predstavniki strank okvirnega sporazuma (skrbnika okvirnega sporazuma) imajo pravico in dolžnost urejati medsebojna razmerja ter sprejemati ukrepe in odločitve v skladu z vsebinskimi določili okvirnega sporazuma. </w:t>
      </w:r>
    </w:p>
    <w:p w14:paraId="7FB6F3C6" w14:textId="77777777" w:rsidR="002B524F" w:rsidRPr="005518F4" w:rsidRDefault="002B524F" w:rsidP="002B524F">
      <w:pPr>
        <w:keepNext/>
        <w:keepLines/>
        <w:jc w:val="both"/>
        <w:rPr>
          <w:rFonts w:ascii="Tahoma" w:hAnsi="Tahoma" w:cs="Tahoma"/>
        </w:rPr>
      </w:pPr>
    </w:p>
    <w:p w14:paraId="28B2DFF4" w14:textId="56188412" w:rsidR="002B524F" w:rsidRPr="005518F4" w:rsidRDefault="002B524F" w:rsidP="002B524F">
      <w:pPr>
        <w:keepNext/>
        <w:keepLines/>
        <w:jc w:val="both"/>
        <w:rPr>
          <w:rFonts w:ascii="Tahoma" w:hAnsi="Tahoma" w:cs="Tahoma"/>
        </w:rPr>
      </w:pPr>
      <w:r w:rsidRPr="005518F4">
        <w:rPr>
          <w:rFonts w:ascii="Tahoma" w:hAnsi="Tahoma" w:cs="Tahoma"/>
        </w:rPr>
        <w:t>Spremembo predstavnikov/skrbnikov morata stranki okvirnega sporazuma sporočiti druga drugi v pisni obliki (po e-pošti) najkasneje v petih (5)</w:t>
      </w:r>
      <w:r w:rsidR="00BC35CB">
        <w:rPr>
          <w:rFonts w:ascii="Tahoma" w:hAnsi="Tahoma" w:cs="Tahoma"/>
        </w:rPr>
        <w:t xml:space="preserve"> koledarskih </w:t>
      </w:r>
      <w:r w:rsidRPr="005518F4">
        <w:rPr>
          <w:rFonts w:ascii="Tahoma" w:hAnsi="Tahoma" w:cs="Tahoma"/>
        </w:rPr>
        <w:t>dneh po nastopu spremembe. Ne glede na tretji odstavek 28.</w:t>
      </w:r>
      <w:r w:rsidR="005D7136">
        <w:rPr>
          <w:rFonts w:ascii="Tahoma" w:hAnsi="Tahoma" w:cs="Tahoma"/>
        </w:rPr>
        <w:t> </w:t>
      </w:r>
      <w:r w:rsidRPr="005518F4">
        <w:rPr>
          <w:rFonts w:ascii="Tahoma" w:hAnsi="Tahoma" w:cs="Tahoma"/>
        </w:rPr>
        <w:t>člena okvirnega sporazuma sprememba predstavnikov/skrbnikov velja, če stranki okvirnega sporazuma o spremembi svojih predstavnikov/skrbnikov obvestita druga drugo na elektronske naslove, navedene v tem členu okvirnega sporazuma.</w:t>
      </w:r>
    </w:p>
    <w:p w14:paraId="66702936" w14:textId="77777777" w:rsidR="002B524F" w:rsidRPr="005518F4" w:rsidRDefault="002B524F" w:rsidP="00487ED3">
      <w:pPr>
        <w:keepNext/>
        <w:keepLines/>
        <w:tabs>
          <w:tab w:val="left" w:pos="567"/>
          <w:tab w:val="left" w:pos="1418"/>
          <w:tab w:val="left" w:pos="1702"/>
        </w:tabs>
        <w:jc w:val="both"/>
        <w:rPr>
          <w:rFonts w:ascii="Tahoma" w:hAnsi="Tahoma" w:cs="Tahoma"/>
        </w:rPr>
      </w:pPr>
    </w:p>
    <w:p w14:paraId="19D8200D"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SESTAVNI DELI OKVIRNEGA SPORAZUMA</w:t>
      </w:r>
    </w:p>
    <w:p w14:paraId="135250C4" w14:textId="77777777" w:rsidR="00487ED3" w:rsidRPr="005518F4" w:rsidRDefault="00487ED3" w:rsidP="00487ED3">
      <w:pPr>
        <w:keepNext/>
        <w:keepLines/>
        <w:tabs>
          <w:tab w:val="left" w:pos="1702"/>
        </w:tabs>
        <w:jc w:val="both"/>
        <w:rPr>
          <w:rFonts w:ascii="Tahoma" w:hAnsi="Tahoma" w:cs="Tahoma"/>
          <w:b/>
        </w:rPr>
      </w:pPr>
    </w:p>
    <w:p w14:paraId="57F131F7"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 xml:space="preserve"> člen</w:t>
      </w:r>
    </w:p>
    <w:p w14:paraId="5B16A480" w14:textId="77777777" w:rsidR="00487ED3" w:rsidRPr="005518F4" w:rsidRDefault="00487ED3" w:rsidP="00487ED3">
      <w:pPr>
        <w:keepNext/>
        <w:keepLines/>
        <w:tabs>
          <w:tab w:val="left" w:pos="1702"/>
        </w:tabs>
        <w:jc w:val="both"/>
        <w:rPr>
          <w:rFonts w:ascii="Tahoma" w:hAnsi="Tahoma" w:cs="Tahoma"/>
        </w:rPr>
      </w:pPr>
    </w:p>
    <w:p w14:paraId="0EB19F31" w14:textId="77777777" w:rsidR="00487ED3" w:rsidRPr="005518F4" w:rsidRDefault="00487ED3" w:rsidP="00866E55">
      <w:pPr>
        <w:keepNext/>
        <w:keepLines/>
        <w:jc w:val="both"/>
        <w:rPr>
          <w:rFonts w:ascii="Tahoma" w:hAnsi="Tahoma" w:cs="Tahoma"/>
        </w:rPr>
      </w:pPr>
      <w:r w:rsidRPr="005518F4">
        <w:rPr>
          <w:rFonts w:ascii="Tahoma" w:hAnsi="Tahoma" w:cs="Tahoma"/>
        </w:rPr>
        <w:t>Naročnik in izvajalec ugotavljata, da so sestavni del okvirnega sporazuma:</w:t>
      </w:r>
    </w:p>
    <w:p w14:paraId="4F34C25D" w14:textId="57F7B510" w:rsidR="00487ED3" w:rsidRPr="005518F4" w:rsidRDefault="00487ED3" w:rsidP="00866E55">
      <w:pPr>
        <w:keepNext/>
        <w:keepLines/>
        <w:numPr>
          <w:ilvl w:val="0"/>
          <w:numId w:val="15"/>
        </w:numPr>
        <w:ind w:left="720"/>
        <w:jc w:val="both"/>
        <w:rPr>
          <w:rFonts w:ascii="Tahoma" w:hAnsi="Tahoma" w:cs="Tahoma"/>
        </w:rPr>
      </w:pPr>
      <w:r w:rsidRPr="005518F4">
        <w:rPr>
          <w:rFonts w:ascii="Tahoma" w:hAnsi="Tahoma" w:cs="Tahoma"/>
        </w:rPr>
        <w:t>razpisna dokumentacija št. VKS-</w:t>
      </w:r>
      <w:r w:rsidR="00FA0E4F">
        <w:rPr>
          <w:rFonts w:ascii="Tahoma" w:hAnsi="Tahoma" w:cs="Tahoma"/>
        </w:rPr>
        <w:t>122</w:t>
      </w:r>
      <w:r w:rsidRPr="005518F4">
        <w:rPr>
          <w:rFonts w:ascii="Tahoma" w:hAnsi="Tahoma" w:cs="Tahoma"/>
        </w:rPr>
        <w:t>/2</w:t>
      </w:r>
      <w:r w:rsidR="000C32BE">
        <w:rPr>
          <w:rFonts w:ascii="Tahoma" w:hAnsi="Tahoma" w:cs="Tahoma"/>
        </w:rPr>
        <w:t>5</w:t>
      </w:r>
      <w:r w:rsidRPr="005518F4">
        <w:rPr>
          <w:rFonts w:ascii="Tahoma" w:hAnsi="Tahoma" w:cs="Tahoma"/>
        </w:rPr>
        <w:t>,</w:t>
      </w:r>
    </w:p>
    <w:p w14:paraId="36114007" w14:textId="77777777" w:rsidR="00487ED3" w:rsidRPr="005518F4" w:rsidRDefault="00487ED3" w:rsidP="00866E55">
      <w:pPr>
        <w:keepNext/>
        <w:keepLines/>
        <w:numPr>
          <w:ilvl w:val="0"/>
          <w:numId w:val="15"/>
        </w:numPr>
        <w:ind w:left="720"/>
        <w:jc w:val="both"/>
        <w:rPr>
          <w:rFonts w:ascii="Tahoma" w:hAnsi="Tahoma" w:cs="Tahoma"/>
        </w:rPr>
      </w:pPr>
      <w:r w:rsidRPr="005518F4">
        <w:rPr>
          <w:rFonts w:ascii="Tahoma" w:hAnsi="Tahoma" w:cs="Tahoma"/>
        </w:rPr>
        <w:t>ponudba izvajalca št. _____________ z dne _______________,</w:t>
      </w:r>
    </w:p>
    <w:p w14:paraId="4ED22901" w14:textId="77777777" w:rsidR="00487ED3" w:rsidRPr="005518F4" w:rsidRDefault="00487ED3" w:rsidP="00135811">
      <w:pPr>
        <w:keepNext/>
        <w:keepLines/>
        <w:numPr>
          <w:ilvl w:val="0"/>
          <w:numId w:val="15"/>
        </w:numPr>
        <w:ind w:left="720"/>
        <w:jc w:val="both"/>
        <w:rPr>
          <w:rFonts w:ascii="Tahoma" w:hAnsi="Tahoma" w:cs="Tahoma"/>
        </w:rPr>
      </w:pPr>
      <w:r w:rsidRPr="005518F4">
        <w:rPr>
          <w:rFonts w:ascii="Tahoma" w:hAnsi="Tahoma" w:cs="Tahoma"/>
        </w:rPr>
        <w:t>ostala relevantna dokumentacija.</w:t>
      </w:r>
    </w:p>
    <w:p w14:paraId="6F7BEABF" w14:textId="77777777" w:rsidR="00487ED3" w:rsidRPr="005518F4" w:rsidRDefault="00487ED3" w:rsidP="00487ED3">
      <w:pPr>
        <w:keepNext/>
        <w:keepLines/>
        <w:jc w:val="both"/>
        <w:rPr>
          <w:rFonts w:ascii="Tahoma" w:hAnsi="Tahoma" w:cs="Tahoma"/>
        </w:rPr>
      </w:pPr>
    </w:p>
    <w:p w14:paraId="7FE983FD" w14:textId="27F05B47" w:rsidR="00487ED3" w:rsidRPr="005518F4" w:rsidRDefault="00487ED3" w:rsidP="00487ED3">
      <w:pPr>
        <w:keepNext/>
        <w:keepLines/>
        <w:jc w:val="both"/>
        <w:rPr>
          <w:rFonts w:ascii="Tahoma" w:hAnsi="Tahoma" w:cs="Tahoma"/>
        </w:rPr>
      </w:pPr>
      <w:r w:rsidRPr="005518F4">
        <w:rPr>
          <w:rFonts w:ascii="Tahoma" w:hAnsi="Tahoma" w:cs="Tahoma"/>
        </w:rPr>
        <w:t>V primeru, če si vsebina zgoraj navedenih dokumentov nasprotuje in če volja strank okvirnega sporazuma ni jasno izražena, za razlago volje obeh strank okvirnega sporazuma najprej veljajo določila okvirnega sporazuma, nato razpisna dokumentacija, na podlagi katere je izvajalec podal svojo ponudbo in sklenil okvirni sporazum z naročnikom, nato pa dokumenti v vrstnem redu, kot si sledijo v tem členu.</w:t>
      </w:r>
    </w:p>
    <w:p w14:paraId="3E93C059" w14:textId="77777777" w:rsidR="00D537AD" w:rsidRPr="005518F4" w:rsidRDefault="00D537AD" w:rsidP="00487ED3">
      <w:pPr>
        <w:keepNext/>
        <w:keepLines/>
        <w:jc w:val="both"/>
        <w:rPr>
          <w:rFonts w:ascii="Tahoma" w:hAnsi="Tahoma" w:cs="Tahoma"/>
        </w:rPr>
      </w:pPr>
    </w:p>
    <w:p w14:paraId="1C9484B3" w14:textId="77777777" w:rsidR="00487ED3" w:rsidRPr="005518F4" w:rsidRDefault="00487ED3" w:rsidP="00135811">
      <w:pPr>
        <w:keepNext/>
        <w:keepLines/>
        <w:numPr>
          <w:ilvl w:val="0"/>
          <w:numId w:val="20"/>
        </w:numPr>
        <w:tabs>
          <w:tab w:val="left" w:pos="851"/>
          <w:tab w:val="left" w:pos="1702"/>
        </w:tabs>
        <w:ind w:hanging="1440"/>
        <w:jc w:val="both"/>
        <w:rPr>
          <w:rFonts w:ascii="Tahoma" w:hAnsi="Tahoma" w:cs="Tahoma"/>
          <w:b/>
        </w:rPr>
      </w:pPr>
      <w:r w:rsidRPr="005518F4">
        <w:rPr>
          <w:rFonts w:ascii="Tahoma" w:hAnsi="Tahoma" w:cs="Tahoma"/>
          <w:b/>
        </w:rPr>
        <w:t>ODSTOP OD OKVIRNEGA SPORAZUMA IN ODPOVED OKVIRNEGA SPORAZUMA</w:t>
      </w:r>
    </w:p>
    <w:p w14:paraId="08B37B55"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688F171C"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 xml:space="preserve"> člen</w:t>
      </w:r>
    </w:p>
    <w:p w14:paraId="547685F5" w14:textId="77777777" w:rsidR="00487ED3" w:rsidRPr="005518F4" w:rsidRDefault="00487ED3" w:rsidP="00487ED3">
      <w:pPr>
        <w:keepNext/>
        <w:keepLines/>
        <w:jc w:val="both"/>
        <w:rPr>
          <w:rFonts w:ascii="Tahoma" w:hAnsi="Tahoma" w:cs="Tahoma"/>
        </w:rPr>
      </w:pPr>
    </w:p>
    <w:p w14:paraId="6E6ED2F8" w14:textId="77777777" w:rsidR="00515754" w:rsidRPr="00515754" w:rsidRDefault="00515754" w:rsidP="00515754">
      <w:pPr>
        <w:keepNext/>
        <w:keepLines/>
        <w:jc w:val="both"/>
        <w:rPr>
          <w:rFonts w:ascii="Tahoma" w:hAnsi="Tahoma" w:cs="Tahoma"/>
        </w:rPr>
      </w:pPr>
      <w:r w:rsidRPr="00515754">
        <w:rPr>
          <w:rFonts w:ascii="Tahoma" w:hAnsi="Tahoma" w:cs="Tahoma"/>
        </w:rPr>
        <w:t>Naročnik lahko odstopi od okvirnega sporazuma brez odpovednega roka in brez obveznosti do izvajalca:</w:t>
      </w:r>
    </w:p>
    <w:p w14:paraId="23079472" w14:textId="77777777" w:rsidR="00515754" w:rsidRPr="00515754" w:rsidRDefault="00515754" w:rsidP="00515754">
      <w:pPr>
        <w:keepNext/>
        <w:keepLines/>
        <w:numPr>
          <w:ilvl w:val="0"/>
          <w:numId w:val="5"/>
        </w:numPr>
        <w:jc w:val="both"/>
        <w:rPr>
          <w:rFonts w:ascii="Tahoma" w:hAnsi="Tahoma" w:cs="Tahoma"/>
        </w:rPr>
      </w:pPr>
      <w:r w:rsidRPr="00515754">
        <w:rPr>
          <w:rFonts w:ascii="Tahoma" w:hAnsi="Tahoma" w:cs="Tahoma"/>
        </w:rPr>
        <w:t xml:space="preserve"> če izvajalec ne upošteva zahtev naročnika niti v naknadnem roku, ki mu ga v opozorilu določi naročnik, </w:t>
      </w:r>
    </w:p>
    <w:p w14:paraId="74D69042" w14:textId="77777777" w:rsidR="00515754" w:rsidRPr="00515754" w:rsidRDefault="00515754" w:rsidP="00515754">
      <w:pPr>
        <w:keepNext/>
        <w:keepLines/>
        <w:numPr>
          <w:ilvl w:val="0"/>
          <w:numId w:val="5"/>
        </w:numPr>
        <w:jc w:val="both"/>
        <w:rPr>
          <w:rFonts w:ascii="Tahoma" w:hAnsi="Tahoma" w:cs="Tahoma"/>
        </w:rPr>
      </w:pPr>
      <w:r w:rsidRPr="00515754">
        <w:rPr>
          <w:rFonts w:ascii="Tahoma" w:hAnsi="Tahoma" w:cs="Tahoma"/>
        </w:rPr>
        <w:t>če izvajalec ne izpolnjuje ali nepravilno oziroma nepravočasno izpolnjuje svoje obveznosti iz okvirnega sporazuma tudi še po poteku roka, ki mu ga v opozorilu določi naročnik,</w:t>
      </w:r>
    </w:p>
    <w:p w14:paraId="666932AE" w14:textId="77777777" w:rsidR="00515754" w:rsidRPr="00515754" w:rsidRDefault="00515754" w:rsidP="00515754">
      <w:pPr>
        <w:keepNext/>
        <w:keepLines/>
        <w:numPr>
          <w:ilvl w:val="0"/>
          <w:numId w:val="5"/>
        </w:numPr>
        <w:jc w:val="both"/>
        <w:rPr>
          <w:rFonts w:ascii="Tahoma" w:hAnsi="Tahoma" w:cs="Tahoma"/>
        </w:rPr>
      </w:pPr>
      <w:r w:rsidRPr="00515754">
        <w:rPr>
          <w:rFonts w:ascii="Tahoma" w:hAnsi="Tahoma" w:cs="Tahoma"/>
        </w:rPr>
        <w:t xml:space="preserve">če izvajalec ne izpolnjuje ali neredno izpolnjuje obveznosti do podizvajalcev, </w:t>
      </w:r>
    </w:p>
    <w:p w14:paraId="6CCA1D0B" w14:textId="77777777" w:rsidR="00515754" w:rsidRPr="00515754" w:rsidRDefault="00515754" w:rsidP="00515754">
      <w:pPr>
        <w:keepNext/>
        <w:keepLines/>
        <w:numPr>
          <w:ilvl w:val="0"/>
          <w:numId w:val="5"/>
        </w:numPr>
        <w:jc w:val="both"/>
        <w:rPr>
          <w:rFonts w:ascii="Tahoma" w:hAnsi="Tahoma" w:cs="Tahoma"/>
        </w:rPr>
      </w:pPr>
      <w:r w:rsidRPr="00515754">
        <w:rPr>
          <w:rFonts w:ascii="Tahoma" w:hAnsi="Tahoma" w:cs="Tahoma"/>
        </w:rPr>
        <w:t>če izvajalec poviša cene v času veljavnosti okvirnega sporazuma v nasprotju z določili okvirnega sporazuma,</w:t>
      </w:r>
    </w:p>
    <w:p w14:paraId="20C9150D" w14:textId="77777777" w:rsidR="00515754" w:rsidRPr="00515754" w:rsidRDefault="00515754" w:rsidP="00515754">
      <w:pPr>
        <w:keepNext/>
        <w:keepLines/>
        <w:numPr>
          <w:ilvl w:val="0"/>
          <w:numId w:val="5"/>
        </w:numPr>
        <w:jc w:val="both"/>
        <w:rPr>
          <w:rFonts w:ascii="Tahoma" w:hAnsi="Tahoma" w:cs="Tahoma"/>
        </w:rPr>
      </w:pPr>
      <w:r w:rsidRPr="00515754">
        <w:rPr>
          <w:rFonts w:ascii="Tahoma" w:hAnsi="Tahoma" w:cs="Tahoma"/>
        </w:rPr>
        <w:lastRenderedPageBreak/>
        <w:t>če izvajalec preda izvedbo obveznosti iz okvirnega sporazuma v podizvajanje tretji osebi brez predhodnega pisnega soglasja naročnika,</w:t>
      </w:r>
    </w:p>
    <w:p w14:paraId="5D39567B" w14:textId="77777777" w:rsidR="00515754" w:rsidRPr="00515754" w:rsidRDefault="00515754" w:rsidP="00515754">
      <w:pPr>
        <w:keepNext/>
        <w:keepLines/>
        <w:numPr>
          <w:ilvl w:val="0"/>
          <w:numId w:val="5"/>
        </w:numPr>
        <w:jc w:val="both"/>
        <w:rPr>
          <w:rFonts w:ascii="Tahoma" w:hAnsi="Tahoma" w:cs="Tahoma"/>
        </w:rPr>
      </w:pPr>
      <w:r w:rsidRPr="00515754">
        <w:rPr>
          <w:rFonts w:ascii="Tahoma" w:hAnsi="Tahoma" w:cs="Tahoma"/>
        </w:rPr>
        <w:t>če izvajalec prekine z izvedbo obveznosti iz okvirnega sporazuma brez predhodnega pisnega soglasja naročnika</w:t>
      </w:r>
    </w:p>
    <w:p w14:paraId="7BB7A6D0" w14:textId="77777777" w:rsidR="00515754" w:rsidRPr="00515754" w:rsidRDefault="00515754" w:rsidP="00515754">
      <w:pPr>
        <w:keepNext/>
        <w:keepLines/>
        <w:numPr>
          <w:ilvl w:val="0"/>
          <w:numId w:val="5"/>
        </w:numPr>
        <w:jc w:val="both"/>
        <w:rPr>
          <w:rFonts w:ascii="Tahoma" w:hAnsi="Tahoma" w:cs="Tahoma"/>
        </w:rPr>
      </w:pPr>
      <w:r w:rsidRPr="00515754">
        <w:rPr>
          <w:rFonts w:ascii="Tahoma" w:hAnsi="Tahoma" w:cs="Tahoma"/>
        </w:rPr>
        <w:t xml:space="preserve">kadar izvajalec svoje obveznosti iz okvirnega sporazuma izvaja v nasprotju z izrecnimi zahtevami/navodili naročnika ali v nasprotju s pravili stroke, </w:t>
      </w:r>
      <w:r w:rsidRPr="00515754">
        <w:rPr>
          <w:rFonts w:ascii="Tahoma" w:hAnsi="Tahoma" w:cs="Tahoma"/>
          <w:iCs/>
        </w:rPr>
        <w:t>tehničnimi predpisi, standardi oziroma veljavno zakonodajo</w:t>
      </w:r>
      <w:r w:rsidRPr="00515754">
        <w:rPr>
          <w:rFonts w:ascii="Tahoma" w:hAnsi="Tahoma" w:cs="Tahoma"/>
        </w:rPr>
        <w:t xml:space="preserve"> ali v primeru kadar je očitno, da izvajalec ne bo izpolnil svojih obveznosti iz okvirnega sporazuma</w:t>
      </w:r>
    </w:p>
    <w:p w14:paraId="4F877C9D" w14:textId="77777777" w:rsidR="00515754" w:rsidRPr="00515754" w:rsidRDefault="00515754" w:rsidP="00515754">
      <w:pPr>
        <w:keepNext/>
        <w:keepLines/>
        <w:numPr>
          <w:ilvl w:val="0"/>
          <w:numId w:val="5"/>
        </w:numPr>
        <w:jc w:val="both"/>
        <w:rPr>
          <w:rFonts w:ascii="Tahoma" w:hAnsi="Tahoma" w:cs="Tahoma"/>
        </w:rPr>
      </w:pPr>
      <w:r w:rsidRPr="00515754">
        <w:rPr>
          <w:rFonts w:ascii="Tahoma" w:hAnsi="Tahoma" w:cs="Tahoma"/>
        </w:rPr>
        <w:t>v drugih primerih, ki jih določa okvirni sporazum ali zakon.</w:t>
      </w:r>
    </w:p>
    <w:p w14:paraId="1BC4610A" w14:textId="77777777" w:rsidR="00515754" w:rsidRPr="00515754" w:rsidRDefault="00515754" w:rsidP="00515754">
      <w:pPr>
        <w:keepNext/>
        <w:keepLines/>
        <w:jc w:val="both"/>
        <w:rPr>
          <w:rFonts w:ascii="Tahoma" w:hAnsi="Tahoma" w:cs="Tahoma"/>
        </w:rPr>
      </w:pPr>
    </w:p>
    <w:p w14:paraId="57CB737B" w14:textId="77777777" w:rsidR="00515754" w:rsidRPr="00515754" w:rsidRDefault="00515754" w:rsidP="00515754">
      <w:pPr>
        <w:keepNext/>
        <w:keepLines/>
        <w:jc w:val="both"/>
        <w:rPr>
          <w:rFonts w:ascii="Tahoma" w:hAnsi="Tahoma" w:cs="Tahoma"/>
        </w:rPr>
      </w:pPr>
      <w:r w:rsidRPr="00515754">
        <w:rPr>
          <w:rFonts w:ascii="Tahoma" w:hAnsi="Tahoma" w:cs="Tahoma"/>
        </w:rPr>
        <w:t xml:space="preserve">O odstopu od okvirnega sporazuma bo naročnik izvajalca pisno obvestil s pošiljko poslano priporočeno po pošti. </w:t>
      </w:r>
    </w:p>
    <w:p w14:paraId="331A0E06" w14:textId="77777777" w:rsidR="00515754" w:rsidRPr="00515754" w:rsidRDefault="00515754" w:rsidP="00515754">
      <w:pPr>
        <w:keepNext/>
        <w:keepLines/>
        <w:jc w:val="both"/>
        <w:rPr>
          <w:rFonts w:ascii="Tahoma" w:hAnsi="Tahoma" w:cs="Tahoma"/>
        </w:rPr>
      </w:pPr>
    </w:p>
    <w:p w14:paraId="0998DBF1" w14:textId="1240449A" w:rsidR="00515754" w:rsidRPr="00515754" w:rsidRDefault="00515754" w:rsidP="00515754">
      <w:pPr>
        <w:keepNext/>
        <w:keepLines/>
        <w:jc w:val="both"/>
        <w:rPr>
          <w:rFonts w:ascii="Tahoma" w:hAnsi="Tahoma" w:cs="Tahoma"/>
        </w:rPr>
      </w:pPr>
      <w:r w:rsidRPr="00515754">
        <w:rPr>
          <w:rFonts w:ascii="Tahoma" w:hAnsi="Tahoma" w:cs="Tahoma"/>
        </w:rPr>
        <w:t>V primeru odstopa od okvirnega sporazuma lahko naročnik vselej unovči finančno zavarovanje za dobro izvedbo obveznosti brez dodatnega opozorila in brez obveznosti do izvajalca</w:t>
      </w:r>
      <w:r w:rsidR="009A13D1">
        <w:rPr>
          <w:rFonts w:ascii="Tahoma" w:hAnsi="Tahoma" w:cs="Tahoma"/>
        </w:rPr>
        <w:t>,</w:t>
      </w:r>
      <w:r w:rsidR="009A13D1" w:rsidRPr="009A13D1">
        <w:rPr>
          <w:rFonts w:ascii="Tahoma" w:hAnsi="Tahoma" w:cs="Tahoma"/>
        </w:rPr>
        <w:t xml:space="preserve"> </w:t>
      </w:r>
      <w:r w:rsidR="009A13D1" w:rsidRPr="005518F4">
        <w:rPr>
          <w:rFonts w:ascii="Tahoma" w:hAnsi="Tahoma" w:cs="Tahoma"/>
        </w:rPr>
        <w:t xml:space="preserve">izvajalec pa je dolžan naročniku povrniti </w:t>
      </w:r>
      <w:r w:rsidR="009A13D1">
        <w:rPr>
          <w:rFonts w:ascii="Tahoma" w:hAnsi="Tahoma" w:cs="Tahoma"/>
        </w:rPr>
        <w:t xml:space="preserve">tudi </w:t>
      </w:r>
      <w:r w:rsidR="009A13D1" w:rsidRPr="005518F4">
        <w:rPr>
          <w:rFonts w:ascii="Tahoma" w:hAnsi="Tahoma" w:cs="Tahoma"/>
        </w:rPr>
        <w:t>vso nastalo škodo zaradi neizpolnjevanja obveznosti iz okvirnega sporazuma</w:t>
      </w:r>
      <w:r w:rsidRPr="00515754">
        <w:rPr>
          <w:rFonts w:ascii="Tahoma" w:hAnsi="Tahoma" w:cs="Tahoma"/>
        </w:rPr>
        <w:t>.</w:t>
      </w:r>
    </w:p>
    <w:p w14:paraId="483A6545" w14:textId="77777777" w:rsidR="00515754" w:rsidRPr="00515754" w:rsidRDefault="00515754" w:rsidP="00515754">
      <w:pPr>
        <w:keepNext/>
        <w:keepLines/>
        <w:jc w:val="both"/>
        <w:rPr>
          <w:rFonts w:ascii="Tahoma" w:hAnsi="Tahoma" w:cs="Tahoma"/>
        </w:rPr>
      </w:pPr>
    </w:p>
    <w:p w14:paraId="034BF52B" w14:textId="77777777" w:rsidR="00515754" w:rsidRPr="00515754" w:rsidRDefault="00515754" w:rsidP="00515754">
      <w:pPr>
        <w:keepNext/>
        <w:keepLines/>
        <w:jc w:val="both"/>
        <w:rPr>
          <w:rFonts w:ascii="Tahoma" w:hAnsi="Tahoma" w:cs="Tahoma"/>
        </w:rPr>
      </w:pPr>
      <w:r w:rsidRPr="00515754">
        <w:rPr>
          <w:rFonts w:ascii="Tahoma" w:hAnsi="Tahoma" w:cs="Tahoma"/>
        </w:rPr>
        <w:t>Izvajalec ima pravico do odstopa od okvirnega sporazuma v primeru kršenja določil okvirnega sporazuma s strani naročnika. V tem primeru okvirni sporazum preneha veljati, ko naročnik prejme pisno obvestilo o odstopu od okvirnega sporazuma, z navedbo in dokumentirano obrazložitvijo razloga za odstop, poslano priporočeno po pošti.</w:t>
      </w:r>
    </w:p>
    <w:p w14:paraId="140911B8" w14:textId="77777777" w:rsidR="00515754" w:rsidRPr="00515754" w:rsidRDefault="00515754" w:rsidP="00515754">
      <w:pPr>
        <w:keepNext/>
        <w:keepLines/>
        <w:jc w:val="both"/>
        <w:rPr>
          <w:rFonts w:ascii="Tahoma" w:hAnsi="Tahoma" w:cs="Tahoma"/>
        </w:rPr>
      </w:pPr>
    </w:p>
    <w:p w14:paraId="3AF981EF" w14:textId="77777777" w:rsidR="00515754" w:rsidRPr="00515754" w:rsidRDefault="00515754" w:rsidP="00515754">
      <w:pPr>
        <w:keepNext/>
        <w:keepLines/>
        <w:jc w:val="both"/>
        <w:rPr>
          <w:rFonts w:ascii="Tahoma" w:hAnsi="Tahoma" w:cs="Tahoma"/>
        </w:rPr>
      </w:pPr>
      <w:r w:rsidRPr="00515754">
        <w:rPr>
          <w:rFonts w:ascii="Tahoma" w:hAnsi="Tahoma" w:cs="Tahoma"/>
        </w:rPr>
        <w:t>V primeru odstopa od okvirnega sporazuma sta stranki okvirnega sporazuma dolžni do tedaj prevzete obveznosti izpolniti tako, kot je bilo to dogovorjeno pred odstopom.</w:t>
      </w:r>
    </w:p>
    <w:p w14:paraId="7516C33B" w14:textId="77777777" w:rsidR="00515754" w:rsidRPr="00515754" w:rsidRDefault="00515754" w:rsidP="00515754">
      <w:pPr>
        <w:keepNext/>
        <w:keepLines/>
        <w:jc w:val="both"/>
        <w:rPr>
          <w:rFonts w:ascii="Tahoma" w:hAnsi="Tahoma" w:cs="Tahoma"/>
        </w:rPr>
      </w:pPr>
    </w:p>
    <w:p w14:paraId="054CA02E" w14:textId="77777777" w:rsidR="00515754" w:rsidRPr="00515754" w:rsidRDefault="00515754" w:rsidP="00515754">
      <w:pPr>
        <w:keepNext/>
        <w:keepLines/>
        <w:jc w:val="both"/>
        <w:rPr>
          <w:rFonts w:ascii="Tahoma" w:hAnsi="Tahoma" w:cs="Tahoma"/>
        </w:rPr>
      </w:pPr>
      <w:r w:rsidRPr="00515754">
        <w:rPr>
          <w:rFonts w:ascii="Tahoma" w:hAnsi="Tahoma" w:cs="Tahoma"/>
        </w:rPr>
        <w:t>Med veljavnostjo okvirnega sporazuma lahko naročnik, ne glede na določbe zakona, ki ureja obligacijska razmerja, odstopi od okvirnega sporazuma tudi v primerih iz 96. člena ZJN-3.</w:t>
      </w:r>
    </w:p>
    <w:p w14:paraId="3C2D7F2B" w14:textId="77777777" w:rsidR="00487ED3" w:rsidRPr="005518F4" w:rsidRDefault="00487ED3" w:rsidP="00487ED3">
      <w:pPr>
        <w:keepNext/>
        <w:keepLines/>
        <w:jc w:val="both"/>
        <w:rPr>
          <w:rFonts w:ascii="Tahoma" w:hAnsi="Tahoma" w:cs="Tahoma"/>
          <w:noProof/>
          <w:lang w:eastAsia="ar-SA"/>
        </w:rPr>
      </w:pPr>
    </w:p>
    <w:p w14:paraId="3874561C" w14:textId="77777777" w:rsidR="00487ED3" w:rsidRPr="005518F4" w:rsidRDefault="00487ED3" w:rsidP="00135811">
      <w:pPr>
        <w:keepNext/>
        <w:keepLines/>
        <w:numPr>
          <w:ilvl w:val="0"/>
          <w:numId w:val="14"/>
        </w:numPr>
        <w:tabs>
          <w:tab w:val="num" w:pos="720"/>
        </w:tabs>
        <w:suppressAutoHyphens/>
        <w:jc w:val="center"/>
        <w:rPr>
          <w:rFonts w:ascii="Tahoma" w:hAnsi="Tahoma" w:cs="Tahoma"/>
          <w:noProof/>
          <w:lang w:eastAsia="ar-SA"/>
        </w:rPr>
      </w:pPr>
      <w:r w:rsidRPr="005518F4">
        <w:rPr>
          <w:rFonts w:ascii="Tahoma" w:hAnsi="Tahoma" w:cs="Tahoma"/>
          <w:noProof/>
          <w:lang w:eastAsia="ar-SA"/>
        </w:rPr>
        <w:t>člen</w:t>
      </w:r>
    </w:p>
    <w:p w14:paraId="62184091" w14:textId="77777777" w:rsidR="00487ED3" w:rsidRPr="005518F4" w:rsidRDefault="00487ED3" w:rsidP="00487ED3">
      <w:pPr>
        <w:keepNext/>
        <w:keepLines/>
        <w:jc w:val="both"/>
        <w:rPr>
          <w:rFonts w:ascii="Tahoma" w:hAnsi="Tahoma" w:cs="Tahoma"/>
          <w:noProof/>
          <w:lang w:eastAsia="ar-SA"/>
        </w:rPr>
      </w:pPr>
    </w:p>
    <w:p w14:paraId="5771F70E" w14:textId="3880B928" w:rsidR="00487ED3" w:rsidRPr="005518F4" w:rsidRDefault="00487ED3" w:rsidP="00487ED3">
      <w:pPr>
        <w:keepNext/>
        <w:keepLines/>
        <w:jc w:val="both"/>
        <w:rPr>
          <w:rFonts w:ascii="Tahoma" w:hAnsi="Tahoma" w:cs="Tahoma"/>
        </w:rPr>
      </w:pPr>
      <w:r w:rsidRPr="005518F4">
        <w:rPr>
          <w:rFonts w:ascii="Tahoma" w:hAnsi="Tahoma" w:cs="Tahoma"/>
          <w:noProof/>
          <w:lang w:eastAsia="ar-SA"/>
        </w:rPr>
        <w:t xml:space="preserve">Izvajalec ima pravico do odstopa od okvirnega sporazuma v primeru kršenja določil okvirnega sporazuma s strani </w:t>
      </w:r>
      <w:r w:rsidRPr="005518F4">
        <w:rPr>
          <w:rFonts w:ascii="Tahoma" w:hAnsi="Tahoma" w:cs="Tahoma"/>
        </w:rPr>
        <w:t>naročnika</w:t>
      </w:r>
      <w:r w:rsidRPr="005518F4">
        <w:rPr>
          <w:rFonts w:ascii="Tahoma" w:hAnsi="Tahoma" w:cs="Tahoma"/>
          <w:noProof/>
          <w:lang w:eastAsia="ar-SA"/>
        </w:rPr>
        <w:t xml:space="preserve">. V tem primeru okvirni sporazum preneha veljati, ko </w:t>
      </w:r>
      <w:r w:rsidRPr="005518F4">
        <w:rPr>
          <w:rFonts w:ascii="Tahoma" w:hAnsi="Tahoma" w:cs="Tahoma"/>
        </w:rPr>
        <w:t xml:space="preserve">naročnik </w:t>
      </w:r>
      <w:r w:rsidRPr="005518F4">
        <w:rPr>
          <w:rFonts w:ascii="Tahoma" w:hAnsi="Tahoma" w:cs="Tahoma"/>
          <w:noProof/>
          <w:lang w:eastAsia="ar-SA"/>
        </w:rPr>
        <w:t xml:space="preserve">prejme pisno obvestilo o odstopu od okvirnega sporazuma z navedbo razloga za odstop s priporočeno pošiljko po pošti. </w:t>
      </w:r>
    </w:p>
    <w:p w14:paraId="4A1FC201" w14:textId="77777777" w:rsidR="00487ED3" w:rsidRPr="005518F4" w:rsidRDefault="00487ED3" w:rsidP="00487ED3">
      <w:pPr>
        <w:keepNext/>
        <w:keepLines/>
        <w:tabs>
          <w:tab w:val="left" w:pos="709"/>
          <w:tab w:val="left" w:pos="1702"/>
        </w:tabs>
        <w:jc w:val="both"/>
        <w:rPr>
          <w:rFonts w:ascii="Tahoma" w:hAnsi="Tahoma" w:cs="Tahoma"/>
        </w:rPr>
      </w:pPr>
    </w:p>
    <w:p w14:paraId="3F628C1C" w14:textId="77777777" w:rsidR="00487ED3" w:rsidRPr="005518F4" w:rsidRDefault="00487ED3" w:rsidP="00487ED3">
      <w:pPr>
        <w:keepNext/>
        <w:keepLines/>
        <w:jc w:val="both"/>
        <w:rPr>
          <w:rFonts w:ascii="Tahoma" w:hAnsi="Tahoma" w:cs="Tahoma"/>
        </w:rPr>
      </w:pPr>
      <w:r w:rsidRPr="005518F4">
        <w:rPr>
          <w:rFonts w:ascii="Tahoma" w:hAnsi="Tahoma" w:cs="Tahoma"/>
        </w:rPr>
        <w:t>V primeru odstopa od okvirnega sporazuma sta obe stranki dolžni do tedaj prevzete obveznosti izpolniti tako, kot je bilo to dogovorjeno pred odstopom.</w:t>
      </w:r>
    </w:p>
    <w:p w14:paraId="42A5EFA7" w14:textId="77777777" w:rsidR="00487ED3" w:rsidRPr="005518F4" w:rsidRDefault="00487ED3" w:rsidP="00487ED3">
      <w:pPr>
        <w:keepNext/>
        <w:keepLines/>
        <w:jc w:val="both"/>
        <w:rPr>
          <w:rFonts w:ascii="Tahoma" w:hAnsi="Tahoma" w:cs="Tahoma"/>
        </w:rPr>
      </w:pPr>
    </w:p>
    <w:p w14:paraId="72E7BF91" w14:textId="77777777" w:rsidR="00487ED3" w:rsidRPr="005518F4" w:rsidRDefault="00487ED3" w:rsidP="00135811">
      <w:pPr>
        <w:keepNext/>
        <w:keepLines/>
        <w:numPr>
          <w:ilvl w:val="0"/>
          <w:numId w:val="14"/>
        </w:numPr>
        <w:tabs>
          <w:tab w:val="num" w:pos="720"/>
        </w:tabs>
        <w:suppressAutoHyphens/>
        <w:jc w:val="center"/>
        <w:rPr>
          <w:rFonts w:ascii="Tahoma" w:hAnsi="Tahoma" w:cs="Tahoma"/>
        </w:rPr>
      </w:pPr>
      <w:r w:rsidRPr="005518F4">
        <w:rPr>
          <w:rFonts w:ascii="Tahoma" w:hAnsi="Tahoma" w:cs="Tahoma"/>
        </w:rPr>
        <w:t>člen</w:t>
      </w:r>
    </w:p>
    <w:p w14:paraId="3FAD1F14" w14:textId="77777777" w:rsidR="00487ED3" w:rsidRPr="005518F4" w:rsidRDefault="00487ED3" w:rsidP="00487ED3">
      <w:pPr>
        <w:keepNext/>
        <w:keepLines/>
        <w:jc w:val="both"/>
        <w:rPr>
          <w:rFonts w:ascii="Tahoma" w:hAnsi="Tahoma" w:cs="Tahoma"/>
        </w:rPr>
      </w:pPr>
    </w:p>
    <w:p w14:paraId="6F8E106A" w14:textId="0A4CDBFD" w:rsidR="00487ED3" w:rsidRPr="005518F4" w:rsidRDefault="00487ED3" w:rsidP="00487ED3">
      <w:pPr>
        <w:keepNext/>
        <w:keepLines/>
        <w:tabs>
          <w:tab w:val="left" w:pos="709"/>
          <w:tab w:val="left" w:pos="1702"/>
          <w:tab w:val="left" w:pos="1988"/>
        </w:tabs>
        <w:jc w:val="both"/>
        <w:rPr>
          <w:rFonts w:ascii="Tahoma" w:hAnsi="Tahoma" w:cs="Tahoma"/>
        </w:rPr>
      </w:pPr>
      <w:r w:rsidRPr="005518F4">
        <w:rPr>
          <w:rFonts w:ascii="Tahoma" w:hAnsi="Tahoma" w:cs="Tahoma"/>
        </w:rPr>
        <w:t>V primeru, da naročnik po prevzemu storitev ugotovi, da je izvajalec posredoval naročniku neresnične podatke, ki so v postopku oddaje javnega naročila odločilno vplivali na izbiro izvajalca ali opravljene storitve ne ustrezajo vsem zahtevam naročnika, opredeljeni</w:t>
      </w:r>
      <w:r w:rsidR="008E7CB5">
        <w:rPr>
          <w:rFonts w:ascii="Tahoma" w:hAnsi="Tahoma" w:cs="Tahoma"/>
        </w:rPr>
        <w:t>m</w:t>
      </w:r>
      <w:r w:rsidRPr="005518F4">
        <w:rPr>
          <w:rFonts w:ascii="Tahoma" w:hAnsi="Tahoma" w:cs="Tahoma"/>
        </w:rPr>
        <w:t xml:space="preserve"> v razpisni dokumentaciji, na podlagi katere je izvajalec podal svojo ponudbo in sklenil okvirni sporazum z naročnikom, bo naročnik od okvirnega sporazuma odstopil in unovčil finančno zavarovanje za dobr</w:t>
      </w:r>
      <w:r w:rsidR="00BC35CB">
        <w:rPr>
          <w:rFonts w:ascii="Tahoma" w:hAnsi="Tahoma" w:cs="Tahoma"/>
        </w:rPr>
        <w:t>o</w:t>
      </w:r>
      <w:r w:rsidRPr="005518F4">
        <w:rPr>
          <w:rFonts w:ascii="Tahoma" w:hAnsi="Tahoma" w:cs="Tahoma"/>
        </w:rPr>
        <w:t xml:space="preserve"> izvedb</w:t>
      </w:r>
      <w:r w:rsidR="00BC35CB">
        <w:rPr>
          <w:rFonts w:ascii="Tahoma" w:hAnsi="Tahoma" w:cs="Tahoma"/>
        </w:rPr>
        <w:t>o</w:t>
      </w:r>
      <w:r w:rsidRPr="005518F4">
        <w:rPr>
          <w:rFonts w:ascii="Tahoma" w:hAnsi="Tahoma" w:cs="Tahoma"/>
        </w:rPr>
        <w:t xml:space="preserve"> obveznosti iz okvirnega sporazuma, brez kakršnekoli obveznosti do izvajalca. V tem primeru je naročnik upravičen tudi do povračila vseh škod in stroškov, ki so zaradi tega nastali. </w:t>
      </w:r>
    </w:p>
    <w:p w14:paraId="38189DA8" w14:textId="5C1A9B7B" w:rsidR="00487ED3" w:rsidRDefault="00487ED3" w:rsidP="00487ED3">
      <w:pPr>
        <w:keepNext/>
        <w:keepLines/>
        <w:tabs>
          <w:tab w:val="left" w:pos="709"/>
          <w:tab w:val="left" w:pos="1702"/>
        </w:tabs>
        <w:jc w:val="both"/>
        <w:rPr>
          <w:rFonts w:ascii="Tahoma" w:hAnsi="Tahoma" w:cs="Tahoma"/>
        </w:rPr>
      </w:pPr>
    </w:p>
    <w:p w14:paraId="23650648" w14:textId="21702A63" w:rsidR="00487ED3" w:rsidRPr="005518F4" w:rsidRDefault="00866E55" w:rsidP="00135811">
      <w:pPr>
        <w:keepNext/>
        <w:keepLines/>
        <w:numPr>
          <w:ilvl w:val="0"/>
          <w:numId w:val="14"/>
        </w:numPr>
        <w:tabs>
          <w:tab w:val="num" w:pos="720"/>
        </w:tabs>
        <w:suppressAutoHyphens/>
        <w:jc w:val="center"/>
        <w:rPr>
          <w:rFonts w:ascii="Tahoma" w:hAnsi="Tahoma" w:cs="Tahoma"/>
          <w:color w:val="000000"/>
        </w:rPr>
      </w:pPr>
      <w:r>
        <w:rPr>
          <w:rFonts w:ascii="Tahoma" w:hAnsi="Tahoma" w:cs="Tahoma"/>
          <w:color w:val="000000"/>
        </w:rPr>
        <w:t>č</w:t>
      </w:r>
      <w:r w:rsidR="00487ED3" w:rsidRPr="005518F4">
        <w:rPr>
          <w:rFonts w:ascii="Tahoma" w:hAnsi="Tahoma" w:cs="Tahoma"/>
          <w:color w:val="000000"/>
        </w:rPr>
        <w:t>len</w:t>
      </w:r>
    </w:p>
    <w:p w14:paraId="75AEC03C" w14:textId="77777777" w:rsidR="00487ED3" w:rsidRPr="005518F4" w:rsidRDefault="00487ED3" w:rsidP="00487ED3">
      <w:pPr>
        <w:keepNext/>
        <w:keepLines/>
        <w:jc w:val="both"/>
        <w:rPr>
          <w:rFonts w:ascii="Tahoma" w:hAnsi="Tahoma" w:cs="Tahoma"/>
        </w:rPr>
      </w:pPr>
    </w:p>
    <w:p w14:paraId="4C11B3F5" w14:textId="566D0DC4" w:rsidR="00487ED3" w:rsidRPr="005518F4" w:rsidRDefault="00487ED3" w:rsidP="00487ED3">
      <w:pPr>
        <w:keepNext/>
        <w:keepLines/>
        <w:jc w:val="both"/>
        <w:rPr>
          <w:rFonts w:ascii="Tahoma" w:hAnsi="Tahoma" w:cs="Tahoma"/>
        </w:rPr>
      </w:pPr>
      <w:r w:rsidRPr="005518F4">
        <w:rPr>
          <w:rFonts w:ascii="Tahoma" w:hAnsi="Tahoma" w:cs="Tahoma"/>
        </w:rPr>
        <w:t xml:space="preserve">Vsaka stranka okvirnega sporazuma lahko odpove okvirni sporazum s </w:t>
      </w:r>
      <w:r w:rsidR="00EA1BAF" w:rsidRPr="005518F4">
        <w:rPr>
          <w:rFonts w:ascii="Tahoma" w:hAnsi="Tahoma" w:cs="Tahoma"/>
        </w:rPr>
        <w:t>120</w:t>
      </w:r>
      <w:r w:rsidRPr="005518F4">
        <w:rPr>
          <w:rFonts w:ascii="Tahoma" w:hAnsi="Tahoma" w:cs="Tahoma"/>
        </w:rPr>
        <w:t xml:space="preserve"> (</w:t>
      </w:r>
      <w:r w:rsidR="00E138A5" w:rsidRPr="005518F4">
        <w:rPr>
          <w:rFonts w:ascii="Tahoma" w:hAnsi="Tahoma" w:cs="Tahoma"/>
        </w:rPr>
        <w:t>sto</w:t>
      </w:r>
      <w:r w:rsidR="00BD2B5A">
        <w:rPr>
          <w:rFonts w:ascii="Tahoma" w:hAnsi="Tahoma" w:cs="Tahoma"/>
        </w:rPr>
        <w:t xml:space="preserve"> </w:t>
      </w:r>
      <w:r w:rsidR="00E138A5" w:rsidRPr="005518F4">
        <w:rPr>
          <w:rFonts w:ascii="Tahoma" w:hAnsi="Tahoma" w:cs="Tahoma"/>
        </w:rPr>
        <w:t>dvajset</w:t>
      </w:r>
      <w:r w:rsidRPr="005518F4">
        <w:rPr>
          <w:rFonts w:ascii="Tahoma" w:hAnsi="Tahoma" w:cs="Tahoma"/>
        </w:rPr>
        <w:t xml:space="preserve">) dnevnim odpovednim rokom v primerih, če se okoliščine po sklenitvi okvirnega sporazuma spremenijo tako, da sklenjen okvirni sporazum ne izraža več prave volje stranke okvirnega sporazuma in pod pogojem, da sta </w:t>
      </w:r>
      <w:r w:rsidR="00BD2B5A">
        <w:rPr>
          <w:rFonts w:ascii="Tahoma" w:hAnsi="Tahoma" w:cs="Tahoma"/>
        </w:rPr>
        <w:t xml:space="preserve">stranki </w:t>
      </w:r>
      <w:r w:rsidRPr="005518F4">
        <w:rPr>
          <w:rFonts w:ascii="Tahoma" w:hAnsi="Tahoma" w:cs="Tahoma"/>
        </w:rPr>
        <w:t xml:space="preserve">poravnali svoje zapadle obveznosti druga do druge. Odpovedni rok prične teči naslednji dan po prejemu pisne odpovedi, ki mora biti drugi stranki poslana s priporočeno poštno pošiljko. </w:t>
      </w:r>
    </w:p>
    <w:p w14:paraId="5E31A913" w14:textId="77777777" w:rsidR="00487ED3" w:rsidRPr="005518F4" w:rsidRDefault="00487ED3" w:rsidP="00487ED3">
      <w:pPr>
        <w:keepNext/>
        <w:keepLines/>
        <w:jc w:val="both"/>
        <w:rPr>
          <w:rFonts w:ascii="Tahoma" w:hAnsi="Tahoma" w:cs="Tahoma"/>
        </w:rPr>
      </w:pPr>
    </w:p>
    <w:p w14:paraId="32302D66" w14:textId="77777777" w:rsidR="00487ED3" w:rsidRPr="005518F4" w:rsidRDefault="00487ED3" w:rsidP="00487ED3">
      <w:pPr>
        <w:keepNext/>
        <w:keepLines/>
        <w:jc w:val="both"/>
        <w:rPr>
          <w:rFonts w:ascii="Tahoma" w:hAnsi="Tahoma" w:cs="Tahoma"/>
        </w:rPr>
      </w:pPr>
      <w:r w:rsidRPr="005518F4">
        <w:rPr>
          <w:rFonts w:ascii="Tahoma" w:hAnsi="Tahoma" w:cs="Tahoma"/>
        </w:rPr>
        <w:lastRenderedPageBreak/>
        <w:t>Stranki okvirnega sporazuma se lahko, s sklenitvijo aneksa k okvirnemu sporazumu, sporazumno dogovorita za daljši ali krajši odpovedni rok.</w:t>
      </w:r>
    </w:p>
    <w:p w14:paraId="7D4A6051" w14:textId="77777777" w:rsidR="00487ED3" w:rsidRPr="005518F4" w:rsidRDefault="00487ED3" w:rsidP="00487ED3">
      <w:pPr>
        <w:keepNext/>
        <w:keepLines/>
        <w:jc w:val="both"/>
        <w:rPr>
          <w:rFonts w:ascii="Tahoma" w:hAnsi="Tahoma" w:cs="Tahoma"/>
        </w:rPr>
      </w:pPr>
    </w:p>
    <w:p w14:paraId="295E0175" w14:textId="53B0E15E" w:rsidR="00487ED3" w:rsidRPr="005518F4" w:rsidRDefault="00487ED3" w:rsidP="00487ED3">
      <w:pPr>
        <w:keepNext/>
        <w:keepLines/>
        <w:jc w:val="both"/>
        <w:rPr>
          <w:rFonts w:ascii="Tahoma" w:hAnsi="Tahoma" w:cs="Tahoma"/>
        </w:rPr>
      </w:pPr>
      <w:r w:rsidRPr="005518F4">
        <w:rPr>
          <w:rFonts w:ascii="Tahoma" w:hAnsi="Tahoma" w:cs="Tahoma"/>
        </w:rPr>
        <w:t xml:space="preserve">Odpoved mora biti sestavljena v pisni obliki in poslana drugi stranki okvirnega sporazuma s priporočeno pošto in povratnico. Odpovedni rok začne teči z dnem, ko druga stranka okvirnega sporazuma prejme pisno odpoved. V primeru, da stranka okvirnega sporazuma ne prevzame priporočene pošiljke se šteje, da ji je odpoved vročena po preteku petnajstih (15) </w:t>
      </w:r>
      <w:r w:rsidR="00BC35CB">
        <w:rPr>
          <w:rFonts w:ascii="Tahoma" w:hAnsi="Tahoma" w:cs="Tahoma"/>
        </w:rPr>
        <w:t xml:space="preserve">koledarskih </w:t>
      </w:r>
      <w:r w:rsidRPr="005518F4">
        <w:rPr>
          <w:rFonts w:ascii="Tahoma" w:hAnsi="Tahoma" w:cs="Tahoma"/>
        </w:rPr>
        <w:t xml:space="preserve">dni od dneva oddaje priporočene pošiljke na pošto na naslovnikov naslov, ki ga ima druga stranka okvirnega sporazuma v svoji evidenci. </w:t>
      </w:r>
    </w:p>
    <w:p w14:paraId="1FF289F2" w14:textId="77777777" w:rsidR="00846DF2" w:rsidRPr="005518F4" w:rsidRDefault="00846DF2" w:rsidP="00487ED3">
      <w:pPr>
        <w:keepNext/>
        <w:keepLines/>
        <w:jc w:val="both"/>
        <w:rPr>
          <w:rFonts w:ascii="Tahoma" w:hAnsi="Tahoma" w:cs="Tahoma"/>
        </w:rPr>
      </w:pPr>
    </w:p>
    <w:p w14:paraId="166AAD10" w14:textId="77777777" w:rsidR="00487ED3" w:rsidRPr="005518F4" w:rsidRDefault="00487ED3" w:rsidP="00487ED3">
      <w:pPr>
        <w:keepNext/>
        <w:keepLines/>
        <w:jc w:val="both"/>
        <w:rPr>
          <w:rFonts w:ascii="Tahoma" w:hAnsi="Tahoma" w:cs="Tahoma"/>
        </w:rPr>
      </w:pPr>
      <w:r w:rsidRPr="005518F4">
        <w:rPr>
          <w:rFonts w:ascii="Tahoma" w:hAnsi="Tahoma" w:cs="Tahoma"/>
        </w:rPr>
        <w:t xml:space="preserve">Izvajalec se v času odpovedi medsebojnega razmerja po okvirnem sporazumu obvezuje izvajati svoje obveznosti do izteka odpovednega roka. </w:t>
      </w:r>
    </w:p>
    <w:p w14:paraId="157E0433" w14:textId="77777777" w:rsidR="00487ED3" w:rsidRPr="005518F4" w:rsidRDefault="00487ED3" w:rsidP="00487ED3">
      <w:pPr>
        <w:keepNext/>
        <w:keepLines/>
        <w:tabs>
          <w:tab w:val="left" w:pos="567"/>
          <w:tab w:val="left" w:pos="1418"/>
          <w:tab w:val="left" w:pos="1702"/>
        </w:tabs>
        <w:jc w:val="both"/>
        <w:rPr>
          <w:rFonts w:ascii="Tahoma" w:eastAsia="Calibri" w:hAnsi="Tahoma" w:cs="Tahoma"/>
        </w:rPr>
      </w:pPr>
    </w:p>
    <w:p w14:paraId="1E73D3A6" w14:textId="77777777" w:rsidR="00487ED3" w:rsidRPr="005518F4" w:rsidRDefault="00487ED3" w:rsidP="00135811">
      <w:pPr>
        <w:keepNext/>
        <w:keepLines/>
        <w:numPr>
          <w:ilvl w:val="0"/>
          <w:numId w:val="20"/>
        </w:numPr>
        <w:tabs>
          <w:tab w:val="left" w:pos="1080"/>
          <w:tab w:val="left" w:pos="1702"/>
        </w:tabs>
        <w:ind w:hanging="1440"/>
        <w:jc w:val="both"/>
        <w:rPr>
          <w:rFonts w:ascii="Tahoma" w:hAnsi="Tahoma" w:cs="Tahoma"/>
          <w:b/>
        </w:rPr>
      </w:pPr>
      <w:r w:rsidRPr="005518F4">
        <w:rPr>
          <w:rFonts w:ascii="Tahoma" w:hAnsi="Tahoma" w:cs="Tahoma"/>
          <w:b/>
        </w:rPr>
        <w:t>PROTIKORUPCIJSKA KLAVZULA IN RAZVEZNI POGOJ</w:t>
      </w:r>
    </w:p>
    <w:p w14:paraId="5C8B46D8" w14:textId="5D12C683" w:rsidR="00487ED3" w:rsidRPr="005518F4" w:rsidRDefault="00487ED3" w:rsidP="00487ED3">
      <w:pPr>
        <w:keepNext/>
        <w:keepLines/>
        <w:tabs>
          <w:tab w:val="left" w:pos="851"/>
          <w:tab w:val="left" w:pos="1702"/>
        </w:tabs>
        <w:jc w:val="both"/>
        <w:rPr>
          <w:rFonts w:ascii="Tahoma" w:hAnsi="Tahoma" w:cs="Tahoma"/>
        </w:rPr>
      </w:pPr>
    </w:p>
    <w:p w14:paraId="6629A781"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670BF44D"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50A81227" w14:textId="10C28509" w:rsidR="00487ED3" w:rsidRPr="005518F4" w:rsidRDefault="00487ED3" w:rsidP="00487ED3">
      <w:pPr>
        <w:keepNext/>
        <w:keepLines/>
        <w:jc w:val="both"/>
        <w:rPr>
          <w:rFonts w:ascii="Tahoma" w:hAnsi="Tahoma" w:cs="Tahoma"/>
        </w:rPr>
      </w:pPr>
      <w:r w:rsidRPr="005518F4">
        <w:rPr>
          <w:rFonts w:ascii="Tahoma" w:hAnsi="Tahoma" w:cs="Tahoma"/>
        </w:rPr>
        <w:t>V primeru, da se ugotovi, da je pri izvedbi javnega naročila, na podlagi katerega je sklenjen okvirni sporazum ali pri izvajanju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okvirni sporazum ničen.</w:t>
      </w:r>
    </w:p>
    <w:p w14:paraId="5ACD3663" w14:textId="77777777" w:rsidR="00487ED3" w:rsidRPr="005518F4" w:rsidRDefault="00487ED3" w:rsidP="00487ED3">
      <w:pPr>
        <w:keepNext/>
        <w:keepLines/>
        <w:jc w:val="both"/>
        <w:rPr>
          <w:rFonts w:ascii="Tahoma" w:hAnsi="Tahoma" w:cs="Tahoma"/>
        </w:rPr>
      </w:pPr>
    </w:p>
    <w:p w14:paraId="0DAC541A" w14:textId="77777777" w:rsidR="00487ED3" w:rsidRPr="005518F4" w:rsidRDefault="00487ED3" w:rsidP="00487ED3">
      <w:pPr>
        <w:keepNext/>
        <w:keepLines/>
        <w:jc w:val="both"/>
        <w:rPr>
          <w:rFonts w:ascii="Tahoma" w:hAnsi="Tahoma" w:cs="Tahoma"/>
        </w:rPr>
      </w:pPr>
      <w:r w:rsidRPr="005518F4">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27231EA5" w14:textId="77777777" w:rsidR="00487ED3" w:rsidRPr="005518F4" w:rsidRDefault="00487ED3" w:rsidP="00487ED3">
      <w:pPr>
        <w:keepNext/>
        <w:keepLines/>
        <w:jc w:val="both"/>
        <w:rPr>
          <w:rFonts w:ascii="Tahoma" w:hAnsi="Tahoma" w:cs="Tahoma"/>
        </w:rPr>
      </w:pPr>
    </w:p>
    <w:p w14:paraId="095B786F"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152801A9" w14:textId="77777777" w:rsidR="00487ED3" w:rsidRPr="005518F4" w:rsidRDefault="00487ED3" w:rsidP="00487ED3">
      <w:pPr>
        <w:keepNext/>
        <w:keepLines/>
        <w:rPr>
          <w:rFonts w:ascii="Tahoma" w:hAnsi="Tahoma" w:cs="Tahoma"/>
        </w:rPr>
      </w:pPr>
    </w:p>
    <w:p w14:paraId="3AD460E0" w14:textId="1318B5B9" w:rsidR="00487ED3" w:rsidRPr="005518F4" w:rsidRDefault="00FA0E4F" w:rsidP="00487ED3">
      <w:pPr>
        <w:keepNext/>
        <w:keepLines/>
        <w:spacing w:after="120"/>
        <w:jc w:val="both"/>
        <w:rPr>
          <w:rFonts w:ascii="Tahoma" w:hAnsi="Tahoma" w:cs="Tahoma"/>
        </w:rPr>
      </w:pPr>
      <w:r>
        <w:rPr>
          <w:rFonts w:ascii="Tahoma" w:hAnsi="Tahoma" w:cs="Tahoma"/>
        </w:rPr>
        <w:t>O</w:t>
      </w:r>
      <w:r w:rsidR="00487ED3" w:rsidRPr="005518F4">
        <w:rPr>
          <w:rFonts w:ascii="Tahoma" w:hAnsi="Tahoma" w:cs="Tahoma"/>
        </w:rPr>
        <w:t>kvirni sporazum je sklenjen pod razveznim pogojem, ki se uresniči v primeru izpolnitve ene od naslednjih okoliščin:</w:t>
      </w:r>
    </w:p>
    <w:p w14:paraId="009538DC" w14:textId="77777777" w:rsidR="00487ED3" w:rsidRPr="005518F4" w:rsidRDefault="00487ED3" w:rsidP="00487ED3">
      <w:pPr>
        <w:keepNext/>
        <w:keepLines/>
        <w:numPr>
          <w:ilvl w:val="0"/>
          <w:numId w:val="7"/>
        </w:numPr>
        <w:jc w:val="both"/>
        <w:rPr>
          <w:rFonts w:ascii="Tahoma" w:hAnsi="Tahoma" w:cs="Tahoma"/>
        </w:rPr>
      </w:pPr>
      <w:r w:rsidRPr="005518F4">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77B30E56" w14:textId="77777777" w:rsidR="00487ED3" w:rsidRPr="005518F4" w:rsidRDefault="00487ED3" w:rsidP="00487ED3">
      <w:pPr>
        <w:keepNext/>
        <w:keepLines/>
        <w:numPr>
          <w:ilvl w:val="0"/>
          <w:numId w:val="7"/>
        </w:numPr>
        <w:jc w:val="both"/>
        <w:rPr>
          <w:rFonts w:ascii="Tahoma" w:hAnsi="Tahoma" w:cs="Tahoma"/>
        </w:rPr>
      </w:pPr>
      <w:r w:rsidRPr="005518F4">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B39DED9" w14:textId="77777777" w:rsidR="00487ED3" w:rsidRPr="005518F4" w:rsidRDefault="00487ED3" w:rsidP="00487ED3">
      <w:pPr>
        <w:keepNext/>
        <w:keepLines/>
        <w:jc w:val="both"/>
        <w:rPr>
          <w:rFonts w:ascii="Tahoma" w:hAnsi="Tahoma" w:cs="Tahoma"/>
        </w:rPr>
      </w:pPr>
    </w:p>
    <w:p w14:paraId="6626F589" w14:textId="7BED2FBC" w:rsidR="00487ED3" w:rsidRPr="005518F4" w:rsidRDefault="00487ED3" w:rsidP="00487ED3">
      <w:pPr>
        <w:keepNext/>
        <w:keepLines/>
        <w:jc w:val="both"/>
        <w:rPr>
          <w:rFonts w:ascii="Tahoma" w:hAnsi="Tahoma" w:cs="Tahoma"/>
        </w:rPr>
      </w:pPr>
      <w:r w:rsidRPr="005518F4">
        <w:rPr>
          <w:rFonts w:ascii="Tahoma" w:hAnsi="Tahoma" w:cs="Tahoma"/>
        </w:rPr>
        <w:t xml:space="preserve">V primeru seznanitve naročnika s kršitvijo mora ta o tem obvestiti izvajalca v 10 (desetih) </w:t>
      </w:r>
      <w:r w:rsidR="00BC35CB">
        <w:rPr>
          <w:rFonts w:ascii="Tahoma" w:hAnsi="Tahoma" w:cs="Tahoma"/>
        </w:rPr>
        <w:t xml:space="preserve">koledarskih </w:t>
      </w:r>
      <w:r w:rsidRPr="005518F4">
        <w:rPr>
          <w:rFonts w:ascii="Tahoma" w:hAnsi="Tahoma" w:cs="Tahoma"/>
        </w:rPr>
        <w:t xml:space="preserve">dneh. </w:t>
      </w:r>
    </w:p>
    <w:p w14:paraId="7FA66647" w14:textId="77777777" w:rsidR="00487ED3" w:rsidRPr="005518F4" w:rsidRDefault="00487ED3" w:rsidP="00487ED3">
      <w:pPr>
        <w:keepNext/>
        <w:keepLines/>
        <w:jc w:val="both"/>
        <w:rPr>
          <w:rFonts w:ascii="Tahoma" w:hAnsi="Tahoma" w:cs="Tahoma"/>
        </w:rPr>
      </w:pPr>
    </w:p>
    <w:p w14:paraId="2DAEA602" w14:textId="17EA7611" w:rsidR="00487ED3" w:rsidRPr="005518F4" w:rsidRDefault="00487ED3" w:rsidP="00487ED3">
      <w:pPr>
        <w:keepNext/>
        <w:keepLines/>
        <w:jc w:val="both"/>
        <w:rPr>
          <w:rFonts w:ascii="Tahoma" w:hAnsi="Tahoma" w:cs="Tahoma"/>
        </w:rPr>
      </w:pPr>
      <w:r w:rsidRPr="005518F4">
        <w:rPr>
          <w:rFonts w:ascii="Tahoma" w:hAnsi="Tahoma" w:cs="Tahoma"/>
        </w:rPr>
        <w:t xml:space="preserve">Izvajalec lahko v roku, ki ga določi naročnik, ki pa ne sme biti daljši kot 15 (petnajst) </w:t>
      </w:r>
      <w:r w:rsidR="00BC35CB">
        <w:rPr>
          <w:rFonts w:ascii="Tahoma" w:hAnsi="Tahoma" w:cs="Tahoma"/>
        </w:rPr>
        <w:t xml:space="preserve">koledarskih </w:t>
      </w:r>
      <w:r w:rsidRPr="005518F4">
        <w:rPr>
          <w:rFonts w:ascii="Tahoma" w:hAnsi="Tahoma" w:cs="Tahoma"/>
        </w:rPr>
        <w:t xml:space="preserve">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0236A14" w14:textId="77777777" w:rsidR="00487ED3" w:rsidRPr="005518F4" w:rsidRDefault="00487ED3" w:rsidP="00487ED3">
      <w:pPr>
        <w:keepNext/>
        <w:keepLines/>
        <w:jc w:val="both"/>
        <w:rPr>
          <w:rFonts w:ascii="Tahoma" w:hAnsi="Tahoma" w:cs="Tahoma"/>
        </w:rPr>
      </w:pPr>
    </w:p>
    <w:p w14:paraId="09A94275" w14:textId="709EDEC2" w:rsidR="00487ED3" w:rsidRPr="005518F4" w:rsidRDefault="00487ED3" w:rsidP="00487ED3">
      <w:pPr>
        <w:keepNext/>
        <w:keepLines/>
        <w:jc w:val="both"/>
        <w:rPr>
          <w:rFonts w:ascii="Tahoma" w:hAnsi="Tahoma" w:cs="Tahoma"/>
        </w:rPr>
      </w:pPr>
      <w:r w:rsidRPr="005518F4">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15 (petnajst) </w:t>
      </w:r>
      <w:r w:rsidR="00BC35CB">
        <w:rPr>
          <w:rFonts w:ascii="Tahoma" w:hAnsi="Tahoma" w:cs="Tahoma"/>
        </w:rPr>
        <w:t xml:space="preserve">koledarskih </w:t>
      </w:r>
      <w:r w:rsidRPr="005518F4">
        <w:rPr>
          <w:rFonts w:ascii="Tahoma" w:hAnsi="Tahoma" w:cs="Tahoma"/>
        </w:rPr>
        <w:t xml:space="preserve">dni v skladu s 94. členom ZJN-3, ali sam prevzame del, ki ga je oddal v podizvajanje temu podizvajalcu, če ta zamenjava ali prevzem ne pomeni bistvene spremembe okvirnega sporazuma. </w:t>
      </w:r>
    </w:p>
    <w:p w14:paraId="3D673707" w14:textId="77777777" w:rsidR="00487ED3" w:rsidRPr="005518F4" w:rsidRDefault="00487ED3" w:rsidP="00487ED3">
      <w:pPr>
        <w:keepNext/>
        <w:keepLines/>
        <w:jc w:val="both"/>
        <w:rPr>
          <w:rFonts w:ascii="Tahoma" w:hAnsi="Tahoma" w:cs="Tahoma"/>
        </w:rPr>
      </w:pPr>
    </w:p>
    <w:p w14:paraId="3BB6EE0C" w14:textId="77777777" w:rsidR="00487ED3" w:rsidRPr="005518F4" w:rsidRDefault="00487ED3" w:rsidP="00487ED3">
      <w:pPr>
        <w:keepNext/>
        <w:keepLines/>
        <w:jc w:val="both"/>
        <w:rPr>
          <w:rFonts w:ascii="Tahoma" w:hAnsi="Tahoma" w:cs="Tahoma"/>
        </w:rPr>
      </w:pPr>
      <w:r w:rsidRPr="005518F4">
        <w:rPr>
          <w:rFonts w:ascii="Tahoma" w:hAnsi="Tahoma" w:cs="Tahoma"/>
        </w:rPr>
        <w:lastRenderedPageBreak/>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73D7086A" w14:textId="77777777" w:rsidR="00487ED3" w:rsidRPr="005518F4" w:rsidRDefault="00487ED3" w:rsidP="00487ED3">
      <w:pPr>
        <w:keepNext/>
        <w:keepLines/>
        <w:jc w:val="both"/>
        <w:rPr>
          <w:rFonts w:ascii="Tahoma" w:hAnsi="Tahoma" w:cs="Tahoma"/>
        </w:rPr>
      </w:pPr>
    </w:p>
    <w:p w14:paraId="1B6AC458" w14:textId="77777777" w:rsidR="00487ED3" w:rsidRPr="005518F4" w:rsidRDefault="00487ED3" w:rsidP="00487ED3">
      <w:pPr>
        <w:keepNext/>
        <w:keepLines/>
        <w:jc w:val="both"/>
        <w:rPr>
          <w:rFonts w:ascii="Tahoma" w:hAnsi="Tahoma" w:cs="Tahoma"/>
        </w:rPr>
      </w:pPr>
      <w:r w:rsidRPr="005518F4">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 </w:t>
      </w:r>
    </w:p>
    <w:p w14:paraId="69FB24EE" w14:textId="77777777" w:rsidR="00487ED3" w:rsidRPr="005518F4" w:rsidRDefault="00487ED3" w:rsidP="00487ED3">
      <w:pPr>
        <w:keepNext/>
        <w:keepLines/>
        <w:jc w:val="both"/>
        <w:rPr>
          <w:rFonts w:ascii="Tahoma" w:hAnsi="Tahoma" w:cs="Tahoma"/>
        </w:rPr>
      </w:pPr>
    </w:p>
    <w:p w14:paraId="62C4AACE" w14:textId="77777777" w:rsidR="00487ED3" w:rsidRPr="005518F4" w:rsidRDefault="00487ED3" w:rsidP="00135811">
      <w:pPr>
        <w:keepNext/>
        <w:keepLines/>
        <w:numPr>
          <w:ilvl w:val="0"/>
          <w:numId w:val="20"/>
        </w:numPr>
        <w:tabs>
          <w:tab w:val="left" w:pos="1080"/>
          <w:tab w:val="left" w:pos="1702"/>
        </w:tabs>
        <w:ind w:hanging="1440"/>
        <w:jc w:val="both"/>
        <w:rPr>
          <w:rFonts w:ascii="Tahoma" w:hAnsi="Tahoma" w:cs="Tahoma"/>
        </w:rPr>
      </w:pPr>
      <w:r w:rsidRPr="005518F4">
        <w:rPr>
          <w:rFonts w:ascii="Tahoma" w:hAnsi="Tahoma" w:cs="Tahoma"/>
          <w:b/>
        </w:rPr>
        <w:t>OSTALE DOLOČBE</w:t>
      </w:r>
    </w:p>
    <w:p w14:paraId="2DD993B4" w14:textId="77777777" w:rsidR="00487ED3" w:rsidRPr="005518F4" w:rsidRDefault="00487ED3" w:rsidP="00487ED3">
      <w:pPr>
        <w:keepNext/>
        <w:keepLines/>
        <w:jc w:val="both"/>
        <w:rPr>
          <w:rFonts w:ascii="Tahoma" w:hAnsi="Tahoma" w:cs="Tahoma"/>
        </w:rPr>
      </w:pPr>
    </w:p>
    <w:p w14:paraId="0F042554"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2D18BF30"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296B6CB4" w14:textId="360036E6" w:rsidR="00487ED3" w:rsidRPr="005518F4" w:rsidRDefault="00487ED3" w:rsidP="00487ED3">
      <w:pPr>
        <w:keepNext/>
        <w:keepLines/>
        <w:tabs>
          <w:tab w:val="left" w:pos="567"/>
          <w:tab w:val="left" w:pos="1418"/>
          <w:tab w:val="left" w:pos="1702"/>
        </w:tabs>
        <w:jc w:val="both"/>
        <w:rPr>
          <w:rFonts w:ascii="Tahoma" w:hAnsi="Tahoma" w:cs="Tahoma"/>
        </w:rPr>
      </w:pPr>
      <w:r w:rsidRPr="005518F4">
        <w:rPr>
          <w:rFonts w:ascii="Tahoma" w:hAnsi="Tahoma" w:cs="Tahoma"/>
        </w:rPr>
        <w:t>Izvajalec s podpisom okvirnega sporazuma jamči, da mu je poznan predmet okvirnega sporazuma, da je seznanjen z razpisnimi zahtevami, ter da so mu razumljivi in jasni pogoji in okoliščine za pravilno izvedbo obveznosti iz okvirnega sporazuma.</w:t>
      </w:r>
    </w:p>
    <w:p w14:paraId="19360E2F"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49CADDEA" w14:textId="26C9E84B" w:rsidR="00487ED3" w:rsidRPr="005518F4" w:rsidRDefault="00487ED3" w:rsidP="00487ED3">
      <w:pPr>
        <w:keepNext/>
        <w:keepLines/>
        <w:jc w:val="both"/>
        <w:rPr>
          <w:rFonts w:ascii="Tahoma" w:hAnsi="Tahoma" w:cs="Tahoma"/>
        </w:rPr>
      </w:pPr>
      <w:r w:rsidRPr="005518F4">
        <w:rPr>
          <w:rFonts w:ascii="Tahoma" w:hAnsi="Tahoma" w:cs="Tahoma"/>
        </w:rPr>
        <w:t>Stranki okvirnega sporazuma sta sporazumni, da se katerikoli rok iz okvirnega sporazuma, če se le-ta izteče na soboto, nedeljo, praznik ali drug dela prosti dan po zakonu, prenese na prvi naslednji delovni dan, razen v primeru intervencijskih naročil.</w:t>
      </w:r>
    </w:p>
    <w:p w14:paraId="06B046BC"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33963CEA" w14:textId="77777777" w:rsidR="00487ED3" w:rsidRPr="005518F4" w:rsidRDefault="00487ED3" w:rsidP="00135811">
      <w:pPr>
        <w:keepNext/>
        <w:keepLines/>
        <w:numPr>
          <w:ilvl w:val="0"/>
          <w:numId w:val="14"/>
        </w:numPr>
        <w:tabs>
          <w:tab w:val="num" w:pos="720"/>
        </w:tabs>
        <w:suppressAutoHyphens/>
        <w:jc w:val="center"/>
        <w:rPr>
          <w:rFonts w:ascii="Tahoma" w:hAnsi="Tahoma" w:cs="Tahoma"/>
        </w:rPr>
      </w:pPr>
      <w:r w:rsidRPr="005518F4">
        <w:rPr>
          <w:rFonts w:ascii="Tahoma" w:hAnsi="Tahoma" w:cs="Tahoma"/>
        </w:rPr>
        <w:t>člen</w:t>
      </w:r>
    </w:p>
    <w:p w14:paraId="25ABB3B4"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4719B9EF" w14:textId="1176605F" w:rsidR="00487ED3" w:rsidRPr="005518F4" w:rsidRDefault="00487ED3" w:rsidP="00487ED3">
      <w:pPr>
        <w:keepNext/>
        <w:keepLines/>
        <w:tabs>
          <w:tab w:val="left" w:pos="567"/>
          <w:tab w:val="left" w:pos="1418"/>
          <w:tab w:val="left" w:pos="1702"/>
        </w:tabs>
        <w:jc w:val="both"/>
        <w:rPr>
          <w:rFonts w:ascii="Tahoma" w:hAnsi="Tahoma" w:cs="Tahoma"/>
        </w:rPr>
      </w:pPr>
      <w:r w:rsidRPr="005518F4">
        <w:rPr>
          <w:rFonts w:ascii="Tahoma" w:hAnsi="Tahoma" w:cs="Tahoma"/>
        </w:rPr>
        <w:t>Stranki okvirnega sporazuma bosta okvirni sporazum, kot tudi vse medsebojne dogovore, podatke in dokumentacijo, ki je predmet okvirnega sporazuma oziroma njegovega izvajanja, varovali kot poslovno skrivnost in jih ne bosta neupravičeno uporabljali v svojo korist oziroma komercialno izkoriščali ali posredovali tretjim osebam izven organizacij, ki niso vključene v izvajanje nalog okvirnega sporazuma, razen podatkov oz. informacij, ki po veljavnih predpisih štejejo za javne.</w:t>
      </w:r>
    </w:p>
    <w:p w14:paraId="40FEF2D8"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0FB72D53" w14:textId="77777777" w:rsidR="00487ED3" w:rsidRPr="005518F4" w:rsidRDefault="00487ED3" w:rsidP="00487ED3">
      <w:pPr>
        <w:keepNext/>
        <w:keepLines/>
        <w:tabs>
          <w:tab w:val="left" w:pos="567"/>
          <w:tab w:val="left" w:pos="1418"/>
          <w:tab w:val="left" w:pos="1702"/>
        </w:tabs>
        <w:jc w:val="both"/>
        <w:rPr>
          <w:rFonts w:ascii="Tahoma" w:hAnsi="Tahoma" w:cs="Tahoma"/>
        </w:rPr>
      </w:pPr>
      <w:r w:rsidRPr="005518F4">
        <w:rPr>
          <w:rFonts w:ascii="Tahoma" w:hAnsi="Tahoma" w:cs="Tahoma"/>
        </w:rPr>
        <w:t>V primeru kršitve določb o varovanju poslovne skrivnosti, sta stranki okvirnega sporazuma odškodninsko odgovorni za vso posredno in neposredno povzročeno škodo.</w:t>
      </w:r>
    </w:p>
    <w:p w14:paraId="01528F5D"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57529DD4"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177DACF4" w14:textId="77777777" w:rsidR="00487ED3" w:rsidRPr="005518F4" w:rsidRDefault="00487ED3" w:rsidP="00487ED3">
      <w:pPr>
        <w:keepNext/>
        <w:keepLines/>
        <w:ind w:left="426"/>
        <w:jc w:val="center"/>
        <w:rPr>
          <w:rFonts w:ascii="Tahoma" w:hAnsi="Tahoma" w:cs="Tahoma"/>
        </w:rPr>
      </w:pPr>
    </w:p>
    <w:p w14:paraId="4B60D0E6" w14:textId="055BD589" w:rsidR="00487ED3" w:rsidRPr="005518F4" w:rsidRDefault="00487ED3" w:rsidP="00487ED3">
      <w:pPr>
        <w:keepNext/>
        <w:keepLines/>
        <w:jc w:val="both"/>
        <w:rPr>
          <w:rFonts w:ascii="Tahoma" w:hAnsi="Tahoma" w:cs="Tahoma"/>
        </w:rPr>
      </w:pPr>
      <w:r w:rsidRPr="005518F4">
        <w:rPr>
          <w:rFonts w:ascii="Tahoma" w:hAnsi="Tahoma" w:cs="Tahoma"/>
        </w:rPr>
        <w:t>Okvirni sporazum je sklenjen in prične veljati z dnem, ko ga podpišeta obe stranki okvirnega sporazuma pod pogojem, da izvajalec naročniku predloži finančno zavarovanje za dobr</w:t>
      </w:r>
      <w:r w:rsidR="00BC35CB">
        <w:rPr>
          <w:rFonts w:ascii="Tahoma" w:hAnsi="Tahoma" w:cs="Tahoma"/>
        </w:rPr>
        <w:t>o</w:t>
      </w:r>
      <w:r w:rsidRPr="005518F4">
        <w:rPr>
          <w:rFonts w:ascii="Tahoma" w:hAnsi="Tahoma" w:cs="Tahoma"/>
        </w:rPr>
        <w:t xml:space="preserve"> izvedb</w:t>
      </w:r>
      <w:r w:rsidR="00BC35CB">
        <w:rPr>
          <w:rFonts w:ascii="Tahoma" w:hAnsi="Tahoma" w:cs="Tahoma"/>
        </w:rPr>
        <w:t>o</w:t>
      </w:r>
      <w:r w:rsidRPr="005518F4">
        <w:rPr>
          <w:rFonts w:ascii="Tahoma" w:hAnsi="Tahoma" w:cs="Tahoma"/>
        </w:rPr>
        <w:t xml:space="preserve"> obveznosti iz okvirnega sporazuma v roku, v višini in z veljavnostjo, kot je določena v </w:t>
      </w:r>
      <w:r w:rsidRPr="005518F4">
        <w:rPr>
          <w:rFonts w:ascii="Tahoma" w:hAnsi="Tahoma" w:cs="Tahoma"/>
          <w:color w:val="000000"/>
        </w:rPr>
        <w:t>14</w:t>
      </w:r>
      <w:r w:rsidRPr="005518F4">
        <w:rPr>
          <w:rFonts w:ascii="Tahoma" w:hAnsi="Tahoma" w:cs="Tahoma"/>
        </w:rPr>
        <w:t xml:space="preserve">. členu okvirnega sporazuma. </w:t>
      </w:r>
      <w:r w:rsidRPr="005518F4">
        <w:rPr>
          <w:rFonts w:ascii="Tahoma" w:hAnsi="Tahoma" w:cs="Tahoma"/>
          <w:lang w:eastAsia="ar-SA"/>
        </w:rPr>
        <w:t>V kolikor izvajalec, v skladu s 14. členom okvirnega sporazuma, ne predloži finančnega zavarovanja</w:t>
      </w:r>
      <w:r w:rsidRPr="005518F4">
        <w:rPr>
          <w:rFonts w:ascii="Tahoma" w:hAnsi="Tahoma" w:cs="Tahoma"/>
        </w:rPr>
        <w:t xml:space="preserve"> za</w:t>
      </w:r>
      <w:r w:rsidR="00BC35CB">
        <w:rPr>
          <w:rFonts w:ascii="Tahoma" w:hAnsi="Tahoma" w:cs="Tahoma"/>
        </w:rPr>
        <w:t xml:space="preserve"> dobro </w:t>
      </w:r>
      <w:r w:rsidRPr="005518F4">
        <w:rPr>
          <w:rFonts w:ascii="Tahoma" w:hAnsi="Tahoma" w:cs="Tahoma"/>
        </w:rPr>
        <w:t xml:space="preserve"> izvedb</w:t>
      </w:r>
      <w:r w:rsidR="00BC35CB">
        <w:rPr>
          <w:rFonts w:ascii="Tahoma" w:hAnsi="Tahoma" w:cs="Tahoma"/>
        </w:rPr>
        <w:t>o</w:t>
      </w:r>
      <w:r w:rsidRPr="005518F4">
        <w:rPr>
          <w:rFonts w:ascii="Tahoma" w:hAnsi="Tahoma" w:cs="Tahoma"/>
        </w:rPr>
        <w:t xml:space="preserve"> obveznosti iz okvirnega sporazuma</w:t>
      </w:r>
      <w:r w:rsidRPr="005518F4">
        <w:rPr>
          <w:rFonts w:ascii="Tahoma" w:hAnsi="Tahoma" w:cs="Tahoma"/>
          <w:lang w:eastAsia="ar-SA"/>
        </w:rPr>
        <w:t xml:space="preserve">, </w:t>
      </w:r>
      <w:r w:rsidRPr="005518F4">
        <w:rPr>
          <w:rFonts w:ascii="Tahoma" w:hAnsi="Tahoma" w:cs="Tahoma"/>
        </w:rPr>
        <w:t>se šteje, da okvirni sporazum ni bil nikoli sklenjen, naročnik pa bo ravnal v skladu s tretjim odstavkom 14. člena okvirnega sporazuma.</w:t>
      </w:r>
    </w:p>
    <w:p w14:paraId="5C3AF39A" w14:textId="77777777" w:rsidR="00487ED3" w:rsidRPr="005518F4" w:rsidRDefault="00487ED3" w:rsidP="00487ED3">
      <w:pPr>
        <w:keepNext/>
        <w:keepLines/>
        <w:tabs>
          <w:tab w:val="left" w:pos="567"/>
          <w:tab w:val="left" w:pos="1418"/>
          <w:tab w:val="left" w:pos="1702"/>
        </w:tabs>
        <w:jc w:val="both"/>
        <w:rPr>
          <w:rFonts w:ascii="Tahoma" w:eastAsia="Calibri" w:hAnsi="Tahoma" w:cs="Tahoma"/>
        </w:rPr>
      </w:pPr>
    </w:p>
    <w:p w14:paraId="5CA031F0"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08A8999C" w14:textId="77777777" w:rsidR="00487ED3" w:rsidRPr="005518F4" w:rsidRDefault="00487ED3" w:rsidP="00487ED3">
      <w:pPr>
        <w:keepNext/>
        <w:keepLines/>
        <w:tabs>
          <w:tab w:val="left" w:pos="567"/>
          <w:tab w:val="left" w:pos="1418"/>
          <w:tab w:val="left" w:pos="1702"/>
        </w:tabs>
        <w:jc w:val="both"/>
        <w:rPr>
          <w:rFonts w:ascii="Tahoma" w:eastAsia="Calibri" w:hAnsi="Tahoma" w:cs="Tahoma"/>
        </w:rPr>
      </w:pPr>
    </w:p>
    <w:p w14:paraId="4719ABD8" w14:textId="5A187ED4" w:rsidR="00487ED3" w:rsidRPr="005518F4" w:rsidRDefault="00487ED3" w:rsidP="00487ED3">
      <w:pPr>
        <w:keepNext/>
        <w:keepLines/>
        <w:tabs>
          <w:tab w:val="left" w:pos="4820"/>
        </w:tabs>
        <w:jc w:val="both"/>
        <w:rPr>
          <w:rFonts w:ascii="Tahoma" w:hAnsi="Tahoma" w:cs="Tahoma"/>
        </w:rPr>
      </w:pPr>
      <w:r w:rsidRPr="005518F4">
        <w:rPr>
          <w:rFonts w:ascii="Tahoma" w:hAnsi="Tahoma" w:cs="Tahoma"/>
        </w:rPr>
        <w:t>Stranki okvirnega sporazuma se obvezujeta, da bosta uredili vse, kar je potrebno za izvršitev okvirnega sporazuma in da bosta ravnali kot dobra gospodarstvenika. Za urejanje razmerij, ki niso urejena s tem okvirnim sporazumom, se uporabljajo določila zakona, ki ureja obligacijska razmerja.</w:t>
      </w:r>
    </w:p>
    <w:p w14:paraId="3EE263D2"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0E1C4DC7" w14:textId="0DFC4E9D" w:rsidR="00487ED3" w:rsidRDefault="00487ED3" w:rsidP="00487ED3">
      <w:pPr>
        <w:keepNext/>
        <w:keepLines/>
        <w:jc w:val="both"/>
        <w:rPr>
          <w:rFonts w:ascii="Tahoma" w:eastAsia="Calibri" w:hAnsi="Tahoma" w:cs="Tahoma"/>
        </w:rPr>
      </w:pPr>
      <w:r w:rsidRPr="005518F4">
        <w:rPr>
          <w:rFonts w:ascii="Tahoma" w:eastAsia="Calibri" w:hAnsi="Tahoma" w:cs="Tahoma"/>
        </w:rPr>
        <w:t>Morebitne spore, ki bi nastali v zvezi z izvajanjem okvirnega sporazuma, bosta stranki skušali rešiti sporazumno. Če spora ne bo možno rešiti sporazumno, lahko vsaka stranka okvirnega sporazuma sproži postopek za rešitev spora pri stvarno pristojnem sodišču v Ljubljani</w:t>
      </w:r>
      <w:r w:rsidR="00FA0E4F">
        <w:rPr>
          <w:rFonts w:ascii="Tahoma" w:eastAsia="Calibri" w:hAnsi="Tahoma" w:cs="Tahoma"/>
        </w:rPr>
        <w:t xml:space="preserve"> po slovenskem pravu</w:t>
      </w:r>
      <w:r w:rsidRPr="005518F4">
        <w:rPr>
          <w:rFonts w:ascii="Tahoma" w:eastAsia="Calibri" w:hAnsi="Tahoma" w:cs="Tahoma"/>
        </w:rPr>
        <w:t>.</w:t>
      </w:r>
    </w:p>
    <w:p w14:paraId="23608965" w14:textId="25F91E2C" w:rsidR="00866E55" w:rsidRDefault="00866E55" w:rsidP="00487ED3">
      <w:pPr>
        <w:keepNext/>
        <w:keepLines/>
        <w:jc w:val="both"/>
        <w:rPr>
          <w:rFonts w:ascii="Tahoma" w:eastAsia="Calibri" w:hAnsi="Tahoma" w:cs="Tahoma"/>
        </w:rPr>
      </w:pPr>
    </w:p>
    <w:p w14:paraId="6107465D" w14:textId="77777777" w:rsidR="00866E55" w:rsidRDefault="00866E55" w:rsidP="00487ED3">
      <w:pPr>
        <w:keepNext/>
        <w:keepLines/>
        <w:jc w:val="both"/>
        <w:rPr>
          <w:rFonts w:ascii="Tahoma" w:eastAsia="Calibri" w:hAnsi="Tahoma" w:cs="Tahoma"/>
        </w:rPr>
      </w:pPr>
    </w:p>
    <w:p w14:paraId="6EE080A4" w14:textId="77777777" w:rsidR="00487ED3" w:rsidRPr="005518F4" w:rsidRDefault="00487ED3" w:rsidP="00487ED3">
      <w:pPr>
        <w:keepNext/>
        <w:keepLines/>
        <w:tabs>
          <w:tab w:val="left" w:pos="567"/>
          <w:tab w:val="left" w:pos="1418"/>
          <w:tab w:val="left" w:pos="1702"/>
        </w:tabs>
        <w:jc w:val="both"/>
        <w:rPr>
          <w:rFonts w:ascii="Tahoma" w:eastAsia="Calibri" w:hAnsi="Tahoma" w:cs="Tahoma"/>
        </w:rPr>
      </w:pPr>
    </w:p>
    <w:p w14:paraId="35B3FA02" w14:textId="77777777" w:rsidR="00487ED3" w:rsidRPr="005518F4" w:rsidRDefault="00487ED3" w:rsidP="00135811">
      <w:pPr>
        <w:keepNext/>
        <w:keepLines/>
        <w:numPr>
          <w:ilvl w:val="0"/>
          <w:numId w:val="14"/>
        </w:numPr>
        <w:tabs>
          <w:tab w:val="num" w:pos="720"/>
        </w:tabs>
        <w:suppressAutoHyphens/>
        <w:jc w:val="center"/>
        <w:rPr>
          <w:rFonts w:ascii="Tahoma" w:eastAsia="Calibri" w:hAnsi="Tahoma" w:cs="Tahoma"/>
        </w:rPr>
      </w:pPr>
      <w:r w:rsidRPr="005518F4">
        <w:rPr>
          <w:rFonts w:ascii="Tahoma" w:eastAsia="Calibri" w:hAnsi="Tahoma" w:cs="Tahoma"/>
        </w:rPr>
        <w:lastRenderedPageBreak/>
        <w:t>člen</w:t>
      </w:r>
    </w:p>
    <w:p w14:paraId="548ADDE4" w14:textId="77777777" w:rsidR="00487ED3" w:rsidRPr="005518F4" w:rsidRDefault="00487ED3" w:rsidP="00487ED3">
      <w:pPr>
        <w:keepNext/>
        <w:keepLines/>
        <w:tabs>
          <w:tab w:val="left" w:pos="567"/>
          <w:tab w:val="left" w:pos="1418"/>
          <w:tab w:val="left" w:pos="1702"/>
        </w:tabs>
        <w:jc w:val="both"/>
        <w:rPr>
          <w:rFonts w:ascii="Tahoma" w:eastAsia="Calibri" w:hAnsi="Tahoma" w:cs="Tahoma"/>
        </w:rPr>
      </w:pPr>
    </w:p>
    <w:p w14:paraId="6E6F5263" w14:textId="5212524D" w:rsidR="00487ED3" w:rsidRPr="005518F4" w:rsidRDefault="00FA0E4F" w:rsidP="00487ED3">
      <w:pPr>
        <w:keepNext/>
        <w:keepLines/>
        <w:tabs>
          <w:tab w:val="left" w:pos="4820"/>
        </w:tabs>
        <w:jc w:val="both"/>
        <w:rPr>
          <w:rFonts w:ascii="Tahoma" w:hAnsi="Tahoma" w:cs="Tahoma"/>
        </w:rPr>
      </w:pPr>
      <w:r>
        <w:rPr>
          <w:rFonts w:ascii="Tahoma" w:hAnsi="Tahoma" w:cs="Tahoma"/>
        </w:rPr>
        <w:t>O</w:t>
      </w:r>
      <w:r w:rsidR="00487ED3" w:rsidRPr="005518F4">
        <w:rPr>
          <w:rFonts w:ascii="Tahoma" w:hAnsi="Tahoma" w:cs="Tahoma"/>
        </w:rPr>
        <w:t>kvirni sporazum v celoti zavezuje tudi morebitne vsakokratne pravne naslednike vsake od strank okvirnega sporazuma, kar velja zlasti tudi v primeru organizacijsko – statusnih ter lastninskih sprememb.</w:t>
      </w:r>
    </w:p>
    <w:p w14:paraId="3FB882A5" w14:textId="77777777" w:rsidR="00487ED3" w:rsidRPr="005518F4" w:rsidRDefault="00487ED3" w:rsidP="00487ED3">
      <w:pPr>
        <w:keepNext/>
        <w:keepLines/>
        <w:tabs>
          <w:tab w:val="left" w:pos="4820"/>
        </w:tabs>
        <w:jc w:val="both"/>
        <w:rPr>
          <w:rFonts w:ascii="Tahoma" w:hAnsi="Tahoma" w:cs="Tahoma"/>
        </w:rPr>
      </w:pPr>
    </w:p>
    <w:p w14:paraId="2478D653" w14:textId="23EC384E" w:rsidR="00487ED3" w:rsidRDefault="00487ED3" w:rsidP="00487ED3">
      <w:pPr>
        <w:keepNext/>
        <w:keepLines/>
        <w:tabs>
          <w:tab w:val="left" w:pos="4820"/>
        </w:tabs>
        <w:jc w:val="both"/>
        <w:rPr>
          <w:rFonts w:ascii="Tahoma" w:hAnsi="Tahoma" w:cs="Tahoma"/>
        </w:rPr>
      </w:pPr>
      <w:r w:rsidRPr="005518F4">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3838C421" w14:textId="77777777" w:rsidR="00FA0E4F" w:rsidRPr="005518F4" w:rsidRDefault="00FA0E4F" w:rsidP="00487ED3">
      <w:pPr>
        <w:keepNext/>
        <w:keepLines/>
        <w:tabs>
          <w:tab w:val="left" w:pos="4820"/>
        </w:tabs>
        <w:jc w:val="both"/>
        <w:rPr>
          <w:rFonts w:ascii="Tahoma" w:hAnsi="Tahoma" w:cs="Tahoma"/>
        </w:rPr>
      </w:pPr>
    </w:p>
    <w:p w14:paraId="4AC2F496" w14:textId="77777777" w:rsidR="00487ED3" w:rsidRPr="005518F4" w:rsidRDefault="00487ED3" w:rsidP="00487ED3">
      <w:pPr>
        <w:keepNext/>
        <w:keepLines/>
        <w:tabs>
          <w:tab w:val="left" w:pos="4820"/>
        </w:tabs>
        <w:jc w:val="both"/>
        <w:rPr>
          <w:rFonts w:ascii="Tahoma" w:hAnsi="Tahoma" w:cs="Tahoma"/>
        </w:rPr>
      </w:pPr>
      <w:r w:rsidRPr="005518F4">
        <w:rPr>
          <w:rFonts w:ascii="Tahoma" w:hAnsi="Tahoma" w:cs="Tahoma"/>
        </w:rPr>
        <w:t>Morebitne spremembe ali dopolnitve okvirnega sporazuma so veljavne le, če jih stranki okvirnega sporazuma skleneta v obliki pisnega aneksa k temu okvirnemu sporazumu, ki ga podpišeta obe stranki okvirnega sporazuma.</w:t>
      </w:r>
    </w:p>
    <w:p w14:paraId="342DEE71" w14:textId="77777777" w:rsidR="00487ED3" w:rsidRPr="005518F4" w:rsidRDefault="00487ED3" w:rsidP="00487ED3">
      <w:pPr>
        <w:keepNext/>
        <w:keepLines/>
        <w:jc w:val="both"/>
        <w:rPr>
          <w:rFonts w:ascii="Tahoma" w:hAnsi="Tahoma" w:cs="Tahoma"/>
        </w:rPr>
      </w:pPr>
    </w:p>
    <w:p w14:paraId="6121379F" w14:textId="04B85EFC" w:rsidR="00487ED3" w:rsidRPr="005518F4" w:rsidRDefault="00487ED3" w:rsidP="00487ED3">
      <w:pPr>
        <w:keepNext/>
        <w:keepLines/>
        <w:tabs>
          <w:tab w:val="left" w:pos="567"/>
          <w:tab w:val="left" w:pos="1418"/>
          <w:tab w:val="left" w:pos="1702"/>
        </w:tabs>
        <w:jc w:val="both"/>
        <w:rPr>
          <w:rFonts w:ascii="Tahoma" w:hAnsi="Tahoma" w:cs="Tahoma"/>
        </w:rPr>
      </w:pPr>
      <w:r w:rsidRPr="005518F4">
        <w:rPr>
          <w:rFonts w:ascii="Tahoma" w:hAnsi="Tahoma" w:cs="Tahoma"/>
        </w:rPr>
        <w:t>Priloge so neločljivi sestavni deli okvirnega sporazuma.</w:t>
      </w:r>
    </w:p>
    <w:p w14:paraId="525FAF0B" w14:textId="77777777" w:rsidR="00487ED3" w:rsidRPr="005518F4" w:rsidRDefault="00487ED3" w:rsidP="00487ED3">
      <w:pPr>
        <w:keepNext/>
        <w:keepLines/>
        <w:tabs>
          <w:tab w:val="left" w:pos="567"/>
          <w:tab w:val="left" w:pos="1418"/>
          <w:tab w:val="left" w:pos="1702"/>
        </w:tabs>
        <w:jc w:val="both"/>
        <w:rPr>
          <w:rFonts w:ascii="Tahoma" w:hAnsi="Tahoma" w:cs="Tahoma"/>
        </w:rPr>
      </w:pPr>
    </w:p>
    <w:p w14:paraId="3BCB227F" w14:textId="77777777" w:rsidR="00487ED3" w:rsidRPr="005518F4" w:rsidRDefault="00487ED3" w:rsidP="00135811">
      <w:pPr>
        <w:keepNext/>
        <w:keepLines/>
        <w:numPr>
          <w:ilvl w:val="0"/>
          <w:numId w:val="14"/>
        </w:numPr>
        <w:tabs>
          <w:tab w:val="num" w:pos="720"/>
        </w:tabs>
        <w:suppressAutoHyphens/>
        <w:jc w:val="center"/>
        <w:rPr>
          <w:rFonts w:ascii="Tahoma" w:hAnsi="Tahoma" w:cs="Tahoma"/>
          <w:color w:val="000000"/>
        </w:rPr>
      </w:pPr>
      <w:r w:rsidRPr="005518F4">
        <w:rPr>
          <w:rFonts w:ascii="Tahoma" w:hAnsi="Tahoma" w:cs="Tahoma"/>
          <w:color w:val="000000"/>
        </w:rPr>
        <w:t>člen</w:t>
      </w:r>
    </w:p>
    <w:p w14:paraId="7AF73262" w14:textId="77777777" w:rsidR="00487ED3" w:rsidRPr="005518F4" w:rsidRDefault="00487ED3" w:rsidP="00487ED3">
      <w:pPr>
        <w:keepNext/>
        <w:keepLines/>
        <w:ind w:left="360"/>
        <w:rPr>
          <w:rFonts w:ascii="Tahoma" w:hAnsi="Tahoma" w:cs="Tahoma"/>
        </w:rPr>
      </w:pPr>
    </w:p>
    <w:p w14:paraId="7854C80B" w14:textId="77777777" w:rsidR="00487ED3" w:rsidRPr="005518F4" w:rsidRDefault="00487ED3" w:rsidP="00487ED3">
      <w:pPr>
        <w:keepNext/>
        <w:keepLines/>
        <w:jc w:val="both"/>
        <w:rPr>
          <w:rFonts w:ascii="Tahoma" w:hAnsi="Tahoma" w:cs="Tahoma"/>
        </w:rPr>
      </w:pPr>
      <w:r w:rsidRPr="005518F4">
        <w:rPr>
          <w:rFonts w:ascii="Tahoma" w:hAnsi="Tahoma" w:cs="Tahoma"/>
        </w:rPr>
        <w:t>Okvirni sporazum je sestavljen in podpisan v treh (3) enakih izvodih, od katerih dva (2) izvoda prejme naročnik in en (1) izvod izvajalec.</w:t>
      </w:r>
    </w:p>
    <w:p w14:paraId="678B444E" w14:textId="77777777" w:rsidR="00487ED3" w:rsidRPr="005518F4" w:rsidRDefault="00487ED3" w:rsidP="00487ED3">
      <w:pPr>
        <w:keepNext/>
        <w:keepLines/>
        <w:tabs>
          <w:tab w:val="left" w:pos="1134"/>
          <w:tab w:val="left" w:pos="4820"/>
        </w:tabs>
        <w:jc w:val="both"/>
        <w:rPr>
          <w:rFonts w:ascii="Tahoma" w:hAnsi="Tahoma" w:cs="Tahoma"/>
        </w:rPr>
      </w:pPr>
    </w:p>
    <w:p w14:paraId="64C85D58" w14:textId="77777777" w:rsidR="00487ED3" w:rsidRPr="005518F4" w:rsidRDefault="00487ED3" w:rsidP="00487ED3">
      <w:pPr>
        <w:keepNext/>
        <w:keepLines/>
        <w:tabs>
          <w:tab w:val="left" w:pos="5103"/>
        </w:tabs>
        <w:rPr>
          <w:rFonts w:ascii="Tahoma" w:hAnsi="Tahoma" w:cs="Tahoma"/>
          <w:sz w:val="22"/>
          <w:szCs w:val="22"/>
          <w:lang w:eastAsia="en-US"/>
        </w:rPr>
      </w:pPr>
    </w:p>
    <w:p w14:paraId="75B1E038" w14:textId="77777777" w:rsidR="00487ED3" w:rsidRPr="005518F4" w:rsidRDefault="00487ED3" w:rsidP="00487ED3">
      <w:pPr>
        <w:keepNext/>
        <w:keepLines/>
        <w:tabs>
          <w:tab w:val="left" w:pos="1134"/>
          <w:tab w:val="left" w:pos="4820"/>
        </w:tabs>
        <w:rPr>
          <w:rFonts w:ascii="Tahoma" w:hAnsi="Tahoma" w:cs="Tahoma"/>
        </w:rPr>
      </w:pPr>
      <w:r w:rsidRPr="005518F4">
        <w:rPr>
          <w:rFonts w:ascii="Tahoma" w:hAnsi="Tahoma" w:cs="Tahoma"/>
        </w:rPr>
        <w:t>_____________, dne ___________</w:t>
      </w:r>
      <w:r w:rsidRPr="005518F4">
        <w:rPr>
          <w:rFonts w:ascii="Tahoma" w:hAnsi="Tahoma" w:cs="Tahoma"/>
        </w:rPr>
        <w:tab/>
      </w:r>
      <w:r w:rsidRPr="005518F4">
        <w:rPr>
          <w:rFonts w:ascii="Tahoma" w:hAnsi="Tahoma" w:cs="Tahoma"/>
        </w:rPr>
        <w:tab/>
      </w:r>
      <w:r w:rsidRPr="005518F4">
        <w:rPr>
          <w:rFonts w:ascii="Tahoma" w:hAnsi="Tahoma" w:cs="Tahoma"/>
        </w:rPr>
        <w:tab/>
        <w:t>Ljubljana, dne __________</w:t>
      </w:r>
    </w:p>
    <w:p w14:paraId="43F3A9B9" w14:textId="77777777" w:rsidR="00487ED3" w:rsidRPr="005518F4" w:rsidRDefault="00487ED3" w:rsidP="00487ED3">
      <w:pPr>
        <w:keepNext/>
        <w:keepLines/>
        <w:tabs>
          <w:tab w:val="left" w:pos="4820"/>
        </w:tabs>
        <w:rPr>
          <w:rFonts w:ascii="Tahoma" w:hAnsi="Tahoma" w:cs="Tahoma"/>
        </w:rPr>
      </w:pPr>
    </w:p>
    <w:p w14:paraId="75C2EEE7" w14:textId="77777777" w:rsidR="00487ED3" w:rsidRPr="005518F4" w:rsidRDefault="00487ED3" w:rsidP="00487ED3">
      <w:pPr>
        <w:keepNext/>
        <w:keepLines/>
        <w:tabs>
          <w:tab w:val="left" w:pos="709"/>
        </w:tabs>
        <w:rPr>
          <w:rFonts w:ascii="Tahoma" w:hAnsi="Tahoma" w:cs="Tahoma"/>
        </w:rPr>
      </w:pPr>
      <w:r w:rsidRPr="005518F4">
        <w:rPr>
          <w:rFonts w:ascii="Tahoma" w:hAnsi="Tahoma" w:cs="Tahoma"/>
        </w:rPr>
        <w:tab/>
      </w:r>
    </w:p>
    <w:p w14:paraId="525405CF" w14:textId="77777777" w:rsidR="00487ED3" w:rsidRPr="005518F4" w:rsidRDefault="00487ED3" w:rsidP="00487ED3">
      <w:pPr>
        <w:keepNext/>
        <w:keepLines/>
        <w:tabs>
          <w:tab w:val="left" w:pos="1134"/>
          <w:tab w:val="left" w:pos="4820"/>
        </w:tabs>
        <w:rPr>
          <w:rFonts w:ascii="Tahoma" w:hAnsi="Tahoma" w:cs="Tahoma"/>
          <w:b/>
        </w:rPr>
      </w:pPr>
      <w:r w:rsidRPr="005518F4">
        <w:rPr>
          <w:rFonts w:ascii="Tahoma" w:hAnsi="Tahoma" w:cs="Tahoma"/>
          <w:b/>
        </w:rPr>
        <w:t>IZVAJALEC:</w:t>
      </w:r>
      <w:r w:rsidRPr="005518F4">
        <w:rPr>
          <w:rFonts w:ascii="Tahoma" w:hAnsi="Tahoma" w:cs="Tahoma"/>
          <w:b/>
        </w:rPr>
        <w:tab/>
      </w:r>
      <w:r w:rsidRPr="005518F4">
        <w:rPr>
          <w:rFonts w:ascii="Tahoma" w:hAnsi="Tahoma" w:cs="Tahoma"/>
          <w:b/>
        </w:rPr>
        <w:tab/>
      </w:r>
      <w:r w:rsidRPr="005518F4">
        <w:rPr>
          <w:rFonts w:ascii="Tahoma" w:hAnsi="Tahoma" w:cs="Tahoma"/>
          <w:b/>
        </w:rPr>
        <w:tab/>
        <w:t>NAROČNIK:</w:t>
      </w:r>
      <w:r w:rsidRPr="005518F4">
        <w:rPr>
          <w:rFonts w:ascii="Tahoma" w:hAnsi="Tahoma" w:cs="Tahoma"/>
          <w:b/>
        </w:rPr>
        <w:tab/>
      </w:r>
    </w:p>
    <w:p w14:paraId="7C6FB3A2" w14:textId="77777777" w:rsidR="00487ED3" w:rsidRPr="005518F4" w:rsidRDefault="00487ED3" w:rsidP="00487ED3">
      <w:pPr>
        <w:keepNext/>
        <w:keepLines/>
        <w:jc w:val="both"/>
        <w:rPr>
          <w:rFonts w:ascii="Tahoma" w:eastAsia="Calibri" w:hAnsi="Tahoma" w:cs="Tahoma"/>
        </w:rPr>
      </w:pPr>
    </w:p>
    <w:p w14:paraId="644B3B18" w14:textId="77777777" w:rsidR="00487ED3" w:rsidRPr="005518F4" w:rsidRDefault="00487ED3" w:rsidP="00487ED3">
      <w:pPr>
        <w:keepNext/>
        <w:keepLines/>
        <w:tabs>
          <w:tab w:val="left" w:pos="4820"/>
        </w:tabs>
        <w:rPr>
          <w:rFonts w:ascii="Tahoma" w:hAnsi="Tahoma" w:cs="Tahoma"/>
          <w:noProof/>
        </w:rPr>
      </w:pP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noProof/>
        </w:rPr>
        <w:t xml:space="preserve">JAVNO PODJETJE </w:t>
      </w:r>
    </w:p>
    <w:p w14:paraId="352701A1" w14:textId="77777777" w:rsidR="00487ED3" w:rsidRPr="005518F4" w:rsidRDefault="00487ED3" w:rsidP="00487ED3">
      <w:pPr>
        <w:keepNext/>
        <w:keepLines/>
        <w:tabs>
          <w:tab w:val="left" w:pos="4820"/>
        </w:tabs>
        <w:rPr>
          <w:rFonts w:ascii="Tahoma" w:hAnsi="Tahoma" w:cs="Tahoma"/>
        </w:rPr>
      </w:pPr>
      <w:r w:rsidRPr="005518F4">
        <w:rPr>
          <w:rFonts w:ascii="Tahoma" w:hAnsi="Tahoma" w:cs="Tahoma"/>
          <w:noProof/>
        </w:rPr>
        <w:tab/>
      </w:r>
      <w:r w:rsidRPr="005518F4">
        <w:rPr>
          <w:rFonts w:ascii="Tahoma" w:hAnsi="Tahoma" w:cs="Tahoma"/>
          <w:noProof/>
        </w:rPr>
        <w:tab/>
      </w:r>
      <w:r w:rsidRPr="005518F4">
        <w:rPr>
          <w:rFonts w:ascii="Tahoma" w:hAnsi="Tahoma" w:cs="Tahoma"/>
          <w:noProof/>
        </w:rPr>
        <w:tab/>
        <w:t>VODOVOD KANALIZACIJA SNAGA d.o.o.</w:t>
      </w:r>
    </w:p>
    <w:p w14:paraId="34764545" w14:textId="77777777" w:rsidR="00487ED3" w:rsidRPr="005518F4" w:rsidRDefault="00487ED3" w:rsidP="00487ED3">
      <w:pPr>
        <w:keepNext/>
        <w:keepLines/>
        <w:tabs>
          <w:tab w:val="left" w:pos="4820"/>
        </w:tabs>
        <w:rPr>
          <w:rFonts w:ascii="Tahoma" w:hAnsi="Tahoma" w:cs="Tahoma"/>
        </w:rPr>
      </w:pPr>
      <w:r w:rsidRPr="005518F4">
        <w:rPr>
          <w:rFonts w:ascii="Tahoma" w:hAnsi="Tahoma" w:cs="Tahoma"/>
          <w:bCs/>
        </w:rPr>
        <w:tab/>
      </w:r>
      <w:r w:rsidRPr="005518F4">
        <w:rPr>
          <w:rFonts w:ascii="Tahoma" w:hAnsi="Tahoma" w:cs="Tahoma"/>
          <w:bCs/>
        </w:rPr>
        <w:tab/>
      </w:r>
      <w:r w:rsidRPr="005518F4">
        <w:rPr>
          <w:rFonts w:ascii="Tahoma" w:hAnsi="Tahoma" w:cs="Tahoma"/>
          <w:bCs/>
        </w:rPr>
        <w:tab/>
      </w:r>
    </w:p>
    <w:p w14:paraId="384C425B" w14:textId="77777777" w:rsidR="00487ED3" w:rsidRPr="005518F4" w:rsidRDefault="00487ED3" w:rsidP="00487ED3">
      <w:pPr>
        <w:keepNext/>
        <w:keepLines/>
        <w:tabs>
          <w:tab w:val="left" w:pos="4820"/>
        </w:tabs>
        <w:rPr>
          <w:rFonts w:ascii="Tahoma" w:hAnsi="Tahoma" w:cs="Tahoma"/>
        </w:rPr>
      </w:pPr>
      <w:r w:rsidRPr="005518F4">
        <w:rPr>
          <w:rFonts w:ascii="Tahoma" w:hAnsi="Tahoma" w:cs="Tahoma"/>
        </w:rPr>
        <w:tab/>
      </w:r>
      <w:r w:rsidRPr="005518F4">
        <w:rPr>
          <w:rFonts w:ascii="Tahoma" w:hAnsi="Tahoma" w:cs="Tahoma"/>
        </w:rPr>
        <w:tab/>
      </w:r>
      <w:r w:rsidRPr="005518F4">
        <w:rPr>
          <w:rFonts w:ascii="Tahoma" w:hAnsi="Tahoma" w:cs="Tahoma"/>
        </w:rPr>
        <w:tab/>
        <w:t>Direktor:</w:t>
      </w:r>
      <w:r w:rsidRPr="005518F4">
        <w:rPr>
          <w:rFonts w:ascii="Tahoma" w:hAnsi="Tahoma" w:cs="Tahoma"/>
        </w:rPr>
        <w:tab/>
      </w:r>
      <w:r w:rsidRPr="005518F4">
        <w:rPr>
          <w:rFonts w:ascii="Tahoma" w:hAnsi="Tahoma" w:cs="Tahoma"/>
        </w:rPr>
        <w:tab/>
      </w:r>
      <w:r w:rsidRPr="005518F4">
        <w:rPr>
          <w:rFonts w:ascii="Tahoma" w:hAnsi="Tahoma" w:cs="Tahoma"/>
        </w:rPr>
        <w:tab/>
      </w:r>
    </w:p>
    <w:p w14:paraId="609A722D" w14:textId="77777777" w:rsidR="00487ED3" w:rsidRPr="005518F4" w:rsidRDefault="00487ED3" w:rsidP="00487ED3">
      <w:pPr>
        <w:keepNext/>
        <w:keepLines/>
        <w:tabs>
          <w:tab w:val="left" w:pos="4820"/>
        </w:tabs>
        <w:rPr>
          <w:rFonts w:ascii="Tahoma" w:hAnsi="Tahoma" w:cs="Tahoma"/>
          <w:b/>
        </w:rPr>
      </w:pP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b/>
        </w:rPr>
        <w:t>David Polutnik</w:t>
      </w:r>
    </w:p>
    <w:p w14:paraId="201B0F60" w14:textId="77777777" w:rsidR="00487ED3" w:rsidRPr="005518F4" w:rsidRDefault="00487ED3" w:rsidP="00487ED3">
      <w:pPr>
        <w:keepNext/>
        <w:keepLines/>
        <w:spacing w:line="276" w:lineRule="auto"/>
        <w:rPr>
          <w:rFonts w:ascii="Tahoma" w:hAnsi="Tahoma" w:cs="Tahoma"/>
        </w:rPr>
      </w:pPr>
    </w:p>
    <w:p w14:paraId="4929A659" w14:textId="77777777" w:rsidR="00487ED3" w:rsidRPr="005518F4" w:rsidRDefault="00487ED3" w:rsidP="00487ED3">
      <w:pPr>
        <w:keepNext/>
        <w:keepLines/>
        <w:spacing w:after="120" w:line="276" w:lineRule="auto"/>
        <w:rPr>
          <w:rFonts w:ascii="Tahoma" w:hAnsi="Tahoma" w:cs="Tahoma"/>
        </w:rPr>
      </w:pPr>
    </w:p>
    <w:p w14:paraId="5DDF8151" w14:textId="77777777" w:rsidR="00487ED3" w:rsidRPr="005518F4" w:rsidRDefault="00487ED3" w:rsidP="00487ED3">
      <w:pPr>
        <w:keepNext/>
        <w:keepLines/>
        <w:spacing w:after="120" w:line="276" w:lineRule="auto"/>
        <w:rPr>
          <w:rFonts w:ascii="Tahoma" w:hAnsi="Tahoma" w:cs="Tahoma"/>
        </w:rPr>
      </w:pPr>
    </w:p>
    <w:p w14:paraId="6270EA39" w14:textId="77777777" w:rsidR="00487ED3" w:rsidRPr="005518F4" w:rsidRDefault="00487ED3" w:rsidP="00487ED3">
      <w:pPr>
        <w:keepNext/>
        <w:keepLines/>
        <w:spacing w:after="120" w:line="276" w:lineRule="auto"/>
        <w:rPr>
          <w:rFonts w:ascii="Tahoma" w:hAnsi="Tahoma" w:cs="Tahoma"/>
        </w:rPr>
      </w:pPr>
    </w:p>
    <w:p w14:paraId="20D678D5" w14:textId="77777777" w:rsidR="00487ED3" w:rsidRPr="005518F4" w:rsidRDefault="00487ED3" w:rsidP="00487ED3">
      <w:pPr>
        <w:keepNext/>
        <w:keepLines/>
        <w:spacing w:after="120" w:line="276" w:lineRule="auto"/>
        <w:rPr>
          <w:rFonts w:ascii="Tahoma" w:hAnsi="Tahoma" w:cs="Tahoma"/>
        </w:rPr>
      </w:pPr>
    </w:p>
    <w:p w14:paraId="5EE63AF9" w14:textId="77777777" w:rsidR="00487ED3" w:rsidRPr="005518F4" w:rsidRDefault="00487ED3" w:rsidP="00487ED3">
      <w:pPr>
        <w:keepNext/>
        <w:keepLines/>
        <w:spacing w:after="120" w:line="276" w:lineRule="auto"/>
        <w:rPr>
          <w:rFonts w:ascii="Tahoma" w:hAnsi="Tahoma" w:cs="Tahoma"/>
        </w:rPr>
      </w:pPr>
    </w:p>
    <w:p w14:paraId="41715A1E" w14:textId="77777777" w:rsidR="00487ED3" w:rsidRPr="005518F4" w:rsidRDefault="00487ED3" w:rsidP="00487ED3">
      <w:pPr>
        <w:keepNext/>
        <w:keepLines/>
        <w:spacing w:after="120" w:line="276" w:lineRule="auto"/>
        <w:rPr>
          <w:rFonts w:ascii="Tahoma" w:hAnsi="Tahoma" w:cs="Tahoma"/>
        </w:rPr>
      </w:pPr>
    </w:p>
    <w:p w14:paraId="349B0DCF" w14:textId="77777777" w:rsidR="00487ED3" w:rsidRPr="005518F4" w:rsidRDefault="00487ED3" w:rsidP="00487ED3">
      <w:pPr>
        <w:keepNext/>
        <w:keepLines/>
        <w:spacing w:after="120" w:line="276" w:lineRule="auto"/>
        <w:rPr>
          <w:rFonts w:ascii="Tahoma" w:hAnsi="Tahoma" w:cs="Tahoma"/>
        </w:rPr>
      </w:pPr>
      <w:r w:rsidRPr="005518F4">
        <w:rPr>
          <w:rFonts w:ascii="Tahoma" w:hAnsi="Tahoma" w:cs="Tahoma"/>
        </w:rPr>
        <w:t>Priloga:</w:t>
      </w:r>
    </w:p>
    <w:p w14:paraId="3B6DA108" w14:textId="77777777" w:rsidR="00487ED3" w:rsidRPr="005518F4" w:rsidRDefault="00487ED3" w:rsidP="00135811">
      <w:pPr>
        <w:keepNext/>
        <w:keepLines/>
        <w:numPr>
          <w:ilvl w:val="0"/>
          <w:numId w:val="9"/>
        </w:numPr>
        <w:jc w:val="both"/>
        <w:rPr>
          <w:rFonts w:ascii="Tahoma" w:hAnsi="Tahoma" w:cs="Tahoma"/>
        </w:rPr>
      </w:pPr>
      <w:r w:rsidRPr="005518F4">
        <w:rPr>
          <w:rFonts w:ascii="Tahoma" w:hAnsi="Tahoma" w:cs="Tahoma"/>
        </w:rPr>
        <w:t>ponudba izvajalca št. ______ z dne_______</w:t>
      </w:r>
    </w:p>
    <w:p w14:paraId="375CCBDB" w14:textId="77777777" w:rsidR="00487ED3" w:rsidRPr="005518F4" w:rsidRDefault="00487ED3" w:rsidP="0041368C">
      <w:pPr>
        <w:keepLines/>
        <w:widowControl w:val="0"/>
        <w:tabs>
          <w:tab w:val="left" w:pos="5245"/>
        </w:tabs>
        <w:rPr>
          <w:rFonts w:ascii="Tahoma" w:hAnsi="Tahoma" w:cs="Tahoma"/>
          <w:b/>
        </w:rPr>
      </w:pPr>
    </w:p>
    <w:p w14:paraId="4CA86E21" w14:textId="317A2EA9" w:rsidR="0041368C" w:rsidRPr="005518F4" w:rsidRDefault="0041368C" w:rsidP="0041368C">
      <w:pPr>
        <w:keepLines/>
        <w:widowControl w:val="0"/>
        <w:tabs>
          <w:tab w:val="left" w:pos="5245"/>
        </w:tabs>
        <w:rPr>
          <w:rFonts w:ascii="Tahoma" w:hAnsi="Tahoma" w:cs="Tahoma"/>
          <w:snapToGrid w:val="0"/>
        </w:rPr>
      </w:pPr>
      <w:r w:rsidRPr="005518F4">
        <w:rPr>
          <w:rFonts w:ascii="Tahoma" w:hAnsi="Tahoma" w:cs="Tahoma"/>
          <w:snapToGrid w:val="0"/>
        </w:rPr>
        <w:tab/>
      </w:r>
    </w:p>
    <w:p w14:paraId="7495CAAA" w14:textId="77777777" w:rsidR="0041368C" w:rsidRPr="005518F4" w:rsidRDefault="0041368C" w:rsidP="0041368C">
      <w:pPr>
        <w:keepLines/>
        <w:widowControl w:val="0"/>
        <w:tabs>
          <w:tab w:val="left" w:pos="5245"/>
        </w:tabs>
        <w:rPr>
          <w:rFonts w:ascii="Tahoma" w:hAnsi="Tahoma" w:cs="Tahoma"/>
          <w:snapToGrid w:val="0"/>
        </w:rPr>
      </w:pPr>
    </w:p>
    <w:p w14:paraId="318CE46E" w14:textId="77777777" w:rsidR="0041368C" w:rsidRPr="005518F4" w:rsidRDefault="0041368C" w:rsidP="0041368C">
      <w:pPr>
        <w:keepLines/>
        <w:widowControl w:val="0"/>
        <w:tabs>
          <w:tab w:val="left" w:pos="5245"/>
        </w:tabs>
        <w:rPr>
          <w:rFonts w:ascii="Tahoma" w:hAnsi="Tahoma" w:cs="Tahoma"/>
          <w:snapToGrid w:val="0"/>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559"/>
      </w:tblGrid>
      <w:tr w:rsidR="00FA0E4F" w:rsidRPr="005518F4" w14:paraId="5F206BFC" w14:textId="77777777" w:rsidTr="00995659">
        <w:tc>
          <w:tcPr>
            <w:tcW w:w="8075" w:type="dxa"/>
            <w:tcBorders>
              <w:top w:val="single" w:sz="4" w:space="0" w:color="auto"/>
              <w:bottom w:val="single" w:sz="4" w:space="0" w:color="auto"/>
            </w:tcBorders>
          </w:tcPr>
          <w:p w14:paraId="4CDD87FE" w14:textId="33C805DF" w:rsidR="00FA0E4F" w:rsidRPr="005518F4" w:rsidRDefault="00FA0E4F" w:rsidP="00FA0E4F">
            <w:pPr>
              <w:keepNext/>
              <w:keepLines/>
              <w:rPr>
                <w:rFonts w:ascii="Tahoma" w:hAnsi="Tahoma" w:cs="Tahoma"/>
              </w:rPr>
            </w:pPr>
            <w:r w:rsidRPr="005518F4">
              <w:lastRenderedPageBreak/>
              <w:br w:type="page"/>
            </w:r>
            <w:r w:rsidRPr="005518F4">
              <w:br w:type="page"/>
            </w:r>
            <w:r w:rsidRPr="005518F4">
              <w:br w:type="page"/>
            </w:r>
            <w:r w:rsidRPr="005518F4">
              <w:rPr>
                <w:rFonts w:ascii="Tahoma" w:hAnsi="Tahoma" w:cs="Tahoma"/>
                <w:b/>
              </w:rPr>
              <w:br w:type="page"/>
            </w:r>
            <w:r w:rsidRPr="005518F4">
              <w:rPr>
                <w:rFonts w:ascii="Tahoma" w:hAnsi="Tahoma" w:cs="Tahoma"/>
              </w:rPr>
              <w:t>OSNUTEK OKVIRNEGA SPORAZUMA – Sklop 2</w:t>
            </w:r>
          </w:p>
        </w:tc>
        <w:tc>
          <w:tcPr>
            <w:tcW w:w="1559" w:type="dxa"/>
            <w:tcBorders>
              <w:top w:val="single" w:sz="4" w:space="0" w:color="auto"/>
              <w:bottom w:val="single" w:sz="4" w:space="0" w:color="auto"/>
            </w:tcBorders>
          </w:tcPr>
          <w:p w14:paraId="2A3F72B6" w14:textId="4CBCFAEB" w:rsidR="00FA0E4F" w:rsidRPr="005518F4" w:rsidRDefault="00FA0E4F" w:rsidP="00FA0E4F">
            <w:pPr>
              <w:keepNext/>
              <w:keepLines/>
              <w:rPr>
                <w:rFonts w:ascii="Tahoma" w:hAnsi="Tahoma" w:cs="Tahoma"/>
                <w:b/>
                <w:i/>
              </w:rPr>
            </w:pPr>
            <w:r w:rsidRPr="005518F4">
              <w:rPr>
                <w:rFonts w:ascii="Tahoma" w:hAnsi="Tahoma" w:cs="Tahoma"/>
                <w:b/>
                <w:i/>
              </w:rPr>
              <w:t xml:space="preserve">Priloga </w:t>
            </w:r>
            <w:r w:rsidR="00874184">
              <w:rPr>
                <w:rFonts w:ascii="Tahoma" w:hAnsi="Tahoma" w:cs="Tahoma"/>
                <w:b/>
                <w:i/>
              </w:rPr>
              <w:t>9</w:t>
            </w:r>
            <w:r w:rsidRPr="005518F4">
              <w:rPr>
                <w:rFonts w:ascii="Tahoma" w:hAnsi="Tahoma" w:cs="Tahoma"/>
                <w:b/>
                <w:i/>
              </w:rPr>
              <w:t>/2</w:t>
            </w:r>
          </w:p>
        </w:tc>
      </w:tr>
    </w:tbl>
    <w:p w14:paraId="79DB8167" w14:textId="77777777" w:rsidR="00FC22BA" w:rsidRPr="005518F4" w:rsidRDefault="00FC22BA" w:rsidP="00201C09">
      <w:pPr>
        <w:keepNext/>
        <w:keepLines/>
        <w:jc w:val="both"/>
        <w:rPr>
          <w:rFonts w:ascii="Tahoma" w:hAnsi="Tahoma" w:cs="Tahoma"/>
          <w:bCs/>
          <w:i/>
          <w:noProof/>
          <w:sz w:val="18"/>
          <w:szCs w:val="18"/>
        </w:rPr>
      </w:pPr>
    </w:p>
    <w:p w14:paraId="5515BC61" w14:textId="77777777" w:rsidR="00093F6C" w:rsidRPr="005518F4" w:rsidRDefault="00093F6C" w:rsidP="00201C09">
      <w:pPr>
        <w:keepNext/>
        <w:keepLines/>
        <w:jc w:val="center"/>
        <w:rPr>
          <w:rFonts w:ascii="Tahoma" w:hAnsi="Tahoma" w:cs="Tahoma"/>
          <w:b/>
        </w:rPr>
      </w:pPr>
      <w:r w:rsidRPr="005518F4">
        <w:rPr>
          <w:rFonts w:ascii="Tahoma" w:hAnsi="Tahoma" w:cs="Tahoma"/>
          <w:b/>
        </w:rPr>
        <w:t>OKVIRNI SPORAZUM</w:t>
      </w:r>
    </w:p>
    <w:p w14:paraId="3DE8C0E9" w14:textId="77777777" w:rsidR="00093F6C" w:rsidRPr="005518F4" w:rsidRDefault="00093F6C" w:rsidP="00201C09">
      <w:pPr>
        <w:keepNext/>
        <w:keepLines/>
        <w:spacing w:after="40"/>
        <w:rPr>
          <w:rFonts w:ascii="Tahoma" w:hAnsi="Tahoma" w:cs="Tahoma"/>
          <w:b/>
        </w:rPr>
      </w:pPr>
    </w:p>
    <w:p w14:paraId="253D8529" w14:textId="4ECAA6C2" w:rsidR="00093F6C" w:rsidRPr="005518F4" w:rsidRDefault="00093F6C" w:rsidP="00201C09">
      <w:pPr>
        <w:keepNext/>
        <w:keepLines/>
        <w:tabs>
          <w:tab w:val="left" w:pos="4962"/>
        </w:tabs>
        <w:spacing w:after="120"/>
        <w:rPr>
          <w:rFonts w:ascii="Tahoma" w:hAnsi="Tahoma" w:cs="Tahoma"/>
          <w:b/>
        </w:rPr>
      </w:pPr>
      <w:r w:rsidRPr="005518F4">
        <w:rPr>
          <w:rFonts w:ascii="Tahoma" w:hAnsi="Tahoma" w:cs="Tahoma"/>
          <w:b/>
        </w:rPr>
        <w:t xml:space="preserve">Št. javnega naročila:  </w:t>
      </w:r>
      <w:r w:rsidR="002B4C10" w:rsidRPr="005518F4">
        <w:rPr>
          <w:rFonts w:ascii="Tahoma" w:hAnsi="Tahoma" w:cs="Tahoma"/>
        </w:rPr>
        <w:t>VKS-</w:t>
      </w:r>
      <w:r w:rsidR="00FA0E4F">
        <w:rPr>
          <w:rFonts w:ascii="Tahoma" w:hAnsi="Tahoma" w:cs="Tahoma"/>
        </w:rPr>
        <w:t>122</w:t>
      </w:r>
      <w:r w:rsidR="002B4C10" w:rsidRPr="005518F4">
        <w:rPr>
          <w:rFonts w:ascii="Tahoma" w:hAnsi="Tahoma" w:cs="Tahoma"/>
        </w:rPr>
        <w:t>/</w:t>
      </w:r>
      <w:r w:rsidR="00FB5FCE">
        <w:rPr>
          <w:rFonts w:ascii="Tahoma" w:hAnsi="Tahoma" w:cs="Tahoma"/>
        </w:rPr>
        <w:t>25</w:t>
      </w:r>
    </w:p>
    <w:p w14:paraId="442A398E" w14:textId="585012FD" w:rsidR="00093F6C" w:rsidRPr="005518F4" w:rsidRDefault="00093F6C" w:rsidP="00201C09">
      <w:pPr>
        <w:keepNext/>
        <w:keepLines/>
        <w:tabs>
          <w:tab w:val="left" w:pos="4962"/>
        </w:tabs>
        <w:spacing w:after="120"/>
        <w:rPr>
          <w:rFonts w:ascii="Tahoma" w:hAnsi="Tahoma" w:cs="Tahoma"/>
        </w:rPr>
      </w:pPr>
      <w:r w:rsidRPr="005518F4">
        <w:rPr>
          <w:rFonts w:ascii="Tahoma" w:hAnsi="Tahoma" w:cs="Tahoma"/>
          <w:b/>
        </w:rPr>
        <w:t xml:space="preserve">Št. okvirnega sporazuma </w:t>
      </w:r>
      <w:r w:rsidR="00A933B6" w:rsidRPr="005518F4">
        <w:rPr>
          <w:rFonts w:ascii="Tahoma" w:hAnsi="Tahoma" w:cs="Tahoma"/>
          <w:b/>
        </w:rPr>
        <w:t>naročnika</w:t>
      </w:r>
      <w:r w:rsidRPr="005518F4">
        <w:rPr>
          <w:rFonts w:ascii="Tahoma" w:hAnsi="Tahoma" w:cs="Tahoma"/>
          <w:b/>
        </w:rPr>
        <w:t xml:space="preserve">: </w:t>
      </w:r>
      <w:r w:rsidR="0023630F" w:rsidRPr="005518F4">
        <w:rPr>
          <w:rFonts w:ascii="Tahoma" w:hAnsi="Tahoma" w:cs="Tahoma"/>
          <w:b/>
        </w:rPr>
        <w:t>……………………..</w:t>
      </w:r>
    </w:p>
    <w:p w14:paraId="22EED740" w14:textId="2C8AD0E7" w:rsidR="00093F6C" w:rsidRPr="005518F4" w:rsidRDefault="00093F6C" w:rsidP="00201C09">
      <w:pPr>
        <w:keepNext/>
        <w:keepLines/>
        <w:tabs>
          <w:tab w:val="left" w:pos="4962"/>
        </w:tabs>
        <w:rPr>
          <w:rFonts w:ascii="Tahoma" w:hAnsi="Tahoma" w:cs="Tahoma"/>
          <w:b/>
        </w:rPr>
      </w:pPr>
      <w:r w:rsidRPr="005518F4">
        <w:rPr>
          <w:rFonts w:ascii="Tahoma" w:hAnsi="Tahoma" w:cs="Tahoma"/>
          <w:b/>
        </w:rPr>
        <w:t xml:space="preserve">Št. okvirnega sporazuma </w:t>
      </w:r>
      <w:r w:rsidR="00A933B6" w:rsidRPr="005518F4">
        <w:rPr>
          <w:rFonts w:ascii="Tahoma" w:hAnsi="Tahoma" w:cs="Tahoma"/>
          <w:b/>
        </w:rPr>
        <w:t>izvajalca</w:t>
      </w:r>
      <w:r w:rsidRPr="005518F4">
        <w:rPr>
          <w:rFonts w:ascii="Tahoma" w:hAnsi="Tahoma" w:cs="Tahoma"/>
          <w:b/>
        </w:rPr>
        <w:t>:</w:t>
      </w:r>
      <w:r w:rsidRPr="005518F4">
        <w:rPr>
          <w:rFonts w:ascii="Tahoma" w:hAnsi="Tahoma" w:cs="Tahoma"/>
        </w:rPr>
        <w:t xml:space="preserve"> ........................</w:t>
      </w:r>
    </w:p>
    <w:p w14:paraId="3FC483D9" w14:textId="3DB9823A" w:rsidR="00093F6C" w:rsidRPr="005518F4" w:rsidRDefault="00093F6C" w:rsidP="00201C09">
      <w:pPr>
        <w:keepNext/>
        <w:keepLines/>
        <w:spacing w:after="40"/>
        <w:rPr>
          <w:rFonts w:ascii="Tahoma" w:hAnsi="Tahoma" w:cs="Tahoma"/>
          <w:b/>
        </w:rPr>
      </w:pPr>
    </w:p>
    <w:p w14:paraId="2A0198C7" w14:textId="77777777" w:rsidR="00A933B6" w:rsidRPr="005518F4" w:rsidRDefault="00A933B6" w:rsidP="00201C09">
      <w:pPr>
        <w:keepNext/>
        <w:keepLines/>
        <w:jc w:val="center"/>
        <w:rPr>
          <w:rFonts w:ascii="Tahoma" w:hAnsi="Tahoma" w:cs="Tahoma"/>
          <w:b/>
        </w:rPr>
      </w:pPr>
    </w:p>
    <w:p w14:paraId="0368E46C" w14:textId="6A51338C" w:rsidR="00235091" w:rsidRPr="005518F4" w:rsidRDefault="0023630F" w:rsidP="00201C09">
      <w:pPr>
        <w:keepNext/>
        <w:keepLines/>
        <w:jc w:val="center"/>
        <w:rPr>
          <w:rFonts w:ascii="Tahoma" w:hAnsi="Tahoma" w:cs="Tahoma"/>
          <w:b/>
          <w:sz w:val="22"/>
          <w:szCs w:val="22"/>
        </w:rPr>
      </w:pPr>
      <w:r w:rsidRPr="005518F4">
        <w:rPr>
          <w:rFonts w:ascii="Tahoma" w:hAnsi="Tahoma" w:cs="Tahoma"/>
          <w:b/>
        </w:rPr>
        <w:t xml:space="preserve">ODDAJA GRADBENIH ODPADKOV, KI NASTAJAJO PRI VZDRŽEVANJU VODOVODNEGA IN KANALIZACIJSKEGA OMREŽJA TER PRI ZBIRANJU ODPADKOV </w:t>
      </w:r>
    </w:p>
    <w:p w14:paraId="6A0FA6C0" w14:textId="2871C739" w:rsidR="00235091" w:rsidRPr="005518F4" w:rsidRDefault="00235091" w:rsidP="00201C09">
      <w:pPr>
        <w:keepNext/>
        <w:keepLines/>
        <w:jc w:val="center"/>
        <w:rPr>
          <w:rFonts w:ascii="Tahoma" w:hAnsi="Tahoma" w:cs="Tahoma"/>
          <w:b/>
          <w:sz w:val="22"/>
          <w:szCs w:val="22"/>
        </w:rPr>
      </w:pPr>
    </w:p>
    <w:p w14:paraId="2C882A76" w14:textId="4223D6B0" w:rsidR="00D33E3B" w:rsidRPr="005518F4" w:rsidRDefault="00D33E3B" w:rsidP="00201C09">
      <w:pPr>
        <w:keepNext/>
        <w:keepLines/>
        <w:jc w:val="center"/>
        <w:rPr>
          <w:rFonts w:ascii="Tahoma" w:hAnsi="Tahoma" w:cs="Tahoma"/>
          <w:b/>
        </w:rPr>
      </w:pPr>
      <w:bookmarkStart w:id="18" w:name="_Hlk165990356"/>
      <w:r w:rsidRPr="005518F4">
        <w:rPr>
          <w:rFonts w:ascii="Tahoma" w:hAnsi="Tahoma" w:cs="Tahoma"/>
          <w:b/>
          <w:snapToGrid w:val="0"/>
        </w:rPr>
        <w:t xml:space="preserve">za </w:t>
      </w:r>
      <w:r w:rsidR="00FA0E4F">
        <w:rPr>
          <w:rFonts w:ascii="Tahoma" w:hAnsi="Tahoma" w:cs="Tahoma"/>
          <w:b/>
          <w:snapToGrid w:val="0"/>
        </w:rPr>
        <w:t>S</w:t>
      </w:r>
      <w:r w:rsidRPr="005518F4">
        <w:rPr>
          <w:rFonts w:ascii="Tahoma" w:hAnsi="Tahoma" w:cs="Tahoma"/>
          <w:b/>
          <w:snapToGrid w:val="0"/>
        </w:rPr>
        <w:t xml:space="preserve">klop </w:t>
      </w:r>
      <w:r w:rsidR="00E138A5" w:rsidRPr="005518F4">
        <w:rPr>
          <w:rFonts w:ascii="Tahoma" w:hAnsi="Tahoma" w:cs="Tahoma"/>
          <w:b/>
          <w:snapToGrid w:val="0"/>
        </w:rPr>
        <w:t>2</w:t>
      </w:r>
      <w:r w:rsidRPr="005518F4">
        <w:rPr>
          <w:rFonts w:ascii="Tahoma" w:hAnsi="Tahoma" w:cs="Tahoma"/>
          <w:b/>
          <w:snapToGrid w:val="0"/>
        </w:rPr>
        <w:t xml:space="preserve">: </w:t>
      </w:r>
      <w:r w:rsidR="00E138A5" w:rsidRPr="005518F4">
        <w:rPr>
          <w:rFonts w:ascii="Tahoma" w:hAnsi="Tahoma" w:cs="Tahoma"/>
          <w:b/>
        </w:rPr>
        <w:t>Prevzem gradbenih odpadkov, ki nastajajo pri zbiranju odpadkov</w:t>
      </w:r>
    </w:p>
    <w:bookmarkEnd w:id="18"/>
    <w:p w14:paraId="2FF49266" w14:textId="54A131D7" w:rsidR="00D33E3B" w:rsidRPr="005518F4" w:rsidRDefault="00D33E3B" w:rsidP="00201C09">
      <w:pPr>
        <w:keepNext/>
        <w:keepLines/>
        <w:jc w:val="center"/>
        <w:rPr>
          <w:rFonts w:ascii="Tahoma" w:hAnsi="Tahoma" w:cs="Tahoma"/>
          <w:b/>
          <w:sz w:val="22"/>
          <w:szCs w:val="22"/>
        </w:rPr>
      </w:pPr>
    </w:p>
    <w:p w14:paraId="4701D654" w14:textId="77777777" w:rsidR="00D33E3B" w:rsidRPr="005518F4" w:rsidRDefault="00D33E3B" w:rsidP="00201C09">
      <w:pPr>
        <w:keepNext/>
        <w:keepLines/>
        <w:jc w:val="center"/>
        <w:rPr>
          <w:rFonts w:ascii="Tahoma" w:hAnsi="Tahoma" w:cs="Tahoma"/>
          <w:b/>
          <w:sz w:val="22"/>
          <w:szCs w:val="22"/>
        </w:rPr>
      </w:pPr>
    </w:p>
    <w:p w14:paraId="5543450F" w14:textId="77777777" w:rsidR="00235091" w:rsidRPr="005518F4" w:rsidRDefault="00235091" w:rsidP="00201C09">
      <w:pPr>
        <w:keepNext/>
        <w:keepLines/>
        <w:rPr>
          <w:rFonts w:ascii="Tahoma" w:hAnsi="Tahoma" w:cs="Tahoma"/>
        </w:rPr>
      </w:pPr>
      <w:r w:rsidRPr="005518F4">
        <w:rPr>
          <w:rFonts w:ascii="Tahoma" w:hAnsi="Tahoma" w:cs="Tahoma"/>
        </w:rPr>
        <w:t>ki ga skleneta</w:t>
      </w:r>
    </w:p>
    <w:p w14:paraId="10BD41F8" w14:textId="77777777" w:rsidR="00235091" w:rsidRPr="005518F4" w:rsidRDefault="00235091" w:rsidP="00201C09">
      <w:pPr>
        <w:keepNext/>
        <w:keepLines/>
        <w:rPr>
          <w:rFonts w:ascii="Tahoma" w:hAnsi="Tahoma" w:cs="Tahoma"/>
        </w:rPr>
      </w:pPr>
    </w:p>
    <w:p w14:paraId="0978F71D" w14:textId="0EEEE66E" w:rsidR="002704A5" w:rsidRDefault="00A933B6" w:rsidP="00201C09">
      <w:pPr>
        <w:keepNext/>
        <w:keepLines/>
        <w:tabs>
          <w:tab w:val="left" w:pos="1843"/>
        </w:tabs>
        <w:ind w:left="1701" w:hanging="1701"/>
        <w:jc w:val="both"/>
        <w:rPr>
          <w:rFonts w:ascii="Tahoma" w:hAnsi="Tahoma" w:cs="Tahoma"/>
          <w:b/>
        </w:rPr>
      </w:pPr>
      <w:r w:rsidRPr="005518F4">
        <w:rPr>
          <w:rFonts w:ascii="Tahoma" w:hAnsi="Tahoma" w:cs="Tahoma"/>
          <w:b/>
        </w:rPr>
        <w:t>NAROČNIK</w:t>
      </w:r>
      <w:r w:rsidR="002704A5" w:rsidRPr="005518F4">
        <w:rPr>
          <w:rFonts w:ascii="Tahoma" w:hAnsi="Tahoma" w:cs="Tahoma"/>
          <w:b/>
        </w:rPr>
        <w:t>:</w:t>
      </w:r>
      <w:r w:rsidR="002704A5" w:rsidRPr="005518F4">
        <w:rPr>
          <w:rFonts w:ascii="Tahoma" w:hAnsi="Tahoma" w:cs="Tahoma"/>
        </w:rPr>
        <w:tab/>
      </w:r>
      <w:r w:rsidR="00A86EDA" w:rsidRPr="005518F4">
        <w:rPr>
          <w:rFonts w:ascii="Tahoma" w:hAnsi="Tahoma" w:cs="Tahoma"/>
          <w:b/>
          <w:bCs/>
          <w:noProof/>
        </w:rPr>
        <w:t>JAVNO PODJETJE VODOVOD KANALIZACIJA SNAGA d.o.o.</w:t>
      </w:r>
      <w:r w:rsidR="00A86EDA" w:rsidRPr="005518F4">
        <w:rPr>
          <w:rFonts w:ascii="Tahoma" w:hAnsi="Tahoma" w:cs="Tahoma"/>
          <w:noProof/>
        </w:rPr>
        <w:t>, Vodovodna cesta 90, 1000 Ljubljana</w:t>
      </w:r>
      <w:r w:rsidR="002704A5" w:rsidRPr="005518F4">
        <w:rPr>
          <w:rFonts w:ascii="Tahoma" w:hAnsi="Tahoma" w:cs="Tahoma"/>
        </w:rPr>
        <w:t xml:space="preserve">, ki ga zastopa direktor </w:t>
      </w:r>
      <w:r w:rsidR="00A86EDA" w:rsidRPr="005518F4">
        <w:rPr>
          <w:rFonts w:ascii="Tahoma" w:hAnsi="Tahoma" w:cs="Tahoma"/>
          <w:b/>
        </w:rPr>
        <w:t>David Polutnik</w:t>
      </w:r>
      <w:r w:rsidR="002704A5" w:rsidRPr="005518F4">
        <w:rPr>
          <w:rFonts w:ascii="Tahoma" w:hAnsi="Tahoma" w:cs="Tahoma"/>
          <w:b/>
        </w:rPr>
        <w:t>,</w:t>
      </w:r>
    </w:p>
    <w:p w14:paraId="7E0ACEF7" w14:textId="7A0E51C4" w:rsidR="00BC2F43" w:rsidRPr="005518F4" w:rsidRDefault="00BC2F43" w:rsidP="00201C09">
      <w:pPr>
        <w:keepNext/>
        <w:keepLines/>
        <w:tabs>
          <w:tab w:val="left" w:pos="1843"/>
        </w:tabs>
        <w:ind w:left="1701" w:hanging="1701"/>
        <w:jc w:val="both"/>
        <w:rPr>
          <w:rFonts w:ascii="Tahoma" w:hAnsi="Tahoma" w:cs="Tahoma"/>
        </w:rPr>
      </w:pPr>
      <w:r>
        <w:rPr>
          <w:rFonts w:ascii="Tahoma" w:eastAsia="Calibri" w:hAnsi="Tahoma" w:cs="Tahoma"/>
        </w:rPr>
        <w:t xml:space="preserve">                           davčna številka: 64520463</w:t>
      </w:r>
    </w:p>
    <w:p w14:paraId="00ACD5ED" w14:textId="247D0D0D" w:rsidR="002704A5" w:rsidRPr="005518F4" w:rsidRDefault="002704A5" w:rsidP="00201C09">
      <w:pPr>
        <w:keepNext/>
        <w:keepLines/>
        <w:ind w:left="1701" w:hanging="1701"/>
        <w:rPr>
          <w:rFonts w:ascii="Tahoma" w:hAnsi="Tahoma" w:cs="Tahoma"/>
        </w:rPr>
      </w:pPr>
      <w:r w:rsidRPr="005518F4">
        <w:rPr>
          <w:rFonts w:ascii="Tahoma" w:hAnsi="Tahoma" w:cs="Tahoma"/>
        </w:rPr>
        <w:tab/>
      </w:r>
      <w:r w:rsidR="00AB7F70">
        <w:rPr>
          <w:rFonts w:ascii="Tahoma" w:hAnsi="Tahoma" w:cs="Tahoma"/>
        </w:rPr>
        <w:t>identifikacijska</w:t>
      </w:r>
      <w:r w:rsidRPr="005518F4">
        <w:rPr>
          <w:rFonts w:ascii="Tahoma" w:hAnsi="Tahoma" w:cs="Tahoma"/>
        </w:rPr>
        <w:t xml:space="preserve"> številka za DDV:</w:t>
      </w:r>
      <w:r w:rsidRPr="005518F4">
        <w:rPr>
          <w:rFonts w:ascii="Tahoma" w:hAnsi="Tahoma" w:cs="Tahoma"/>
        </w:rPr>
        <w:tab/>
        <w:t>SI</w:t>
      </w:r>
      <w:r w:rsidR="00BC35CB" w:rsidRPr="00714FB9">
        <w:rPr>
          <w:rFonts w:ascii="Tahoma" w:hAnsi="Tahoma" w:cs="Tahoma"/>
        </w:rPr>
        <w:t>64520463</w:t>
      </w:r>
    </w:p>
    <w:p w14:paraId="01979608" w14:textId="2F73507E" w:rsidR="002704A5" w:rsidRPr="005518F4" w:rsidRDefault="002704A5" w:rsidP="00201C09">
      <w:pPr>
        <w:keepNext/>
        <w:keepLines/>
        <w:ind w:left="1701" w:hanging="1620"/>
        <w:jc w:val="both"/>
        <w:rPr>
          <w:rFonts w:ascii="Tahoma" w:hAnsi="Tahoma" w:cs="Tahoma"/>
        </w:rPr>
      </w:pPr>
      <w:r w:rsidRPr="005518F4">
        <w:rPr>
          <w:rFonts w:ascii="Tahoma" w:hAnsi="Tahoma" w:cs="Tahoma"/>
        </w:rPr>
        <w:tab/>
        <w:t>matična številka:</w:t>
      </w:r>
      <w:r w:rsidRPr="005518F4">
        <w:rPr>
          <w:rFonts w:ascii="Verdana" w:hAnsi="Verdana"/>
          <w:sz w:val="16"/>
          <w:szCs w:val="16"/>
        </w:rPr>
        <w:t xml:space="preserve"> </w:t>
      </w:r>
      <w:r w:rsidRPr="005518F4">
        <w:rPr>
          <w:rFonts w:ascii="Verdana" w:hAnsi="Verdana"/>
          <w:sz w:val="16"/>
          <w:szCs w:val="16"/>
        </w:rPr>
        <w:tab/>
      </w:r>
      <w:r w:rsidRPr="005518F4">
        <w:rPr>
          <w:rFonts w:ascii="Verdana" w:hAnsi="Verdana"/>
          <w:sz w:val="16"/>
          <w:szCs w:val="16"/>
        </w:rPr>
        <w:tab/>
      </w:r>
      <w:r w:rsidRPr="005518F4">
        <w:rPr>
          <w:rFonts w:ascii="Verdana" w:hAnsi="Verdana"/>
          <w:sz w:val="16"/>
          <w:szCs w:val="16"/>
        </w:rPr>
        <w:tab/>
      </w:r>
      <w:r w:rsidR="00BC35CB" w:rsidRPr="00714FB9">
        <w:rPr>
          <w:rFonts w:ascii="Tahoma" w:hAnsi="Tahoma" w:cs="Tahoma"/>
        </w:rPr>
        <w:t>5046688000</w:t>
      </w:r>
    </w:p>
    <w:p w14:paraId="2F635579" w14:textId="2CD1C903" w:rsidR="002704A5" w:rsidRPr="005518F4" w:rsidRDefault="002704A5" w:rsidP="00201C09">
      <w:pPr>
        <w:keepNext/>
        <w:keepLines/>
        <w:ind w:left="1620" w:firstLine="81"/>
        <w:jc w:val="both"/>
        <w:rPr>
          <w:rFonts w:ascii="Tahoma" w:hAnsi="Tahoma" w:cs="Tahoma"/>
        </w:rPr>
      </w:pPr>
      <w:r w:rsidRPr="005518F4">
        <w:rPr>
          <w:rFonts w:ascii="Tahoma" w:hAnsi="Tahoma" w:cs="Tahoma"/>
        </w:rPr>
        <w:t xml:space="preserve">(v nadaljevanju: </w:t>
      </w:r>
      <w:r w:rsidR="005704F3" w:rsidRPr="005518F4">
        <w:rPr>
          <w:rFonts w:ascii="Tahoma" w:hAnsi="Tahoma" w:cs="Tahoma"/>
        </w:rPr>
        <w:t>naročnik</w:t>
      </w:r>
      <w:r w:rsidRPr="005518F4">
        <w:rPr>
          <w:rFonts w:ascii="Tahoma" w:hAnsi="Tahoma" w:cs="Tahoma"/>
        </w:rPr>
        <w:t>)</w:t>
      </w:r>
    </w:p>
    <w:p w14:paraId="3FE0AEEB" w14:textId="77777777" w:rsidR="00235091" w:rsidRPr="005518F4" w:rsidRDefault="00235091" w:rsidP="00201C09">
      <w:pPr>
        <w:keepNext/>
        <w:keepLines/>
        <w:ind w:left="1701" w:hanging="1701"/>
        <w:jc w:val="both"/>
        <w:rPr>
          <w:rFonts w:ascii="Tahoma" w:hAnsi="Tahoma" w:cs="Tahoma"/>
        </w:rPr>
      </w:pPr>
      <w:r w:rsidRPr="005518F4">
        <w:rPr>
          <w:rFonts w:ascii="Tahoma" w:hAnsi="Tahoma" w:cs="Tahoma"/>
          <w:b/>
          <w:bCs/>
        </w:rPr>
        <w:tab/>
      </w:r>
      <w:r w:rsidRPr="005518F4">
        <w:rPr>
          <w:rFonts w:ascii="Tahoma" w:hAnsi="Tahoma" w:cs="Tahoma"/>
          <w:b/>
          <w:bCs/>
          <w:sz w:val="21"/>
          <w:szCs w:val="21"/>
        </w:rPr>
        <w:tab/>
      </w:r>
    </w:p>
    <w:p w14:paraId="29A348DC" w14:textId="77777777" w:rsidR="00235091" w:rsidRPr="005518F4" w:rsidRDefault="00235091" w:rsidP="00201C09">
      <w:pPr>
        <w:keepNext/>
        <w:keepLines/>
        <w:tabs>
          <w:tab w:val="left" w:pos="1702"/>
        </w:tabs>
        <w:rPr>
          <w:rFonts w:ascii="Tahoma" w:hAnsi="Tahoma" w:cs="Tahoma"/>
        </w:rPr>
      </w:pPr>
      <w:r w:rsidRPr="005518F4">
        <w:rPr>
          <w:rFonts w:ascii="Tahoma" w:hAnsi="Tahoma" w:cs="Tahoma"/>
        </w:rPr>
        <w:t xml:space="preserve">ter </w:t>
      </w:r>
    </w:p>
    <w:p w14:paraId="782EF171" w14:textId="77777777" w:rsidR="00235091" w:rsidRPr="005518F4" w:rsidRDefault="00235091" w:rsidP="00201C09">
      <w:pPr>
        <w:keepNext/>
        <w:keepLines/>
        <w:tabs>
          <w:tab w:val="left" w:pos="1702"/>
        </w:tabs>
        <w:rPr>
          <w:rFonts w:ascii="Tahoma" w:hAnsi="Tahoma" w:cs="Tahoma"/>
          <w:b/>
        </w:rPr>
      </w:pPr>
    </w:p>
    <w:p w14:paraId="3BF16DDE" w14:textId="2F93300F" w:rsidR="00235091" w:rsidRPr="005518F4" w:rsidRDefault="00A933B6" w:rsidP="00201C09">
      <w:pPr>
        <w:keepNext/>
        <w:keepLines/>
        <w:tabs>
          <w:tab w:val="left" w:pos="1702"/>
        </w:tabs>
        <w:rPr>
          <w:rFonts w:ascii="Tahoma" w:hAnsi="Tahoma" w:cs="Tahoma"/>
        </w:rPr>
      </w:pPr>
      <w:r w:rsidRPr="005518F4">
        <w:rPr>
          <w:rFonts w:ascii="Tahoma" w:hAnsi="Tahoma" w:cs="Tahoma"/>
          <w:b/>
        </w:rPr>
        <w:t>IZVAJALEC:</w:t>
      </w:r>
      <w:r w:rsidR="00235091" w:rsidRPr="005518F4">
        <w:rPr>
          <w:rFonts w:ascii="Tahoma" w:hAnsi="Tahoma" w:cs="Tahoma"/>
          <w:b/>
        </w:rPr>
        <w:tab/>
      </w:r>
      <w:r w:rsidR="00BC2F43">
        <w:rPr>
          <w:rFonts w:ascii="Tahoma" w:hAnsi="Tahoma" w:cs="Tahoma"/>
        </w:rPr>
        <w:t>…</w:t>
      </w:r>
      <w:r w:rsidR="00235091" w:rsidRPr="005518F4">
        <w:rPr>
          <w:rFonts w:ascii="Tahoma" w:hAnsi="Tahoma" w:cs="Tahoma"/>
        </w:rPr>
        <w:t xml:space="preserve">.........................................................................................................., </w:t>
      </w:r>
    </w:p>
    <w:p w14:paraId="3810B431" w14:textId="77777777" w:rsidR="00235091" w:rsidRPr="005518F4" w:rsidRDefault="00235091" w:rsidP="00201C09">
      <w:pPr>
        <w:keepNext/>
        <w:keepLines/>
        <w:spacing w:after="60"/>
        <w:ind w:left="1701" w:hanging="1701"/>
        <w:jc w:val="both"/>
        <w:rPr>
          <w:rFonts w:ascii="Tahoma" w:hAnsi="Tahoma" w:cs="Tahoma"/>
        </w:rPr>
      </w:pPr>
      <w:r w:rsidRPr="005518F4">
        <w:rPr>
          <w:rFonts w:ascii="Tahoma" w:hAnsi="Tahoma" w:cs="Tahoma"/>
        </w:rPr>
        <w:tab/>
        <w:t xml:space="preserve">ki ga zastopa:......................................................................................... </w:t>
      </w:r>
    </w:p>
    <w:p w14:paraId="73DD8DC5" w14:textId="77777777" w:rsidR="00235091" w:rsidRPr="005518F4" w:rsidRDefault="00235091" w:rsidP="00201C09">
      <w:pPr>
        <w:keepNext/>
        <w:keepLines/>
        <w:tabs>
          <w:tab w:val="left" w:pos="1702"/>
        </w:tabs>
        <w:ind w:left="1701" w:hanging="1701"/>
        <w:rPr>
          <w:rFonts w:ascii="Tahoma" w:hAnsi="Tahoma" w:cs="Tahoma"/>
        </w:rPr>
      </w:pPr>
      <w:r w:rsidRPr="005518F4">
        <w:rPr>
          <w:rFonts w:ascii="Tahoma" w:hAnsi="Tahoma" w:cs="Tahoma"/>
        </w:rPr>
        <w:tab/>
        <w:t>številka transakcijskega računa: ___________________________</w:t>
      </w:r>
    </w:p>
    <w:p w14:paraId="1594B3D5" w14:textId="26EA3DCF" w:rsidR="00235091" w:rsidRDefault="00235091" w:rsidP="00201C09">
      <w:pPr>
        <w:keepNext/>
        <w:keepLines/>
        <w:tabs>
          <w:tab w:val="left" w:pos="1702"/>
        </w:tabs>
        <w:ind w:left="1701" w:hanging="1701"/>
        <w:rPr>
          <w:rFonts w:ascii="Tahoma" w:hAnsi="Tahoma" w:cs="Tahoma"/>
        </w:rPr>
      </w:pPr>
      <w:r w:rsidRPr="005518F4">
        <w:rPr>
          <w:rFonts w:ascii="Tahoma" w:hAnsi="Tahoma" w:cs="Tahoma"/>
        </w:rPr>
        <w:tab/>
      </w:r>
      <w:r w:rsidRPr="005518F4">
        <w:rPr>
          <w:rFonts w:ascii="Tahoma" w:hAnsi="Tahoma" w:cs="Tahoma"/>
        </w:rPr>
        <w:tab/>
      </w:r>
      <w:r w:rsidR="00BC35CB">
        <w:rPr>
          <w:rFonts w:ascii="Tahoma" w:hAnsi="Tahoma" w:cs="Tahoma"/>
        </w:rPr>
        <w:t>davčna</w:t>
      </w:r>
      <w:r w:rsidRPr="005518F4">
        <w:rPr>
          <w:rFonts w:ascii="Tahoma" w:hAnsi="Tahoma" w:cs="Tahoma"/>
        </w:rPr>
        <w:t xml:space="preserve"> številka: _________________________</w:t>
      </w:r>
    </w:p>
    <w:p w14:paraId="0351F34A" w14:textId="0557CFA1" w:rsidR="00BC2F43" w:rsidRPr="005518F4" w:rsidRDefault="00BC2F43" w:rsidP="00201C09">
      <w:pPr>
        <w:keepNext/>
        <w:keepLines/>
        <w:tabs>
          <w:tab w:val="left" w:pos="1702"/>
        </w:tabs>
        <w:ind w:left="1701" w:hanging="1701"/>
        <w:rPr>
          <w:rFonts w:ascii="Tahoma" w:hAnsi="Tahoma" w:cs="Tahoma"/>
        </w:rPr>
      </w:pPr>
      <w:r>
        <w:rPr>
          <w:rFonts w:ascii="Tahoma" w:hAnsi="Tahoma" w:cs="Tahoma"/>
        </w:rPr>
        <w:t xml:space="preserve">                           </w:t>
      </w:r>
      <w:r w:rsidRPr="00F372EE">
        <w:rPr>
          <w:rFonts w:ascii="Tahoma" w:hAnsi="Tahoma" w:cs="Tahoma"/>
        </w:rPr>
        <w:t>identifikacijska številka za DDV:</w:t>
      </w:r>
      <w:r w:rsidRPr="005518F4">
        <w:rPr>
          <w:rFonts w:ascii="Tahoma" w:hAnsi="Tahoma" w:cs="Tahoma"/>
        </w:rPr>
        <w:t>_________________________</w:t>
      </w:r>
    </w:p>
    <w:p w14:paraId="04C3B033" w14:textId="77777777" w:rsidR="00235091" w:rsidRPr="005518F4" w:rsidRDefault="00235091" w:rsidP="00201C09">
      <w:pPr>
        <w:keepNext/>
        <w:keepLines/>
        <w:tabs>
          <w:tab w:val="left" w:pos="709"/>
          <w:tab w:val="left" w:pos="1702"/>
        </w:tabs>
        <w:ind w:left="1701" w:hanging="1701"/>
        <w:rPr>
          <w:rFonts w:ascii="Tahoma" w:hAnsi="Tahoma" w:cs="Tahoma"/>
        </w:rPr>
      </w:pPr>
      <w:r w:rsidRPr="005518F4">
        <w:rPr>
          <w:rFonts w:ascii="Tahoma" w:hAnsi="Tahoma" w:cs="Tahoma"/>
        </w:rPr>
        <w:tab/>
      </w:r>
      <w:r w:rsidRPr="005518F4">
        <w:rPr>
          <w:rFonts w:ascii="Tahoma" w:hAnsi="Tahoma" w:cs="Tahoma"/>
        </w:rPr>
        <w:tab/>
        <w:t>matična številka: ______________________</w:t>
      </w:r>
    </w:p>
    <w:p w14:paraId="624B4262" w14:textId="27987B2B" w:rsidR="00235091" w:rsidRPr="005518F4" w:rsidRDefault="00235091" w:rsidP="00201C09">
      <w:pPr>
        <w:keepNext/>
        <w:keepLines/>
        <w:tabs>
          <w:tab w:val="left" w:pos="1702"/>
        </w:tabs>
        <w:ind w:left="1701"/>
        <w:rPr>
          <w:rFonts w:ascii="Tahoma" w:hAnsi="Tahoma" w:cs="Tahoma"/>
        </w:rPr>
      </w:pPr>
      <w:r w:rsidRPr="005518F4">
        <w:rPr>
          <w:rFonts w:ascii="Tahoma" w:hAnsi="Tahoma" w:cs="Tahoma"/>
        </w:rPr>
        <w:t xml:space="preserve">(v nadaljevanju: </w:t>
      </w:r>
      <w:r w:rsidR="005704F3" w:rsidRPr="005518F4">
        <w:rPr>
          <w:rFonts w:ascii="Tahoma" w:hAnsi="Tahoma" w:cs="Tahoma"/>
        </w:rPr>
        <w:t>izvajalec</w:t>
      </w:r>
      <w:r w:rsidRPr="005518F4">
        <w:rPr>
          <w:rFonts w:ascii="Tahoma" w:hAnsi="Tahoma" w:cs="Tahoma"/>
        </w:rPr>
        <w:t>)</w:t>
      </w:r>
    </w:p>
    <w:p w14:paraId="7C3E89BB" w14:textId="3BD1BB32" w:rsidR="00235091" w:rsidRPr="005518F4" w:rsidRDefault="00235091" w:rsidP="00201C09">
      <w:pPr>
        <w:keepNext/>
        <w:keepLines/>
        <w:tabs>
          <w:tab w:val="left" w:pos="709"/>
          <w:tab w:val="left" w:pos="1702"/>
        </w:tabs>
        <w:rPr>
          <w:rFonts w:ascii="Tahoma" w:hAnsi="Tahoma" w:cs="Tahoma"/>
        </w:rPr>
      </w:pPr>
    </w:p>
    <w:p w14:paraId="78073F5B" w14:textId="51698F84" w:rsidR="00A933B6" w:rsidRDefault="00A933B6" w:rsidP="00201C09">
      <w:pPr>
        <w:keepNext/>
        <w:keepLines/>
        <w:tabs>
          <w:tab w:val="left" w:pos="709"/>
          <w:tab w:val="left" w:pos="1702"/>
        </w:tabs>
        <w:rPr>
          <w:rFonts w:ascii="Tahoma" w:hAnsi="Tahoma" w:cs="Tahoma"/>
        </w:rPr>
      </w:pPr>
    </w:p>
    <w:p w14:paraId="59B394A4" w14:textId="77777777" w:rsidR="00FA0E4F" w:rsidRPr="005518F4" w:rsidRDefault="00FA0E4F" w:rsidP="00201C09">
      <w:pPr>
        <w:keepNext/>
        <w:keepLines/>
        <w:tabs>
          <w:tab w:val="left" w:pos="709"/>
          <w:tab w:val="left" w:pos="1702"/>
        </w:tabs>
        <w:rPr>
          <w:rFonts w:ascii="Tahoma" w:hAnsi="Tahoma" w:cs="Tahoma"/>
        </w:rPr>
      </w:pPr>
    </w:p>
    <w:p w14:paraId="4A88E8B2" w14:textId="77777777" w:rsidR="002B524F" w:rsidRPr="005518F4" w:rsidRDefault="002B524F"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UVODNA DOLOČBA</w:t>
      </w:r>
    </w:p>
    <w:p w14:paraId="46811F55" w14:textId="629BD9CB" w:rsidR="002B524F" w:rsidRPr="005518F4" w:rsidRDefault="002B524F" w:rsidP="00201C09">
      <w:pPr>
        <w:keepNext/>
        <w:keepLines/>
        <w:tabs>
          <w:tab w:val="left" w:pos="709"/>
          <w:tab w:val="left" w:pos="1702"/>
        </w:tabs>
        <w:rPr>
          <w:rFonts w:ascii="Tahoma" w:hAnsi="Tahoma" w:cs="Tahoma"/>
        </w:rPr>
      </w:pPr>
    </w:p>
    <w:p w14:paraId="51492595" w14:textId="77777777" w:rsidR="00235091" w:rsidRPr="005518F4" w:rsidRDefault="00235091" w:rsidP="00135811">
      <w:pPr>
        <w:keepNext/>
        <w:keepLines/>
        <w:numPr>
          <w:ilvl w:val="0"/>
          <w:numId w:val="18"/>
        </w:numPr>
        <w:suppressAutoHyphens/>
        <w:jc w:val="center"/>
        <w:rPr>
          <w:rFonts w:ascii="Tahoma" w:hAnsi="Tahoma" w:cs="Tahoma"/>
        </w:rPr>
      </w:pPr>
      <w:r w:rsidRPr="005518F4">
        <w:rPr>
          <w:rFonts w:ascii="Tahoma" w:hAnsi="Tahoma" w:cs="Tahoma"/>
        </w:rPr>
        <w:t>člen</w:t>
      </w:r>
    </w:p>
    <w:p w14:paraId="7E3393E0" w14:textId="77777777" w:rsidR="00235091" w:rsidRPr="005518F4" w:rsidRDefault="00235091" w:rsidP="00201C09">
      <w:pPr>
        <w:keepNext/>
        <w:keepLines/>
        <w:tabs>
          <w:tab w:val="left" w:pos="1702"/>
        </w:tabs>
        <w:jc w:val="center"/>
        <w:rPr>
          <w:rFonts w:ascii="Tahoma" w:hAnsi="Tahoma" w:cs="Tahoma"/>
        </w:rPr>
      </w:pPr>
    </w:p>
    <w:p w14:paraId="1BBCF4E9" w14:textId="0C5992F5" w:rsidR="00235091" w:rsidRPr="005518F4" w:rsidRDefault="00235091" w:rsidP="00201C09">
      <w:pPr>
        <w:keepNext/>
        <w:keepLines/>
        <w:jc w:val="both"/>
        <w:rPr>
          <w:rFonts w:ascii="Tahoma" w:hAnsi="Tahoma" w:cs="Tahoma"/>
          <w:b/>
        </w:rPr>
      </w:pPr>
      <w:r w:rsidRPr="005518F4">
        <w:rPr>
          <w:rFonts w:ascii="Tahoma" w:hAnsi="Tahoma" w:cs="Tahoma"/>
        </w:rPr>
        <w:t xml:space="preserve">Stranki okvirnega sporazuma ugotavljata, da je JAVNI HOLDING Ljubljana, d.o.o., Verovškova ulica 70, 1000 Ljubljana, na podlagi pooblastila </w:t>
      </w:r>
      <w:r w:rsidR="00367164" w:rsidRPr="005518F4">
        <w:rPr>
          <w:rFonts w:ascii="Tahoma" w:hAnsi="Tahoma" w:cs="Tahoma"/>
        </w:rPr>
        <w:t>naročnika</w:t>
      </w:r>
      <w:r w:rsidRPr="005518F4">
        <w:rPr>
          <w:rFonts w:ascii="Tahoma" w:hAnsi="Tahoma" w:cs="Tahoma"/>
        </w:rPr>
        <w:t>, izvedel postopek</w:t>
      </w:r>
      <w:r w:rsidR="00D57449" w:rsidRPr="005518F4">
        <w:rPr>
          <w:rFonts w:ascii="Tahoma" w:hAnsi="Tahoma" w:cs="Tahoma"/>
        </w:rPr>
        <w:t xml:space="preserve"> </w:t>
      </w:r>
      <w:r w:rsidRPr="005518F4">
        <w:rPr>
          <w:rFonts w:ascii="Tahoma" w:hAnsi="Tahoma" w:cs="Tahoma"/>
        </w:rPr>
        <w:t>oddaj</w:t>
      </w:r>
      <w:r w:rsidR="00D57449" w:rsidRPr="005518F4">
        <w:rPr>
          <w:rFonts w:ascii="Tahoma" w:hAnsi="Tahoma" w:cs="Tahoma"/>
        </w:rPr>
        <w:t>e</w:t>
      </w:r>
      <w:r w:rsidRPr="005518F4">
        <w:rPr>
          <w:rFonts w:ascii="Tahoma" w:hAnsi="Tahoma" w:cs="Tahoma"/>
        </w:rPr>
        <w:t xml:space="preserve"> javnega naročila št. </w:t>
      </w:r>
      <w:r w:rsidR="002B4C10" w:rsidRPr="005518F4">
        <w:rPr>
          <w:rFonts w:ascii="Tahoma" w:hAnsi="Tahoma" w:cs="Tahoma"/>
        </w:rPr>
        <w:t>VKS-</w:t>
      </w:r>
      <w:r w:rsidR="00972E1C">
        <w:rPr>
          <w:rFonts w:ascii="Tahoma" w:hAnsi="Tahoma" w:cs="Tahoma"/>
        </w:rPr>
        <w:t>122</w:t>
      </w:r>
      <w:r w:rsidR="002B4C10" w:rsidRPr="005518F4">
        <w:rPr>
          <w:rFonts w:ascii="Tahoma" w:hAnsi="Tahoma" w:cs="Tahoma"/>
        </w:rPr>
        <w:t>/</w:t>
      </w:r>
      <w:r w:rsidR="00FB5FCE">
        <w:rPr>
          <w:rFonts w:ascii="Tahoma" w:hAnsi="Tahoma" w:cs="Tahoma"/>
        </w:rPr>
        <w:t>25</w:t>
      </w:r>
      <w:r w:rsidR="00D57449" w:rsidRPr="005518F4">
        <w:rPr>
          <w:rFonts w:ascii="Tahoma" w:hAnsi="Tahoma" w:cs="Tahoma"/>
        </w:rPr>
        <w:t>,</w:t>
      </w:r>
      <w:r w:rsidRPr="005518F4">
        <w:rPr>
          <w:rFonts w:ascii="Tahoma" w:hAnsi="Tahoma" w:cs="Tahoma"/>
        </w:rPr>
        <w:t xml:space="preserve"> po </w:t>
      </w:r>
      <w:r w:rsidR="002704A5" w:rsidRPr="005518F4">
        <w:rPr>
          <w:rFonts w:ascii="Tahoma" w:hAnsi="Tahoma" w:cs="Tahoma"/>
        </w:rPr>
        <w:t xml:space="preserve">odprtem </w:t>
      </w:r>
      <w:r w:rsidRPr="005518F4">
        <w:rPr>
          <w:rFonts w:ascii="Tahoma" w:hAnsi="Tahoma" w:cs="Tahoma"/>
        </w:rPr>
        <w:t>postopku v skladu s 4</w:t>
      </w:r>
      <w:r w:rsidR="002704A5" w:rsidRPr="005518F4">
        <w:rPr>
          <w:rFonts w:ascii="Tahoma" w:hAnsi="Tahoma" w:cs="Tahoma"/>
        </w:rPr>
        <w:t>0</w:t>
      </w:r>
      <w:r w:rsidRPr="005518F4">
        <w:rPr>
          <w:rFonts w:ascii="Tahoma" w:hAnsi="Tahoma" w:cs="Tahoma"/>
        </w:rPr>
        <w:t>. členom Zakona o javnem naročanju (Ur. l. RS, št. 91/15 s spremembami; v nadaljevanju: ZJN-3), objavljen</w:t>
      </w:r>
      <w:r w:rsidR="00D57449" w:rsidRPr="005518F4">
        <w:rPr>
          <w:rFonts w:ascii="Tahoma" w:hAnsi="Tahoma" w:cs="Tahoma"/>
        </w:rPr>
        <w:t>im</w:t>
      </w:r>
      <w:r w:rsidRPr="005518F4">
        <w:rPr>
          <w:rFonts w:ascii="Tahoma" w:hAnsi="Tahoma" w:cs="Tahoma"/>
        </w:rPr>
        <w:t xml:space="preserve"> na Portalu javnih naročil dne ………………….., pod št. objave ……………………….</w:t>
      </w:r>
      <w:r w:rsidR="002704A5" w:rsidRPr="005518F4">
        <w:rPr>
          <w:rFonts w:ascii="Tahoma" w:hAnsi="Tahoma" w:cs="Tahoma"/>
        </w:rPr>
        <w:t xml:space="preserve"> in v Uradnem listu Evropske unije dne __________, Dokument _________________ </w:t>
      </w:r>
      <w:r w:rsidRPr="005518F4">
        <w:rPr>
          <w:rFonts w:ascii="Tahoma" w:hAnsi="Tahoma" w:cs="Tahoma"/>
        </w:rPr>
        <w:t>, z</w:t>
      </w:r>
      <w:r w:rsidR="00972E1C">
        <w:rPr>
          <w:rFonts w:ascii="Tahoma" w:hAnsi="Tahoma" w:cs="Tahoma"/>
        </w:rPr>
        <w:t> </w:t>
      </w:r>
      <w:r w:rsidRPr="005518F4">
        <w:rPr>
          <w:rFonts w:ascii="Tahoma" w:hAnsi="Tahoma" w:cs="Tahoma"/>
        </w:rPr>
        <w:t xml:space="preserve">namenom sklenitve okvirnega sporazuma za </w:t>
      </w:r>
      <w:bookmarkStart w:id="19" w:name="_Hlk158716735"/>
      <w:r w:rsidR="0023630F" w:rsidRPr="005518F4">
        <w:rPr>
          <w:rFonts w:ascii="Tahoma" w:hAnsi="Tahoma" w:cs="Tahoma"/>
        </w:rPr>
        <w:t>»</w:t>
      </w:r>
      <w:r w:rsidR="00B8076E" w:rsidRPr="005518F4">
        <w:rPr>
          <w:rFonts w:ascii="Tahoma" w:hAnsi="Tahoma" w:cs="Tahoma"/>
        </w:rPr>
        <w:t>Oddaja gradbenih odpadkov, ki nastajajo pri vzdrževanju vodovodnega in kanalizacijskega omrežja ter pri zbiranju odpadkov v JP VOKA SNAGA d.o.o</w:t>
      </w:r>
      <w:bookmarkEnd w:id="19"/>
      <w:r w:rsidR="00FA0E4F">
        <w:rPr>
          <w:rFonts w:ascii="Tahoma" w:hAnsi="Tahoma" w:cs="Tahoma"/>
        </w:rPr>
        <w:t>,</w:t>
      </w:r>
      <w:r w:rsidR="00D33E3B" w:rsidRPr="005518F4">
        <w:rPr>
          <w:rFonts w:ascii="Tahoma" w:hAnsi="Tahoma" w:cs="Tahoma"/>
        </w:rPr>
        <w:t xml:space="preserve"> </w:t>
      </w:r>
      <w:r w:rsidR="00FA0E4F">
        <w:rPr>
          <w:rFonts w:ascii="Tahoma" w:hAnsi="Tahoma" w:cs="Tahoma"/>
        </w:rPr>
        <w:t>S</w:t>
      </w:r>
      <w:r w:rsidR="00D33E3B" w:rsidRPr="005518F4">
        <w:rPr>
          <w:rFonts w:ascii="Tahoma" w:hAnsi="Tahoma" w:cs="Tahoma"/>
        </w:rPr>
        <w:t xml:space="preserve">klop </w:t>
      </w:r>
      <w:r w:rsidR="00E138A5" w:rsidRPr="005518F4">
        <w:rPr>
          <w:rFonts w:ascii="Tahoma" w:hAnsi="Tahoma" w:cs="Tahoma"/>
        </w:rPr>
        <w:t>2</w:t>
      </w:r>
      <w:r w:rsidR="00D33E3B" w:rsidRPr="005518F4">
        <w:rPr>
          <w:rFonts w:ascii="Tahoma" w:hAnsi="Tahoma" w:cs="Tahoma"/>
        </w:rPr>
        <w:t xml:space="preserve">: </w:t>
      </w:r>
      <w:r w:rsidR="00E138A5" w:rsidRPr="005518F4">
        <w:rPr>
          <w:rFonts w:ascii="Tahoma" w:hAnsi="Tahoma" w:cs="Tahoma"/>
        </w:rPr>
        <w:t>Prevzem gradbenih odpadkov, ki nastajajo pri zbiranju odpadkov</w:t>
      </w:r>
      <w:r w:rsidR="00FA0E4F">
        <w:rPr>
          <w:rFonts w:ascii="Tahoma" w:hAnsi="Tahoma" w:cs="Tahoma"/>
        </w:rPr>
        <w:t>«</w:t>
      </w:r>
      <w:r w:rsidR="0023630F" w:rsidRPr="005518F4">
        <w:rPr>
          <w:rFonts w:ascii="Tahoma" w:hAnsi="Tahoma" w:cs="Tahoma"/>
        </w:rPr>
        <w:t xml:space="preserve">, </w:t>
      </w:r>
      <w:r w:rsidRPr="005518F4">
        <w:rPr>
          <w:rFonts w:ascii="Tahoma" w:hAnsi="Tahoma" w:cs="Tahoma"/>
        </w:rPr>
        <w:t xml:space="preserve">v katerem je </w:t>
      </w:r>
      <w:r w:rsidR="00367164" w:rsidRPr="005518F4">
        <w:rPr>
          <w:rFonts w:ascii="Tahoma" w:hAnsi="Tahoma" w:cs="Tahoma"/>
        </w:rPr>
        <w:t>naročnik izvajalca</w:t>
      </w:r>
      <w:r w:rsidRPr="005518F4">
        <w:rPr>
          <w:rFonts w:ascii="Tahoma" w:hAnsi="Tahoma" w:cs="Tahoma"/>
        </w:rPr>
        <w:t xml:space="preserve"> izbral na podlagi </w:t>
      </w:r>
      <w:r w:rsidR="002D41AE" w:rsidRPr="005518F4">
        <w:rPr>
          <w:rFonts w:ascii="Tahoma" w:hAnsi="Tahoma" w:cs="Tahoma"/>
        </w:rPr>
        <w:t xml:space="preserve">cenovno </w:t>
      </w:r>
      <w:r w:rsidRPr="005518F4">
        <w:rPr>
          <w:rFonts w:ascii="Tahoma" w:hAnsi="Tahoma" w:cs="Tahoma"/>
        </w:rPr>
        <w:t>najugodnejše ponudbe in na podlagi pogojev, opredeljenih v dokumentaciji</w:t>
      </w:r>
      <w:r w:rsidR="00FA0E4F">
        <w:rPr>
          <w:rFonts w:ascii="Tahoma" w:hAnsi="Tahoma" w:cs="Tahoma"/>
        </w:rPr>
        <w:t xml:space="preserve"> v zvezi z oddajo javnega naročila </w:t>
      </w:r>
      <w:r w:rsidRPr="005518F4">
        <w:rPr>
          <w:rFonts w:ascii="Tahoma" w:hAnsi="Tahoma" w:cs="Tahoma"/>
        </w:rPr>
        <w:t xml:space="preserve">št. </w:t>
      </w:r>
      <w:r w:rsidR="002B4C10" w:rsidRPr="005518F4">
        <w:rPr>
          <w:rFonts w:ascii="Tahoma" w:hAnsi="Tahoma" w:cs="Tahoma"/>
        </w:rPr>
        <w:t>VKS-</w:t>
      </w:r>
      <w:r w:rsidR="00FA0E4F">
        <w:rPr>
          <w:rFonts w:ascii="Tahoma" w:hAnsi="Tahoma" w:cs="Tahoma"/>
        </w:rPr>
        <w:t>122</w:t>
      </w:r>
      <w:r w:rsidR="002B4C10" w:rsidRPr="005518F4">
        <w:rPr>
          <w:rFonts w:ascii="Tahoma" w:hAnsi="Tahoma" w:cs="Tahoma"/>
        </w:rPr>
        <w:t>/</w:t>
      </w:r>
      <w:r w:rsidR="00416AB6">
        <w:rPr>
          <w:rFonts w:ascii="Tahoma" w:hAnsi="Tahoma" w:cs="Tahoma"/>
        </w:rPr>
        <w:t>25</w:t>
      </w:r>
      <w:r w:rsidR="00416AB6" w:rsidRPr="005518F4">
        <w:rPr>
          <w:rFonts w:ascii="Tahoma" w:hAnsi="Tahoma" w:cs="Tahoma"/>
        </w:rPr>
        <w:t xml:space="preserve"> </w:t>
      </w:r>
      <w:r w:rsidRPr="005518F4">
        <w:rPr>
          <w:rFonts w:ascii="Tahoma" w:hAnsi="Tahoma" w:cs="Tahoma"/>
        </w:rPr>
        <w:t>(v nadaljevanju tudi: razpisna dokumentacija).</w:t>
      </w:r>
    </w:p>
    <w:p w14:paraId="576238E5" w14:textId="77777777" w:rsidR="002D41AE" w:rsidRPr="005518F4" w:rsidRDefault="002D41AE" w:rsidP="00201C09">
      <w:pPr>
        <w:keepNext/>
        <w:keepLines/>
        <w:jc w:val="both"/>
        <w:rPr>
          <w:rFonts w:ascii="Tahoma" w:hAnsi="Tahoma" w:cs="Tahoma"/>
          <w:lang w:val="x-none"/>
        </w:rPr>
      </w:pPr>
    </w:p>
    <w:p w14:paraId="292D94C4" w14:textId="0624EB75" w:rsidR="001A43DC" w:rsidRPr="005518F4" w:rsidRDefault="00D33E3B" w:rsidP="00201C09">
      <w:pPr>
        <w:keepNext/>
        <w:keepLines/>
        <w:jc w:val="both"/>
        <w:rPr>
          <w:rFonts w:ascii="Tahoma" w:hAnsi="Tahoma" w:cs="Tahoma"/>
        </w:rPr>
      </w:pPr>
      <w:r w:rsidRPr="005518F4">
        <w:rPr>
          <w:rFonts w:ascii="Tahoma" w:hAnsi="Tahoma" w:cs="Tahoma"/>
        </w:rPr>
        <w:t>Okvirni sporazum je sklenjen in prične veljati z dnem, ko ga podpišeta obe stranki okvirnega sporazuma in</w:t>
      </w:r>
      <w:r w:rsidRPr="005518F4">
        <w:rPr>
          <w:rFonts w:ascii="Tahoma" w:hAnsi="Tahoma" w:cs="Tahoma"/>
          <w:lang w:val="x-none"/>
        </w:rPr>
        <w:t xml:space="preserve"> pod pogojem iz </w:t>
      </w:r>
      <w:r w:rsidRPr="005518F4">
        <w:rPr>
          <w:rFonts w:ascii="Tahoma" w:hAnsi="Tahoma" w:cs="Tahoma"/>
        </w:rPr>
        <w:t>1</w:t>
      </w:r>
      <w:r w:rsidR="00E138A5" w:rsidRPr="005518F4">
        <w:rPr>
          <w:rFonts w:ascii="Tahoma" w:hAnsi="Tahoma" w:cs="Tahoma"/>
        </w:rPr>
        <w:t>4</w:t>
      </w:r>
      <w:r w:rsidRPr="005518F4">
        <w:rPr>
          <w:rFonts w:ascii="Tahoma" w:hAnsi="Tahoma" w:cs="Tahoma"/>
        </w:rPr>
        <w:t>. člena</w:t>
      </w:r>
      <w:r w:rsidRPr="005518F4">
        <w:rPr>
          <w:rFonts w:ascii="Tahoma" w:hAnsi="Tahoma" w:cs="Tahoma"/>
          <w:lang w:val="x-none"/>
        </w:rPr>
        <w:t xml:space="preserve"> </w:t>
      </w:r>
      <w:r w:rsidRPr="005518F4">
        <w:rPr>
          <w:rFonts w:ascii="Tahoma" w:hAnsi="Tahoma" w:cs="Tahoma"/>
        </w:rPr>
        <w:t>okvirnega sporazuma</w:t>
      </w:r>
      <w:r w:rsidRPr="005518F4">
        <w:rPr>
          <w:rFonts w:ascii="Tahoma" w:hAnsi="Tahoma" w:cs="Tahoma"/>
          <w:lang w:val="x-none"/>
        </w:rPr>
        <w:t>.</w:t>
      </w:r>
      <w:r w:rsidRPr="005518F4">
        <w:rPr>
          <w:rFonts w:ascii="Tahoma" w:hAnsi="Tahoma" w:cs="Tahoma"/>
        </w:rPr>
        <w:t xml:space="preserve"> </w:t>
      </w:r>
      <w:r w:rsidR="001A43DC" w:rsidRPr="005518F4">
        <w:rPr>
          <w:rFonts w:ascii="Tahoma" w:hAnsi="Tahoma" w:cs="Tahoma"/>
        </w:rPr>
        <w:t>Okvirni sporazum se uporablja do izčrpanja vrednosti, navedene v prvem odstavku 3. člena okvirnega sporazuma oziroma največ za obdobje</w:t>
      </w:r>
      <w:r w:rsidR="00367164" w:rsidRPr="005518F4">
        <w:rPr>
          <w:rFonts w:ascii="Tahoma" w:hAnsi="Tahoma" w:cs="Tahoma"/>
        </w:rPr>
        <w:t xml:space="preserve"> </w:t>
      </w:r>
      <w:r w:rsidR="00FB5FCE">
        <w:rPr>
          <w:rFonts w:ascii="Tahoma" w:hAnsi="Tahoma" w:cs="Tahoma"/>
        </w:rPr>
        <w:t>šestintrideset</w:t>
      </w:r>
      <w:r w:rsidR="00FB5FCE" w:rsidRPr="005518F4">
        <w:rPr>
          <w:rFonts w:ascii="Tahoma" w:hAnsi="Tahoma" w:cs="Tahoma"/>
        </w:rPr>
        <w:t xml:space="preserve"> </w:t>
      </w:r>
      <w:r w:rsidR="001A43DC" w:rsidRPr="005518F4">
        <w:rPr>
          <w:rFonts w:ascii="Tahoma" w:hAnsi="Tahoma" w:cs="Tahoma"/>
        </w:rPr>
        <w:t>(</w:t>
      </w:r>
      <w:r w:rsidR="00FB5FCE">
        <w:rPr>
          <w:rFonts w:ascii="Tahoma" w:hAnsi="Tahoma" w:cs="Tahoma"/>
        </w:rPr>
        <w:t>36</w:t>
      </w:r>
      <w:r w:rsidR="001A43DC" w:rsidRPr="005518F4">
        <w:rPr>
          <w:rFonts w:ascii="Tahoma" w:hAnsi="Tahoma" w:cs="Tahoma"/>
        </w:rPr>
        <w:t xml:space="preserve">) </w:t>
      </w:r>
      <w:r w:rsidR="001A43DC" w:rsidRPr="005518F4">
        <w:rPr>
          <w:rFonts w:ascii="Tahoma" w:hAnsi="Tahoma" w:cs="Tahoma"/>
          <w:lang w:eastAsia="ar-SA"/>
        </w:rPr>
        <w:t xml:space="preserve"> </w:t>
      </w:r>
      <w:r w:rsidR="001A43DC" w:rsidRPr="005518F4">
        <w:rPr>
          <w:rFonts w:ascii="Tahoma" w:hAnsi="Tahoma" w:cs="Tahoma"/>
        </w:rPr>
        <w:t>mesecev od dneva sklenitve okvirnega sporazuma, kar nastopi prej.</w:t>
      </w:r>
    </w:p>
    <w:p w14:paraId="4BEE32DA" w14:textId="77777777" w:rsidR="00235091" w:rsidRPr="005518F4" w:rsidRDefault="00235091"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lastRenderedPageBreak/>
        <w:t>PREDMET OKVIRNEGA SPORAZUMA</w:t>
      </w:r>
    </w:p>
    <w:p w14:paraId="0C21A659" w14:textId="77777777" w:rsidR="00235091" w:rsidRPr="005518F4" w:rsidRDefault="00235091" w:rsidP="00201C09">
      <w:pPr>
        <w:keepNext/>
        <w:keepLines/>
        <w:tabs>
          <w:tab w:val="left" w:pos="1080"/>
          <w:tab w:val="left" w:pos="1702"/>
        </w:tabs>
        <w:ind w:left="360"/>
        <w:jc w:val="both"/>
        <w:rPr>
          <w:rFonts w:ascii="Tahoma" w:hAnsi="Tahoma" w:cs="Tahoma"/>
          <w:b/>
        </w:rPr>
      </w:pPr>
    </w:p>
    <w:p w14:paraId="01F74CF3" w14:textId="77777777" w:rsidR="00235091" w:rsidRPr="005518F4" w:rsidRDefault="00235091" w:rsidP="00135811">
      <w:pPr>
        <w:keepNext/>
        <w:keepLines/>
        <w:numPr>
          <w:ilvl w:val="0"/>
          <w:numId w:val="18"/>
        </w:numPr>
        <w:suppressAutoHyphens/>
        <w:jc w:val="center"/>
        <w:rPr>
          <w:rFonts w:ascii="Tahoma" w:hAnsi="Tahoma" w:cs="Tahoma"/>
        </w:rPr>
      </w:pPr>
      <w:r w:rsidRPr="005518F4">
        <w:rPr>
          <w:rFonts w:ascii="Tahoma" w:hAnsi="Tahoma" w:cs="Tahoma"/>
        </w:rPr>
        <w:t>člen</w:t>
      </w:r>
    </w:p>
    <w:p w14:paraId="074FA4A1" w14:textId="77777777" w:rsidR="00235091" w:rsidRPr="005518F4" w:rsidRDefault="00235091" w:rsidP="00201C09">
      <w:pPr>
        <w:keepNext/>
        <w:keepLines/>
        <w:tabs>
          <w:tab w:val="left" w:pos="1702"/>
        </w:tabs>
        <w:jc w:val="both"/>
        <w:rPr>
          <w:rFonts w:ascii="Tahoma" w:hAnsi="Tahoma" w:cs="Tahoma"/>
        </w:rPr>
      </w:pPr>
    </w:p>
    <w:p w14:paraId="2204D55E" w14:textId="22FBA518" w:rsidR="001A43DC" w:rsidRPr="00FA0E4F" w:rsidRDefault="00FA0E4F" w:rsidP="00201C09">
      <w:pPr>
        <w:keepNext/>
        <w:keepLines/>
        <w:tabs>
          <w:tab w:val="left" w:pos="1702"/>
        </w:tabs>
        <w:jc w:val="both"/>
        <w:rPr>
          <w:rFonts w:ascii="Tahoma" w:hAnsi="Tahoma" w:cs="Tahoma"/>
          <w:color w:val="000000"/>
        </w:rPr>
      </w:pPr>
      <w:r>
        <w:rPr>
          <w:rFonts w:ascii="Tahoma" w:hAnsi="Tahoma" w:cs="Tahoma"/>
          <w:color w:val="000000"/>
        </w:rPr>
        <w:t xml:space="preserve">Naročnik </w:t>
      </w:r>
      <w:r w:rsidRPr="00FA0E4F">
        <w:rPr>
          <w:rFonts w:ascii="Tahoma" w:hAnsi="Tahoma" w:cs="Tahoma"/>
          <w:color w:val="000000"/>
        </w:rPr>
        <w:t>z okvirnim sporazumom odda, izvajalec pa sprejme v izvedbo p</w:t>
      </w:r>
      <w:r w:rsidR="00E138A5" w:rsidRPr="00FA0E4F">
        <w:rPr>
          <w:rFonts w:ascii="Tahoma" w:hAnsi="Tahoma" w:cs="Tahoma"/>
          <w:bCs/>
        </w:rPr>
        <w:t>revzem gradbenih odpadkov, ki nastajajo pri zbiranju odpadkov</w:t>
      </w:r>
      <w:r w:rsidR="00D57449" w:rsidRPr="00FA0E4F">
        <w:rPr>
          <w:rFonts w:ascii="Tahoma" w:hAnsi="Tahoma" w:cs="Tahoma"/>
          <w:bCs/>
        </w:rPr>
        <w:t xml:space="preserve"> </w:t>
      </w:r>
      <w:r w:rsidR="00235091" w:rsidRPr="00FA0E4F">
        <w:rPr>
          <w:rFonts w:ascii="Tahoma" w:hAnsi="Tahoma" w:cs="Tahoma"/>
          <w:bCs/>
        </w:rPr>
        <w:t xml:space="preserve">(v nadaljevanju tudi: </w:t>
      </w:r>
      <w:r w:rsidR="00D63EAF" w:rsidRPr="00FA0E4F">
        <w:rPr>
          <w:rFonts w:ascii="Tahoma" w:hAnsi="Tahoma" w:cs="Tahoma"/>
          <w:bCs/>
        </w:rPr>
        <w:t>storitve</w:t>
      </w:r>
      <w:r w:rsidRPr="00FA0E4F">
        <w:rPr>
          <w:rFonts w:ascii="Tahoma" w:hAnsi="Tahoma" w:cs="Tahoma"/>
          <w:bCs/>
        </w:rPr>
        <w:t xml:space="preserve"> ali prevzem odpadkov</w:t>
      </w:r>
      <w:r w:rsidR="00235091" w:rsidRPr="00FA0E4F">
        <w:rPr>
          <w:rFonts w:ascii="Tahoma" w:hAnsi="Tahoma" w:cs="Tahoma"/>
          <w:bCs/>
        </w:rPr>
        <w:t>)</w:t>
      </w:r>
      <w:r w:rsidR="00235091" w:rsidRPr="00FA0E4F">
        <w:rPr>
          <w:rFonts w:ascii="Tahoma" w:hAnsi="Tahoma" w:cs="Tahoma"/>
          <w:color w:val="000000"/>
        </w:rPr>
        <w:t>, ki</w:t>
      </w:r>
      <w:r w:rsidR="00235091" w:rsidRPr="00FA0E4F">
        <w:rPr>
          <w:rFonts w:ascii="Tahoma" w:hAnsi="Tahoma" w:cs="Tahoma"/>
        </w:rPr>
        <w:t xml:space="preserve"> j</w:t>
      </w:r>
      <w:r w:rsidR="00D63EAF" w:rsidRPr="00FA0E4F">
        <w:rPr>
          <w:rFonts w:ascii="Tahoma" w:hAnsi="Tahoma" w:cs="Tahoma"/>
        </w:rPr>
        <w:t>ih</w:t>
      </w:r>
      <w:r w:rsidR="00235091" w:rsidRPr="00FA0E4F">
        <w:rPr>
          <w:rFonts w:ascii="Tahoma" w:hAnsi="Tahoma" w:cs="Tahoma"/>
        </w:rPr>
        <w:t xml:space="preserve"> </w:t>
      </w:r>
      <w:r w:rsidR="002D41AE" w:rsidRPr="00FA0E4F">
        <w:rPr>
          <w:rFonts w:ascii="Tahoma" w:hAnsi="Tahoma" w:cs="Tahoma"/>
        </w:rPr>
        <w:t xml:space="preserve">naročnik </w:t>
      </w:r>
      <w:r w:rsidR="00235091" w:rsidRPr="00FA0E4F">
        <w:rPr>
          <w:rFonts w:ascii="Tahoma" w:hAnsi="Tahoma" w:cs="Tahoma"/>
        </w:rPr>
        <w:t xml:space="preserve">po obsegu in časovno ne more vnaprej določiti. </w:t>
      </w:r>
    </w:p>
    <w:p w14:paraId="0D46D0FB" w14:textId="0AA3EF68" w:rsidR="00235091" w:rsidRPr="00FA0E4F" w:rsidRDefault="00235091" w:rsidP="00201C09">
      <w:pPr>
        <w:keepNext/>
        <w:keepLines/>
        <w:jc w:val="both"/>
        <w:rPr>
          <w:rFonts w:ascii="Tahoma" w:hAnsi="Tahoma" w:cs="Tahoma"/>
          <w:color w:val="000000"/>
        </w:rPr>
      </w:pPr>
    </w:p>
    <w:p w14:paraId="5411F573" w14:textId="7EAE87DA" w:rsidR="007B0A23" w:rsidRPr="005518F4" w:rsidRDefault="00E138A5" w:rsidP="007B0A23">
      <w:pPr>
        <w:keepNext/>
        <w:keepLines/>
        <w:jc w:val="both"/>
        <w:rPr>
          <w:rFonts w:ascii="Tahoma" w:hAnsi="Tahoma" w:cs="Tahoma"/>
        </w:rPr>
      </w:pPr>
      <w:r w:rsidRPr="00FA0E4F">
        <w:rPr>
          <w:rFonts w:ascii="Tahoma" w:hAnsi="Tahoma" w:cs="Tahoma"/>
        </w:rPr>
        <w:t xml:space="preserve">Prevzem </w:t>
      </w:r>
      <w:r w:rsidR="00FA0E4F">
        <w:rPr>
          <w:rFonts w:ascii="Tahoma" w:hAnsi="Tahoma" w:cs="Tahoma"/>
        </w:rPr>
        <w:t xml:space="preserve">odpadkov </w:t>
      </w:r>
      <w:r w:rsidRPr="00FA0E4F">
        <w:rPr>
          <w:rFonts w:ascii="Tahoma" w:hAnsi="Tahoma" w:cs="Tahoma"/>
        </w:rPr>
        <w:t>se izvaja na lokaciji naročnika</w:t>
      </w:r>
      <w:r w:rsidR="00FA0E4F">
        <w:rPr>
          <w:rFonts w:ascii="Tahoma" w:hAnsi="Tahoma" w:cs="Tahoma"/>
        </w:rPr>
        <w:t xml:space="preserve">, tj. </w:t>
      </w:r>
      <w:r w:rsidR="00320636" w:rsidRPr="00FA0E4F">
        <w:rPr>
          <w:rFonts w:ascii="Tahoma" w:hAnsi="Tahoma" w:cs="Tahoma"/>
        </w:rPr>
        <w:t>Regijsk</w:t>
      </w:r>
      <w:r w:rsidR="00453D15">
        <w:rPr>
          <w:rFonts w:ascii="Tahoma" w:hAnsi="Tahoma" w:cs="Tahoma"/>
        </w:rPr>
        <w:t xml:space="preserve">i </w:t>
      </w:r>
      <w:r w:rsidR="00320636" w:rsidRPr="00FA0E4F">
        <w:rPr>
          <w:rFonts w:ascii="Tahoma" w:hAnsi="Tahoma" w:cs="Tahoma"/>
        </w:rPr>
        <w:t>cent</w:t>
      </w:r>
      <w:r w:rsidR="00453D15">
        <w:rPr>
          <w:rFonts w:ascii="Tahoma" w:hAnsi="Tahoma" w:cs="Tahoma"/>
        </w:rPr>
        <w:t>er</w:t>
      </w:r>
      <w:r w:rsidR="00320636" w:rsidRPr="00FA0E4F">
        <w:rPr>
          <w:rFonts w:ascii="Tahoma" w:hAnsi="Tahoma" w:cs="Tahoma"/>
        </w:rPr>
        <w:t xml:space="preserve"> za ravnanje</w:t>
      </w:r>
      <w:r w:rsidR="00320636" w:rsidRPr="005518F4">
        <w:rPr>
          <w:rFonts w:ascii="Tahoma" w:hAnsi="Tahoma" w:cs="Tahoma"/>
        </w:rPr>
        <w:t xml:space="preserve"> z odpadki Ljubljana</w:t>
      </w:r>
      <w:r w:rsidR="007B0A23" w:rsidRPr="005518F4">
        <w:rPr>
          <w:rFonts w:ascii="Tahoma" w:hAnsi="Tahoma" w:cs="Tahoma"/>
        </w:rPr>
        <w:t>, Cesta dveh cesarjev 101, 1000 Ljubljana (v nadaljevanju: RCERO Ljubljana).</w:t>
      </w:r>
    </w:p>
    <w:p w14:paraId="138E45A1" w14:textId="77777777" w:rsidR="007B0A23" w:rsidRPr="005518F4" w:rsidRDefault="007B0A23" w:rsidP="00E138A5">
      <w:pPr>
        <w:keepNext/>
        <w:keepLines/>
        <w:jc w:val="both"/>
        <w:rPr>
          <w:rFonts w:ascii="Tahoma" w:hAnsi="Tahoma" w:cs="Tahoma"/>
        </w:rPr>
      </w:pPr>
    </w:p>
    <w:p w14:paraId="2CD96D6F" w14:textId="7CA490A9" w:rsidR="00E138A5" w:rsidRPr="005518F4" w:rsidRDefault="00750437" w:rsidP="00E138A5">
      <w:pPr>
        <w:keepNext/>
        <w:keepLines/>
        <w:jc w:val="both"/>
        <w:rPr>
          <w:rFonts w:ascii="Tahoma" w:hAnsi="Tahoma" w:cs="Tahoma"/>
        </w:rPr>
      </w:pPr>
      <w:r w:rsidRPr="005518F4">
        <w:rPr>
          <w:rFonts w:ascii="Tahoma" w:hAnsi="Tahoma" w:cs="Tahoma"/>
        </w:rPr>
        <w:t>Izvajalec gradbene odpadke</w:t>
      </w:r>
      <w:r w:rsidR="00E138A5" w:rsidRPr="005518F4">
        <w:rPr>
          <w:rFonts w:ascii="Tahoma" w:hAnsi="Tahoma" w:cs="Tahoma"/>
        </w:rPr>
        <w:t xml:space="preserve"> odpelje </w:t>
      </w:r>
      <w:r w:rsidR="009B6663">
        <w:rPr>
          <w:rFonts w:ascii="Tahoma" w:hAnsi="Tahoma" w:cs="Tahoma"/>
        </w:rPr>
        <w:t xml:space="preserve">na ustrezno </w:t>
      </w:r>
      <w:r w:rsidR="00320636" w:rsidRPr="005518F4">
        <w:rPr>
          <w:rFonts w:ascii="Tahoma" w:hAnsi="Tahoma" w:cs="Tahoma"/>
        </w:rPr>
        <w:t>nadaljnjo predelavo</w:t>
      </w:r>
      <w:r w:rsidR="009B6663">
        <w:rPr>
          <w:rFonts w:ascii="Tahoma" w:hAnsi="Tahoma" w:cs="Tahoma"/>
        </w:rPr>
        <w:t xml:space="preserve"> odpadkov</w:t>
      </w:r>
      <w:r w:rsidR="00E138A5" w:rsidRPr="005518F4">
        <w:rPr>
          <w:rFonts w:ascii="Tahoma" w:hAnsi="Tahoma" w:cs="Tahoma"/>
        </w:rPr>
        <w:t xml:space="preserve">. Odpadki se tehtajo na lokaciji naročnika. </w:t>
      </w:r>
    </w:p>
    <w:p w14:paraId="0313E233" w14:textId="77777777" w:rsidR="00E138A5" w:rsidRPr="005518F4" w:rsidRDefault="00E138A5" w:rsidP="00201C09">
      <w:pPr>
        <w:keepNext/>
        <w:keepLines/>
        <w:jc w:val="both"/>
        <w:rPr>
          <w:rFonts w:ascii="Tahoma" w:hAnsi="Tahoma" w:cs="Tahoma"/>
          <w:color w:val="000000"/>
        </w:rPr>
      </w:pPr>
    </w:p>
    <w:p w14:paraId="3F15E4C5" w14:textId="2E413A58" w:rsidR="001A43DC" w:rsidRPr="005518F4" w:rsidRDefault="001A43DC" w:rsidP="00201C09">
      <w:pPr>
        <w:keepNext/>
        <w:keepLines/>
        <w:tabs>
          <w:tab w:val="left" w:pos="1702"/>
        </w:tabs>
        <w:jc w:val="both"/>
        <w:rPr>
          <w:rFonts w:ascii="Tahoma" w:hAnsi="Tahoma" w:cs="Tahoma"/>
        </w:rPr>
      </w:pPr>
      <w:r w:rsidRPr="005518F4">
        <w:rPr>
          <w:rFonts w:ascii="Tahoma" w:hAnsi="Tahoma" w:cs="Tahoma"/>
        </w:rPr>
        <w:t>Opredelitev in opis predmeta okvirnega sporazuma sta razvidna iz razpisne dokumentacije</w:t>
      </w:r>
      <w:r w:rsidR="005C7CF7">
        <w:rPr>
          <w:rFonts w:ascii="Tahoma" w:hAnsi="Tahoma" w:cs="Tahoma"/>
        </w:rPr>
        <w:t xml:space="preserve"> ter</w:t>
      </w:r>
      <w:r w:rsidRPr="005518F4">
        <w:rPr>
          <w:rFonts w:ascii="Tahoma" w:hAnsi="Tahoma" w:cs="Tahoma"/>
        </w:rPr>
        <w:t xml:space="preserve"> ponudbe </w:t>
      </w:r>
      <w:r w:rsidR="002D41AE" w:rsidRPr="005518F4">
        <w:rPr>
          <w:rFonts w:ascii="Tahoma" w:hAnsi="Tahoma" w:cs="Tahoma"/>
        </w:rPr>
        <w:t>izvajalca</w:t>
      </w:r>
      <w:r w:rsidRPr="005518F4">
        <w:rPr>
          <w:rFonts w:ascii="Tahoma" w:hAnsi="Tahoma" w:cs="Tahoma"/>
        </w:rPr>
        <w:t xml:space="preserve"> št. _____ z dne ____ (v nadaljevanju: ponudba </w:t>
      </w:r>
      <w:r w:rsidR="002D41AE" w:rsidRPr="005518F4">
        <w:rPr>
          <w:rFonts w:ascii="Tahoma" w:hAnsi="Tahoma" w:cs="Tahoma"/>
        </w:rPr>
        <w:t>izvajalca</w:t>
      </w:r>
      <w:r w:rsidRPr="005518F4">
        <w:rPr>
          <w:rFonts w:ascii="Tahoma" w:hAnsi="Tahoma" w:cs="Tahoma"/>
        </w:rPr>
        <w:t>), ki s</w:t>
      </w:r>
      <w:r w:rsidR="002D41AE" w:rsidRPr="005518F4">
        <w:rPr>
          <w:rFonts w:ascii="Tahoma" w:hAnsi="Tahoma" w:cs="Tahoma"/>
        </w:rPr>
        <w:t>ta</w:t>
      </w:r>
      <w:r w:rsidRPr="005518F4">
        <w:rPr>
          <w:rFonts w:ascii="Tahoma" w:hAnsi="Tahoma" w:cs="Tahoma"/>
        </w:rPr>
        <w:t xml:space="preserve"> sestavni del okvirnega sporazuma. Količine in vrste </w:t>
      </w:r>
      <w:r w:rsidR="002D41AE" w:rsidRPr="005518F4">
        <w:rPr>
          <w:rFonts w:ascii="Tahoma" w:hAnsi="Tahoma" w:cs="Tahoma"/>
        </w:rPr>
        <w:t>storitev</w:t>
      </w:r>
      <w:r w:rsidRPr="005518F4">
        <w:rPr>
          <w:rFonts w:ascii="Tahoma" w:hAnsi="Tahoma" w:cs="Tahoma"/>
        </w:rPr>
        <w:t xml:space="preserve">, navedene v </w:t>
      </w:r>
      <w:r w:rsidR="002D41AE" w:rsidRPr="005518F4">
        <w:rPr>
          <w:rFonts w:ascii="Tahoma" w:hAnsi="Tahoma" w:cs="Tahoma"/>
        </w:rPr>
        <w:t>ponudbi izvajalca,</w:t>
      </w:r>
      <w:r w:rsidRPr="005518F4">
        <w:rPr>
          <w:rFonts w:ascii="Tahoma" w:hAnsi="Tahoma" w:cs="Tahoma"/>
        </w:rPr>
        <w:t xml:space="preserve"> so okvirne in za</w:t>
      </w:r>
      <w:r w:rsidR="002D41AE" w:rsidRPr="005518F4">
        <w:rPr>
          <w:rFonts w:ascii="Tahoma" w:hAnsi="Tahoma" w:cs="Tahoma"/>
        </w:rPr>
        <w:t xml:space="preserve"> naročnika</w:t>
      </w:r>
      <w:r w:rsidRPr="005518F4">
        <w:rPr>
          <w:rFonts w:ascii="Tahoma" w:hAnsi="Tahoma" w:cs="Tahoma"/>
        </w:rPr>
        <w:t xml:space="preserve"> niso obvezujoče, saj jih </w:t>
      </w:r>
      <w:r w:rsidR="002D41AE" w:rsidRPr="005518F4">
        <w:rPr>
          <w:rFonts w:ascii="Tahoma" w:hAnsi="Tahoma" w:cs="Tahoma"/>
        </w:rPr>
        <w:t>naročnik</w:t>
      </w:r>
      <w:r w:rsidRPr="005518F4">
        <w:rPr>
          <w:rFonts w:ascii="Tahoma" w:hAnsi="Tahoma" w:cs="Tahoma"/>
        </w:rPr>
        <w:t xml:space="preserve"> po obsegu in časovno ne more vnaprej določiti.    </w:t>
      </w:r>
    </w:p>
    <w:p w14:paraId="45F63ECB" w14:textId="77777777" w:rsidR="001A43DC" w:rsidRPr="005518F4" w:rsidRDefault="001A43DC" w:rsidP="00201C09">
      <w:pPr>
        <w:keepNext/>
        <w:keepLines/>
        <w:tabs>
          <w:tab w:val="left" w:pos="1702"/>
        </w:tabs>
        <w:jc w:val="both"/>
        <w:rPr>
          <w:rFonts w:ascii="Tahoma" w:hAnsi="Tahoma" w:cs="Tahoma"/>
        </w:rPr>
      </w:pPr>
    </w:p>
    <w:p w14:paraId="12D3DACC" w14:textId="1E2E842A" w:rsidR="001A43DC" w:rsidRPr="005518F4" w:rsidRDefault="002D41AE" w:rsidP="00201C09">
      <w:pPr>
        <w:keepNext/>
        <w:keepLines/>
        <w:tabs>
          <w:tab w:val="left" w:pos="1702"/>
        </w:tabs>
        <w:jc w:val="both"/>
        <w:rPr>
          <w:rFonts w:ascii="Tahoma" w:hAnsi="Tahoma" w:cs="Tahoma"/>
        </w:rPr>
      </w:pPr>
      <w:r w:rsidRPr="005518F4">
        <w:rPr>
          <w:rFonts w:ascii="Tahoma" w:hAnsi="Tahoma" w:cs="Tahoma"/>
        </w:rPr>
        <w:t>Naročnik in izvajalec</w:t>
      </w:r>
      <w:r w:rsidR="001A43DC" w:rsidRPr="005518F4">
        <w:rPr>
          <w:rFonts w:ascii="Tahoma" w:hAnsi="Tahoma" w:cs="Tahoma"/>
        </w:rPr>
        <w:t xml:space="preserve"> se izrecno dogovorita, da bo </w:t>
      </w:r>
      <w:r w:rsidRPr="005518F4">
        <w:rPr>
          <w:rFonts w:ascii="Tahoma" w:hAnsi="Tahoma" w:cs="Tahoma"/>
        </w:rPr>
        <w:t>naročnik</w:t>
      </w:r>
      <w:r w:rsidR="001A43DC" w:rsidRPr="005518F4">
        <w:rPr>
          <w:rFonts w:ascii="Tahoma" w:hAnsi="Tahoma" w:cs="Tahoma"/>
        </w:rPr>
        <w:t xml:space="preserve"> v obdobju veljavnosti okvirnega sporazuma </w:t>
      </w:r>
      <w:r w:rsidRPr="005518F4">
        <w:rPr>
          <w:rFonts w:ascii="Tahoma" w:hAnsi="Tahoma" w:cs="Tahoma"/>
        </w:rPr>
        <w:t>naroč</w:t>
      </w:r>
      <w:r w:rsidR="00EA4297">
        <w:rPr>
          <w:rFonts w:ascii="Tahoma" w:hAnsi="Tahoma" w:cs="Tahoma"/>
        </w:rPr>
        <w:t>al</w:t>
      </w:r>
      <w:r w:rsidRPr="005518F4">
        <w:rPr>
          <w:rFonts w:ascii="Tahoma" w:hAnsi="Tahoma" w:cs="Tahoma"/>
        </w:rPr>
        <w:t xml:space="preserve"> le storitve</w:t>
      </w:r>
      <w:r w:rsidR="001A43DC" w:rsidRPr="005518F4">
        <w:rPr>
          <w:rFonts w:ascii="Tahoma" w:hAnsi="Tahoma" w:cs="Tahoma"/>
        </w:rPr>
        <w:t xml:space="preserve">, ki </w:t>
      </w:r>
      <w:r w:rsidRPr="005518F4">
        <w:rPr>
          <w:rFonts w:ascii="Tahoma" w:hAnsi="Tahoma" w:cs="Tahoma"/>
        </w:rPr>
        <w:t>jih</w:t>
      </w:r>
      <w:r w:rsidR="001A43DC" w:rsidRPr="005518F4">
        <w:rPr>
          <w:rFonts w:ascii="Tahoma" w:hAnsi="Tahoma" w:cs="Tahoma"/>
        </w:rPr>
        <w:t xml:space="preserve"> bo dejansko potreboval in za katere bo imel zagotovljena finančna sredstva. </w:t>
      </w:r>
    </w:p>
    <w:p w14:paraId="58E97FE4" w14:textId="77777777" w:rsidR="00235091" w:rsidRPr="005518F4" w:rsidRDefault="00235091" w:rsidP="00201C09">
      <w:pPr>
        <w:keepNext/>
        <w:keepLines/>
        <w:jc w:val="both"/>
        <w:rPr>
          <w:rFonts w:ascii="Tahoma" w:hAnsi="Tahoma" w:cs="Tahoma"/>
        </w:rPr>
      </w:pPr>
    </w:p>
    <w:p w14:paraId="10DC4258" w14:textId="0BCE6627" w:rsidR="00235091" w:rsidRPr="005518F4" w:rsidRDefault="00235091"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VREDNOST OKVIRNEGA SPORAZUMA</w:t>
      </w:r>
      <w:r w:rsidR="000836BC" w:rsidRPr="005518F4">
        <w:rPr>
          <w:rFonts w:ascii="Tahoma" w:hAnsi="Tahoma" w:cs="Tahoma"/>
          <w:b/>
        </w:rPr>
        <w:t xml:space="preserve"> IN CENE</w:t>
      </w:r>
    </w:p>
    <w:p w14:paraId="6CE9EEC0" w14:textId="77777777" w:rsidR="00235091" w:rsidRPr="005518F4" w:rsidRDefault="00235091" w:rsidP="00201C09">
      <w:pPr>
        <w:keepNext/>
        <w:keepLines/>
        <w:tabs>
          <w:tab w:val="left" w:pos="1080"/>
        </w:tabs>
        <w:ind w:left="360"/>
        <w:rPr>
          <w:rFonts w:ascii="Tahoma" w:hAnsi="Tahoma" w:cs="Tahoma"/>
          <w:b/>
        </w:rPr>
      </w:pPr>
    </w:p>
    <w:p w14:paraId="65793236" w14:textId="77777777" w:rsidR="00235091" w:rsidRPr="005518F4" w:rsidRDefault="00235091" w:rsidP="00135811">
      <w:pPr>
        <w:keepNext/>
        <w:keepLines/>
        <w:numPr>
          <w:ilvl w:val="0"/>
          <w:numId w:val="18"/>
        </w:numPr>
        <w:tabs>
          <w:tab w:val="num" w:pos="720"/>
        </w:tabs>
        <w:suppressAutoHyphens/>
        <w:jc w:val="center"/>
        <w:rPr>
          <w:rFonts w:ascii="Tahoma" w:hAnsi="Tahoma" w:cs="Tahoma"/>
        </w:rPr>
      </w:pPr>
      <w:r w:rsidRPr="005518F4">
        <w:rPr>
          <w:rFonts w:ascii="Tahoma" w:hAnsi="Tahoma" w:cs="Tahoma"/>
        </w:rPr>
        <w:t>člen</w:t>
      </w:r>
    </w:p>
    <w:p w14:paraId="75882232" w14:textId="77777777" w:rsidR="00235091" w:rsidRPr="005518F4" w:rsidRDefault="00235091" w:rsidP="00201C09">
      <w:pPr>
        <w:keepNext/>
        <w:keepLines/>
        <w:jc w:val="both"/>
        <w:rPr>
          <w:rFonts w:ascii="Tahoma" w:hAnsi="Tahoma" w:cs="Tahoma"/>
        </w:rPr>
      </w:pPr>
    </w:p>
    <w:p w14:paraId="3E9D7937" w14:textId="7991095C" w:rsidR="001A43DC" w:rsidRPr="005518F4" w:rsidRDefault="0024268E" w:rsidP="00201C09">
      <w:pPr>
        <w:keepNext/>
        <w:keepLines/>
        <w:jc w:val="both"/>
        <w:rPr>
          <w:rFonts w:ascii="Tahoma" w:hAnsi="Tahoma" w:cs="Tahoma"/>
          <w:lang w:eastAsia="ar-SA"/>
        </w:rPr>
      </w:pPr>
      <w:r w:rsidRPr="005518F4">
        <w:rPr>
          <w:rFonts w:ascii="Tahoma" w:hAnsi="Tahoma" w:cs="Tahoma"/>
          <w:lang w:eastAsia="ar-SA"/>
        </w:rPr>
        <w:t>V</w:t>
      </w:r>
      <w:r w:rsidR="001A43DC" w:rsidRPr="005518F4">
        <w:rPr>
          <w:rFonts w:ascii="Tahoma" w:hAnsi="Tahoma" w:cs="Tahoma"/>
          <w:lang w:eastAsia="ar-SA"/>
        </w:rPr>
        <w:t>rednost okvirnega sporazuma</w:t>
      </w:r>
      <w:r w:rsidRPr="005518F4">
        <w:rPr>
          <w:rFonts w:ascii="Tahoma" w:hAnsi="Tahoma" w:cs="Tahoma"/>
          <w:lang w:eastAsia="ar-SA"/>
        </w:rPr>
        <w:t xml:space="preserve"> je enaka ocenjeni vrednosti javnega naročila, ki </w:t>
      </w:r>
      <w:r w:rsidR="001A43DC" w:rsidRPr="005518F4">
        <w:rPr>
          <w:rFonts w:ascii="Tahoma" w:hAnsi="Tahoma" w:cs="Tahoma"/>
          <w:lang w:eastAsia="ar-SA"/>
        </w:rPr>
        <w:t xml:space="preserve"> je ob začetku postopka oddaje javnega naročila znašala ________ EUR brez DDV. </w:t>
      </w:r>
    </w:p>
    <w:p w14:paraId="3A40088D" w14:textId="77777777" w:rsidR="001A43DC" w:rsidRPr="005518F4" w:rsidRDefault="001A43DC" w:rsidP="00201C09">
      <w:pPr>
        <w:keepNext/>
        <w:keepLines/>
        <w:jc w:val="both"/>
        <w:rPr>
          <w:rFonts w:ascii="Tahoma" w:hAnsi="Tahoma" w:cs="Tahoma"/>
          <w:lang w:eastAsia="ar-SA"/>
        </w:rPr>
      </w:pPr>
    </w:p>
    <w:p w14:paraId="4594CD55" w14:textId="3D0AF6C9" w:rsidR="001A43DC" w:rsidRPr="005518F4" w:rsidRDefault="001A43DC" w:rsidP="00201C09">
      <w:pPr>
        <w:keepNext/>
        <w:keepLines/>
        <w:jc w:val="both"/>
        <w:rPr>
          <w:rFonts w:ascii="Tahoma" w:hAnsi="Tahoma" w:cs="Tahoma"/>
          <w:lang w:eastAsia="ar-SA"/>
        </w:rPr>
      </w:pPr>
      <w:r w:rsidRPr="005518F4">
        <w:rPr>
          <w:rFonts w:ascii="Tahoma" w:hAnsi="Tahoma" w:cs="Tahoma"/>
          <w:lang w:eastAsia="ar-SA"/>
        </w:rPr>
        <w:t>Vrednost okvirnega sporazuma in cene na enoto mere, navedene v ponudbi</w:t>
      </w:r>
      <w:r w:rsidR="00911A66" w:rsidRPr="005518F4">
        <w:rPr>
          <w:rFonts w:ascii="Tahoma" w:hAnsi="Tahoma" w:cs="Tahoma"/>
          <w:lang w:eastAsia="ar-SA"/>
        </w:rPr>
        <w:t xml:space="preserve"> </w:t>
      </w:r>
      <w:r w:rsidR="006033F1" w:rsidRPr="005518F4">
        <w:rPr>
          <w:rFonts w:ascii="Tahoma" w:hAnsi="Tahoma" w:cs="Tahoma"/>
          <w:lang w:eastAsia="ar-SA"/>
        </w:rPr>
        <w:t>izvajalca</w:t>
      </w:r>
      <w:r w:rsidRPr="005518F4">
        <w:rPr>
          <w:rFonts w:ascii="Tahoma" w:hAnsi="Tahoma" w:cs="Tahoma"/>
          <w:lang w:eastAsia="ar-SA"/>
        </w:rPr>
        <w:t>, ne vključujejo DDV</w:t>
      </w:r>
      <w:r w:rsidR="005C077E">
        <w:rPr>
          <w:rFonts w:ascii="Tahoma" w:hAnsi="Tahoma" w:cs="Tahoma"/>
          <w:lang w:eastAsia="ar-SA"/>
        </w:rPr>
        <w:t xml:space="preserve">. </w:t>
      </w:r>
      <w:r w:rsidR="005C077E">
        <w:rPr>
          <w:rFonts w:ascii="Tahoma" w:hAnsi="Tahoma" w:cs="Tahoma"/>
        </w:rPr>
        <w:t>Davek na dodano vrednost se obračuna v skladu z vsakokratno veljavno zakonodajo v Republiki Sloveniji</w:t>
      </w:r>
      <w:r w:rsidRPr="005518F4">
        <w:rPr>
          <w:rFonts w:ascii="Tahoma" w:hAnsi="Tahoma" w:cs="Tahoma"/>
          <w:lang w:eastAsia="ar-SA"/>
        </w:rPr>
        <w:t>.</w:t>
      </w:r>
    </w:p>
    <w:p w14:paraId="789613FC" w14:textId="77777777" w:rsidR="001A43DC" w:rsidRPr="005518F4" w:rsidRDefault="001A43DC" w:rsidP="00201C09">
      <w:pPr>
        <w:keepNext/>
        <w:keepLines/>
        <w:jc w:val="both"/>
        <w:rPr>
          <w:rFonts w:ascii="Tahoma" w:hAnsi="Tahoma" w:cs="Tahoma"/>
          <w:lang w:eastAsia="ar-SA"/>
        </w:rPr>
      </w:pPr>
    </w:p>
    <w:p w14:paraId="3089B025" w14:textId="4C2100E9" w:rsidR="001A43DC" w:rsidRPr="005518F4" w:rsidRDefault="001A43DC" w:rsidP="00201C09">
      <w:pPr>
        <w:keepNext/>
        <w:keepLines/>
        <w:jc w:val="both"/>
        <w:rPr>
          <w:rFonts w:ascii="Tahoma" w:hAnsi="Tahoma" w:cs="Tahoma"/>
        </w:rPr>
      </w:pPr>
      <w:r w:rsidRPr="005518F4">
        <w:rPr>
          <w:rFonts w:ascii="Tahoma" w:hAnsi="Tahoma" w:cs="Tahoma"/>
        </w:rPr>
        <w:t xml:space="preserve">Cene na enoto mere, navedene v </w:t>
      </w:r>
      <w:r w:rsidR="002D41AE" w:rsidRPr="005518F4">
        <w:rPr>
          <w:rFonts w:ascii="Tahoma" w:hAnsi="Tahoma" w:cs="Tahoma"/>
        </w:rPr>
        <w:t>ponudbi izvajalca</w:t>
      </w:r>
      <w:r w:rsidRPr="005518F4">
        <w:rPr>
          <w:rFonts w:ascii="Tahoma" w:hAnsi="Tahoma" w:cs="Tahoma"/>
        </w:rPr>
        <w:t xml:space="preserve">, ki je sestavni del okvirnega sporazuma, so v obdobju veljavnosti okvirnega sporazuma fiksne in se ne spreminjajo pod nobenim pogojem, razen v primeru znižanja cen na enoto mere, navedenih v </w:t>
      </w:r>
      <w:r w:rsidR="002D41AE" w:rsidRPr="005518F4">
        <w:rPr>
          <w:rFonts w:ascii="Tahoma" w:hAnsi="Tahoma" w:cs="Tahoma"/>
        </w:rPr>
        <w:t>ponudbi izvajalca</w:t>
      </w:r>
      <w:r w:rsidRPr="005518F4">
        <w:rPr>
          <w:rFonts w:ascii="Tahoma" w:hAnsi="Tahoma" w:cs="Tahoma"/>
        </w:rPr>
        <w:t>.</w:t>
      </w:r>
    </w:p>
    <w:p w14:paraId="4B092F39" w14:textId="77777777" w:rsidR="001A43DC" w:rsidRPr="005518F4" w:rsidRDefault="001A43DC" w:rsidP="00201C09">
      <w:pPr>
        <w:pStyle w:val="Navadensplet"/>
        <w:keepNext/>
        <w:keepLines/>
        <w:spacing w:before="0" w:beforeAutospacing="0" w:after="0" w:afterAutospacing="0"/>
        <w:jc w:val="both"/>
        <w:rPr>
          <w:rFonts w:ascii="Tahoma" w:hAnsi="Tahoma" w:cs="Tahoma"/>
          <w:sz w:val="20"/>
          <w:szCs w:val="20"/>
        </w:rPr>
      </w:pPr>
    </w:p>
    <w:p w14:paraId="5EA1758A" w14:textId="13F8038D" w:rsidR="001A43DC" w:rsidRPr="005518F4" w:rsidRDefault="002D41AE" w:rsidP="00201C09">
      <w:pPr>
        <w:keepNext/>
        <w:keepLines/>
        <w:jc w:val="both"/>
        <w:rPr>
          <w:rFonts w:ascii="Tahoma" w:hAnsi="Tahoma" w:cs="Tahoma"/>
        </w:rPr>
      </w:pPr>
      <w:r w:rsidRPr="005518F4">
        <w:rPr>
          <w:rFonts w:ascii="Tahoma" w:hAnsi="Tahoma" w:cs="Tahoma"/>
        </w:rPr>
        <w:t>Izvajalec se s sklenitvijo okvirnega sporazuma</w:t>
      </w:r>
      <w:r w:rsidR="001A43DC" w:rsidRPr="005518F4">
        <w:rPr>
          <w:rFonts w:ascii="Tahoma" w:hAnsi="Tahoma" w:cs="Tahoma"/>
        </w:rPr>
        <w:t xml:space="preserve"> zavezuje, da je v cenah na enoto mere</w:t>
      </w:r>
      <w:r w:rsidR="00453D15">
        <w:rPr>
          <w:rFonts w:ascii="Tahoma" w:hAnsi="Tahoma" w:cs="Tahoma"/>
        </w:rPr>
        <w:t xml:space="preserve"> </w:t>
      </w:r>
      <w:r w:rsidR="001A43DC" w:rsidRPr="005518F4">
        <w:rPr>
          <w:rFonts w:ascii="Tahoma" w:hAnsi="Tahoma" w:cs="Tahoma"/>
        </w:rPr>
        <w:t xml:space="preserve">upošteval vsa potrebna dela za kvalitetno izvedbo okvirnega sporazuma.  </w:t>
      </w:r>
    </w:p>
    <w:p w14:paraId="61FE43A6" w14:textId="77777777" w:rsidR="001A43DC" w:rsidRPr="005518F4" w:rsidRDefault="001A43DC" w:rsidP="00201C09">
      <w:pPr>
        <w:pStyle w:val="Navadensplet"/>
        <w:keepNext/>
        <w:keepLines/>
        <w:spacing w:before="0" w:beforeAutospacing="0" w:after="0" w:afterAutospacing="0"/>
        <w:jc w:val="both"/>
        <w:rPr>
          <w:rFonts w:ascii="Tahoma" w:hAnsi="Tahoma" w:cs="Tahoma"/>
          <w:sz w:val="20"/>
          <w:szCs w:val="20"/>
        </w:rPr>
      </w:pPr>
    </w:p>
    <w:p w14:paraId="46E366FE" w14:textId="2CACFBCF" w:rsidR="00E04721" w:rsidRPr="005518F4" w:rsidRDefault="001A43DC" w:rsidP="00E04721">
      <w:pPr>
        <w:keepNext/>
        <w:keepLines/>
        <w:jc w:val="both"/>
        <w:rPr>
          <w:rFonts w:ascii="Tahoma" w:hAnsi="Tahoma" w:cs="Tahoma"/>
        </w:rPr>
      </w:pPr>
      <w:r w:rsidRPr="005518F4">
        <w:rPr>
          <w:rFonts w:ascii="Tahoma" w:hAnsi="Tahoma" w:cs="Tahoma"/>
        </w:rPr>
        <w:t xml:space="preserve">Cene na enoto mere, navedene v </w:t>
      </w:r>
      <w:r w:rsidR="002D41AE" w:rsidRPr="005518F4">
        <w:rPr>
          <w:rFonts w:ascii="Tahoma" w:hAnsi="Tahoma" w:cs="Tahoma"/>
        </w:rPr>
        <w:t>ponudb</w:t>
      </w:r>
      <w:r w:rsidR="009B6663">
        <w:rPr>
          <w:rFonts w:ascii="Tahoma" w:hAnsi="Tahoma" w:cs="Tahoma"/>
        </w:rPr>
        <w:t>i</w:t>
      </w:r>
      <w:r w:rsidR="002D41AE" w:rsidRPr="005518F4">
        <w:rPr>
          <w:rFonts w:ascii="Tahoma" w:hAnsi="Tahoma" w:cs="Tahoma"/>
        </w:rPr>
        <w:t xml:space="preserve"> izvajalca</w:t>
      </w:r>
      <w:r w:rsidRPr="005518F4">
        <w:rPr>
          <w:rFonts w:ascii="Tahoma" w:hAnsi="Tahoma" w:cs="Tahoma"/>
        </w:rPr>
        <w:t xml:space="preserve">, vključujejo vse materialne in nematerialne stroške, ki bodo potrebni za izvedbo okvirnega sporazuma, </w:t>
      </w:r>
      <w:r w:rsidR="009B04BD">
        <w:rPr>
          <w:rFonts w:ascii="Tahoma" w:hAnsi="Tahoma" w:cs="Tahoma"/>
        </w:rPr>
        <w:t xml:space="preserve">vključno s </w:t>
      </w:r>
      <w:r w:rsidRPr="005518F4">
        <w:rPr>
          <w:rFonts w:ascii="Tahoma" w:hAnsi="Tahoma" w:cs="Tahoma"/>
        </w:rPr>
        <w:t>stroški dela, stroški materiala, stroški izdelave ponudbene dokumentacije, stroški prevoza</w:t>
      </w:r>
      <w:r w:rsidR="00201C09" w:rsidRPr="005518F4">
        <w:rPr>
          <w:rFonts w:ascii="Tahoma" w:hAnsi="Tahoma" w:cs="Tahoma"/>
        </w:rPr>
        <w:t>, stroški zavarovanja, takse</w:t>
      </w:r>
      <w:r w:rsidRPr="005518F4">
        <w:rPr>
          <w:rFonts w:ascii="Tahoma" w:hAnsi="Tahoma" w:cs="Tahoma"/>
        </w:rPr>
        <w:t xml:space="preserve"> in vsemi ostalimi stroški</w:t>
      </w:r>
      <w:r w:rsidR="00911A66" w:rsidRPr="005518F4">
        <w:rPr>
          <w:rFonts w:ascii="Tahoma" w:hAnsi="Tahoma" w:cs="Tahoma"/>
        </w:rPr>
        <w:t>,</w:t>
      </w:r>
      <w:r w:rsidRPr="005518F4">
        <w:rPr>
          <w:rFonts w:ascii="Tahoma" w:hAnsi="Tahoma" w:cs="Tahoma"/>
        </w:rPr>
        <w:t xml:space="preserve"> </w:t>
      </w:r>
      <w:r w:rsidR="00E04721" w:rsidRPr="005518F4">
        <w:rPr>
          <w:rFonts w:ascii="Tahoma" w:hAnsi="Tahoma" w:cs="Tahoma"/>
        </w:rPr>
        <w:t xml:space="preserve">ki bodo nastali izvajalcu pri izpolnjevanju obveznosti iz okvirnega sporazuma. </w:t>
      </w:r>
    </w:p>
    <w:p w14:paraId="5170954E" w14:textId="77777777" w:rsidR="00201C09" w:rsidRPr="005518F4" w:rsidRDefault="00201C09" w:rsidP="00201C09">
      <w:pPr>
        <w:keepNext/>
        <w:keepLines/>
        <w:jc w:val="both"/>
        <w:rPr>
          <w:rFonts w:ascii="Tahoma" w:hAnsi="Tahoma" w:cs="Tahoma"/>
        </w:rPr>
      </w:pPr>
    </w:p>
    <w:p w14:paraId="1A01B74E" w14:textId="07FA0A3C" w:rsidR="00235091" w:rsidRPr="005518F4" w:rsidRDefault="00924C37"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ODZIVNI ČAS, ROK IZVEDBE IN PREVZEM ODPADKOV</w:t>
      </w:r>
    </w:p>
    <w:p w14:paraId="4EE1DEF6" w14:textId="77777777" w:rsidR="00235091" w:rsidRPr="005518F4" w:rsidRDefault="00235091" w:rsidP="00201C09">
      <w:pPr>
        <w:keepNext/>
        <w:keepLines/>
        <w:tabs>
          <w:tab w:val="left" w:pos="851"/>
          <w:tab w:val="left" w:pos="1702"/>
        </w:tabs>
        <w:jc w:val="both"/>
        <w:rPr>
          <w:rFonts w:ascii="Tahoma" w:hAnsi="Tahoma" w:cs="Tahoma"/>
          <w:b/>
        </w:rPr>
      </w:pPr>
    </w:p>
    <w:p w14:paraId="4A3362FA" w14:textId="77777777" w:rsidR="00235091" w:rsidRPr="005518F4" w:rsidRDefault="00235091" w:rsidP="00135811">
      <w:pPr>
        <w:keepNext/>
        <w:keepLines/>
        <w:numPr>
          <w:ilvl w:val="0"/>
          <w:numId w:val="18"/>
        </w:numPr>
        <w:tabs>
          <w:tab w:val="num" w:pos="720"/>
        </w:tabs>
        <w:suppressAutoHyphens/>
        <w:jc w:val="center"/>
        <w:rPr>
          <w:rFonts w:ascii="Tahoma" w:hAnsi="Tahoma" w:cs="Tahoma"/>
        </w:rPr>
      </w:pPr>
      <w:r w:rsidRPr="005518F4">
        <w:rPr>
          <w:rFonts w:ascii="Tahoma" w:hAnsi="Tahoma" w:cs="Tahoma"/>
        </w:rPr>
        <w:t>člen</w:t>
      </w:r>
    </w:p>
    <w:p w14:paraId="18E643CF" w14:textId="77777777" w:rsidR="00924C37" w:rsidRPr="005518F4" w:rsidRDefault="00924C37" w:rsidP="00201C09">
      <w:pPr>
        <w:keepNext/>
        <w:keepLines/>
        <w:jc w:val="both"/>
        <w:rPr>
          <w:rFonts w:ascii="Tahoma" w:hAnsi="Tahoma" w:cs="Tahoma"/>
        </w:rPr>
      </w:pPr>
    </w:p>
    <w:p w14:paraId="0AB5FFF7" w14:textId="0A4CB1EA" w:rsidR="00924C37" w:rsidRPr="005518F4" w:rsidRDefault="00924C37" w:rsidP="00201C09">
      <w:pPr>
        <w:keepNext/>
        <w:keepLines/>
        <w:jc w:val="both"/>
        <w:rPr>
          <w:rFonts w:ascii="Tahoma" w:hAnsi="Tahoma" w:cs="Tahoma"/>
        </w:rPr>
      </w:pPr>
      <w:r w:rsidRPr="005518F4">
        <w:rPr>
          <w:rFonts w:ascii="Tahoma" w:hAnsi="Tahoma" w:cs="Tahoma"/>
        </w:rPr>
        <w:t>Izvajalec se obvezuje izvajati storitve v skladu s 5. členom okvirnega sporazuma.</w:t>
      </w:r>
    </w:p>
    <w:p w14:paraId="03296334" w14:textId="77777777" w:rsidR="00924C37" w:rsidRPr="005518F4" w:rsidRDefault="00924C37" w:rsidP="00201C09">
      <w:pPr>
        <w:keepNext/>
        <w:keepLines/>
        <w:jc w:val="both"/>
        <w:rPr>
          <w:rFonts w:ascii="Tahoma" w:hAnsi="Tahoma" w:cs="Tahoma"/>
        </w:rPr>
      </w:pPr>
    </w:p>
    <w:p w14:paraId="65CF6568" w14:textId="00264C11" w:rsidR="00924C37" w:rsidRPr="005518F4" w:rsidRDefault="00924C37" w:rsidP="00201C09">
      <w:pPr>
        <w:keepNext/>
        <w:keepLines/>
        <w:jc w:val="both"/>
        <w:rPr>
          <w:rFonts w:ascii="Tahoma" w:hAnsi="Tahoma" w:cs="Tahoma"/>
        </w:rPr>
      </w:pPr>
      <w:r w:rsidRPr="005518F4">
        <w:rPr>
          <w:rFonts w:ascii="Tahoma" w:hAnsi="Tahoma" w:cs="Tahoma"/>
        </w:rPr>
        <w:t>Izvajalec se obv</w:t>
      </w:r>
      <w:r w:rsidR="0046653A" w:rsidRPr="005518F4">
        <w:rPr>
          <w:rFonts w:ascii="Tahoma" w:hAnsi="Tahoma" w:cs="Tahoma"/>
        </w:rPr>
        <w:t>ezuje</w:t>
      </w:r>
      <w:r w:rsidRPr="005518F4">
        <w:rPr>
          <w:rFonts w:ascii="Tahoma" w:hAnsi="Tahoma" w:cs="Tahoma"/>
        </w:rPr>
        <w:t xml:space="preserve">, da bo vedno zagotovil </w:t>
      </w:r>
      <w:r w:rsidR="005D68E6" w:rsidRPr="005518F4">
        <w:rPr>
          <w:rFonts w:ascii="Tahoma" w:hAnsi="Tahoma" w:cs="Tahoma"/>
        </w:rPr>
        <w:t>tehnične zmogljivosti</w:t>
      </w:r>
      <w:r w:rsidRPr="005518F4">
        <w:rPr>
          <w:rFonts w:ascii="Tahoma" w:hAnsi="Tahoma" w:cs="Tahoma"/>
        </w:rPr>
        <w:t xml:space="preserve"> za </w:t>
      </w:r>
      <w:r w:rsidR="005D68E6" w:rsidRPr="005518F4">
        <w:rPr>
          <w:rFonts w:ascii="Tahoma" w:hAnsi="Tahoma" w:cs="Tahoma"/>
        </w:rPr>
        <w:t xml:space="preserve">celotno količino </w:t>
      </w:r>
      <w:r w:rsidR="0046653A" w:rsidRPr="005518F4">
        <w:rPr>
          <w:rFonts w:ascii="Tahoma" w:hAnsi="Tahoma" w:cs="Tahoma"/>
        </w:rPr>
        <w:t>naroče</w:t>
      </w:r>
      <w:r w:rsidR="005D68E6" w:rsidRPr="005518F4">
        <w:rPr>
          <w:rFonts w:ascii="Tahoma" w:hAnsi="Tahoma" w:cs="Tahoma"/>
        </w:rPr>
        <w:t>nih</w:t>
      </w:r>
      <w:r w:rsidR="0046653A" w:rsidRPr="005518F4">
        <w:rPr>
          <w:rFonts w:ascii="Tahoma" w:hAnsi="Tahoma" w:cs="Tahoma"/>
        </w:rPr>
        <w:t xml:space="preserve"> odvoz</w:t>
      </w:r>
      <w:r w:rsidR="005D68E6" w:rsidRPr="005518F4">
        <w:rPr>
          <w:rFonts w:ascii="Tahoma" w:hAnsi="Tahoma" w:cs="Tahoma"/>
        </w:rPr>
        <w:t>ov</w:t>
      </w:r>
      <w:r w:rsidR="0046653A" w:rsidRPr="005518F4">
        <w:rPr>
          <w:rFonts w:ascii="Tahoma" w:hAnsi="Tahoma" w:cs="Tahoma"/>
        </w:rPr>
        <w:t xml:space="preserve"> odpadk</w:t>
      </w:r>
      <w:r w:rsidR="005D68E6" w:rsidRPr="005518F4">
        <w:rPr>
          <w:rFonts w:ascii="Tahoma" w:hAnsi="Tahoma" w:cs="Tahoma"/>
        </w:rPr>
        <w:t>a.</w:t>
      </w:r>
      <w:r w:rsidRPr="005518F4">
        <w:rPr>
          <w:rFonts w:ascii="Tahoma" w:hAnsi="Tahoma" w:cs="Tahoma"/>
        </w:rPr>
        <w:t xml:space="preserve"> V nasprotnem primeru je dolžan povrniti vso škodo, ki jo ima naročnik zaradi neopravljenih storitev.</w:t>
      </w:r>
    </w:p>
    <w:p w14:paraId="6072245E" w14:textId="77777777" w:rsidR="00924C37" w:rsidRPr="005518F4" w:rsidRDefault="00924C37" w:rsidP="00201C09">
      <w:pPr>
        <w:keepNext/>
        <w:keepLines/>
        <w:jc w:val="both"/>
        <w:rPr>
          <w:rFonts w:ascii="Tahoma" w:hAnsi="Tahoma" w:cs="Tahoma"/>
        </w:rPr>
      </w:pPr>
    </w:p>
    <w:p w14:paraId="0BE8C233" w14:textId="04CD48DF" w:rsidR="00CB48CF" w:rsidRPr="005518F4" w:rsidRDefault="00CB48CF" w:rsidP="00201C09">
      <w:pPr>
        <w:keepNext/>
        <w:keepLines/>
        <w:jc w:val="both"/>
        <w:rPr>
          <w:rFonts w:ascii="Tahoma" w:hAnsi="Tahoma" w:cs="Tahoma"/>
        </w:rPr>
      </w:pPr>
    </w:p>
    <w:p w14:paraId="68009F7A" w14:textId="13EBBC31" w:rsidR="00CB48CF" w:rsidRPr="005518F4" w:rsidRDefault="00CB48CF" w:rsidP="00201C09">
      <w:pPr>
        <w:keepNext/>
        <w:keepLines/>
        <w:jc w:val="both"/>
        <w:rPr>
          <w:rFonts w:ascii="Tahoma" w:hAnsi="Tahoma" w:cs="Tahoma"/>
        </w:rPr>
      </w:pPr>
      <w:r w:rsidRPr="005518F4">
        <w:rPr>
          <w:rFonts w:ascii="Tahoma" w:hAnsi="Tahoma" w:cs="Tahoma"/>
        </w:rPr>
        <w:lastRenderedPageBreak/>
        <w:t>Naročnik bo odvoze odpadka naročal tedensko, v pisni obliki po elektronski pošti, in sicer najkasneje tri (3) delovne dni pred prvim delovnim dnem v prihodnjem tednu. Naročnik bo v naročilu odvozov opredelil količino (v tonah oz. kamionih), ki jo mora izvajalec prevzeti, za vsak delovni dan v tednu posebej. Morebitne urgentne spremembe naročil odvozov bo naročnik izvajalcu posredoval pisno (po elektronski pošti) en (1) delovni dan pred predvidenim odvozom do 15.00 ure.</w:t>
      </w:r>
    </w:p>
    <w:p w14:paraId="52715553" w14:textId="77777777" w:rsidR="00CB48CF" w:rsidRPr="005518F4" w:rsidRDefault="00CB48CF" w:rsidP="00201C09">
      <w:pPr>
        <w:keepNext/>
        <w:keepLines/>
        <w:jc w:val="both"/>
        <w:rPr>
          <w:rFonts w:ascii="Tahoma" w:hAnsi="Tahoma" w:cs="Tahoma"/>
        </w:rPr>
      </w:pPr>
    </w:p>
    <w:p w14:paraId="379D4EEE" w14:textId="07EC8F94" w:rsidR="00CB48CF" w:rsidRPr="005518F4" w:rsidRDefault="00CB48CF" w:rsidP="00201C09">
      <w:pPr>
        <w:keepNext/>
        <w:keepLines/>
        <w:jc w:val="both"/>
        <w:rPr>
          <w:rFonts w:ascii="Tahoma" w:hAnsi="Tahoma" w:cs="Tahoma"/>
        </w:rPr>
      </w:pPr>
      <w:r w:rsidRPr="005518F4">
        <w:rPr>
          <w:rFonts w:ascii="Tahoma" w:hAnsi="Tahoma" w:cs="Tahoma"/>
        </w:rPr>
        <w:t>Vozila izvajalca, ki vršijo odvoz odpadk</w:t>
      </w:r>
      <w:r w:rsidR="00EA4297">
        <w:rPr>
          <w:rFonts w:ascii="Tahoma" w:hAnsi="Tahoma" w:cs="Tahoma"/>
        </w:rPr>
        <w:t>ov</w:t>
      </w:r>
      <w:r w:rsidRPr="005518F4">
        <w:rPr>
          <w:rFonts w:ascii="Tahoma" w:hAnsi="Tahoma" w:cs="Tahoma"/>
        </w:rPr>
        <w:t xml:space="preserve">, morajo ob prihodu na in ob odhodu z lokacije RCERO Ljubljana peljati preko uradno umerjene tehtnice naročnika na lokaciji RCERO Ljubljana zaradi ugotavljanja mase oziroma količine </w:t>
      </w:r>
      <w:r w:rsidR="00A62419" w:rsidRPr="005518F4">
        <w:rPr>
          <w:rFonts w:ascii="Tahoma" w:hAnsi="Tahoma" w:cs="Tahoma"/>
        </w:rPr>
        <w:t>odpad</w:t>
      </w:r>
      <w:r w:rsidR="00306CFB" w:rsidRPr="005518F4">
        <w:rPr>
          <w:rFonts w:ascii="Tahoma" w:hAnsi="Tahoma" w:cs="Tahoma"/>
        </w:rPr>
        <w:t>k</w:t>
      </w:r>
      <w:r w:rsidR="00A62419" w:rsidRPr="005518F4">
        <w:rPr>
          <w:rFonts w:ascii="Tahoma" w:hAnsi="Tahoma" w:cs="Tahoma"/>
        </w:rPr>
        <w:t>a</w:t>
      </w:r>
      <w:r w:rsidRPr="005518F4">
        <w:rPr>
          <w:rFonts w:ascii="Tahoma" w:hAnsi="Tahoma" w:cs="Tahoma"/>
        </w:rPr>
        <w:t>, ki je osnova za obračun in vodenje evidenc.</w:t>
      </w:r>
    </w:p>
    <w:p w14:paraId="6248F092" w14:textId="77777777" w:rsidR="00AB54D5" w:rsidRPr="005518F4" w:rsidRDefault="00AB54D5" w:rsidP="00AB54D5">
      <w:pPr>
        <w:keepNext/>
        <w:keepLines/>
        <w:jc w:val="both"/>
        <w:rPr>
          <w:rFonts w:ascii="Tahoma" w:hAnsi="Tahoma" w:cs="Tahoma"/>
        </w:rPr>
      </w:pPr>
    </w:p>
    <w:p w14:paraId="35B73E0F" w14:textId="16420D04" w:rsidR="00924C37" w:rsidRPr="005518F4" w:rsidRDefault="00CB48CF" w:rsidP="00201C09">
      <w:pPr>
        <w:keepNext/>
        <w:keepLines/>
        <w:jc w:val="both"/>
        <w:rPr>
          <w:rFonts w:ascii="Tahoma" w:hAnsi="Tahoma" w:cs="Tahoma"/>
        </w:rPr>
      </w:pPr>
      <w:r w:rsidRPr="005518F4">
        <w:rPr>
          <w:rFonts w:ascii="Tahoma" w:hAnsi="Tahoma" w:cs="Tahoma"/>
        </w:rPr>
        <w:t xml:space="preserve">Nakladanje gradbenih odpadkov, nastalih </w:t>
      </w:r>
      <w:r w:rsidR="00306CFB" w:rsidRPr="005518F4">
        <w:rPr>
          <w:rFonts w:ascii="Tahoma" w:hAnsi="Tahoma"/>
        </w:rPr>
        <w:t>pri izvajanju gospodarskih javnih služb ravnanja z odpadki</w:t>
      </w:r>
      <w:r w:rsidR="00CA3B85">
        <w:rPr>
          <w:rFonts w:ascii="Tahoma" w:hAnsi="Tahoma"/>
        </w:rPr>
        <w:t>,</w:t>
      </w:r>
      <w:r w:rsidR="00306CFB" w:rsidRPr="005518F4" w:rsidDel="00306CFB">
        <w:rPr>
          <w:rFonts w:ascii="Tahoma" w:hAnsi="Tahoma" w:cs="Tahoma"/>
        </w:rPr>
        <w:t xml:space="preserve"> </w:t>
      </w:r>
      <w:r w:rsidRPr="005518F4">
        <w:rPr>
          <w:rFonts w:ascii="Tahoma" w:hAnsi="Tahoma" w:cs="Tahoma"/>
        </w:rPr>
        <w:t xml:space="preserve">in izdajo tehtalnih listov bo zagotovil naročnik. </w:t>
      </w:r>
      <w:r w:rsidR="00A62419" w:rsidRPr="005518F4">
        <w:rPr>
          <w:rFonts w:ascii="Tahoma" w:hAnsi="Tahoma" w:cs="Tahoma"/>
        </w:rPr>
        <w:t>Odpadek</w:t>
      </w:r>
      <w:r w:rsidRPr="005518F4">
        <w:rPr>
          <w:rFonts w:ascii="Tahoma" w:hAnsi="Tahoma" w:cs="Tahoma"/>
        </w:rPr>
        <w:t xml:space="preserve"> se prevzema na oddajnem mestu na lokaciji RCERO Ljubljana, vsak delovni dan, tj. od ponedeljka do petka. Sprejem vozil na vhodni tehtnici na lokaciji RCERO Ljubljana je med 6.00 in 17.00 uro oziroma v skladu z najavo naročnika. Nakladanje </w:t>
      </w:r>
      <w:r w:rsidR="00A62419" w:rsidRPr="005518F4">
        <w:rPr>
          <w:rFonts w:ascii="Tahoma" w:hAnsi="Tahoma" w:cs="Tahoma"/>
        </w:rPr>
        <w:t>gradbenih odpadkov</w:t>
      </w:r>
      <w:r w:rsidRPr="005518F4">
        <w:rPr>
          <w:rFonts w:ascii="Tahoma" w:hAnsi="Tahoma" w:cs="Tahoma"/>
        </w:rPr>
        <w:t xml:space="preserve"> ob sobotah je možno po predhodnem dogovoru.</w:t>
      </w:r>
    </w:p>
    <w:p w14:paraId="324B316E" w14:textId="09B411A5" w:rsidR="0046653A" w:rsidRPr="005518F4" w:rsidRDefault="0046653A" w:rsidP="00201C09">
      <w:pPr>
        <w:keepNext/>
        <w:keepLines/>
        <w:jc w:val="both"/>
        <w:rPr>
          <w:rFonts w:ascii="Tahoma" w:hAnsi="Tahoma" w:cs="Tahoma"/>
        </w:rPr>
      </w:pPr>
    </w:p>
    <w:p w14:paraId="51A21AE5" w14:textId="4EEC85D1" w:rsidR="0046653A" w:rsidRPr="005518F4" w:rsidRDefault="0046653A" w:rsidP="0046653A">
      <w:pPr>
        <w:keepNext/>
        <w:keepLines/>
        <w:jc w:val="both"/>
        <w:rPr>
          <w:rFonts w:ascii="Tahoma" w:hAnsi="Tahoma" w:cs="Tahoma"/>
        </w:rPr>
      </w:pPr>
      <w:r w:rsidRPr="005518F4">
        <w:rPr>
          <w:rFonts w:ascii="Tahoma" w:hAnsi="Tahoma" w:cs="Tahoma"/>
        </w:rPr>
        <w:t>V kolikor izvajalec zamuja z odvozom oziroma s prevzemom gradbenih odpadkov, bo naročnik izvajalcu obračunal pogodbeno kazen, kot je navedeno v 8. členu okvirnega sporazuma.</w:t>
      </w:r>
    </w:p>
    <w:p w14:paraId="0C02334E" w14:textId="77777777" w:rsidR="008217EC" w:rsidRPr="005518F4" w:rsidRDefault="008217EC" w:rsidP="00201C09">
      <w:pPr>
        <w:keepNext/>
        <w:keepLines/>
        <w:jc w:val="both"/>
        <w:rPr>
          <w:rFonts w:ascii="Tahoma" w:hAnsi="Tahoma" w:cs="Tahoma"/>
        </w:rPr>
      </w:pPr>
    </w:p>
    <w:p w14:paraId="6D8A4D7B" w14:textId="77777777" w:rsidR="008217EC" w:rsidRPr="005518F4" w:rsidRDefault="008217EC" w:rsidP="008217EC">
      <w:pPr>
        <w:keepNext/>
        <w:keepLines/>
        <w:jc w:val="both"/>
        <w:rPr>
          <w:rFonts w:ascii="Tahoma" w:hAnsi="Tahoma" w:cs="Tahoma"/>
        </w:rPr>
      </w:pPr>
      <w:r w:rsidRPr="005518F4">
        <w:rPr>
          <w:rFonts w:ascii="Tahoma" w:hAnsi="Tahoma" w:cs="Tahoma"/>
        </w:rPr>
        <w:t>Izvajalec mora naročniku, pred izstavitvijo vsakokratnega mesečnega računa, zagotoviti tekoče mesečno potrjevanje elektronskega evidenčnega lista, pripravljenega s strani naročnika, v informacijskem sistemu ravnanja z odpadki (IS-Odpadki – na spletni strani ARSO).</w:t>
      </w:r>
    </w:p>
    <w:p w14:paraId="482B5226" w14:textId="77777777" w:rsidR="008505E4" w:rsidRPr="005518F4" w:rsidRDefault="008505E4" w:rsidP="00201C09">
      <w:pPr>
        <w:keepNext/>
        <w:keepLines/>
        <w:jc w:val="both"/>
        <w:rPr>
          <w:rFonts w:ascii="Tahoma" w:hAnsi="Tahoma" w:cs="Tahoma"/>
        </w:rPr>
      </w:pPr>
    </w:p>
    <w:p w14:paraId="2421DCDE" w14:textId="03090007" w:rsidR="00924C37" w:rsidRPr="005518F4" w:rsidRDefault="00924C37"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OBVEZNOSTI IZVAJALCA</w:t>
      </w:r>
    </w:p>
    <w:p w14:paraId="4223065E" w14:textId="77777777" w:rsidR="00924C37" w:rsidRPr="005518F4" w:rsidRDefault="00924C37" w:rsidP="00201C09">
      <w:pPr>
        <w:keepNext/>
        <w:keepLines/>
        <w:tabs>
          <w:tab w:val="left" w:pos="851"/>
          <w:tab w:val="left" w:pos="1702"/>
        </w:tabs>
        <w:ind w:left="1440"/>
        <w:jc w:val="both"/>
        <w:rPr>
          <w:rFonts w:ascii="Tahoma" w:hAnsi="Tahoma" w:cs="Tahoma"/>
          <w:b/>
        </w:rPr>
      </w:pPr>
    </w:p>
    <w:p w14:paraId="693A5098" w14:textId="47DFF612" w:rsidR="00924C37" w:rsidRPr="005518F4" w:rsidRDefault="00924C37"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0B4C43E4" w14:textId="77777777" w:rsidR="00924C37" w:rsidRPr="005518F4" w:rsidRDefault="00924C37" w:rsidP="00201C09">
      <w:pPr>
        <w:keepNext/>
        <w:keepLines/>
        <w:suppressAutoHyphens/>
        <w:ind w:left="720"/>
        <w:rPr>
          <w:rFonts w:ascii="Tahoma" w:hAnsi="Tahoma" w:cs="Tahoma"/>
          <w:color w:val="000000"/>
        </w:rPr>
      </w:pPr>
    </w:p>
    <w:p w14:paraId="6CE4B0E5" w14:textId="22BB93D1" w:rsidR="00924C37" w:rsidRPr="005518F4" w:rsidRDefault="00924C37" w:rsidP="004A6A45">
      <w:pPr>
        <w:keepNext/>
        <w:keepLines/>
        <w:jc w:val="both"/>
        <w:rPr>
          <w:rFonts w:ascii="Tahoma" w:hAnsi="Tahoma" w:cs="Tahoma"/>
        </w:rPr>
      </w:pPr>
      <w:r w:rsidRPr="005518F4">
        <w:rPr>
          <w:rFonts w:ascii="Tahoma" w:hAnsi="Tahoma" w:cs="Tahoma"/>
        </w:rPr>
        <w:t>Izvajalec se v okviru okvirnega sporazuma obvezuje:</w:t>
      </w:r>
    </w:p>
    <w:p w14:paraId="5B5AB802" w14:textId="53A6A804" w:rsidR="00810E46" w:rsidRPr="005518F4" w:rsidRDefault="00924C37" w:rsidP="004A6A45">
      <w:pPr>
        <w:keepNext/>
        <w:keepLines/>
        <w:numPr>
          <w:ilvl w:val="0"/>
          <w:numId w:val="15"/>
        </w:numPr>
        <w:ind w:left="720"/>
        <w:jc w:val="both"/>
        <w:rPr>
          <w:rFonts w:ascii="Tahoma" w:hAnsi="Tahoma" w:cs="Tahoma"/>
        </w:rPr>
      </w:pPr>
      <w:r w:rsidRPr="005518F4">
        <w:rPr>
          <w:rFonts w:ascii="Tahoma" w:hAnsi="Tahoma" w:cs="Tahoma"/>
        </w:rPr>
        <w:t>storitve opravlja</w:t>
      </w:r>
      <w:r w:rsidR="00AB54D5" w:rsidRPr="005518F4">
        <w:rPr>
          <w:rFonts w:ascii="Tahoma" w:hAnsi="Tahoma" w:cs="Tahoma"/>
        </w:rPr>
        <w:t>ti</w:t>
      </w:r>
      <w:r w:rsidRPr="005518F4">
        <w:rPr>
          <w:rFonts w:ascii="Tahoma" w:hAnsi="Tahoma" w:cs="Tahoma"/>
        </w:rPr>
        <w:t xml:space="preserve"> skladno z navodili in naročili naročnika</w:t>
      </w:r>
      <w:r w:rsidR="00810E46" w:rsidRPr="005518F4">
        <w:rPr>
          <w:rFonts w:ascii="Tahoma" w:hAnsi="Tahoma" w:cs="Tahoma"/>
        </w:rPr>
        <w:t>,</w:t>
      </w:r>
      <w:r w:rsidRPr="005518F4">
        <w:rPr>
          <w:rFonts w:ascii="Tahoma" w:hAnsi="Tahoma" w:cs="Tahoma"/>
        </w:rPr>
        <w:t xml:space="preserve"> </w:t>
      </w:r>
      <w:r w:rsidR="00810E46" w:rsidRPr="005518F4">
        <w:rPr>
          <w:rFonts w:ascii="Tahoma" w:hAnsi="Tahoma" w:cs="Tahoma"/>
        </w:rPr>
        <w:t>strokovno pravilno, po vseh sodobnih izsledkih znanosti in stroke, vestno in kvalitetno (s skrbnostjo dobrega strokovnjaka), v skladu z vsemi veljavnimi tehničnimi predpisi, standardi in normativi, v skladu z veljavnimi predpisi (zakoni, podzakonskimi akti, pravilniki, standardi itd.), ob sodelovanju z naročnikom in upoštevanjem njegovih tehničnih pogojev ter v skladu z določili okvirnega sporazuma,</w:t>
      </w:r>
    </w:p>
    <w:p w14:paraId="221F0780" w14:textId="3F450632" w:rsidR="00924C37" w:rsidRPr="005518F4" w:rsidRDefault="00924C37" w:rsidP="00135811">
      <w:pPr>
        <w:keepNext/>
        <w:keepLines/>
        <w:numPr>
          <w:ilvl w:val="0"/>
          <w:numId w:val="15"/>
        </w:numPr>
        <w:ind w:left="720"/>
        <w:jc w:val="both"/>
        <w:rPr>
          <w:rFonts w:ascii="Tahoma" w:hAnsi="Tahoma" w:cs="Tahoma"/>
        </w:rPr>
      </w:pPr>
      <w:r w:rsidRPr="005518F4">
        <w:rPr>
          <w:rFonts w:ascii="Tahoma" w:hAnsi="Tahoma" w:cs="Tahoma"/>
        </w:rPr>
        <w:t>v skladu s predpisi in navodili voditi evidenco prevzetih gradbenih odpadkov in sicer na način kot ga predpisuje veljavna zakonodaja,</w:t>
      </w:r>
    </w:p>
    <w:p w14:paraId="560B7B70" w14:textId="0E895190" w:rsidR="008217EC" w:rsidRPr="005518F4" w:rsidRDefault="008217EC" w:rsidP="00135811">
      <w:pPr>
        <w:keepNext/>
        <w:keepLines/>
        <w:numPr>
          <w:ilvl w:val="0"/>
          <w:numId w:val="15"/>
        </w:numPr>
        <w:ind w:left="720"/>
        <w:jc w:val="both"/>
        <w:rPr>
          <w:rFonts w:ascii="Tahoma" w:hAnsi="Tahoma" w:cs="Tahoma"/>
        </w:rPr>
      </w:pPr>
      <w:r w:rsidRPr="005518F4">
        <w:rPr>
          <w:rFonts w:ascii="Tahoma" w:hAnsi="Tahoma" w:cs="Tahoma"/>
        </w:rPr>
        <w:t>zagotoviti tekoče mesečno potrjevanje elektronskega evidenčnega lista, pripravljenega s strani naročnika ter vpisovati količine prevzetih odpadkov,</w:t>
      </w:r>
    </w:p>
    <w:p w14:paraId="1B6F6FC0" w14:textId="283396DF" w:rsidR="00924C37" w:rsidRPr="005518F4" w:rsidRDefault="00924C37" w:rsidP="00135811">
      <w:pPr>
        <w:keepNext/>
        <w:keepLines/>
        <w:numPr>
          <w:ilvl w:val="0"/>
          <w:numId w:val="15"/>
        </w:numPr>
        <w:ind w:left="720"/>
        <w:jc w:val="both"/>
        <w:rPr>
          <w:rFonts w:ascii="Tahoma" w:hAnsi="Tahoma" w:cs="Tahoma"/>
        </w:rPr>
      </w:pPr>
      <w:r w:rsidRPr="005518F4">
        <w:rPr>
          <w:rFonts w:ascii="Tahoma" w:hAnsi="Tahoma" w:cs="Tahoma"/>
        </w:rPr>
        <w:t>prevzeta dela izvrše</w:t>
      </w:r>
      <w:r w:rsidR="00AB54D5" w:rsidRPr="005518F4">
        <w:rPr>
          <w:rFonts w:ascii="Tahoma" w:hAnsi="Tahoma" w:cs="Tahoma"/>
        </w:rPr>
        <w:t>vati</w:t>
      </w:r>
      <w:r w:rsidRPr="005518F4">
        <w:rPr>
          <w:rFonts w:ascii="Tahoma" w:hAnsi="Tahoma" w:cs="Tahoma"/>
        </w:rPr>
        <w:t xml:space="preserve"> strokovno pravilno, kakovostno, pravočasno ter v skladu z obstoječimi predpisi in standardi,</w:t>
      </w:r>
    </w:p>
    <w:p w14:paraId="57B07289" w14:textId="74132A9F" w:rsidR="00A62419" w:rsidRPr="005518F4" w:rsidRDefault="00306CFB" w:rsidP="00135811">
      <w:pPr>
        <w:keepNext/>
        <w:keepLines/>
        <w:numPr>
          <w:ilvl w:val="0"/>
          <w:numId w:val="15"/>
        </w:numPr>
        <w:ind w:left="720"/>
        <w:jc w:val="both"/>
        <w:rPr>
          <w:rFonts w:ascii="Tahoma" w:hAnsi="Tahoma" w:cs="Tahoma"/>
        </w:rPr>
      </w:pPr>
      <w:r w:rsidRPr="005518F4">
        <w:rPr>
          <w:rFonts w:ascii="Tahoma" w:hAnsi="Tahoma" w:cs="Tahoma"/>
        </w:rPr>
        <w:t>ob prevzemu gradbenih odpadkov</w:t>
      </w:r>
      <w:r w:rsidRPr="005518F4">
        <w:rPr>
          <w:rFonts w:ascii="Tahoma" w:hAnsi="Tahoma"/>
        </w:rPr>
        <w:t xml:space="preserve">, ki se zberejo pri izvajanju gospodarskih javnih služb ravnanja z odpadki, </w:t>
      </w:r>
      <w:r w:rsidR="00A62419" w:rsidRPr="005518F4">
        <w:rPr>
          <w:rFonts w:ascii="Tahoma" w:hAnsi="Tahoma" w:cs="Tahoma"/>
        </w:rPr>
        <w:t>izvaja</w:t>
      </w:r>
      <w:r w:rsidR="00AB54D5" w:rsidRPr="005518F4">
        <w:rPr>
          <w:rFonts w:ascii="Tahoma" w:hAnsi="Tahoma" w:cs="Tahoma"/>
        </w:rPr>
        <w:t>ti</w:t>
      </w:r>
      <w:r w:rsidR="00A62419" w:rsidRPr="005518F4">
        <w:rPr>
          <w:rFonts w:ascii="Tahoma" w:hAnsi="Tahoma" w:cs="Tahoma"/>
        </w:rPr>
        <w:t xml:space="preserve"> vhodno (tehtanje praznega vozila ob prihodu) in izhodno tehtanje (tehtanje polnega vozila ob odhodu) na uradno umerjeni tehtnici naročnika na lokaciji RCERO Ljubljana</w:t>
      </w:r>
      <w:r w:rsidR="008217EC" w:rsidRPr="005518F4">
        <w:rPr>
          <w:rFonts w:ascii="Tahoma" w:hAnsi="Tahoma" w:cs="Tahoma"/>
        </w:rPr>
        <w:t>,</w:t>
      </w:r>
    </w:p>
    <w:p w14:paraId="1D1EDFB6" w14:textId="77777777" w:rsidR="00924C37" w:rsidRPr="005518F4" w:rsidRDefault="00924C37" w:rsidP="00135811">
      <w:pPr>
        <w:keepNext/>
        <w:keepLines/>
        <w:numPr>
          <w:ilvl w:val="0"/>
          <w:numId w:val="15"/>
        </w:numPr>
        <w:ind w:left="720"/>
        <w:jc w:val="both"/>
        <w:rPr>
          <w:rFonts w:ascii="Tahoma" w:hAnsi="Tahoma" w:cs="Tahoma"/>
        </w:rPr>
      </w:pPr>
      <w:r w:rsidRPr="005518F4">
        <w:rPr>
          <w:rFonts w:ascii="Tahoma" w:hAnsi="Tahoma" w:cs="Tahoma"/>
        </w:rPr>
        <w:t>zagotavljati vse potrebno, da bo lahko izpolnjeval vse svoje obveznosti po tem okvirnem sporazumu,</w:t>
      </w:r>
    </w:p>
    <w:p w14:paraId="4478FD1E" w14:textId="73A3264A" w:rsidR="00924C37" w:rsidRPr="005518F4" w:rsidRDefault="00924C37" w:rsidP="00135811">
      <w:pPr>
        <w:keepNext/>
        <w:keepLines/>
        <w:numPr>
          <w:ilvl w:val="0"/>
          <w:numId w:val="15"/>
        </w:numPr>
        <w:ind w:left="720"/>
        <w:jc w:val="both"/>
        <w:rPr>
          <w:rFonts w:ascii="Tahoma" w:hAnsi="Tahoma" w:cs="Tahoma"/>
        </w:rPr>
      </w:pPr>
      <w:r w:rsidRPr="005518F4">
        <w:rPr>
          <w:rFonts w:ascii="Tahoma" w:hAnsi="Tahoma" w:cs="Tahoma"/>
        </w:rPr>
        <w:t>obvesti</w:t>
      </w:r>
      <w:r w:rsidR="00846DF2" w:rsidRPr="005518F4">
        <w:rPr>
          <w:rFonts w:ascii="Tahoma" w:hAnsi="Tahoma" w:cs="Tahoma"/>
        </w:rPr>
        <w:t>ti</w:t>
      </w:r>
      <w:r w:rsidRPr="005518F4">
        <w:rPr>
          <w:rFonts w:ascii="Tahoma" w:hAnsi="Tahoma" w:cs="Tahoma"/>
        </w:rPr>
        <w:t xml:space="preserve"> naročnika o nastalih okoliščinah, ki bi lahko vplivale na izpolnitev izvajalčevih obveznosti po okvirnem sporazumu,</w:t>
      </w:r>
    </w:p>
    <w:p w14:paraId="709343FC" w14:textId="58F4C278" w:rsidR="00924C37" w:rsidRPr="005518F4" w:rsidRDefault="00924C37" w:rsidP="00135811">
      <w:pPr>
        <w:keepNext/>
        <w:keepLines/>
        <w:numPr>
          <w:ilvl w:val="0"/>
          <w:numId w:val="15"/>
        </w:numPr>
        <w:ind w:left="720"/>
        <w:jc w:val="both"/>
        <w:rPr>
          <w:rFonts w:ascii="Tahoma" w:hAnsi="Tahoma" w:cs="Tahoma"/>
        </w:rPr>
      </w:pPr>
      <w:r w:rsidRPr="005518F4">
        <w:rPr>
          <w:rFonts w:ascii="Tahoma" w:hAnsi="Tahoma" w:cs="Tahoma"/>
        </w:rPr>
        <w:t>upošteva</w:t>
      </w:r>
      <w:r w:rsidR="00AB54D5" w:rsidRPr="005518F4">
        <w:rPr>
          <w:rFonts w:ascii="Tahoma" w:hAnsi="Tahoma" w:cs="Tahoma"/>
        </w:rPr>
        <w:t>ti</w:t>
      </w:r>
      <w:r w:rsidRPr="005518F4">
        <w:rPr>
          <w:rFonts w:ascii="Tahoma" w:hAnsi="Tahoma" w:cs="Tahoma"/>
        </w:rPr>
        <w:t xml:space="preserve"> vse zahteve naročnika, </w:t>
      </w:r>
    </w:p>
    <w:p w14:paraId="5CA3FD73" w14:textId="6E412482" w:rsidR="00924C37" w:rsidRPr="005518F4" w:rsidRDefault="00924C37" w:rsidP="00135811">
      <w:pPr>
        <w:keepNext/>
        <w:keepLines/>
        <w:numPr>
          <w:ilvl w:val="0"/>
          <w:numId w:val="15"/>
        </w:numPr>
        <w:ind w:left="720"/>
        <w:jc w:val="both"/>
        <w:rPr>
          <w:rFonts w:ascii="Tahoma" w:hAnsi="Tahoma" w:cs="Tahoma"/>
        </w:rPr>
      </w:pPr>
      <w:r w:rsidRPr="005518F4">
        <w:rPr>
          <w:rFonts w:ascii="Tahoma" w:hAnsi="Tahoma" w:cs="Tahoma"/>
        </w:rPr>
        <w:t>na vsakem izstavljenem računu nave</w:t>
      </w:r>
      <w:r w:rsidR="00AB54D5" w:rsidRPr="005518F4">
        <w:rPr>
          <w:rFonts w:ascii="Tahoma" w:hAnsi="Tahoma" w:cs="Tahoma"/>
        </w:rPr>
        <w:t>sti</w:t>
      </w:r>
      <w:r w:rsidRPr="005518F4">
        <w:rPr>
          <w:rFonts w:ascii="Tahoma" w:hAnsi="Tahoma" w:cs="Tahoma"/>
        </w:rPr>
        <w:t xml:space="preserve"> številko pisnega nabavnega naročila naročnika.</w:t>
      </w:r>
    </w:p>
    <w:p w14:paraId="1CFA95F8" w14:textId="77777777" w:rsidR="00924C37" w:rsidRPr="005518F4" w:rsidRDefault="00924C37" w:rsidP="00201C09">
      <w:pPr>
        <w:keepNext/>
        <w:keepLines/>
        <w:jc w:val="both"/>
        <w:rPr>
          <w:rFonts w:ascii="Tahoma" w:hAnsi="Tahoma" w:cs="Tahoma"/>
          <w:noProof/>
        </w:rPr>
      </w:pPr>
    </w:p>
    <w:p w14:paraId="545816EC" w14:textId="01C28808" w:rsidR="00924C37" w:rsidRPr="005518F4" w:rsidRDefault="00810E46" w:rsidP="00201C09">
      <w:pPr>
        <w:keepNext/>
        <w:keepLines/>
        <w:jc w:val="both"/>
        <w:rPr>
          <w:rFonts w:ascii="Tahoma" w:hAnsi="Tahoma" w:cs="Tahoma"/>
          <w:noProof/>
        </w:rPr>
      </w:pPr>
      <w:r w:rsidRPr="005518F4">
        <w:rPr>
          <w:rFonts w:ascii="Tahoma" w:hAnsi="Tahoma" w:cs="Tahoma"/>
          <w:noProof/>
        </w:rPr>
        <w:t>Izvajalec</w:t>
      </w:r>
      <w:r w:rsidR="00924C37" w:rsidRPr="005518F4">
        <w:rPr>
          <w:rFonts w:ascii="Tahoma" w:hAnsi="Tahoma" w:cs="Tahoma"/>
          <w:noProof/>
        </w:rPr>
        <w:t xml:space="preserve"> v celoti odgovarja za delo podizvajalcev ter za delo subjektov, katerih zmogljivosti namerava uporabiti </w:t>
      </w:r>
      <w:r w:rsidR="006033F1" w:rsidRPr="005518F4">
        <w:rPr>
          <w:rFonts w:ascii="Tahoma" w:hAnsi="Tahoma" w:cs="Tahoma"/>
          <w:noProof/>
        </w:rPr>
        <w:t>izvajalec</w:t>
      </w:r>
      <w:r w:rsidR="00924C37" w:rsidRPr="005518F4">
        <w:rPr>
          <w:rFonts w:ascii="Tahoma" w:hAnsi="Tahoma" w:cs="Tahoma"/>
          <w:noProof/>
        </w:rPr>
        <w:t>, kot da bi delo opravil sam.</w:t>
      </w:r>
    </w:p>
    <w:p w14:paraId="52742EAE" w14:textId="752B2570" w:rsidR="00924C37" w:rsidRPr="005518F4" w:rsidRDefault="00924C37" w:rsidP="00201C09">
      <w:pPr>
        <w:keepNext/>
        <w:keepLines/>
        <w:tabs>
          <w:tab w:val="left" w:pos="284"/>
        </w:tabs>
        <w:jc w:val="both"/>
        <w:rPr>
          <w:rFonts w:ascii="Tahoma" w:hAnsi="Tahoma" w:cs="Tahoma"/>
          <w:noProof/>
        </w:rPr>
      </w:pPr>
    </w:p>
    <w:p w14:paraId="13481DCB" w14:textId="50ABC1FF" w:rsidR="005518F4" w:rsidRPr="005518F4" w:rsidRDefault="005518F4" w:rsidP="00201C09">
      <w:pPr>
        <w:keepNext/>
        <w:keepLines/>
        <w:tabs>
          <w:tab w:val="left" w:pos="284"/>
        </w:tabs>
        <w:jc w:val="both"/>
        <w:rPr>
          <w:rFonts w:ascii="Tahoma" w:hAnsi="Tahoma" w:cs="Tahoma"/>
          <w:noProof/>
        </w:rPr>
      </w:pPr>
    </w:p>
    <w:p w14:paraId="683E37E3" w14:textId="77777777" w:rsidR="005518F4" w:rsidRPr="005518F4" w:rsidRDefault="005518F4" w:rsidP="00201C09">
      <w:pPr>
        <w:keepNext/>
        <w:keepLines/>
        <w:tabs>
          <w:tab w:val="left" w:pos="284"/>
        </w:tabs>
        <w:jc w:val="both"/>
        <w:rPr>
          <w:rFonts w:ascii="Tahoma" w:hAnsi="Tahoma" w:cs="Tahoma"/>
          <w:noProof/>
        </w:rPr>
      </w:pPr>
    </w:p>
    <w:p w14:paraId="4E2FA5F9" w14:textId="59C4B393" w:rsidR="00924C37" w:rsidRPr="005518F4" w:rsidRDefault="00924C37"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OBVEZNOSTI NAROČNIKA</w:t>
      </w:r>
    </w:p>
    <w:p w14:paraId="14FF165B" w14:textId="77777777" w:rsidR="00924C37" w:rsidRPr="005518F4" w:rsidRDefault="00924C37" w:rsidP="00201C09">
      <w:pPr>
        <w:keepNext/>
        <w:keepLines/>
        <w:jc w:val="both"/>
        <w:rPr>
          <w:rFonts w:ascii="Tahoma" w:hAnsi="Tahoma" w:cs="Tahoma"/>
        </w:rPr>
      </w:pPr>
    </w:p>
    <w:p w14:paraId="19094CD2" w14:textId="77777777" w:rsidR="00924C37" w:rsidRPr="005518F4" w:rsidRDefault="00924C37"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14D4CAC4" w14:textId="77777777" w:rsidR="00924C37" w:rsidRPr="005518F4" w:rsidRDefault="00924C37" w:rsidP="00201C09">
      <w:pPr>
        <w:keepNext/>
        <w:keepLines/>
        <w:jc w:val="both"/>
        <w:rPr>
          <w:rFonts w:ascii="Tahoma" w:hAnsi="Tahoma" w:cs="Tahoma"/>
        </w:rPr>
      </w:pPr>
    </w:p>
    <w:p w14:paraId="251EED6A" w14:textId="49860851" w:rsidR="00810E46" w:rsidRPr="005518F4" w:rsidRDefault="00810E46" w:rsidP="004A6A45">
      <w:pPr>
        <w:keepNext/>
        <w:keepLines/>
        <w:rPr>
          <w:rFonts w:ascii="Tahoma" w:hAnsi="Tahoma" w:cs="Tahoma"/>
        </w:rPr>
      </w:pPr>
      <w:r w:rsidRPr="005518F4">
        <w:rPr>
          <w:rFonts w:ascii="Tahoma" w:hAnsi="Tahoma" w:cs="Tahoma"/>
        </w:rPr>
        <w:t xml:space="preserve">Naročnik se obvezuje: </w:t>
      </w:r>
    </w:p>
    <w:p w14:paraId="2E86C085" w14:textId="704888EC" w:rsidR="00810E46" w:rsidRPr="005518F4" w:rsidRDefault="00810E46" w:rsidP="004A6A45">
      <w:pPr>
        <w:keepNext/>
        <w:keepLines/>
        <w:numPr>
          <w:ilvl w:val="0"/>
          <w:numId w:val="15"/>
        </w:numPr>
        <w:ind w:left="720"/>
        <w:jc w:val="both"/>
        <w:rPr>
          <w:rFonts w:ascii="Tahoma" w:hAnsi="Tahoma" w:cs="Tahoma"/>
        </w:rPr>
      </w:pPr>
      <w:r w:rsidRPr="005518F4">
        <w:rPr>
          <w:rFonts w:ascii="Tahoma" w:hAnsi="Tahoma" w:cs="Tahoma"/>
        </w:rPr>
        <w:t>v prevzem in predelavo preda</w:t>
      </w:r>
      <w:r w:rsidR="00AB54D5" w:rsidRPr="005518F4">
        <w:rPr>
          <w:rFonts w:ascii="Tahoma" w:hAnsi="Tahoma" w:cs="Tahoma"/>
        </w:rPr>
        <w:t>ti</w:t>
      </w:r>
      <w:r w:rsidRPr="005518F4">
        <w:rPr>
          <w:rFonts w:ascii="Tahoma" w:hAnsi="Tahoma" w:cs="Tahoma"/>
        </w:rPr>
        <w:t xml:space="preserve"> zgolj gradbene odpadke klasifikacijskih številk, ki so predmet okvirnega sporazuma in so opredeljene v ponudbi,</w:t>
      </w:r>
    </w:p>
    <w:p w14:paraId="497DF4FA" w14:textId="19A4F0CF" w:rsidR="00AB54D5" w:rsidRPr="005518F4" w:rsidRDefault="00AB54D5" w:rsidP="004A6A45">
      <w:pPr>
        <w:keepNext/>
        <w:keepLines/>
        <w:numPr>
          <w:ilvl w:val="0"/>
          <w:numId w:val="15"/>
        </w:numPr>
        <w:ind w:left="720"/>
        <w:jc w:val="both"/>
        <w:rPr>
          <w:rFonts w:ascii="Tahoma" w:hAnsi="Tahoma" w:cs="Tahoma"/>
        </w:rPr>
      </w:pPr>
      <w:r w:rsidRPr="005518F4">
        <w:rPr>
          <w:rFonts w:ascii="Tahoma" w:hAnsi="Tahoma" w:cs="Tahoma"/>
        </w:rPr>
        <w:t>v aplikaciji IS-Odpadki kreirati evidenčne liste, v katere izvajalec (prevzemnik odpadkov) vpiše količine prevzetih odpadkov,</w:t>
      </w:r>
    </w:p>
    <w:p w14:paraId="02946CF6" w14:textId="35F30104" w:rsidR="00810E46" w:rsidRPr="005518F4" w:rsidRDefault="00810E46" w:rsidP="00135811">
      <w:pPr>
        <w:keepNext/>
        <w:keepLines/>
        <w:numPr>
          <w:ilvl w:val="0"/>
          <w:numId w:val="15"/>
        </w:numPr>
        <w:ind w:left="720"/>
        <w:jc w:val="both"/>
        <w:rPr>
          <w:rFonts w:ascii="Tahoma" w:hAnsi="Tahoma" w:cs="Tahoma"/>
        </w:rPr>
      </w:pPr>
      <w:r w:rsidRPr="005518F4">
        <w:rPr>
          <w:rFonts w:ascii="Tahoma" w:hAnsi="Tahoma" w:cs="Tahoma"/>
        </w:rPr>
        <w:t>potrdi</w:t>
      </w:r>
      <w:r w:rsidR="00AB54D5" w:rsidRPr="005518F4">
        <w:rPr>
          <w:rFonts w:ascii="Tahoma" w:hAnsi="Tahoma" w:cs="Tahoma"/>
        </w:rPr>
        <w:t>ti</w:t>
      </w:r>
      <w:r w:rsidRPr="005518F4">
        <w:rPr>
          <w:rFonts w:ascii="Tahoma" w:hAnsi="Tahoma" w:cs="Tahoma"/>
        </w:rPr>
        <w:t xml:space="preserve"> prevzem s podpisom obračuna o opravljenih storitvah,</w:t>
      </w:r>
    </w:p>
    <w:p w14:paraId="1324C727" w14:textId="4F9F51D8" w:rsidR="00810E46" w:rsidRPr="005518F4" w:rsidRDefault="00810E46" w:rsidP="00135811">
      <w:pPr>
        <w:keepNext/>
        <w:keepLines/>
        <w:numPr>
          <w:ilvl w:val="0"/>
          <w:numId w:val="15"/>
        </w:numPr>
        <w:ind w:left="720"/>
        <w:jc w:val="both"/>
        <w:rPr>
          <w:rFonts w:ascii="Tahoma" w:hAnsi="Tahoma" w:cs="Tahoma"/>
        </w:rPr>
      </w:pPr>
      <w:r w:rsidRPr="005518F4">
        <w:rPr>
          <w:rFonts w:ascii="Tahoma" w:hAnsi="Tahoma" w:cs="Tahoma"/>
        </w:rPr>
        <w:t>obvešča</w:t>
      </w:r>
      <w:r w:rsidR="00AB54D5" w:rsidRPr="005518F4">
        <w:rPr>
          <w:rFonts w:ascii="Tahoma" w:hAnsi="Tahoma" w:cs="Tahoma"/>
        </w:rPr>
        <w:t>ti</w:t>
      </w:r>
      <w:r w:rsidRPr="005518F4">
        <w:rPr>
          <w:rFonts w:ascii="Tahoma" w:hAnsi="Tahoma" w:cs="Tahoma"/>
        </w:rPr>
        <w:t xml:space="preserve"> izvajalca o spremembah in novo nastalih situacijah, ki bi lahko vplivale na izvedbo storitev po okvirnem sporazumu,</w:t>
      </w:r>
    </w:p>
    <w:p w14:paraId="04F8D5FA" w14:textId="4460AA8F" w:rsidR="00810E46" w:rsidRPr="005518F4" w:rsidRDefault="00810E46" w:rsidP="00135811">
      <w:pPr>
        <w:keepNext/>
        <w:keepLines/>
        <w:numPr>
          <w:ilvl w:val="0"/>
          <w:numId w:val="15"/>
        </w:numPr>
        <w:ind w:left="720"/>
        <w:jc w:val="both"/>
        <w:rPr>
          <w:rFonts w:ascii="Tahoma" w:hAnsi="Tahoma" w:cs="Tahoma"/>
        </w:rPr>
      </w:pPr>
      <w:r w:rsidRPr="005518F4">
        <w:rPr>
          <w:rFonts w:ascii="Tahoma" w:hAnsi="Tahoma" w:cs="Tahoma"/>
        </w:rPr>
        <w:t>poravna</w:t>
      </w:r>
      <w:r w:rsidR="00AB54D5" w:rsidRPr="005518F4">
        <w:rPr>
          <w:rFonts w:ascii="Tahoma" w:hAnsi="Tahoma" w:cs="Tahoma"/>
        </w:rPr>
        <w:t>ti vse</w:t>
      </w:r>
      <w:r w:rsidRPr="005518F4">
        <w:rPr>
          <w:rFonts w:ascii="Tahoma" w:hAnsi="Tahoma" w:cs="Tahoma"/>
        </w:rPr>
        <w:t xml:space="preserve"> obveznosti do izvajalca v skladu z določili okvirnega sporazuma.</w:t>
      </w:r>
    </w:p>
    <w:p w14:paraId="593581C7" w14:textId="37336202" w:rsidR="00810E46" w:rsidRPr="005518F4" w:rsidRDefault="00810E46" w:rsidP="00201C09">
      <w:pPr>
        <w:keepNext/>
        <w:keepLines/>
        <w:rPr>
          <w:rFonts w:ascii="Tahoma" w:hAnsi="Tahoma" w:cs="Tahoma"/>
        </w:rPr>
      </w:pPr>
    </w:p>
    <w:p w14:paraId="2F48EB94" w14:textId="2F1BA503" w:rsidR="00810E46" w:rsidRPr="005518F4" w:rsidRDefault="00810E46" w:rsidP="00201C09">
      <w:pPr>
        <w:keepNext/>
        <w:keepLines/>
        <w:jc w:val="both"/>
        <w:rPr>
          <w:rFonts w:ascii="Tahoma" w:hAnsi="Tahoma" w:cs="Tahoma"/>
        </w:rPr>
      </w:pPr>
      <w:r w:rsidRPr="005518F4">
        <w:rPr>
          <w:rFonts w:ascii="Tahoma" w:hAnsi="Tahoma" w:cs="Tahoma"/>
        </w:rPr>
        <w:t xml:space="preserve">Naročnik se obvezuje posredovati izvajalcu vse informacije za opravljanje storitev po tem okvirnem sporazumu. Naročnik se zavezuje, da izroči izvajalcu vse dodatne potrebne podatke, ki jih bo ta potreboval pri izvajanju okvirnega sporazuma. Vse dodatne podatke bo naročnik posredoval izvajalcu na podlagi pisne ali ustne zahteve izvajalca in lastne presoje o nujnosti zahtevanih podatkov za </w:t>
      </w:r>
      <w:r w:rsidR="0034274B" w:rsidRPr="005518F4">
        <w:rPr>
          <w:rFonts w:ascii="Tahoma" w:hAnsi="Tahoma" w:cs="Tahoma"/>
        </w:rPr>
        <w:t>izvedbo storitev</w:t>
      </w:r>
      <w:r w:rsidRPr="005518F4">
        <w:rPr>
          <w:rFonts w:ascii="Tahoma" w:hAnsi="Tahoma" w:cs="Tahoma"/>
        </w:rPr>
        <w:t>, ki so predmet okvirnega sporazuma.</w:t>
      </w:r>
    </w:p>
    <w:p w14:paraId="3B540D4C" w14:textId="77777777" w:rsidR="00810E46" w:rsidRPr="005518F4" w:rsidRDefault="00810E46" w:rsidP="00201C09">
      <w:pPr>
        <w:keepNext/>
        <w:keepLines/>
        <w:jc w:val="both"/>
        <w:rPr>
          <w:rFonts w:ascii="Tahoma" w:hAnsi="Tahoma" w:cs="Tahoma"/>
        </w:rPr>
      </w:pPr>
    </w:p>
    <w:p w14:paraId="634EF767" w14:textId="7FB03BCF" w:rsidR="00810E46" w:rsidRPr="005518F4" w:rsidRDefault="00810E46"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VIŠJA SILA</w:t>
      </w:r>
    </w:p>
    <w:p w14:paraId="21528A84" w14:textId="77777777" w:rsidR="00924C37" w:rsidRPr="005518F4" w:rsidRDefault="00924C37" w:rsidP="00201C09">
      <w:pPr>
        <w:keepNext/>
        <w:keepLines/>
        <w:jc w:val="both"/>
        <w:rPr>
          <w:rFonts w:ascii="Tahoma" w:hAnsi="Tahoma" w:cs="Tahoma"/>
        </w:rPr>
      </w:pPr>
    </w:p>
    <w:p w14:paraId="155B3931"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67ADD029" w14:textId="6591A99E" w:rsidR="00235091" w:rsidRPr="005518F4" w:rsidRDefault="00235091" w:rsidP="00201C09">
      <w:pPr>
        <w:keepNext/>
        <w:keepLines/>
        <w:tabs>
          <w:tab w:val="left" w:pos="1418"/>
          <w:tab w:val="left" w:pos="1702"/>
        </w:tabs>
        <w:jc w:val="both"/>
        <w:rPr>
          <w:rFonts w:ascii="Tahoma" w:hAnsi="Tahoma" w:cs="Tahoma"/>
        </w:rPr>
      </w:pPr>
    </w:p>
    <w:p w14:paraId="23CE6175" w14:textId="4B7C0B96" w:rsidR="00A31A01" w:rsidRPr="005518F4" w:rsidRDefault="00A31A01" w:rsidP="00201C09">
      <w:pPr>
        <w:keepNext/>
        <w:keepLines/>
        <w:jc w:val="both"/>
        <w:rPr>
          <w:rFonts w:ascii="Tahoma" w:hAnsi="Tahoma" w:cs="Tahoma"/>
        </w:rPr>
      </w:pPr>
      <w:r w:rsidRPr="005518F4">
        <w:rPr>
          <w:rFonts w:ascii="Tahoma" w:hAnsi="Tahoma" w:cs="Tahoma"/>
        </w:rPr>
        <w:t xml:space="preserve">Ne glede na določila okvirnega sporazuma, </w:t>
      </w:r>
      <w:r w:rsidR="00810E46" w:rsidRPr="005518F4">
        <w:rPr>
          <w:rFonts w:ascii="Tahoma" w:hAnsi="Tahoma" w:cs="Tahoma"/>
        </w:rPr>
        <w:t>izvajalec</w:t>
      </w:r>
      <w:r w:rsidRPr="005518F4">
        <w:rPr>
          <w:rFonts w:ascii="Tahoma" w:hAnsi="Tahoma" w:cs="Tahoma"/>
        </w:rPr>
        <w:t xml:space="preserve"> ne bo podvržen prekinitvi okvirnega sporazuma zaradi neizpolnitve obveznosti, zakasnitev v izvajanju ali drugih napakah pri izvršitvi njegovih obveznosti po okvirnem sporazumu, če so le-te posledica višje sile. </w:t>
      </w:r>
    </w:p>
    <w:p w14:paraId="6C716095" w14:textId="77777777" w:rsidR="003B409E" w:rsidRPr="005518F4" w:rsidRDefault="003B409E" w:rsidP="00201C09">
      <w:pPr>
        <w:keepNext/>
        <w:keepLines/>
        <w:tabs>
          <w:tab w:val="left" w:pos="1418"/>
          <w:tab w:val="left" w:pos="1702"/>
        </w:tabs>
        <w:jc w:val="both"/>
        <w:rPr>
          <w:rFonts w:ascii="Tahoma" w:hAnsi="Tahoma" w:cs="Tahoma"/>
        </w:rPr>
      </w:pPr>
    </w:p>
    <w:p w14:paraId="4D20D523" w14:textId="29B9CA5C" w:rsidR="00A31A01" w:rsidRPr="005518F4" w:rsidRDefault="00A31A01" w:rsidP="00201C09">
      <w:pPr>
        <w:keepNext/>
        <w:keepLines/>
        <w:tabs>
          <w:tab w:val="left" w:pos="1418"/>
          <w:tab w:val="left" w:pos="1702"/>
        </w:tabs>
        <w:jc w:val="both"/>
        <w:rPr>
          <w:rFonts w:ascii="Tahoma" w:hAnsi="Tahoma" w:cs="Tahoma"/>
        </w:rPr>
      </w:pPr>
      <w:r w:rsidRPr="005518F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pojavile po sklenitvi okvirnega sporazuma. Če je izvedba </w:t>
      </w:r>
      <w:r w:rsidR="00810E46" w:rsidRPr="005518F4">
        <w:rPr>
          <w:rFonts w:ascii="Tahoma" w:hAnsi="Tahoma" w:cs="Tahoma"/>
        </w:rPr>
        <w:t>storitev</w:t>
      </w:r>
      <w:r w:rsidRPr="005518F4">
        <w:rPr>
          <w:rFonts w:ascii="Tahoma" w:hAnsi="Tahoma" w:cs="Tahoma"/>
        </w:rPr>
        <w:t xml:space="preserve"> iz okvirnega sporazuma delno ali v celoti motena oziroma preprečena zaradi dogodkov višje sile, je </w:t>
      </w:r>
      <w:r w:rsidR="00810E46" w:rsidRPr="005518F4">
        <w:rPr>
          <w:rFonts w:ascii="Tahoma" w:hAnsi="Tahoma" w:cs="Tahoma"/>
        </w:rPr>
        <w:t>izvajalec</w:t>
      </w:r>
      <w:r w:rsidRPr="005518F4">
        <w:rPr>
          <w:rFonts w:ascii="Tahoma" w:hAnsi="Tahoma" w:cs="Tahoma"/>
        </w:rPr>
        <w:t xml:space="preserve"> o tem dolžan obvestiti </w:t>
      </w:r>
      <w:r w:rsidR="00810E46" w:rsidRPr="005518F4">
        <w:rPr>
          <w:rFonts w:ascii="Tahoma" w:hAnsi="Tahoma" w:cs="Tahoma"/>
        </w:rPr>
        <w:t>naročnika</w:t>
      </w:r>
      <w:r w:rsidRPr="005518F4">
        <w:rPr>
          <w:rFonts w:ascii="Tahoma" w:hAnsi="Tahoma" w:cs="Tahoma"/>
        </w:rPr>
        <w:t xml:space="preserve"> nemudoma oziroma takoj, ko je to mogoče, najkasneje pa v dveh (2) delovnih dneh po nastanku le-teh in pri tem tudi navesti vzroke zamude ter okvirni/pričakovani dejanski rok </w:t>
      </w:r>
      <w:r w:rsidR="00810E46" w:rsidRPr="005518F4">
        <w:rPr>
          <w:rFonts w:ascii="Tahoma" w:hAnsi="Tahoma" w:cs="Tahoma"/>
        </w:rPr>
        <w:t>izvedbe</w:t>
      </w:r>
      <w:r w:rsidRPr="005518F4">
        <w:rPr>
          <w:rFonts w:ascii="Tahoma" w:hAnsi="Tahoma" w:cs="Tahoma"/>
        </w:rPr>
        <w:t xml:space="preserve">. Le v tem primeru </w:t>
      </w:r>
      <w:r w:rsidR="00810E46" w:rsidRPr="005518F4">
        <w:rPr>
          <w:rFonts w:ascii="Tahoma" w:hAnsi="Tahoma" w:cs="Tahoma"/>
        </w:rPr>
        <w:t>naročnik</w:t>
      </w:r>
      <w:r w:rsidRPr="005518F4">
        <w:rPr>
          <w:rFonts w:ascii="Tahoma" w:hAnsi="Tahoma" w:cs="Tahoma"/>
        </w:rPr>
        <w:t xml:space="preserve"> ne bo izvajal sankcij proti </w:t>
      </w:r>
      <w:r w:rsidR="006033F1" w:rsidRPr="005518F4">
        <w:rPr>
          <w:rFonts w:ascii="Tahoma" w:hAnsi="Tahoma" w:cs="Tahoma"/>
        </w:rPr>
        <w:t>izvajalcu</w:t>
      </w:r>
      <w:r w:rsidRPr="005518F4">
        <w:rPr>
          <w:rFonts w:ascii="Tahoma" w:hAnsi="Tahoma" w:cs="Tahoma"/>
        </w:rPr>
        <w:t xml:space="preserve"> po </w:t>
      </w:r>
      <w:r w:rsidR="002658AD" w:rsidRPr="005518F4">
        <w:rPr>
          <w:rFonts w:ascii="Tahoma" w:hAnsi="Tahoma" w:cs="Tahoma"/>
        </w:rPr>
        <w:t xml:space="preserve">8. </w:t>
      </w:r>
      <w:r w:rsidRPr="005518F4">
        <w:rPr>
          <w:rFonts w:ascii="Tahoma" w:hAnsi="Tahoma" w:cs="Tahoma"/>
        </w:rPr>
        <w:t xml:space="preserve">členu </w:t>
      </w:r>
      <w:r w:rsidRPr="005518F4">
        <w:rPr>
          <w:rFonts w:ascii="Tahoma" w:eastAsia="Calibri" w:hAnsi="Tahoma" w:cs="Tahoma"/>
        </w:rPr>
        <w:t>okvirnega sporazuma</w:t>
      </w:r>
      <w:r w:rsidRPr="005518F4">
        <w:rPr>
          <w:rFonts w:ascii="Tahoma" w:hAnsi="Tahoma" w:cs="Tahoma"/>
        </w:rPr>
        <w:t>. Prav tako ga je dolžan sproti obveščati o prenehanju takih okoliščin.</w:t>
      </w:r>
    </w:p>
    <w:p w14:paraId="7F9D83F7" w14:textId="77777777" w:rsidR="00A31A01" w:rsidRPr="005518F4" w:rsidRDefault="00A31A01" w:rsidP="00201C09">
      <w:pPr>
        <w:keepNext/>
        <w:keepLines/>
        <w:jc w:val="both"/>
        <w:rPr>
          <w:rFonts w:ascii="Tahoma" w:hAnsi="Tahoma" w:cs="Tahoma"/>
        </w:rPr>
      </w:pPr>
    </w:p>
    <w:p w14:paraId="58DC9C48" w14:textId="4C98CB59" w:rsidR="00A31A01" w:rsidRPr="005518F4" w:rsidRDefault="00A31A01" w:rsidP="00201C09">
      <w:pPr>
        <w:keepNext/>
        <w:keepLines/>
        <w:jc w:val="both"/>
        <w:rPr>
          <w:rFonts w:ascii="Tahoma" w:hAnsi="Tahoma" w:cs="Tahoma"/>
        </w:rPr>
      </w:pPr>
      <w:r w:rsidRPr="005518F4">
        <w:rPr>
          <w:rFonts w:ascii="Tahoma" w:hAnsi="Tahoma" w:cs="Tahoma"/>
        </w:rPr>
        <w:t xml:space="preserve">Roki iz okvirnega sporazuma se podaljšajo za čas trajanja višje sile. Na zahtevo </w:t>
      </w:r>
      <w:r w:rsidR="00810E46" w:rsidRPr="005518F4">
        <w:rPr>
          <w:rFonts w:ascii="Tahoma" w:hAnsi="Tahoma" w:cs="Tahoma"/>
        </w:rPr>
        <w:t>naročnika</w:t>
      </w:r>
      <w:r w:rsidRPr="005518F4">
        <w:rPr>
          <w:rFonts w:ascii="Tahoma" w:hAnsi="Tahoma" w:cs="Tahoma"/>
        </w:rPr>
        <w:t xml:space="preserve"> je </w:t>
      </w:r>
      <w:r w:rsidR="00810E46" w:rsidRPr="005518F4">
        <w:rPr>
          <w:rFonts w:ascii="Tahoma" w:hAnsi="Tahoma" w:cs="Tahoma"/>
        </w:rPr>
        <w:t>izvajalec</w:t>
      </w:r>
      <w:r w:rsidRPr="005518F4">
        <w:rPr>
          <w:rFonts w:ascii="Tahoma" w:hAnsi="Tahoma" w:cs="Tahoma"/>
        </w:rPr>
        <w:t xml:space="preserve"> dolžan dokazati obstoj višje sile. Pomanjkanje delovne sile ali materiala pri </w:t>
      </w:r>
      <w:r w:rsidR="00810E46" w:rsidRPr="005518F4">
        <w:rPr>
          <w:rFonts w:ascii="Tahoma" w:hAnsi="Tahoma" w:cs="Tahoma"/>
        </w:rPr>
        <w:t>izvajalcu</w:t>
      </w:r>
      <w:r w:rsidRPr="005518F4">
        <w:rPr>
          <w:rFonts w:ascii="Tahoma" w:hAnsi="Tahoma" w:cs="Tahoma"/>
        </w:rPr>
        <w:t xml:space="preserve"> ali pri njegovih dobaviteljih se ne šteje za višjo silo, razen, če ni posledica le-te.</w:t>
      </w:r>
    </w:p>
    <w:p w14:paraId="7A85E992" w14:textId="36B19EED" w:rsidR="000836BC" w:rsidRPr="005518F4" w:rsidRDefault="000836BC" w:rsidP="00201C09">
      <w:pPr>
        <w:keepNext/>
        <w:keepLines/>
        <w:jc w:val="both"/>
        <w:rPr>
          <w:rFonts w:ascii="Tahoma" w:hAnsi="Tahoma" w:cs="Tahoma"/>
        </w:rPr>
      </w:pPr>
    </w:p>
    <w:p w14:paraId="41CAFF51" w14:textId="77777777" w:rsidR="00810E46" w:rsidRPr="005518F4" w:rsidRDefault="00810E46"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POGODBENA KAZEN</w:t>
      </w:r>
    </w:p>
    <w:p w14:paraId="23B19301" w14:textId="77777777" w:rsidR="00810E46" w:rsidRPr="005518F4" w:rsidRDefault="00810E46" w:rsidP="00201C09">
      <w:pPr>
        <w:keepNext/>
        <w:keepLines/>
        <w:tabs>
          <w:tab w:val="left" w:pos="851"/>
          <w:tab w:val="left" w:pos="1702"/>
        </w:tabs>
        <w:jc w:val="both"/>
        <w:rPr>
          <w:rFonts w:ascii="Tahoma" w:hAnsi="Tahoma" w:cs="Tahoma"/>
          <w:b/>
        </w:rPr>
      </w:pPr>
    </w:p>
    <w:p w14:paraId="6E615943" w14:textId="77777777" w:rsidR="00810E46" w:rsidRPr="005518F4" w:rsidRDefault="00810E46"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2F4A947A" w14:textId="2023446A" w:rsidR="0022019A" w:rsidRPr="005518F4" w:rsidRDefault="0022019A" w:rsidP="00201C09">
      <w:pPr>
        <w:keepNext/>
        <w:keepLines/>
        <w:jc w:val="both"/>
        <w:rPr>
          <w:rFonts w:ascii="Tahoma" w:hAnsi="Tahoma" w:cs="Tahoma"/>
          <w:color w:val="000000"/>
        </w:rPr>
      </w:pPr>
    </w:p>
    <w:p w14:paraId="4A2D42E4" w14:textId="480DD4C4" w:rsidR="0022019A" w:rsidRPr="005518F4" w:rsidRDefault="0022019A" w:rsidP="00201C09">
      <w:pPr>
        <w:keepNext/>
        <w:keepLines/>
        <w:jc w:val="both"/>
        <w:rPr>
          <w:rFonts w:ascii="Tahoma" w:hAnsi="Tahoma" w:cs="Tahoma"/>
        </w:rPr>
      </w:pPr>
      <w:r w:rsidRPr="005518F4">
        <w:rPr>
          <w:rFonts w:ascii="Tahoma" w:hAnsi="Tahoma" w:cs="Tahoma"/>
        </w:rPr>
        <w:t xml:space="preserve">Naročnik bo izvajalcu zaračunal pogodbeno kazen, če izvajalec ne zagotovi rednega dnevnega prevzema </w:t>
      </w:r>
      <w:r w:rsidR="004A6A45">
        <w:rPr>
          <w:rFonts w:ascii="Tahoma" w:hAnsi="Tahoma" w:cs="Tahoma"/>
        </w:rPr>
        <w:t>odpadka</w:t>
      </w:r>
      <w:r w:rsidRPr="005518F4">
        <w:rPr>
          <w:rFonts w:ascii="Tahoma" w:hAnsi="Tahoma" w:cs="Tahoma"/>
        </w:rPr>
        <w:t xml:space="preserve">, kot je določeno v </w:t>
      </w:r>
      <w:r w:rsidR="0034274B" w:rsidRPr="005518F4">
        <w:rPr>
          <w:rFonts w:ascii="Tahoma" w:hAnsi="Tahoma" w:cs="Tahoma"/>
        </w:rPr>
        <w:t>4</w:t>
      </w:r>
      <w:r w:rsidRPr="005518F4">
        <w:rPr>
          <w:rFonts w:ascii="Tahoma" w:hAnsi="Tahoma" w:cs="Tahoma"/>
        </w:rPr>
        <w:t>. členu okvirnega sporazuma, v višini 10,00 EUR (d</w:t>
      </w:r>
      <w:r w:rsidR="00F84E13">
        <w:rPr>
          <w:rFonts w:ascii="Tahoma" w:hAnsi="Tahoma" w:cs="Tahoma"/>
        </w:rPr>
        <w:t>eset</w:t>
      </w:r>
      <w:r w:rsidRPr="005518F4">
        <w:rPr>
          <w:rFonts w:ascii="Tahoma" w:hAnsi="Tahoma" w:cs="Tahoma"/>
        </w:rPr>
        <w:t xml:space="preserve"> evrov) na tono neprevzete dnevne količine </w:t>
      </w:r>
      <w:r w:rsidR="004A6A45">
        <w:rPr>
          <w:rFonts w:ascii="Tahoma" w:hAnsi="Tahoma" w:cs="Tahoma"/>
        </w:rPr>
        <w:t>odpadka</w:t>
      </w:r>
      <w:r w:rsidRPr="005518F4">
        <w:rPr>
          <w:rFonts w:ascii="Tahoma" w:hAnsi="Tahoma" w:cs="Tahoma"/>
        </w:rPr>
        <w:t xml:space="preserve"> za prvi dan zamude in 5,00 EUR (</w:t>
      </w:r>
      <w:r w:rsidR="00F84E13">
        <w:rPr>
          <w:rFonts w:ascii="Tahoma" w:hAnsi="Tahoma" w:cs="Tahoma"/>
        </w:rPr>
        <w:t>pet</w:t>
      </w:r>
      <w:r w:rsidRPr="005518F4">
        <w:rPr>
          <w:rFonts w:ascii="Tahoma" w:hAnsi="Tahoma" w:cs="Tahoma"/>
        </w:rPr>
        <w:t xml:space="preserve"> evrov) na tono neprevzete dnevne količine </w:t>
      </w:r>
      <w:r w:rsidR="004A6A45">
        <w:rPr>
          <w:rFonts w:ascii="Tahoma" w:hAnsi="Tahoma" w:cs="Tahoma"/>
        </w:rPr>
        <w:t xml:space="preserve">odpadka </w:t>
      </w:r>
      <w:r w:rsidRPr="005518F4">
        <w:rPr>
          <w:rFonts w:ascii="Tahoma" w:hAnsi="Tahoma" w:cs="Tahoma"/>
        </w:rPr>
        <w:t xml:space="preserve">za vsak nadaljnji koledarski dan zamude, dokler izvajalec ne prevzame celotne dnevne količine </w:t>
      </w:r>
      <w:r w:rsidR="004A6A45">
        <w:rPr>
          <w:rFonts w:ascii="Tahoma" w:hAnsi="Tahoma" w:cs="Tahoma"/>
        </w:rPr>
        <w:t>odpadka</w:t>
      </w:r>
      <w:r w:rsidRPr="005518F4">
        <w:rPr>
          <w:rFonts w:ascii="Tahoma" w:hAnsi="Tahoma" w:cs="Tahoma"/>
        </w:rPr>
        <w:t xml:space="preserve">, za katero je prišel v zamudo, pri čemer se kazen za neprevzeto dnevno količino začne obračunavati drugi (2.) delovni dan od dneva neprevzema dnevne količine </w:t>
      </w:r>
      <w:r w:rsidR="004A6A45">
        <w:rPr>
          <w:rFonts w:ascii="Tahoma" w:hAnsi="Tahoma" w:cs="Tahoma"/>
        </w:rPr>
        <w:t>odpadka</w:t>
      </w:r>
      <w:r w:rsidRPr="005518F4">
        <w:rPr>
          <w:rFonts w:ascii="Tahoma" w:hAnsi="Tahoma" w:cs="Tahoma"/>
        </w:rPr>
        <w:t>.</w:t>
      </w:r>
    </w:p>
    <w:p w14:paraId="456BF081" w14:textId="77777777" w:rsidR="0022019A" w:rsidRPr="005518F4" w:rsidRDefault="0022019A" w:rsidP="00201C09">
      <w:pPr>
        <w:keepNext/>
        <w:keepLines/>
        <w:ind w:left="720"/>
        <w:jc w:val="both"/>
        <w:rPr>
          <w:rFonts w:ascii="Tahoma" w:hAnsi="Tahoma" w:cs="Tahoma"/>
        </w:rPr>
      </w:pPr>
    </w:p>
    <w:p w14:paraId="58F6703C" w14:textId="5197C88D" w:rsidR="0022019A" w:rsidRPr="005518F4" w:rsidRDefault="0022019A" w:rsidP="00201C09">
      <w:pPr>
        <w:keepNext/>
        <w:keepLines/>
        <w:jc w:val="both"/>
        <w:rPr>
          <w:rFonts w:ascii="Tahoma" w:hAnsi="Tahoma" w:cs="Tahoma"/>
        </w:rPr>
      </w:pPr>
      <w:r w:rsidRPr="005518F4">
        <w:rPr>
          <w:rFonts w:ascii="Tahoma" w:hAnsi="Tahoma" w:cs="Tahoma"/>
        </w:rPr>
        <w:t xml:space="preserve">Za prvi dan zamude se šteje drugi (2.) delovni dan, šteto od dneva, ko bi moral izvajalec prevzeti dnevno količino </w:t>
      </w:r>
      <w:r w:rsidR="004A6A45">
        <w:rPr>
          <w:rFonts w:ascii="Tahoma" w:hAnsi="Tahoma" w:cs="Tahoma"/>
        </w:rPr>
        <w:t>odpadka</w:t>
      </w:r>
      <w:r w:rsidRPr="005518F4">
        <w:rPr>
          <w:rFonts w:ascii="Tahoma" w:hAnsi="Tahoma" w:cs="Tahoma"/>
        </w:rPr>
        <w:t xml:space="preserve">, določeno v tedenskih obvestilih iz </w:t>
      </w:r>
      <w:r w:rsidR="0059471E" w:rsidRPr="005518F4">
        <w:rPr>
          <w:rFonts w:ascii="Tahoma" w:hAnsi="Tahoma" w:cs="Tahoma"/>
        </w:rPr>
        <w:t>4</w:t>
      </w:r>
      <w:r w:rsidRPr="005518F4">
        <w:rPr>
          <w:rFonts w:ascii="Tahoma" w:hAnsi="Tahoma" w:cs="Tahoma"/>
        </w:rPr>
        <w:t>. člena okvirnega sporazuma.</w:t>
      </w:r>
    </w:p>
    <w:p w14:paraId="013C92CE" w14:textId="77777777" w:rsidR="0022019A" w:rsidRPr="005518F4" w:rsidRDefault="0022019A" w:rsidP="00201C09">
      <w:pPr>
        <w:keepNext/>
        <w:keepLines/>
        <w:jc w:val="both"/>
        <w:rPr>
          <w:rFonts w:ascii="Tahoma" w:hAnsi="Tahoma" w:cs="Tahoma"/>
        </w:rPr>
      </w:pPr>
    </w:p>
    <w:p w14:paraId="0BD8969F" w14:textId="762E30CE" w:rsidR="0022019A" w:rsidRPr="005518F4" w:rsidRDefault="0022019A" w:rsidP="00201C09">
      <w:pPr>
        <w:keepNext/>
        <w:keepLines/>
        <w:jc w:val="both"/>
        <w:rPr>
          <w:rFonts w:ascii="Tahoma" w:hAnsi="Tahoma" w:cs="Tahoma"/>
        </w:rPr>
      </w:pPr>
      <w:r w:rsidRPr="005518F4">
        <w:rPr>
          <w:rFonts w:ascii="Tahoma" w:hAnsi="Tahoma" w:cs="Tahoma"/>
        </w:rPr>
        <w:lastRenderedPageBreak/>
        <w:t xml:space="preserve">Pogodbena kazen za dnevno neprevzete količine se obračunava do višine 1 % (enega odstotka) vrednosti okvirnega sporazuma brez DDV iz prvega odstavka 3. člena okvirnega sporazuma. V kolikor pogodbena kazen </w:t>
      </w:r>
      <w:r w:rsidR="000264BF">
        <w:rPr>
          <w:rFonts w:ascii="Tahoma" w:hAnsi="Tahoma" w:cs="Tahoma"/>
        </w:rPr>
        <w:t>do</w:t>
      </w:r>
      <w:r w:rsidR="000264BF" w:rsidRPr="005518F4">
        <w:rPr>
          <w:rFonts w:ascii="Tahoma" w:hAnsi="Tahoma" w:cs="Tahoma"/>
        </w:rPr>
        <w:t xml:space="preserve">seže </w:t>
      </w:r>
      <w:r w:rsidRPr="005518F4">
        <w:rPr>
          <w:rFonts w:ascii="Tahoma" w:hAnsi="Tahoma" w:cs="Tahoma"/>
        </w:rPr>
        <w:t>višino 1</w:t>
      </w:r>
      <w:r w:rsidRPr="005518F4">
        <w:rPr>
          <w:rFonts w:ascii="Tahoma" w:hAnsi="Tahoma" w:cs="Tahoma"/>
          <w:lang w:val="x-none"/>
        </w:rPr>
        <w:t xml:space="preserve"> %</w:t>
      </w:r>
      <w:r w:rsidRPr="005518F4">
        <w:rPr>
          <w:rFonts w:ascii="Tahoma" w:hAnsi="Tahoma" w:cs="Tahoma"/>
        </w:rPr>
        <w:t xml:space="preserve"> (enega odstotka) </w:t>
      </w:r>
      <w:r w:rsidRPr="005518F4">
        <w:rPr>
          <w:rFonts w:ascii="Tahoma" w:hAnsi="Tahoma" w:cs="Tahoma"/>
          <w:lang w:val="x-none"/>
        </w:rPr>
        <w:t>vrednosti</w:t>
      </w:r>
      <w:r w:rsidRPr="005518F4">
        <w:rPr>
          <w:rFonts w:ascii="Tahoma" w:hAnsi="Tahoma" w:cs="Tahoma"/>
        </w:rPr>
        <w:t xml:space="preserve"> okvirnega sporazuma brez DDV iz prvega odstavka 3.</w:t>
      </w:r>
      <w:r w:rsidR="000264BF">
        <w:rPr>
          <w:rFonts w:ascii="Tahoma" w:hAnsi="Tahoma" w:cs="Tahoma"/>
        </w:rPr>
        <w:t> </w:t>
      </w:r>
      <w:r w:rsidRPr="005518F4">
        <w:rPr>
          <w:rFonts w:ascii="Tahoma" w:hAnsi="Tahoma" w:cs="Tahoma"/>
        </w:rPr>
        <w:t>člena okvirnega sporazuma, lahko naročnik unovči finančno zavarovanje</w:t>
      </w:r>
      <w:r w:rsidR="00EC3E40">
        <w:rPr>
          <w:rFonts w:ascii="Tahoma" w:hAnsi="Tahoma" w:cs="Tahoma"/>
        </w:rPr>
        <w:t xml:space="preserve"> za dobro izvedbo obveznosti po okvirnem sporazumu</w:t>
      </w:r>
      <w:r w:rsidRPr="005518F4">
        <w:rPr>
          <w:rFonts w:ascii="Tahoma" w:hAnsi="Tahoma" w:cs="Tahoma"/>
        </w:rPr>
        <w:t xml:space="preserve">. V primeru unovčenja finančnega zavarovanja mora izvajalec v roku petnajstih (15) </w:t>
      </w:r>
      <w:r w:rsidR="009B04BD">
        <w:rPr>
          <w:rFonts w:ascii="Tahoma" w:hAnsi="Tahoma" w:cs="Tahoma"/>
        </w:rPr>
        <w:t xml:space="preserve">koledarskih </w:t>
      </w:r>
      <w:r w:rsidRPr="005518F4">
        <w:rPr>
          <w:rFonts w:ascii="Tahoma" w:hAnsi="Tahoma" w:cs="Tahoma"/>
        </w:rPr>
        <w:t xml:space="preserve">dni </w:t>
      </w:r>
      <w:r w:rsidR="00762D7F">
        <w:rPr>
          <w:rFonts w:ascii="Tahoma" w:hAnsi="Tahoma" w:cs="Tahoma"/>
        </w:rPr>
        <w:t xml:space="preserve">od unovčenja </w:t>
      </w:r>
      <w:r w:rsidRPr="005518F4">
        <w:rPr>
          <w:rFonts w:ascii="Tahoma" w:hAnsi="Tahoma" w:cs="Tahoma"/>
        </w:rPr>
        <w:t>predložiti novo finančno zavarovanje, v višini in z veljavnostjo iz prvega odstavka 1</w:t>
      </w:r>
      <w:r w:rsidR="009B04BD">
        <w:rPr>
          <w:rFonts w:ascii="Tahoma" w:hAnsi="Tahoma" w:cs="Tahoma"/>
        </w:rPr>
        <w:t>4</w:t>
      </w:r>
      <w:r w:rsidRPr="005518F4">
        <w:rPr>
          <w:rFonts w:ascii="Tahoma" w:hAnsi="Tahoma" w:cs="Tahoma"/>
        </w:rPr>
        <w:t>. člena okvirnega sporazuma. V nasprotnem primeru bo naročnik odstopil od okvirnega sporazuma, brez kakršnekoli obveznosti do izvajalca.</w:t>
      </w:r>
    </w:p>
    <w:p w14:paraId="7008DE8B" w14:textId="77777777" w:rsidR="00BD3A81" w:rsidRPr="005518F4" w:rsidRDefault="00BD3A81" w:rsidP="00201C09">
      <w:pPr>
        <w:keepNext/>
        <w:keepLines/>
        <w:tabs>
          <w:tab w:val="left" w:pos="567"/>
        </w:tabs>
        <w:ind w:right="-2"/>
        <w:jc w:val="both"/>
        <w:rPr>
          <w:rFonts w:ascii="Tahoma" w:hAnsi="Tahoma" w:cs="Tahoma"/>
        </w:rPr>
      </w:pPr>
    </w:p>
    <w:p w14:paraId="3820BF98" w14:textId="77777777" w:rsidR="00810E46" w:rsidRPr="005518F4" w:rsidRDefault="00810E46" w:rsidP="00135811">
      <w:pPr>
        <w:keepNext/>
        <w:keepLines/>
        <w:numPr>
          <w:ilvl w:val="0"/>
          <w:numId w:val="18"/>
        </w:numPr>
        <w:tabs>
          <w:tab w:val="num" w:pos="720"/>
        </w:tabs>
        <w:suppressAutoHyphens/>
        <w:jc w:val="center"/>
        <w:rPr>
          <w:rFonts w:ascii="Tahoma" w:hAnsi="Tahoma" w:cs="Tahoma"/>
        </w:rPr>
      </w:pPr>
      <w:r w:rsidRPr="005518F4">
        <w:rPr>
          <w:rFonts w:ascii="Tahoma" w:hAnsi="Tahoma" w:cs="Tahoma"/>
        </w:rPr>
        <w:t>člen</w:t>
      </w:r>
    </w:p>
    <w:p w14:paraId="5B630CF9" w14:textId="6FD7E486" w:rsidR="00810E46" w:rsidRPr="005518F4" w:rsidRDefault="00810E46" w:rsidP="00201C09">
      <w:pPr>
        <w:keepNext/>
        <w:keepLines/>
        <w:tabs>
          <w:tab w:val="left" w:pos="567"/>
        </w:tabs>
        <w:ind w:right="-2"/>
        <w:jc w:val="both"/>
        <w:rPr>
          <w:rFonts w:ascii="Tahoma" w:hAnsi="Tahoma" w:cs="Tahoma"/>
        </w:rPr>
      </w:pPr>
    </w:p>
    <w:p w14:paraId="531FBC74" w14:textId="64B1BBFB" w:rsidR="009B04BD" w:rsidRPr="005518F4" w:rsidRDefault="009B04BD" w:rsidP="009B04BD">
      <w:pPr>
        <w:keepNext/>
        <w:keepLines/>
        <w:jc w:val="both"/>
        <w:rPr>
          <w:rFonts w:ascii="Tahoma" w:eastAsia="Frutiger" w:hAnsi="Tahoma" w:cs="Tahoma"/>
        </w:rPr>
      </w:pPr>
      <w:r w:rsidRPr="005518F4">
        <w:rPr>
          <w:rFonts w:ascii="Tahoma" w:hAnsi="Tahoma" w:cs="Tahoma"/>
        </w:rPr>
        <w:t xml:space="preserve">Naročnik bo v primeru iz prejšnjega člena okvirnega sporazuma izvajalca obvestil, da mu bo obračunal pogodbeno kazen. Naročnik bo izvajalcu obračunal pogodbeno kazen in izvajalcu </w:t>
      </w:r>
      <w:r w:rsidRPr="005518F4">
        <w:rPr>
          <w:rFonts w:ascii="Tahoma" w:hAnsi="Tahoma" w:cs="Tahoma"/>
          <w:lang w:eastAsia="ar-SA"/>
        </w:rPr>
        <w:t xml:space="preserve">izstavil račun, z zapadlostjo </w:t>
      </w:r>
      <w:r>
        <w:rPr>
          <w:rFonts w:ascii="Tahoma" w:hAnsi="Tahoma" w:cs="Tahoma"/>
          <w:lang w:eastAsia="ar-SA"/>
        </w:rPr>
        <w:t>osem</w:t>
      </w:r>
      <w:r w:rsidRPr="005518F4">
        <w:rPr>
          <w:rFonts w:ascii="Tahoma" w:hAnsi="Tahoma" w:cs="Tahoma"/>
          <w:lang w:eastAsia="ar-SA"/>
        </w:rPr>
        <w:t xml:space="preserve"> (</w:t>
      </w:r>
      <w:r>
        <w:rPr>
          <w:rFonts w:ascii="Tahoma" w:hAnsi="Tahoma" w:cs="Tahoma"/>
          <w:lang w:eastAsia="ar-SA"/>
        </w:rPr>
        <w:t>8</w:t>
      </w:r>
      <w:r w:rsidRPr="005518F4">
        <w:rPr>
          <w:rFonts w:ascii="Tahoma" w:hAnsi="Tahoma" w:cs="Tahoma"/>
          <w:lang w:eastAsia="ar-SA"/>
        </w:rPr>
        <w:t>) koledarskih dni po izstavitvi računa.</w:t>
      </w:r>
      <w:r w:rsidRPr="005518F4">
        <w:rPr>
          <w:rFonts w:ascii="Tahoma" w:eastAsia="Frutiger" w:hAnsi="Tahoma" w:cs="Tahoma"/>
        </w:rPr>
        <w:t xml:space="preserve"> V primeru zamude pri plačilu je izvajalec dolžan naročniku plačati še zakonske zamudne obresti. Plačilo pogodbene kazni izvajalca ne odvezuje od izpolnitve obveznosti iz okvirnega sporazuma.</w:t>
      </w:r>
    </w:p>
    <w:p w14:paraId="038DA1E9" w14:textId="77777777" w:rsidR="009B04BD" w:rsidRPr="005518F4" w:rsidRDefault="009B04BD" w:rsidP="009B04BD">
      <w:pPr>
        <w:keepNext/>
        <w:keepLines/>
        <w:jc w:val="both"/>
        <w:rPr>
          <w:rFonts w:ascii="Tahoma" w:hAnsi="Tahoma" w:cs="Tahoma"/>
        </w:rPr>
      </w:pPr>
    </w:p>
    <w:p w14:paraId="6B890D1B" w14:textId="23244A47" w:rsidR="009B04BD" w:rsidRPr="005518F4" w:rsidRDefault="009B04BD" w:rsidP="009B04BD">
      <w:pPr>
        <w:keepNext/>
        <w:keepLines/>
        <w:jc w:val="both"/>
        <w:rPr>
          <w:rFonts w:ascii="Tahoma" w:hAnsi="Tahoma" w:cs="Tahoma"/>
          <w:lang w:eastAsia="ar-SA"/>
        </w:rPr>
      </w:pPr>
      <w:r w:rsidRPr="005518F4">
        <w:rPr>
          <w:rFonts w:ascii="Tahoma" w:hAnsi="Tahoma" w:cs="Tahoma"/>
          <w:lang w:eastAsia="ar-SA"/>
        </w:rPr>
        <w:t>Naročnik ne more zahtevati pogodbene kazni zaradi zamude, če je sprejel izpolnitev obveznosti, pa ni nemudoma sporočil izvajalcu, da si pridržuje pravico do pogodbene kazni</w:t>
      </w:r>
      <w:r w:rsidR="00413499">
        <w:rPr>
          <w:rFonts w:ascii="Tahoma" w:hAnsi="Tahoma" w:cs="Tahoma"/>
          <w:lang w:eastAsia="ar-SA"/>
        </w:rPr>
        <w:t xml:space="preserve"> </w:t>
      </w:r>
      <w:r w:rsidR="00413499" w:rsidRPr="00413499">
        <w:rPr>
          <w:rFonts w:ascii="Tahoma" w:hAnsi="Tahoma" w:cs="Tahoma"/>
          <w:lang w:eastAsia="ar-SA"/>
        </w:rPr>
        <w:t>(peti odstavek 251. člena Obligacijskega zakonika)</w:t>
      </w:r>
      <w:r w:rsidRPr="005518F4">
        <w:rPr>
          <w:rFonts w:ascii="Tahoma" w:hAnsi="Tahoma" w:cs="Tahoma"/>
          <w:lang w:eastAsia="ar-SA"/>
        </w:rPr>
        <w:t>. V primeru, da bo naročnik sprejel izpolnitev obveznosti in zahteval pogodbeno kazen, bo o tem</w:t>
      </w:r>
      <w:r w:rsidR="00413499">
        <w:rPr>
          <w:rFonts w:ascii="Tahoma" w:hAnsi="Tahoma" w:cs="Tahoma"/>
          <w:lang w:eastAsia="ar-SA"/>
        </w:rPr>
        <w:t xml:space="preserve"> </w:t>
      </w:r>
      <w:r w:rsidRPr="005518F4">
        <w:rPr>
          <w:rFonts w:ascii="Tahoma" w:hAnsi="Tahoma" w:cs="Tahoma"/>
          <w:lang w:eastAsia="ar-SA"/>
        </w:rPr>
        <w:t xml:space="preserve">nemudoma obvestil izvajalca. </w:t>
      </w:r>
      <w:r w:rsidR="00413499">
        <w:rPr>
          <w:rFonts w:ascii="Tahoma" w:hAnsi="Tahoma" w:cs="Tahoma"/>
          <w:lang w:eastAsia="ar-SA"/>
        </w:rPr>
        <w:t xml:space="preserve"> </w:t>
      </w:r>
    </w:p>
    <w:p w14:paraId="03C8BE1F" w14:textId="77777777" w:rsidR="009B04BD" w:rsidRPr="005518F4" w:rsidRDefault="009B04BD" w:rsidP="009B04BD">
      <w:pPr>
        <w:keepNext/>
        <w:keepLines/>
        <w:jc w:val="both"/>
        <w:rPr>
          <w:rFonts w:ascii="Tahoma" w:hAnsi="Tahoma" w:cs="Tahoma"/>
        </w:rPr>
      </w:pPr>
    </w:p>
    <w:p w14:paraId="473261BC" w14:textId="49CEF164" w:rsidR="009B04BD" w:rsidRDefault="009B04BD" w:rsidP="009B04BD">
      <w:pPr>
        <w:keepNext/>
        <w:keepLines/>
        <w:jc w:val="both"/>
        <w:rPr>
          <w:rFonts w:ascii="Tahoma" w:hAnsi="Tahoma" w:cs="Tahoma"/>
        </w:rPr>
      </w:pPr>
      <w:r w:rsidRPr="005518F4">
        <w:rPr>
          <w:rFonts w:ascii="Tahoma" w:hAnsi="Tahoma" w:cs="Tahoma"/>
        </w:rPr>
        <w:t>Naročnik in izvajalec sta sporazumna, da se za pogodbeno kazen lahko izvede</w:t>
      </w:r>
      <w:r w:rsidR="000264BF">
        <w:rPr>
          <w:rFonts w:ascii="Tahoma" w:hAnsi="Tahoma" w:cs="Tahoma"/>
        </w:rPr>
        <w:t>ta</w:t>
      </w:r>
      <w:r w:rsidRPr="005518F4">
        <w:rPr>
          <w:rFonts w:ascii="Tahoma" w:hAnsi="Tahoma" w:cs="Tahoma"/>
        </w:rPr>
        <w:t xml:space="preserve"> pobot medsebojnih terjatev in obveznosti.</w:t>
      </w:r>
    </w:p>
    <w:p w14:paraId="72DC4528" w14:textId="77777777" w:rsidR="009B04BD" w:rsidRDefault="009B04BD" w:rsidP="009B04BD">
      <w:pPr>
        <w:keepNext/>
        <w:keepLines/>
        <w:jc w:val="both"/>
        <w:rPr>
          <w:rFonts w:ascii="Tahoma" w:hAnsi="Tahoma" w:cs="Tahoma"/>
        </w:rPr>
      </w:pPr>
    </w:p>
    <w:p w14:paraId="075603E6" w14:textId="49C90F0E" w:rsidR="009B04BD" w:rsidRPr="005518F4" w:rsidRDefault="009B04BD" w:rsidP="009B04BD">
      <w:pPr>
        <w:keepNext/>
        <w:keepLines/>
        <w:jc w:val="both"/>
        <w:rPr>
          <w:rFonts w:ascii="Tahoma" w:hAnsi="Tahoma" w:cs="Tahoma"/>
        </w:rPr>
      </w:pPr>
      <w:r w:rsidRPr="005518F4">
        <w:rPr>
          <w:rFonts w:ascii="Tahoma" w:hAnsi="Tahoma" w:cs="Tahoma"/>
        </w:rPr>
        <w:t xml:space="preserve">Naročnik in izvajalec soglašata, da pravica zaračunati pogodbeno kazen ni pogojena z nastankom škode naročniku. Za povračilo tako nastale škode bo naročnik unovčil finančno zavarovanje </w:t>
      </w:r>
      <w:r w:rsidR="00D76B2E">
        <w:rPr>
          <w:rFonts w:ascii="Tahoma" w:hAnsi="Tahoma" w:cs="Tahoma"/>
        </w:rPr>
        <w:t xml:space="preserve">za dobro izvedbo obveznosti iz okvirnega sporazuma </w:t>
      </w:r>
      <w:r w:rsidRPr="005518F4">
        <w:rPr>
          <w:rFonts w:ascii="Tahoma" w:hAnsi="Tahoma" w:cs="Tahoma"/>
        </w:rPr>
        <w:t>oziroma bo škodo uveljavljal tudi po splošnih načelih odškodninske odgovornosti, neodvisno od uveljavljanja pogodbene kazni.</w:t>
      </w:r>
    </w:p>
    <w:p w14:paraId="09E0457B" w14:textId="77777777" w:rsidR="009B04BD" w:rsidRPr="005518F4" w:rsidRDefault="009B04BD" w:rsidP="009B04BD">
      <w:pPr>
        <w:keepNext/>
        <w:keepLines/>
        <w:tabs>
          <w:tab w:val="left" w:pos="567"/>
        </w:tabs>
        <w:ind w:right="-2"/>
        <w:jc w:val="both"/>
        <w:rPr>
          <w:rFonts w:ascii="Tahoma" w:hAnsi="Tahoma" w:cs="Tahoma"/>
        </w:rPr>
      </w:pPr>
    </w:p>
    <w:p w14:paraId="7BD638A0" w14:textId="77777777" w:rsidR="009B04BD" w:rsidRPr="005518F4" w:rsidRDefault="009B04BD" w:rsidP="009B04BD">
      <w:pPr>
        <w:keepNext/>
        <w:keepLines/>
        <w:jc w:val="both"/>
        <w:rPr>
          <w:rFonts w:ascii="Tahoma" w:hAnsi="Tahoma" w:cs="Tahoma"/>
        </w:rPr>
      </w:pPr>
      <w:r w:rsidRPr="005518F4">
        <w:rPr>
          <w:rFonts w:ascii="Tahoma" w:hAnsi="Tahoma" w:cs="Tahoma"/>
        </w:rPr>
        <w:t>Če zaradi zamude izvedbe storitev nastaja naročniku dodatna škoda, je naročnik upravičen do povrnitve nastale škode s strani izvajalca.</w:t>
      </w:r>
    </w:p>
    <w:p w14:paraId="5AC3BCAD" w14:textId="77777777" w:rsidR="009B04BD" w:rsidRPr="005518F4" w:rsidRDefault="009B04BD" w:rsidP="00201C09">
      <w:pPr>
        <w:keepNext/>
        <w:keepLines/>
        <w:jc w:val="both"/>
        <w:rPr>
          <w:rFonts w:ascii="Tahoma" w:hAnsi="Tahoma" w:cs="Tahoma"/>
        </w:rPr>
      </w:pPr>
    </w:p>
    <w:p w14:paraId="731402ED" w14:textId="77777777" w:rsidR="00235091" w:rsidRPr="005518F4" w:rsidRDefault="00235091"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NAČIN OBRAČUNAVANJA IN PLAČILO</w:t>
      </w:r>
    </w:p>
    <w:p w14:paraId="61C13A8D" w14:textId="77777777" w:rsidR="00235091" w:rsidRPr="005518F4" w:rsidRDefault="00235091" w:rsidP="00201C09">
      <w:pPr>
        <w:keepNext/>
        <w:keepLines/>
        <w:tabs>
          <w:tab w:val="left" w:pos="851"/>
          <w:tab w:val="left" w:pos="1702"/>
        </w:tabs>
        <w:ind w:left="1440"/>
        <w:jc w:val="both"/>
        <w:rPr>
          <w:rFonts w:ascii="Tahoma" w:hAnsi="Tahoma" w:cs="Tahoma"/>
          <w:b/>
        </w:rPr>
      </w:pPr>
    </w:p>
    <w:p w14:paraId="4CF0282F"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22CB605C" w14:textId="6F3C7180" w:rsidR="00603F8F" w:rsidRPr="005518F4" w:rsidRDefault="00603F8F" w:rsidP="00201C09">
      <w:pPr>
        <w:keepNext/>
        <w:keepLines/>
        <w:jc w:val="both"/>
        <w:rPr>
          <w:rFonts w:ascii="Tahoma" w:hAnsi="Tahoma" w:cs="Tahoma"/>
          <w:kern w:val="16"/>
        </w:rPr>
      </w:pPr>
    </w:p>
    <w:p w14:paraId="72B7FD2D" w14:textId="43BD4B0E" w:rsidR="00603F8F" w:rsidRPr="005518F4" w:rsidRDefault="00603F8F" w:rsidP="00201C09">
      <w:pPr>
        <w:keepNext/>
        <w:keepLines/>
        <w:jc w:val="both"/>
        <w:rPr>
          <w:rFonts w:ascii="Tahoma" w:hAnsi="Tahoma" w:cs="Tahoma"/>
        </w:rPr>
      </w:pPr>
      <w:r w:rsidRPr="005518F4">
        <w:rPr>
          <w:rFonts w:ascii="Tahoma" w:hAnsi="Tahoma" w:cs="Tahoma"/>
        </w:rPr>
        <w:t>Storitve</w:t>
      </w:r>
      <w:r w:rsidR="004A6A45">
        <w:rPr>
          <w:rFonts w:ascii="Tahoma" w:hAnsi="Tahoma" w:cs="Tahoma"/>
        </w:rPr>
        <w:t xml:space="preserve"> </w:t>
      </w:r>
      <w:r w:rsidRPr="005518F4">
        <w:rPr>
          <w:rFonts w:ascii="Tahoma" w:hAnsi="Tahoma" w:cs="Tahoma"/>
        </w:rPr>
        <w:t xml:space="preserve">se obračunavajo po dejansko opravljenih izvedenih </w:t>
      </w:r>
      <w:r w:rsidR="006033F1" w:rsidRPr="005518F4">
        <w:rPr>
          <w:rFonts w:ascii="Tahoma" w:hAnsi="Tahoma" w:cs="Tahoma"/>
        </w:rPr>
        <w:t>storitvah</w:t>
      </w:r>
      <w:r w:rsidRPr="005518F4">
        <w:rPr>
          <w:rFonts w:ascii="Tahoma" w:hAnsi="Tahoma" w:cs="Tahoma"/>
        </w:rPr>
        <w:t xml:space="preserve"> in cenah na tono, ki so določene v ponudbi</w:t>
      </w:r>
      <w:r w:rsidR="00C66A78">
        <w:rPr>
          <w:rFonts w:ascii="Tahoma" w:hAnsi="Tahoma" w:cs="Tahoma"/>
        </w:rPr>
        <w:t>,</w:t>
      </w:r>
      <w:r w:rsidRPr="005518F4">
        <w:rPr>
          <w:rFonts w:ascii="Tahoma" w:hAnsi="Tahoma" w:cs="Tahoma"/>
        </w:rPr>
        <w:t xml:space="preserve"> in se štejejo za opravljene, ko izvajalec predloži naročniku obračun opravljenih </w:t>
      </w:r>
      <w:r w:rsidR="006033F1" w:rsidRPr="005518F4">
        <w:rPr>
          <w:rFonts w:ascii="Tahoma" w:hAnsi="Tahoma" w:cs="Tahoma"/>
        </w:rPr>
        <w:t>storitev</w:t>
      </w:r>
      <w:r w:rsidRPr="005518F4">
        <w:rPr>
          <w:rFonts w:ascii="Tahoma" w:hAnsi="Tahoma" w:cs="Tahoma"/>
        </w:rPr>
        <w:t>, vključno z izpisanimi tehtalnimi listi oz. prevzemnicami. Obračun opravljenih storitev oz. prevzemnico podpišeta obe stranki okvirnega sporazuma oz. njuna predstavnika. Datum podpisa obračuna opravljenih storitev oz. prevzemnic</w:t>
      </w:r>
      <w:r w:rsidR="009B04BD">
        <w:rPr>
          <w:rFonts w:ascii="Tahoma" w:hAnsi="Tahoma" w:cs="Tahoma"/>
        </w:rPr>
        <w:t xml:space="preserve">e </w:t>
      </w:r>
      <w:r w:rsidRPr="005518F4">
        <w:rPr>
          <w:rFonts w:ascii="Tahoma" w:hAnsi="Tahoma" w:cs="Tahoma"/>
        </w:rPr>
        <w:t xml:space="preserve">se šteje za datum prevzema storitev. </w:t>
      </w:r>
    </w:p>
    <w:p w14:paraId="17788A2E" w14:textId="77777777" w:rsidR="00603F8F" w:rsidRPr="005518F4" w:rsidRDefault="00603F8F" w:rsidP="00201C09">
      <w:pPr>
        <w:keepNext/>
        <w:keepLines/>
        <w:jc w:val="both"/>
        <w:rPr>
          <w:rFonts w:ascii="Tahoma" w:hAnsi="Tahoma" w:cs="Tahoma"/>
        </w:rPr>
      </w:pPr>
    </w:p>
    <w:p w14:paraId="0659D0AB" w14:textId="2A08CAE4" w:rsidR="00603F8F" w:rsidRPr="005518F4" w:rsidRDefault="00603F8F" w:rsidP="00201C09">
      <w:pPr>
        <w:keepNext/>
        <w:keepLines/>
        <w:jc w:val="both"/>
        <w:rPr>
          <w:rFonts w:ascii="Tahoma" w:hAnsi="Tahoma" w:cs="Tahoma"/>
        </w:rPr>
      </w:pPr>
      <w:r w:rsidRPr="005518F4">
        <w:rPr>
          <w:rFonts w:ascii="Tahoma" w:hAnsi="Tahoma" w:cs="Tahoma"/>
        </w:rPr>
        <w:t xml:space="preserve">Obračun opravljenih storitev se opravi za obdobje od prvega (1.) do zadnjega </w:t>
      </w:r>
      <w:r w:rsidR="00D76B2E">
        <w:rPr>
          <w:rFonts w:ascii="Tahoma" w:hAnsi="Tahoma" w:cs="Tahoma"/>
        </w:rPr>
        <w:t xml:space="preserve">dne </w:t>
      </w:r>
      <w:r w:rsidRPr="005518F4">
        <w:rPr>
          <w:rFonts w:ascii="Tahoma" w:hAnsi="Tahoma" w:cs="Tahoma"/>
        </w:rPr>
        <w:t xml:space="preserve">v mesecu in je vezan na posamezne </w:t>
      </w:r>
      <w:r w:rsidR="00F84E13">
        <w:rPr>
          <w:rFonts w:ascii="Tahoma" w:hAnsi="Tahoma" w:cs="Tahoma"/>
        </w:rPr>
        <w:t>tehtalne liste</w:t>
      </w:r>
      <w:r w:rsidRPr="005518F4">
        <w:rPr>
          <w:rFonts w:ascii="Tahoma" w:hAnsi="Tahoma" w:cs="Tahoma"/>
        </w:rPr>
        <w:t xml:space="preserve">, katere naročnik izvajalcu posreduje ob vsakokratnem prevzemu </w:t>
      </w:r>
      <w:r w:rsidR="00F84E13">
        <w:rPr>
          <w:rFonts w:ascii="Tahoma" w:hAnsi="Tahoma" w:cs="Tahoma"/>
        </w:rPr>
        <w:t>odpadkov, ki so predmet okvirnega sporazuma.</w:t>
      </w:r>
      <w:r w:rsidRPr="005518F4">
        <w:rPr>
          <w:rFonts w:ascii="Tahoma" w:hAnsi="Tahoma" w:cs="Tahoma"/>
        </w:rPr>
        <w:t xml:space="preserve"> Računu so priloženi. s strani obeh strank okvirnega sporazuma oz. njihovih pooblaščenih predstavnikov podpisani tehtalni listi oz. prevzemnice.</w:t>
      </w:r>
    </w:p>
    <w:p w14:paraId="0F2B6651" w14:textId="1C8EA2EC" w:rsidR="00235091" w:rsidRPr="005518F4" w:rsidRDefault="00235091" w:rsidP="00201C09">
      <w:pPr>
        <w:keepNext/>
        <w:keepLines/>
        <w:jc w:val="both"/>
        <w:rPr>
          <w:rFonts w:ascii="Tahoma" w:hAnsi="Tahoma" w:cs="Tahoma"/>
        </w:rPr>
      </w:pPr>
    </w:p>
    <w:p w14:paraId="133B42CF" w14:textId="4EF5090A" w:rsidR="00846DF2" w:rsidRPr="005518F4" w:rsidRDefault="00846DF2" w:rsidP="00846DF2">
      <w:pPr>
        <w:keepNext/>
        <w:keepLines/>
        <w:jc w:val="both"/>
        <w:rPr>
          <w:rFonts w:ascii="Tahoma" w:hAnsi="Tahoma"/>
        </w:rPr>
      </w:pPr>
      <w:r w:rsidRPr="005518F4">
        <w:rPr>
          <w:rFonts w:ascii="Tahoma" w:hAnsi="Tahoma" w:cs="Tahoma"/>
          <w:kern w:val="16"/>
        </w:rPr>
        <w:t>Izvajalec izstavi račun za opravljene storitve do petega (5.) dne v tekočem mesecu za dejansko opravljene storitve v preteklem mesecu.</w:t>
      </w:r>
    </w:p>
    <w:p w14:paraId="719522AE" w14:textId="77777777" w:rsidR="00603F8F" w:rsidRPr="005518F4" w:rsidRDefault="00603F8F" w:rsidP="00201C09">
      <w:pPr>
        <w:keepNext/>
        <w:keepLines/>
        <w:jc w:val="both"/>
        <w:rPr>
          <w:rFonts w:ascii="Tahoma" w:hAnsi="Tahoma" w:cs="Tahoma"/>
        </w:rPr>
      </w:pPr>
    </w:p>
    <w:p w14:paraId="5FAE400B" w14:textId="2121B373" w:rsidR="00F5106D" w:rsidRPr="005518F4" w:rsidRDefault="00F5106D" w:rsidP="00201C09">
      <w:pPr>
        <w:keepNext/>
        <w:keepLines/>
        <w:jc w:val="both"/>
        <w:rPr>
          <w:rFonts w:ascii="Tahoma" w:hAnsi="Tahoma" w:cs="Tahoma"/>
        </w:rPr>
      </w:pPr>
      <w:r w:rsidRPr="005518F4">
        <w:rPr>
          <w:rFonts w:ascii="Tahoma" w:hAnsi="Tahoma" w:cs="Tahoma"/>
        </w:rPr>
        <w:t xml:space="preserve">V primeru, da izstavljeni račun ni pravilen, ga je </w:t>
      </w:r>
      <w:r w:rsidR="00603F8F" w:rsidRPr="005518F4">
        <w:rPr>
          <w:rFonts w:ascii="Tahoma" w:hAnsi="Tahoma" w:cs="Tahoma"/>
        </w:rPr>
        <w:t>naročnik</w:t>
      </w:r>
      <w:r w:rsidRPr="005518F4">
        <w:rPr>
          <w:rFonts w:ascii="Tahoma" w:hAnsi="Tahoma" w:cs="Tahoma"/>
        </w:rPr>
        <w:t xml:space="preserve"> v roku </w:t>
      </w:r>
      <w:r w:rsidR="00603F8F" w:rsidRPr="005518F4">
        <w:rPr>
          <w:rFonts w:ascii="Tahoma" w:hAnsi="Tahoma" w:cs="Tahoma"/>
        </w:rPr>
        <w:t>petih</w:t>
      </w:r>
      <w:r w:rsidRPr="005518F4">
        <w:rPr>
          <w:rFonts w:ascii="Tahoma" w:hAnsi="Tahoma" w:cs="Tahoma"/>
        </w:rPr>
        <w:t xml:space="preserve"> (</w:t>
      </w:r>
      <w:r w:rsidR="00603F8F" w:rsidRPr="005518F4">
        <w:rPr>
          <w:rFonts w:ascii="Tahoma" w:hAnsi="Tahoma" w:cs="Tahoma"/>
        </w:rPr>
        <w:t>5</w:t>
      </w:r>
      <w:r w:rsidRPr="005518F4">
        <w:rPr>
          <w:rFonts w:ascii="Tahoma" w:hAnsi="Tahoma" w:cs="Tahoma"/>
        </w:rPr>
        <w:t xml:space="preserve">) </w:t>
      </w:r>
      <w:r w:rsidR="00603F8F" w:rsidRPr="005518F4">
        <w:rPr>
          <w:rFonts w:ascii="Tahoma" w:hAnsi="Tahoma" w:cs="Tahoma"/>
        </w:rPr>
        <w:t>delovnih</w:t>
      </w:r>
      <w:r w:rsidRPr="005518F4">
        <w:rPr>
          <w:rFonts w:ascii="Tahoma" w:hAnsi="Tahoma" w:cs="Tahoma"/>
        </w:rPr>
        <w:t xml:space="preserve"> dn</w:t>
      </w:r>
      <w:r w:rsidR="00D76B2E">
        <w:rPr>
          <w:rFonts w:ascii="Tahoma" w:hAnsi="Tahoma" w:cs="Tahoma"/>
        </w:rPr>
        <w:t>i</w:t>
      </w:r>
      <w:r w:rsidRPr="005518F4">
        <w:rPr>
          <w:rFonts w:ascii="Tahoma" w:hAnsi="Tahoma" w:cs="Tahoma"/>
        </w:rPr>
        <w:t xml:space="preserve"> dolžan zavrniti z obrazložitvijo, </w:t>
      </w:r>
      <w:r w:rsidR="00603F8F" w:rsidRPr="005518F4">
        <w:rPr>
          <w:rFonts w:ascii="Tahoma" w:hAnsi="Tahoma" w:cs="Tahoma"/>
        </w:rPr>
        <w:t>izvajalec</w:t>
      </w:r>
      <w:r w:rsidRPr="005518F4">
        <w:rPr>
          <w:rFonts w:ascii="Tahoma" w:hAnsi="Tahoma" w:cs="Tahoma"/>
        </w:rPr>
        <w:t xml:space="preserve"> pa je dolžan izstaviti nov popravljen račun v roku </w:t>
      </w:r>
      <w:r w:rsidRPr="005518F4">
        <w:rPr>
          <w:rFonts w:ascii="Tahoma" w:hAnsi="Tahoma"/>
        </w:rPr>
        <w:t xml:space="preserve">petih (5) </w:t>
      </w:r>
      <w:r w:rsidR="00603F8F" w:rsidRPr="005518F4">
        <w:rPr>
          <w:rFonts w:ascii="Tahoma" w:hAnsi="Tahoma"/>
        </w:rPr>
        <w:t xml:space="preserve">delovnih </w:t>
      </w:r>
      <w:r w:rsidRPr="005518F4">
        <w:rPr>
          <w:rFonts w:ascii="Tahoma" w:hAnsi="Tahoma"/>
        </w:rPr>
        <w:t>dn</w:t>
      </w:r>
      <w:r w:rsidR="00B011CF">
        <w:rPr>
          <w:rFonts w:ascii="Tahoma" w:hAnsi="Tahoma"/>
        </w:rPr>
        <w:t>i</w:t>
      </w:r>
      <w:r w:rsidRPr="005518F4">
        <w:rPr>
          <w:rFonts w:ascii="Tahoma" w:hAnsi="Tahoma"/>
        </w:rPr>
        <w:t xml:space="preserve"> od zavrnitve</w:t>
      </w:r>
      <w:r w:rsidRPr="005518F4">
        <w:rPr>
          <w:rFonts w:ascii="Tahoma" w:hAnsi="Tahoma" w:cs="Tahoma"/>
        </w:rPr>
        <w:t xml:space="preserve">, v katerem bo izkazana pravilna vrednost </w:t>
      </w:r>
      <w:r w:rsidR="00603F8F" w:rsidRPr="005518F4">
        <w:rPr>
          <w:rFonts w:ascii="Tahoma" w:hAnsi="Tahoma" w:cs="Tahoma"/>
        </w:rPr>
        <w:t>izvedenih storitev</w:t>
      </w:r>
      <w:r w:rsidR="0002251C">
        <w:rPr>
          <w:rFonts w:ascii="Tahoma" w:hAnsi="Tahoma" w:cs="Tahoma"/>
        </w:rPr>
        <w:t xml:space="preserve"> in drugi pravilni podatki</w:t>
      </w:r>
      <w:r w:rsidRPr="005518F4">
        <w:rPr>
          <w:rFonts w:ascii="Tahoma" w:hAnsi="Tahoma" w:cs="Tahoma"/>
        </w:rPr>
        <w:t>.</w:t>
      </w:r>
    </w:p>
    <w:p w14:paraId="414D6205" w14:textId="594B4A0B" w:rsidR="009B04BD" w:rsidRDefault="009B04BD" w:rsidP="00201C09">
      <w:pPr>
        <w:keepNext/>
        <w:keepLines/>
        <w:jc w:val="both"/>
        <w:rPr>
          <w:rFonts w:ascii="Tahoma" w:hAnsi="Tahoma" w:cs="Tahoma"/>
        </w:rPr>
      </w:pPr>
    </w:p>
    <w:p w14:paraId="38647218" w14:textId="77777777" w:rsidR="00564B4F" w:rsidRPr="005518F4" w:rsidRDefault="00564B4F" w:rsidP="00201C09">
      <w:pPr>
        <w:keepNext/>
        <w:keepLines/>
        <w:jc w:val="both"/>
        <w:rPr>
          <w:rFonts w:ascii="Tahoma" w:hAnsi="Tahoma" w:cs="Tahoma"/>
        </w:rPr>
      </w:pPr>
    </w:p>
    <w:p w14:paraId="7A99E43F" w14:textId="0A860BAF" w:rsidR="00603F8F" w:rsidRPr="005518F4" w:rsidRDefault="00603F8F"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lastRenderedPageBreak/>
        <w:t>člen</w:t>
      </w:r>
    </w:p>
    <w:p w14:paraId="41A70661" w14:textId="77777777" w:rsidR="00603F8F" w:rsidRPr="005518F4" w:rsidRDefault="00603F8F" w:rsidP="00201C09">
      <w:pPr>
        <w:keepNext/>
        <w:keepLines/>
        <w:jc w:val="both"/>
        <w:rPr>
          <w:rFonts w:ascii="Tahoma" w:hAnsi="Tahoma" w:cs="Tahoma"/>
        </w:rPr>
      </w:pPr>
    </w:p>
    <w:p w14:paraId="0F60E5D0" w14:textId="40E3807F" w:rsidR="00F5106D" w:rsidRPr="00866E55" w:rsidRDefault="00F5106D" w:rsidP="0074744A">
      <w:pPr>
        <w:keepNext/>
        <w:keepLines/>
        <w:jc w:val="both"/>
        <w:rPr>
          <w:rFonts w:ascii="Tahoma" w:hAnsi="Tahoma" w:cs="Tahoma"/>
          <w:i/>
        </w:rPr>
      </w:pPr>
      <w:r w:rsidRPr="00866E55">
        <w:rPr>
          <w:rFonts w:ascii="Tahoma" w:hAnsi="Tahoma" w:cs="Tahoma"/>
          <w:i/>
          <w:u w:val="single"/>
        </w:rPr>
        <w:t xml:space="preserve">A. V primeru, da ima </w:t>
      </w:r>
      <w:r w:rsidR="006033F1" w:rsidRPr="00866E55">
        <w:rPr>
          <w:rFonts w:ascii="Tahoma" w:hAnsi="Tahoma" w:cs="Tahoma"/>
          <w:i/>
          <w:u w:val="single"/>
        </w:rPr>
        <w:t>izvajalec</w:t>
      </w:r>
      <w:r w:rsidRPr="00866E55">
        <w:rPr>
          <w:rFonts w:ascii="Tahoma" w:hAnsi="Tahoma" w:cs="Tahoma"/>
          <w:i/>
          <w:u w:val="single"/>
        </w:rPr>
        <w:t xml:space="preserve"> sedež v Republiki Sloveniji: </w:t>
      </w:r>
      <w:r w:rsidR="006033F1" w:rsidRPr="00866E55">
        <w:rPr>
          <w:rFonts w:ascii="Tahoma" w:hAnsi="Tahoma" w:cs="Tahoma"/>
          <w:i/>
        </w:rPr>
        <w:t>Naročnik</w:t>
      </w:r>
      <w:r w:rsidRPr="00866E55">
        <w:rPr>
          <w:rFonts w:ascii="Tahoma" w:hAnsi="Tahoma" w:cs="Tahoma"/>
          <w:i/>
        </w:rPr>
        <w:t xml:space="preserve"> bo prejete račune, izstavljene v skladu s tem členom, plačal na transakcijski račun </w:t>
      </w:r>
      <w:r w:rsidR="006033F1" w:rsidRPr="00866E55">
        <w:rPr>
          <w:rFonts w:ascii="Tahoma" w:hAnsi="Tahoma" w:cs="Tahoma"/>
          <w:i/>
        </w:rPr>
        <w:t>izvajalca</w:t>
      </w:r>
      <w:r w:rsidRPr="00866E55">
        <w:rPr>
          <w:rFonts w:ascii="Tahoma" w:hAnsi="Tahoma" w:cs="Tahoma"/>
          <w:i/>
        </w:rPr>
        <w:t xml:space="preserve"> oz. podizvajalca, ki je uradno evidentiran pri AJPES in bo naveden na računu, v roku 30 (tridesetih) koledarskih dni od dneva prejema pravilnega računa</w:t>
      </w:r>
      <w:r w:rsidR="009B04BD" w:rsidRPr="00866E55">
        <w:rPr>
          <w:rFonts w:ascii="Tahoma" w:hAnsi="Tahoma" w:cs="Tahoma"/>
          <w:i/>
        </w:rPr>
        <w:t xml:space="preserve"> v vložišče naročnika</w:t>
      </w:r>
      <w:r w:rsidRPr="00866E55">
        <w:rPr>
          <w:rFonts w:ascii="Tahoma" w:hAnsi="Tahoma" w:cs="Tahoma"/>
          <w:i/>
        </w:rPr>
        <w:t xml:space="preserve">. </w:t>
      </w:r>
    </w:p>
    <w:p w14:paraId="135D24CC" w14:textId="77777777" w:rsidR="00F5106D" w:rsidRPr="005518F4" w:rsidRDefault="00F5106D" w:rsidP="00201C09">
      <w:pPr>
        <w:keepNext/>
        <w:keepLines/>
        <w:jc w:val="both"/>
        <w:rPr>
          <w:rFonts w:ascii="Tahoma" w:hAnsi="Tahoma" w:cs="Tahoma"/>
          <w:i/>
        </w:rPr>
      </w:pPr>
    </w:p>
    <w:p w14:paraId="77595D7A" w14:textId="03020E1E" w:rsidR="00F5106D" w:rsidRPr="005518F4" w:rsidRDefault="00F5106D" w:rsidP="00201C09">
      <w:pPr>
        <w:keepNext/>
        <w:keepLines/>
        <w:tabs>
          <w:tab w:val="left" w:pos="1418"/>
          <w:tab w:val="left" w:pos="1702"/>
        </w:tabs>
        <w:jc w:val="both"/>
        <w:rPr>
          <w:rFonts w:ascii="Tahoma" w:hAnsi="Tahoma" w:cs="Tahoma"/>
          <w:i/>
        </w:rPr>
      </w:pPr>
      <w:r w:rsidRPr="005518F4">
        <w:rPr>
          <w:rFonts w:ascii="Tahoma" w:hAnsi="Tahoma" w:cs="Tahoma"/>
          <w:i/>
          <w:u w:val="single"/>
        </w:rPr>
        <w:t xml:space="preserve">B. V primeru, da  </w:t>
      </w:r>
      <w:r w:rsidR="006033F1" w:rsidRPr="005518F4">
        <w:rPr>
          <w:rFonts w:ascii="Tahoma" w:hAnsi="Tahoma" w:cs="Tahoma"/>
          <w:i/>
          <w:u w:val="single"/>
        </w:rPr>
        <w:t>izvajalec</w:t>
      </w:r>
      <w:r w:rsidRPr="005518F4">
        <w:rPr>
          <w:rFonts w:ascii="Tahoma" w:hAnsi="Tahoma" w:cs="Tahoma"/>
          <w:i/>
          <w:u w:val="single"/>
        </w:rPr>
        <w:t xml:space="preserve"> nima sedeža v Republiki Sloveniji: </w:t>
      </w:r>
      <w:r w:rsidR="006033F1" w:rsidRPr="005518F4">
        <w:rPr>
          <w:rFonts w:ascii="Tahoma" w:hAnsi="Tahoma" w:cs="Tahoma"/>
          <w:i/>
        </w:rPr>
        <w:t>Naročnik</w:t>
      </w:r>
      <w:r w:rsidRPr="005518F4">
        <w:rPr>
          <w:rFonts w:ascii="Tahoma" w:hAnsi="Tahoma" w:cs="Tahoma"/>
          <w:i/>
        </w:rPr>
        <w:t xml:space="preserve"> bo račune, izstavljene v skladu s tem členom, plačal na poslovni račun </w:t>
      </w:r>
      <w:r w:rsidR="006033F1" w:rsidRPr="005518F4">
        <w:rPr>
          <w:rFonts w:ascii="Tahoma" w:hAnsi="Tahoma" w:cs="Tahoma"/>
          <w:i/>
        </w:rPr>
        <w:t>izvajalca</w:t>
      </w:r>
      <w:r w:rsidRPr="005518F4">
        <w:rPr>
          <w:rFonts w:ascii="Tahoma" w:hAnsi="Tahoma" w:cs="Tahoma"/>
          <w:i/>
        </w:rPr>
        <w:t xml:space="preserve"> oz. podizvajalca v roku 30 (tridesetih) koledarskih dni od dneva prejema pravilnega računa</w:t>
      </w:r>
      <w:r w:rsidR="008830C1">
        <w:rPr>
          <w:rFonts w:ascii="Tahoma" w:hAnsi="Tahoma" w:cs="Tahoma"/>
          <w:i/>
        </w:rPr>
        <w:t xml:space="preserve"> </w:t>
      </w:r>
      <w:r w:rsidR="008830C1" w:rsidRPr="008830C1">
        <w:rPr>
          <w:rFonts w:ascii="Tahoma" w:hAnsi="Tahoma" w:cs="Tahoma"/>
          <w:i/>
        </w:rPr>
        <w:t>v vložišče naročnika</w:t>
      </w:r>
      <w:r w:rsidRPr="005518F4">
        <w:rPr>
          <w:rFonts w:ascii="Tahoma" w:hAnsi="Tahoma" w:cs="Tahoma"/>
          <w:i/>
        </w:rPr>
        <w:t xml:space="preserve">. Poslovni račun mora biti naveden tudi na posameznem računu. </w:t>
      </w:r>
    </w:p>
    <w:p w14:paraId="4C9A89B9" w14:textId="720756C7" w:rsidR="00235091" w:rsidRPr="005518F4" w:rsidRDefault="00235091" w:rsidP="00201C09">
      <w:pPr>
        <w:keepNext/>
        <w:keepLines/>
        <w:jc w:val="both"/>
        <w:rPr>
          <w:rFonts w:ascii="Tahoma" w:hAnsi="Tahoma" w:cs="Tahoma"/>
        </w:rPr>
      </w:pPr>
    </w:p>
    <w:p w14:paraId="64469830" w14:textId="77777777" w:rsidR="00603F8F" w:rsidRPr="005518F4" w:rsidRDefault="00603F8F" w:rsidP="00201C09">
      <w:pPr>
        <w:keepNext/>
        <w:keepLines/>
        <w:jc w:val="both"/>
        <w:rPr>
          <w:rFonts w:ascii="Tahoma" w:hAnsi="Tahoma" w:cs="Tahoma"/>
        </w:rPr>
      </w:pPr>
      <w:r w:rsidRPr="005518F4">
        <w:rPr>
          <w:rFonts w:ascii="Tahoma" w:hAnsi="Tahoma" w:cs="Tahoma"/>
        </w:rPr>
        <w:t xml:space="preserve">Naročnik bo plačila, vsem v tem okvirnem sporazumu navedenim podizvajalcem, izvajal skladno z določili ZJN-3. </w:t>
      </w:r>
    </w:p>
    <w:p w14:paraId="034963F3" w14:textId="77777777" w:rsidR="00603F8F" w:rsidRPr="005518F4" w:rsidRDefault="00603F8F" w:rsidP="00201C09">
      <w:pPr>
        <w:keepNext/>
        <w:keepLines/>
        <w:jc w:val="both"/>
        <w:rPr>
          <w:rFonts w:ascii="Tahoma" w:hAnsi="Tahoma"/>
        </w:rPr>
      </w:pPr>
    </w:p>
    <w:p w14:paraId="318C1414" w14:textId="77777777" w:rsidR="00603F8F" w:rsidRPr="005518F4" w:rsidRDefault="00603F8F" w:rsidP="00201C09">
      <w:pPr>
        <w:keepNext/>
        <w:keepLines/>
        <w:jc w:val="both"/>
        <w:rPr>
          <w:rFonts w:ascii="Tahoma" w:hAnsi="Tahoma" w:cs="Tahoma"/>
        </w:rPr>
      </w:pPr>
      <w:r w:rsidRPr="005518F4">
        <w:rPr>
          <w:rFonts w:ascii="Tahoma" w:hAnsi="Tahoma" w:cs="Tahoma"/>
        </w:rPr>
        <w:t>V primeru naročnikove zamude pri plačilu ima izvajalec pravico zaračunati zakonske zamudne obresti.</w:t>
      </w:r>
    </w:p>
    <w:p w14:paraId="7F9368BA" w14:textId="77777777" w:rsidR="00603F8F" w:rsidRPr="005518F4" w:rsidRDefault="00603F8F" w:rsidP="00201C09">
      <w:pPr>
        <w:keepNext/>
        <w:keepLines/>
        <w:jc w:val="both"/>
        <w:rPr>
          <w:rFonts w:ascii="Tahoma" w:hAnsi="Tahoma" w:cs="Tahoma"/>
        </w:rPr>
      </w:pPr>
    </w:p>
    <w:p w14:paraId="5FA260A9"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264E5B28" w14:textId="77777777" w:rsidR="00235091" w:rsidRPr="005518F4" w:rsidRDefault="00235091" w:rsidP="00201C09">
      <w:pPr>
        <w:keepNext/>
        <w:keepLines/>
        <w:tabs>
          <w:tab w:val="left" w:pos="567"/>
          <w:tab w:val="left" w:pos="1418"/>
          <w:tab w:val="left" w:pos="1702"/>
        </w:tabs>
        <w:jc w:val="both"/>
        <w:rPr>
          <w:rFonts w:ascii="Tahoma" w:hAnsi="Tahoma" w:cs="Tahoma"/>
          <w:color w:val="000000"/>
        </w:rPr>
      </w:pPr>
    </w:p>
    <w:p w14:paraId="0B583353" w14:textId="77777777" w:rsidR="00F5106D" w:rsidRPr="005518F4" w:rsidRDefault="00F5106D" w:rsidP="00201C09">
      <w:pPr>
        <w:keepNext/>
        <w:keepLines/>
        <w:tabs>
          <w:tab w:val="left" w:pos="567"/>
          <w:tab w:val="left" w:pos="1418"/>
          <w:tab w:val="left" w:pos="1702"/>
        </w:tabs>
        <w:jc w:val="both"/>
        <w:rPr>
          <w:rFonts w:ascii="Tahoma" w:hAnsi="Tahoma" w:cs="Tahoma"/>
          <w:color w:val="000000"/>
        </w:rPr>
      </w:pPr>
      <w:r w:rsidRPr="005518F4">
        <w:rPr>
          <w:rFonts w:ascii="Tahoma" w:hAnsi="Tahoma" w:cs="Tahoma"/>
        </w:rPr>
        <w:t xml:space="preserve">Stranki okvirnega sporazuma </w:t>
      </w:r>
      <w:r w:rsidRPr="005518F4">
        <w:rPr>
          <w:rFonts w:ascii="Tahoma" w:hAnsi="Tahoma" w:cs="Tahoma"/>
          <w:color w:val="000000"/>
        </w:rPr>
        <w:t xml:space="preserve">se zavezujeta, da velja prepoved odstopa oziroma cesije denarnih terjatev, ki izvirajo iz predmetnega </w:t>
      </w:r>
      <w:r w:rsidRPr="005518F4">
        <w:rPr>
          <w:rFonts w:ascii="Tahoma" w:hAnsi="Tahoma" w:cs="Tahoma"/>
        </w:rPr>
        <w:t>okvirnega sporazuma</w:t>
      </w:r>
      <w:r w:rsidRPr="005518F4">
        <w:rPr>
          <w:rFonts w:ascii="Tahoma" w:hAnsi="Tahoma" w:cs="Tahoma"/>
          <w:color w:val="000000"/>
        </w:rPr>
        <w:t>, drugim pravnim ali fizičnim osebam, razen bankam. V primeru odstopa denarne terjatve drugim pravnim ali fizičnim osebam, razen bankam, odstop nima pravnega učinka.</w:t>
      </w:r>
    </w:p>
    <w:p w14:paraId="0B5CA2B3" w14:textId="77777777" w:rsidR="003B409E" w:rsidRPr="005518F4" w:rsidRDefault="003B409E" w:rsidP="00201C09">
      <w:pPr>
        <w:keepNext/>
        <w:keepLines/>
        <w:tabs>
          <w:tab w:val="left" w:pos="567"/>
          <w:tab w:val="left" w:pos="1418"/>
          <w:tab w:val="left" w:pos="1702"/>
        </w:tabs>
        <w:jc w:val="both"/>
        <w:rPr>
          <w:rFonts w:ascii="Tahoma" w:hAnsi="Tahoma" w:cs="Tahoma"/>
          <w:color w:val="000000"/>
        </w:rPr>
      </w:pPr>
    </w:p>
    <w:p w14:paraId="2A731FA2" w14:textId="77777777" w:rsidR="00235091" w:rsidRPr="005518F4" w:rsidRDefault="00235091"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PODIZVAJALCI</w:t>
      </w:r>
    </w:p>
    <w:p w14:paraId="1D915EE6" w14:textId="77777777" w:rsidR="00235091" w:rsidRPr="005518F4" w:rsidRDefault="00235091" w:rsidP="00201C09">
      <w:pPr>
        <w:keepNext/>
        <w:keepLines/>
        <w:tabs>
          <w:tab w:val="left" w:pos="851"/>
          <w:tab w:val="left" w:pos="1702"/>
        </w:tabs>
        <w:ind w:left="1440"/>
        <w:jc w:val="both"/>
        <w:rPr>
          <w:rFonts w:ascii="Tahoma" w:hAnsi="Tahoma" w:cs="Tahoma"/>
          <w:b/>
        </w:rPr>
      </w:pPr>
    </w:p>
    <w:p w14:paraId="6CF2573F"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1326B7E7" w14:textId="77777777" w:rsidR="005E19F4" w:rsidRPr="005518F4" w:rsidRDefault="005E19F4" w:rsidP="00201C09">
      <w:pPr>
        <w:keepNext/>
        <w:keepLines/>
        <w:jc w:val="center"/>
        <w:rPr>
          <w:rFonts w:ascii="Tahoma" w:eastAsia="Calibri" w:hAnsi="Tahoma" w:cs="Tahoma"/>
          <w:b/>
          <w:sz w:val="18"/>
        </w:rPr>
      </w:pPr>
      <w:r w:rsidRPr="005518F4">
        <w:rPr>
          <w:rFonts w:ascii="Tahoma" w:eastAsia="Calibri" w:hAnsi="Tahoma" w:cs="Tahoma"/>
          <w:b/>
          <w:sz w:val="18"/>
        </w:rPr>
        <w:t>/se upošteva v primeru, da izvajalec nastopa s podizvajalcem/</w:t>
      </w:r>
    </w:p>
    <w:p w14:paraId="4F69E0C6" w14:textId="77777777" w:rsidR="005E19F4" w:rsidRPr="005518F4" w:rsidRDefault="005E19F4" w:rsidP="00201C09">
      <w:pPr>
        <w:keepNext/>
        <w:keepLines/>
        <w:jc w:val="both"/>
        <w:rPr>
          <w:rFonts w:ascii="Tahoma" w:hAnsi="Tahoma" w:cs="Tahoma"/>
        </w:rPr>
      </w:pPr>
    </w:p>
    <w:p w14:paraId="2BE0ED30" w14:textId="66181139" w:rsidR="005E19F4" w:rsidRPr="005518F4" w:rsidRDefault="005E19F4" w:rsidP="00201C09">
      <w:pPr>
        <w:keepNext/>
        <w:keepLines/>
        <w:jc w:val="both"/>
        <w:rPr>
          <w:rFonts w:ascii="Tahoma" w:hAnsi="Tahoma" w:cs="Tahoma"/>
        </w:rPr>
      </w:pPr>
      <w:r w:rsidRPr="005518F4">
        <w:rPr>
          <w:rFonts w:ascii="Tahoma" w:hAnsi="Tahoma" w:cs="Tahoma"/>
        </w:rPr>
        <w:t>Izvajalec v okviru okvirnega sporazuma nastopa skupaj z naslednjim/i podizvajalcem/ci:</w:t>
      </w:r>
    </w:p>
    <w:p w14:paraId="6EF81B6F" w14:textId="77777777" w:rsidR="005E19F4" w:rsidRPr="005518F4" w:rsidRDefault="005E19F4" w:rsidP="00201C09">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288"/>
      </w:tblGrid>
      <w:tr w:rsidR="005E19F4" w:rsidRPr="005518F4" w14:paraId="12B57110" w14:textId="77777777" w:rsidTr="00866E55">
        <w:trPr>
          <w:trHeight w:val="269"/>
          <w:jc w:val="center"/>
        </w:trPr>
        <w:tc>
          <w:tcPr>
            <w:tcW w:w="3681" w:type="dxa"/>
            <w:tcBorders>
              <w:top w:val="single" w:sz="4" w:space="0" w:color="auto"/>
              <w:left w:val="single" w:sz="4" w:space="0" w:color="auto"/>
              <w:bottom w:val="single" w:sz="4" w:space="0" w:color="auto"/>
              <w:right w:val="single" w:sz="4" w:space="0" w:color="auto"/>
            </w:tcBorders>
            <w:vAlign w:val="center"/>
          </w:tcPr>
          <w:p w14:paraId="3F4158BA"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Naziv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48F5A485" w14:textId="77777777" w:rsidR="005E19F4" w:rsidRPr="005518F4" w:rsidRDefault="005E19F4" w:rsidP="00201C09">
            <w:pPr>
              <w:keepNext/>
              <w:keepLines/>
              <w:rPr>
                <w:rFonts w:ascii="Tahoma" w:hAnsi="Tahoma" w:cs="Tahoma"/>
                <w:szCs w:val="18"/>
              </w:rPr>
            </w:pPr>
          </w:p>
        </w:tc>
      </w:tr>
      <w:tr w:rsidR="005E19F4" w:rsidRPr="005518F4" w14:paraId="50DAB0F4" w14:textId="77777777" w:rsidTr="00866E55">
        <w:trPr>
          <w:trHeight w:val="273"/>
          <w:jc w:val="center"/>
        </w:trPr>
        <w:tc>
          <w:tcPr>
            <w:tcW w:w="3681" w:type="dxa"/>
            <w:tcBorders>
              <w:top w:val="single" w:sz="4" w:space="0" w:color="auto"/>
              <w:left w:val="single" w:sz="4" w:space="0" w:color="auto"/>
              <w:bottom w:val="single" w:sz="4" w:space="0" w:color="auto"/>
              <w:right w:val="single" w:sz="4" w:space="0" w:color="auto"/>
            </w:tcBorders>
            <w:vAlign w:val="center"/>
          </w:tcPr>
          <w:p w14:paraId="55BF381F"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Polni naslov</w:t>
            </w:r>
          </w:p>
        </w:tc>
        <w:tc>
          <w:tcPr>
            <w:tcW w:w="5288" w:type="dxa"/>
            <w:tcBorders>
              <w:top w:val="single" w:sz="4" w:space="0" w:color="auto"/>
              <w:left w:val="single" w:sz="4" w:space="0" w:color="auto"/>
              <w:bottom w:val="single" w:sz="4" w:space="0" w:color="auto"/>
              <w:right w:val="single" w:sz="4" w:space="0" w:color="auto"/>
            </w:tcBorders>
            <w:vAlign w:val="center"/>
          </w:tcPr>
          <w:p w14:paraId="23D8D7C7" w14:textId="77777777" w:rsidR="005E19F4" w:rsidRPr="005518F4" w:rsidRDefault="005E19F4" w:rsidP="00201C09">
            <w:pPr>
              <w:keepNext/>
              <w:keepLines/>
              <w:rPr>
                <w:rFonts w:ascii="Tahoma" w:hAnsi="Tahoma" w:cs="Tahoma"/>
                <w:szCs w:val="18"/>
              </w:rPr>
            </w:pPr>
          </w:p>
        </w:tc>
      </w:tr>
      <w:tr w:rsidR="005E19F4" w:rsidRPr="005518F4" w14:paraId="3ECEF352" w14:textId="77777777" w:rsidTr="00866E55">
        <w:trPr>
          <w:trHeight w:val="285"/>
          <w:jc w:val="center"/>
        </w:trPr>
        <w:tc>
          <w:tcPr>
            <w:tcW w:w="3681" w:type="dxa"/>
            <w:tcBorders>
              <w:top w:val="single" w:sz="4" w:space="0" w:color="auto"/>
              <w:left w:val="single" w:sz="4" w:space="0" w:color="auto"/>
              <w:bottom w:val="single" w:sz="4" w:space="0" w:color="auto"/>
              <w:right w:val="single" w:sz="4" w:space="0" w:color="auto"/>
            </w:tcBorders>
            <w:vAlign w:val="center"/>
          </w:tcPr>
          <w:p w14:paraId="70C35B4D"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Matična številka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119290F0" w14:textId="77777777" w:rsidR="005E19F4" w:rsidRPr="005518F4" w:rsidRDefault="005E19F4" w:rsidP="00201C09">
            <w:pPr>
              <w:keepNext/>
              <w:keepLines/>
              <w:rPr>
                <w:rFonts w:ascii="Tahoma" w:hAnsi="Tahoma" w:cs="Tahoma"/>
                <w:szCs w:val="18"/>
              </w:rPr>
            </w:pPr>
          </w:p>
        </w:tc>
      </w:tr>
      <w:tr w:rsidR="005E19F4" w:rsidRPr="005518F4" w14:paraId="12F43D0D" w14:textId="77777777" w:rsidTr="00866E55">
        <w:trPr>
          <w:trHeight w:val="261"/>
          <w:jc w:val="center"/>
        </w:trPr>
        <w:tc>
          <w:tcPr>
            <w:tcW w:w="3681" w:type="dxa"/>
            <w:tcBorders>
              <w:top w:val="single" w:sz="4" w:space="0" w:color="auto"/>
              <w:left w:val="single" w:sz="4" w:space="0" w:color="auto"/>
              <w:bottom w:val="single" w:sz="4" w:space="0" w:color="auto"/>
              <w:right w:val="single" w:sz="4" w:space="0" w:color="auto"/>
            </w:tcBorders>
            <w:vAlign w:val="center"/>
          </w:tcPr>
          <w:p w14:paraId="24596A1B"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Davčna številka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15485511" w14:textId="77777777" w:rsidR="005E19F4" w:rsidRPr="005518F4" w:rsidRDefault="005E19F4" w:rsidP="00201C09">
            <w:pPr>
              <w:keepNext/>
              <w:keepLines/>
              <w:rPr>
                <w:rFonts w:ascii="Tahoma" w:hAnsi="Tahoma" w:cs="Tahoma"/>
                <w:szCs w:val="18"/>
              </w:rPr>
            </w:pPr>
          </w:p>
        </w:tc>
      </w:tr>
      <w:tr w:rsidR="00BC2F43" w:rsidRPr="005518F4" w14:paraId="73AD1EDF" w14:textId="77777777" w:rsidTr="00866E55">
        <w:trPr>
          <w:trHeight w:val="261"/>
          <w:jc w:val="center"/>
        </w:trPr>
        <w:tc>
          <w:tcPr>
            <w:tcW w:w="3681" w:type="dxa"/>
            <w:tcBorders>
              <w:top w:val="single" w:sz="4" w:space="0" w:color="auto"/>
              <w:left w:val="single" w:sz="4" w:space="0" w:color="auto"/>
              <w:bottom w:val="single" w:sz="4" w:space="0" w:color="auto"/>
              <w:right w:val="single" w:sz="4" w:space="0" w:color="auto"/>
            </w:tcBorders>
            <w:vAlign w:val="center"/>
          </w:tcPr>
          <w:p w14:paraId="78597DA8" w14:textId="7501B5FC" w:rsidR="00BC2F43" w:rsidRPr="005518F4" w:rsidRDefault="00BC2F43" w:rsidP="00201C09">
            <w:pPr>
              <w:keepNext/>
              <w:keepLines/>
              <w:jc w:val="both"/>
              <w:rPr>
                <w:rFonts w:ascii="Tahoma" w:hAnsi="Tahoma" w:cs="Tahoma"/>
                <w:szCs w:val="18"/>
              </w:rPr>
            </w:pPr>
            <w:r>
              <w:rPr>
                <w:rFonts w:ascii="Tahoma" w:hAnsi="Tahoma" w:cs="Tahoma"/>
                <w:szCs w:val="18"/>
              </w:rPr>
              <w:t>Identifikacijska št. za DDV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1C368C32" w14:textId="77777777" w:rsidR="00BC2F43" w:rsidRPr="005518F4" w:rsidRDefault="00BC2F43" w:rsidP="00201C09">
            <w:pPr>
              <w:keepNext/>
              <w:keepLines/>
              <w:rPr>
                <w:rFonts w:ascii="Tahoma" w:hAnsi="Tahoma" w:cs="Tahoma"/>
                <w:szCs w:val="18"/>
              </w:rPr>
            </w:pPr>
          </w:p>
        </w:tc>
      </w:tr>
      <w:tr w:rsidR="005E19F4" w:rsidRPr="005518F4" w14:paraId="0E1413B7" w14:textId="77777777" w:rsidTr="00866E55">
        <w:trPr>
          <w:trHeight w:val="279"/>
          <w:jc w:val="center"/>
        </w:trPr>
        <w:tc>
          <w:tcPr>
            <w:tcW w:w="3681" w:type="dxa"/>
            <w:tcBorders>
              <w:top w:val="single" w:sz="4" w:space="0" w:color="auto"/>
              <w:left w:val="single" w:sz="4" w:space="0" w:color="auto"/>
              <w:bottom w:val="single" w:sz="4" w:space="0" w:color="auto"/>
              <w:right w:val="single" w:sz="4" w:space="0" w:color="auto"/>
            </w:tcBorders>
            <w:vAlign w:val="center"/>
          </w:tcPr>
          <w:p w14:paraId="3ED6E753"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Transakcijski račun podizvajalca</w:t>
            </w:r>
          </w:p>
        </w:tc>
        <w:tc>
          <w:tcPr>
            <w:tcW w:w="5288" w:type="dxa"/>
            <w:tcBorders>
              <w:top w:val="single" w:sz="4" w:space="0" w:color="auto"/>
              <w:left w:val="single" w:sz="4" w:space="0" w:color="auto"/>
              <w:bottom w:val="single" w:sz="4" w:space="0" w:color="auto"/>
              <w:right w:val="single" w:sz="4" w:space="0" w:color="auto"/>
            </w:tcBorders>
            <w:vAlign w:val="center"/>
          </w:tcPr>
          <w:p w14:paraId="55753F8E" w14:textId="77777777" w:rsidR="005E19F4" w:rsidRPr="005518F4" w:rsidRDefault="005E19F4" w:rsidP="00201C09">
            <w:pPr>
              <w:keepNext/>
              <w:keepLines/>
              <w:rPr>
                <w:rFonts w:ascii="Tahoma" w:hAnsi="Tahoma" w:cs="Tahoma"/>
                <w:szCs w:val="18"/>
              </w:rPr>
            </w:pPr>
          </w:p>
        </w:tc>
      </w:tr>
      <w:tr w:rsidR="005E19F4" w:rsidRPr="005518F4" w14:paraId="22AD6318" w14:textId="77777777" w:rsidTr="00866E55">
        <w:trPr>
          <w:trHeight w:val="279"/>
          <w:jc w:val="center"/>
        </w:trPr>
        <w:tc>
          <w:tcPr>
            <w:tcW w:w="3681" w:type="dxa"/>
            <w:tcBorders>
              <w:top w:val="single" w:sz="4" w:space="0" w:color="auto"/>
              <w:left w:val="single" w:sz="4" w:space="0" w:color="auto"/>
              <w:bottom w:val="single" w:sz="4" w:space="0" w:color="auto"/>
              <w:right w:val="single" w:sz="4" w:space="0" w:color="auto"/>
            </w:tcBorders>
            <w:vAlign w:val="center"/>
          </w:tcPr>
          <w:p w14:paraId="334500E3" w14:textId="77777777" w:rsidR="005E19F4" w:rsidRPr="005518F4" w:rsidRDefault="005E19F4" w:rsidP="00201C09">
            <w:pPr>
              <w:keepNext/>
              <w:keepLines/>
              <w:rPr>
                <w:rFonts w:ascii="Tahoma" w:hAnsi="Tahoma" w:cs="Tahoma"/>
                <w:szCs w:val="18"/>
              </w:rPr>
            </w:pPr>
            <w:r w:rsidRPr="005518F4">
              <w:rPr>
                <w:rFonts w:ascii="Tahoma" w:hAnsi="Tahoma" w:cs="Tahoma"/>
                <w:szCs w:val="18"/>
              </w:rPr>
              <w:t xml:space="preserve">Podizvajalec zahteva neposredno plačilo </w:t>
            </w:r>
          </w:p>
        </w:tc>
        <w:tc>
          <w:tcPr>
            <w:tcW w:w="5288" w:type="dxa"/>
            <w:tcBorders>
              <w:top w:val="single" w:sz="4" w:space="0" w:color="auto"/>
              <w:left w:val="single" w:sz="4" w:space="0" w:color="auto"/>
              <w:bottom w:val="single" w:sz="4" w:space="0" w:color="auto"/>
              <w:right w:val="single" w:sz="4" w:space="0" w:color="auto"/>
            </w:tcBorders>
            <w:vAlign w:val="center"/>
          </w:tcPr>
          <w:p w14:paraId="793FE126" w14:textId="77777777" w:rsidR="005E19F4" w:rsidRPr="005518F4" w:rsidRDefault="005E19F4" w:rsidP="00201C09">
            <w:pPr>
              <w:keepNext/>
              <w:keepLines/>
              <w:jc w:val="center"/>
              <w:rPr>
                <w:rFonts w:ascii="Tahoma" w:hAnsi="Tahoma" w:cs="Tahoma"/>
                <w:szCs w:val="18"/>
              </w:rPr>
            </w:pPr>
            <w:r w:rsidRPr="005518F4">
              <w:rPr>
                <w:rFonts w:ascii="Tahoma" w:hAnsi="Tahoma" w:cs="Tahoma"/>
                <w:szCs w:val="18"/>
              </w:rPr>
              <w:t>DA / NE</w:t>
            </w:r>
          </w:p>
        </w:tc>
      </w:tr>
      <w:tr w:rsidR="005E19F4" w:rsidRPr="005518F4" w14:paraId="0C8A268D" w14:textId="77777777" w:rsidTr="00866E55">
        <w:trPr>
          <w:trHeight w:val="301"/>
          <w:jc w:val="center"/>
        </w:trPr>
        <w:tc>
          <w:tcPr>
            <w:tcW w:w="3681" w:type="dxa"/>
            <w:vMerge w:val="restart"/>
            <w:tcBorders>
              <w:top w:val="single" w:sz="4" w:space="0" w:color="auto"/>
              <w:left w:val="single" w:sz="4" w:space="0" w:color="auto"/>
              <w:right w:val="single" w:sz="4" w:space="0" w:color="auto"/>
            </w:tcBorders>
            <w:vAlign w:val="center"/>
          </w:tcPr>
          <w:p w14:paraId="70BF65F5"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Del javnega naročila, ki se oddaja v podizvajanje (vrsta/opis storitev)</w:t>
            </w:r>
          </w:p>
        </w:tc>
        <w:tc>
          <w:tcPr>
            <w:tcW w:w="5288" w:type="dxa"/>
            <w:tcBorders>
              <w:top w:val="single" w:sz="4" w:space="0" w:color="auto"/>
              <w:left w:val="single" w:sz="4" w:space="0" w:color="auto"/>
              <w:bottom w:val="single" w:sz="4" w:space="0" w:color="auto"/>
              <w:right w:val="single" w:sz="4" w:space="0" w:color="auto"/>
            </w:tcBorders>
            <w:vAlign w:val="center"/>
          </w:tcPr>
          <w:p w14:paraId="79B76AD3" w14:textId="77777777" w:rsidR="005E19F4" w:rsidRPr="005518F4" w:rsidRDefault="005E19F4" w:rsidP="00201C09">
            <w:pPr>
              <w:keepNext/>
              <w:keepLines/>
              <w:rPr>
                <w:szCs w:val="18"/>
              </w:rPr>
            </w:pPr>
          </w:p>
        </w:tc>
      </w:tr>
      <w:tr w:rsidR="005E19F4" w:rsidRPr="005518F4" w14:paraId="3FFA312E" w14:textId="77777777" w:rsidTr="00866E55">
        <w:trPr>
          <w:trHeight w:val="305"/>
          <w:jc w:val="center"/>
        </w:trPr>
        <w:tc>
          <w:tcPr>
            <w:tcW w:w="3681" w:type="dxa"/>
            <w:vMerge/>
            <w:tcBorders>
              <w:left w:val="single" w:sz="4" w:space="0" w:color="auto"/>
              <w:bottom w:val="single" w:sz="4" w:space="0" w:color="auto"/>
              <w:right w:val="single" w:sz="4" w:space="0" w:color="auto"/>
            </w:tcBorders>
            <w:vAlign w:val="center"/>
          </w:tcPr>
          <w:p w14:paraId="2AF5B97A" w14:textId="77777777" w:rsidR="005E19F4" w:rsidRPr="005518F4" w:rsidRDefault="005E19F4" w:rsidP="00201C09">
            <w:pPr>
              <w:keepNext/>
              <w:keepLines/>
              <w:jc w:val="both"/>
              <w:rPr>
                <w:rFonts w:ascii="Tahoma" w:hAnsi="Tahoma" w:cs="Tahoma"/>
                <w:szCs w:val="18"/>
              </w:rPr>
            </w:pPr>
          </w:p>
        </w:tc>
        <w:tc>
          <w:tcPr>
            <w:tcW w:w="5288" w:type="dxa"/>
            <w:tcBorders>
              <w:top w:val="single" w:sz="4" w:space="0" w:color="auto"/>
              <w:left w:val="single" w:sz="4" w:space="0" w:color="auto"/>
              <w:bottom w:val="single" w:sz="4" w:space="0" w:color="auto"/>
              <w:right w:val="single" w:sz="4" w:space="0" w:color="auto"/>
            </w:tcBorders>
            <w:vAlign w:val="center"/>
          </w:tcPr>
          <w:p w14:paraId="2FD95763" w14:textId="77777777" w:rsidR="005E19F4" w:rsidRPr="005518F4" w:rsidRDefault="005E19F4" w:rsidP="00201C09">
            <w:pPr>
              <w:keepNext/>
              <w:keepLines/>
              <w:rPr>
                <w:szCs w:val="18"/>
              </w:rPr>
            </w:pPr>
          </w:p>
        </w:tc>
      </w:tr>
      <w:tr w:rsidR="005E19F4" w:rsidRPr="005518F4" w14:paraId="08587C5B" w14:textId="77777777" w:rsidTr="00866E55">
        <w:trPr>
          <w:trHeight w:val="235"/>
          <w:jc w:val="center"/>
        </w:trPr>
        <w:tc>
          <w:tcPr>
            <w:tcW w:w="3681" w:type="dxa"/>
            <w:tcBorders>
              <w:top w:val="single" w:sz="4" w:space="0" w:color="auto"/>
              <w:left w:val="single" w:sz="4" w:space="0" w:color="auto"/>
              <w:bottom w:val="single" w:sz="4" w:space="0" w:color="auto"/>
              <w:right w:val="single" w:sz="4" w:space="0" w:color="auto"/>
            </w:tcBorders>
            <w:vAlign w:val="center"/>
          </w:tcPr>
          <w:p w14:paraId="7C3D7EBC"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Količina/Delež (%) v podizvajanju</w:t>
            </w:r>
          </w:p>
        </w:tc>
        <w:tc>
          <w:tcPr>
            <w:tcW w:w="5288" w:type="dxa"/>
            <w:tcBorders>
              <w:top w:val="single" w:sz="4" w:space="0" w:color="auto"/>
              <w:left w:val="single" w:sz="4" w:space="0" w:color="auto"/>
              <w:bottom w:val="single" w:sz="4" w:space="0" w:color="auto"/>
              <w:right w:val="single" w:sz="4" w:space="0" w:color="auto"/>
            </w:tcBorders>
            <w:vAlign w:val="center"/>
          </w:tcPr>
          <w:p w14:paraId="5E33E802" w14:textId="77777777" w:rsidR="005E19F4" w:rsidRPr="005518F4" w:rsidRDefault="005E19F4" w:rsidP="00201C09">
            <w:pPr>
              <w:keepNext/>
              <w:keepLines/>
              <w:rPr>
                <w:szCs w:val="18"/>
              </w:rPr>
            </w:pPr>
          </w:p>
        </w:tc>
      </w:tr>
      <w:tr w:rsidR="005E19F4" w:rsidRPr="005518F4" w14:paraId="62A551BD" w14:textId="77777777" w:rsidTr="00866E55">
        <w:trPr>
          <w:trHeight w:val="270"/>
          <w:jc w:val="center"/>
        </w:trPr>
        <w:tc>
          <w:tcPr>
            <w:tcW w:w="3681" w:type="dxa"/>
            <w:tcBorders>
              <w:top w:val="single" w:sz="4" w:space="0" w:color="auto"/>
              <w:left w:val="single" w:sz="4" w:space="0" w:color="auto"/>
              <w:bottom w:val="single" w:sz="4" w:space="0" w:color="auto"/>
              <w:right w:val="single" w:sz="4" w:space="0" w:color="auto"/>
            </w:tcBorders>
            <w:vAlign w:val="center"/>
          </w:tcPr>
          <w:p w14:paraId="45A76A8D"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 xml:space="preserve">Vrednost del </w:t>
            </w:r>
          </w:p>
        </w:tc>
        <w:tc>
          <w:tcPr>
            <w:tcW w:w="5288" w:type="dxa"/>
            <w:tcBorders>
              <w:top w:val="single" w:sz="4" w:space="0" w:color="auto"/>
              <w:left w:val="single" w:sz="4" w:space="0" w:color="auto"/>
              <w:bottom w:val="single" w:sz="4" w:space="0" w:color="auto"/>
              <w:right w:val="single" w:sz="4" w:space="0" w:color="auto"/>
            </w:tcBorders>
            <w:vAlign w:val="center"/>
          </w:tcPr>
          <w:p w14:paraId="42AF859B" w14:textId="77777777" w:rsidR="005E19F4" w:rsidRPr="005518F4" w:rsidRDefault="005E19F4" w:rsidP="00201C09">
            <w:pPr>
              <w:keepNext/>
              <w:keepLines/>
              <w:rPr>
                <w:szCs w:val="18"/>
              </w:rPr>
            </w:pPr>
          </w:p>
        </w:tc>
      </w:tr>
      <w:tr w:rsidR="005E19F4" w:rsidRPr="005518F4" w14:paraId="4A8AC0FA" w14:textId="77777777" w:rsidTr="00866E55">
        <w:trPr>
          <w:trHeight w:val="273"/>
          <w:jc w:val="center"/>
        </w:trPr>
        <w:tc>
          <w:tcPr>
            <w:tcW w:w="3681" w:type="dxa"/>
            <w:tcBorders>
              <w:top w:val="single" w:sz="4" w:space="0" w:color="auto"/>
              <w:left w:val="single" w:sz="4" w:space="0" w:color="auto"/>
              <w:bottom w:val="single" w:sz="4" w:space="0" w:color="auto"/>
              <w:right w:val="single" w:sz="4" w:space="0" w:color="auto"/>
            </w:tcBorders>
            <w:vAlign w:val="center"/>
          </w:tcPr>
          <w:p w14:paraId="7B3DB5F8"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Kraj izvedbe</w:t>
            </w:r>
          </w:p>
        </w:tc>
        <w:tc>
          <w:tcPr>
            <w:tcW w:w="5288" w:type="dxa"/>
            <w:tcBorders>
              <w:top w:val="single" w:sz="4" w:space="0" w:color="auto"/>
              <w:left w:val="single" w:sz="4" w:space="0" w:color="auto"/>
              <w:bottom w:val="single" w:sz="4" w:space="0" w:color="auto"/>
              <w:right w:val="single" w:sz="4" w:space="0" w:color="auto"/>
            </w:tcBorders>
            <w:vAlign w:val="center"/>
          </w:tcPr>
          <w:p w14:paraId="097AE408" w14:textId="77777777" w:rsidR="005E19F4" w:rsidRPr="005518F4" w:rsidRDefault="005E19F4" w:rsidP="00201C09">
            <w:pPr>
              <w:keepNext/>
              <w:keepLines/>
              <w:rPr>
                <w:szCs w:val="18"/>
              </w:rPr>
            </w:pPr>
          </w:p>
        </w:tc>
      </w:tr>
      <w:tr w:rsidR="005E19F4" w:rsidRPr="005518F4" w14:paraId="0581015D" w14:textId="77777777" w:rsidTr="00866E55">
        <w:trPr>
          <w:trHeight w:val="277"/>
          <w:jc w:val="center"/>
        </w:trPr>
        <w:tc>
          <w:tcPr>
            <w:tcW w:w="3681" w:type="dxa"/>
            <w:tcBorders>
              <w:top w:val="single" w:sz="4" w:space="0" w:color="auto"/>
              <w:left w:val="single" w:sz="4" w:space="0" w:color="auto"/>
              <w:bottom w:val="single" w:sz="4" w:space="0" w:color="auto"/>
              <w:right w:val="single" w:sz="4" w:space="0" w:color="auto"/>
            </w:tcBorders>
            <w:vAlign w:val="center"/>
          </w:tcPr>
          <w:p w14:paraId="481A07E4" w14:textId="77777777" w:rsidR="005E19F4" w:rsidRPr="005518F4" w:rsidRDefault="005E19F4" w:rsidP="00201C09">
            <w:pPr>
              <w:keepNext/>
              <w:keepLines/>
              <w:jc w:val="both"/>
              <w:rPr>
                <w:rFonts w:ascii="Tahoma" w:hAnsi="Tahoma" w:cs="Tahoma"/>
                <w:szCs w:val="18"/>
              </w:rPr>
            </w:pPr>
            <w:r w:rsidRPr="005518F4">
              <w:rPr>
                <w:rFonts w:ascii="Tahoma" w:hAnsi="Tahoma" w:cs="Tahoma"/>
                <w:szCs w:val="18"/>
              </w:rPr>
              <w:t>Rok izvedbe</w:t>
            </w:r>
          </w:p>
        </w:tc>
        <w:tc>
          <w:tcPr>
            <w:tcW w:w="5288" w:type="dxa"/>
            <w:tcBorders>
              <w:top w:val="single" w:sz="4" w:space="0" w:color="auto"/>
              <w:left w:val="single" w:sz="4" w:space="0" w:color="auto"/>
              <w:bottom w:val="single" w:sz="4" w:space="0" w:color="auto"/>
              <w:right w:val="single" w:sz="4" w:space="0" w:color="auto"/>
            </w:tcBorders>
            <w:vAlign w:val="center"/>
          </w:tcPr>
          <w:p w14:paraId="29ADA433" w14:textId="77777777" w:rsidR="005E19F4" w:rsidRPr="005518F4" w:rsidRDefault="005E19F4" w:rsidP="00201C09">
            <w:pPr>
              <w:keepNext/>
              <w:keepLines/>
              <w:rPr>
                <w:szCs w:val="18"/>
              </w:rPr>
            </w:pPr>
          </w:p>
        </w:tc>
      </w:tr>
    </w:tbl>
    <w:p w14:paraId="411DEF2D" w14:textId="77777777" w:rsidR="005E19F4" w:rsidRPr="005518F4" w:rsidRDefault="005E19F4" w:rsidP="00201C09">
      <w:pPr>
        <w:keepNext/>
        <w:keepLines/>
        <w:jc w:val="both"/>
        <w:rPr>
          <w:rFonts w:ascii="Tahoma" w:hAnsi="Tahoma" w:cs="Tahoma"/>
        </w:rPr>
      </w:pPr>
    </w:p>
    <w:p w14:paraId="346D7980" w14:textId="1C0ACDC1" w:rsidR="005E19F4" w:rsidRPr="005518F4" w:rsidRDefault="005E19F4" w:rsidP="00201C09">
      <w:pPr>
        <w:keepNext/>
        <w:keepLines/>
        <w:jc w:val="both"/>
        <w:rPr>
          <w:rFonts w:ascii="Tahoma" w:hAnsi="Tahoma" w:cs="Tahoma"/>
        </w:rPr>
      </w:pPr>
      <w:r w:rsidRPr="005518F4">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w:t>
      </w:r>
      <w:r w:rsidR="00EF1D10">
        <w:rPr>
          <w:rFonts w:ascii="Tahoma" w:hAnsi="Tahoma" w:cs="Tahoma"/>
        </w:rPr>
        <w:t>om</w:t>
      </w:r>
      <w:r w:rsidRPr="005518F4">
        <w:rPr>
          <w:rFonts w:ascii="Tahoma" w:hAnsi="Tahoma" w:cs="Tahoma"/>
        </w:rPr>
        <w:t xml:space="preserve"> ZJN-3, bo naročnik Državni revizijski komisiji podal predlog za uvedbo postopka o prekršku iz 2. točke prvega odstavka 112. člena ZJN-3.</w:t>
      </w:r>
    </w:p>
    <w:p w14:paraId="66DAE968" w14:textId="77777777" w:rsidR="005E19F4" w:rsidRPr="005518F4" w:rsidRDefault="005E19F4" w:rsidP="00201C09">
      <w:pPr>
        <w:keepNext/>
        <w:keepLines/>
        <w:tabs>
          <w:tab w:val="left" w:pos="5280"/>
        </w:tabs>
        <w:jc w:val="both"/>
        <w:rPr>
          <w:rFonts w:ascii="Tahoma" w:hAnsi="Tahoma" w:cs="Tahoma"/>
        </w:rPr>
      </w:pPr>
      <w:r w:rsidRPr="005518F4">
        <w:rPr>
          <w:rFonts w:ascii="Tahoma" w:hAnsi="Tahoma" w:cs="Tahoma"/>
        </w:rPr>
        <w:tab/>
      </w:r>
    </w:p>
    <w:p w14:paraId="773926AD" w14:textId="77777777" w:rsidR="005E19F4" w:rsidRPr="005518F4" w:rsidRDefault="005E19F4" w:rsidP="00201C09">
      <w:pPr>
        <w:keepNext/>
        <w:keepLines/>
        <w:jc w:val="both"/>
        <w:rPr>
          <w:rFonts w:ascii="Tahoma" w:hAnsi="Tahoma" w:cs="Tahoma"/>
        </w:rPr>
      </w:pPr>
      <w:r w:rsidRPr="005518F4">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63C9D070" w14:textId="0079E45B" w:rsidR="005E19F4" w:rsidRDefault="005E19F4" w:rsidP="00201C09">
      <w:pPr>
        <w:keepNext/>
        <w:keepLines/>
        <w:jc w:val="both"/>
        <w:rPr>
          <w:rFonts w:ascii="Tahoma" w:hAnsi="Tahoma" w:cs="Tahoma"/>
        </w:rPr>
      </w:pPr>
      <w:r w:rsidRPr="005518F4">
        <w:rPr>
          <w:rFonts w:ascii="Tahoma" w:hAnsi="Tahoma" w:cs="Tahoma"/>
        </w:rPr>
        <w:lastRenderedPageBreak/>
        <w:t xml:space="preserve">Izvajalec v razmerju do naročnika v celoti odgovarja za dobro izvedbo obveznosti iz okvirnega sporazuma, ne glede na število podizvajalcev. </w:t>
      </w:r>
    </w:p>
    <w:p w14:paraId="5F3A1E2B" w14:textId="77777777" w:rsidR="00564B4F" w:rsidRPr="005518F4" w:rsidRDefault="00564B4F" w:rsidP="00201C09">
      <w:pPr>
        <w:keepNext/>
        <w:keepLines/>
        <w:jc w:val="both"/>
        <w:rPr>
          <w:rFonts w:ascii="Tahoma" w:hAnsi="Tahoma" w:cs="Tahoma"/>
        </w:rPr>
      </w:pPr>
    </w:p>
    <w:p w14:paraId="644B4753" w14:textId="52963F6D" w:rsidR="005E19F4" w:rsidRPr="005518F4" w:rsidRDefault="005E19F4" w:rsidP="00201C09">
      <w:pPr>
        <w:keepNext/>
        <w:keepLines/>
        <w:jc w:val="both"/>
        <w:rPr>
          <w:rFonts w:ascii="Tahoma" w:hAnsi="Tahoma" w:cs="Tahoma"/>
        </w:rPr>
      </w:pPr>
      <w:r w:rsidRPr="005518F4">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w:t>
      </w:r>
      <w:r w:rsidR="00EF1D10">
        <w:rPr>
          <w:rFonts w:ascii="Tahoma" w:hAnsi="Tahoma" w:cs="Tahoma"/>
        </w:rPr>
        <w:t xml:space="preserve">koledarskih </w:t>
      </w:r>
      <w:r w:rsidRPr="005518F4">
        <w:rPr>
          <w:rFonts w:ascii="Tahoma" w:hAnsi="Tahoma" w:cs="Tahoma"/>
        </w:rPr>
        <w:t xml:space="preserve">dneh po spremembi. </w:t>
      </w:r>
    </w:p>
    <w:p w14:paraId="36FC1CDC" w14:textId="77777777" w:rsidR="005E19F4" w:rsidRPr="005518F4" w:rsidRDefault="005E19F4" w:rsidP="00201C09">
      <w:pPr>
        <w:keepNext/>
        <w:keepLines/>
        <w:jc w:val="both"/>
        <w:rPr>
          <w:rFonts w:ascii="Tahoma" w:hAnsi="Tahoma" w:cs="Tahoma"/>
        </w:rPr>
      </w:pPr>
    </w:p>
    <w:p w14:paraId="00EBF85F" w14:textId="77777777" w:rsidR="005E19F4" w:rsidRPr="005518F4" w:rsidRDefault="005E19F4" w:rsidP="00201C09">
      <w:pPr>
        <w:keepNext/>
        <w:keepLines/>
        <w:jc w:val="both"/>
        <w:rPr>
          <w:rFonts w:ascii="Tahoma" w:hAnsi="Tahoma" w:cs="Tahoma"/>
        </w:rPr>
      </w:pPr>
      <w:r w:rsidRPr="005518F4">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7A3FCD2" w14:textId="77777777" w:rsidR="005E19F4" w:rsidRPr="005518F4" w:rsidRDefault="005E19F4" w:rsidP="00201C09">
      <w:pPr>
        <w:keepNext/>
        <w:keepLines/>
        <w:jc w:val="both"/>
        <w:rPr>
          <w:rFonts w:ascii="Tahoma" w:hAnsi="Tahoma" w:cs="Tahoma"/>
        </w:rPr>
      </w:pPr>
    </w:p>
    <w:p w14:paraId="6926F9DA" w14:textId="19AF3B5A" w:rsidR="005E19F4" w:rsidRPr="005518F4" w:rsidRDefault="005E19F4" w:rsidP="00201C09">
      <w:pPr>
        <w:keepNext/>
        <w:keepLines/>
        <w:tabs>
          <w:tab w:val="left" w:pos="567"/>
          <w:tab w:val="left" w:pos="1702"/>
        </w:tabs>
        <w:jc w:val="both"/>
        <w:rPr>
          <w:rFonts w:ascii="Tahoma" w:hAnsi="Tahoma" w:cs="Tahoma"/>
        </w:rPr>
      </w:pPr>
      <w:r w:rsidRPr="005518F4">
        <w:rPr>
          <w:rFonts w:ascii="Tahoma" w:hAnsi="Tahoma" w:cs="Tahoma"/>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w:t>
      </w:r>
      <w:r w:rsidR="00EF1D10">
        <w:rPr>
          <w:rFonts w:ascii="Tahoma" w:hAnsi="Tahoma" w:cs="Tahoma"/>
        </w:rPr>
        <w:t xml:space="preserve">koledarskih </w:t>
      </w:r>
      <w:r w:rsidRPr="005518F4">
        <w:rPr>
          <w:rFonts w:ascii="Tahoma" w:hAnsi="Tahoma" w:cs="Tahoma"/>
        </w:rPr>
        <w:t>dneh od prejema predloga.</w:t>
      </w:r>
    </w:p>
    <w:p w14:paraId="7673B0BE" w14:textId="77777777" w:rsidR="003B409E" w:rsidRPr="005518F4" w:rsidRDefault="003B409E" w:rsidP="00201C09">
      <w:pPr>
        <w:keepNext/>
        <w:keepLines/>
        <w:jc w:val="both"/>
        <w:rPr>
          <w:rFonts w:ascii="Tahoma" w:hAnsi="Tahoma" w:cs="Tahoma"/>
          <w:b/>
          <w:i/>
        </w:rPr>
      </w:pPr>
    </w:p>
    <w:p w14:paraId="5A78E948" w14:textId="77777777" w:rsidR="005E19F4" w:rsidRPr="005518F4" w:rsidRDefault="005E19F4" w:rsidP="00201C09">
      <w:pPr>
        <w:keepNext/>
        <w:keepLines/>
        <w:jc w:val="center"/>
        <w:rPr>
          <w:rFonts w:ascii="Tahoma" w:hAnsi="Tahoma" w:cs="Tahoma"/>
          <w:i/>
        </w:rPr>
      </w:pPr>
      <w:r w:rsidRPr="005518F4">
        <w:rPr>
          <w:rFonts w:ascii="Tahoma" w:hAnsi="Tahoma" w:cs="Tahoma"/>
          <w:b/>
          <w:i/>
        </w:rPr>
        <w:t>/se upošteva v primeru, da izvajalec nastopa s podizvajalcem, ki zahteva neposredno plačilo/</w:t>
      </w:r>
    </w:p>
    <w:p w14:paraId="6B9A6252" w14:textId="77777777" w:rsidR="005E19F4" w:rsidRPr="005518F4" w:rsidRDefault="005E19F4" w:rsidP="00201C09">
      <w:pPr>
        <w:keepNext/>
        <w:keepLines/>
        <w:jc w:val="both"/>
        <w:rPr>
          <w:rFonts w:ascii="Tahoma" w:eastAsia="Calibri" w:hAnsi="Tahoma" w:cs="Tahoma"/>
        </w:rPr>
      </w:pPr>
    </w:p>
    <w:p w14:paraId="1CBAC499" w14:textId="08234D9B" w:rsidR="005E19F4" w:rsidRPr="005518F4" w:rsidRDefault="005E19F4" w:rsidP="00201C09">
      <w:pPr>
        <w:keepNext/>
        <w:keepLines/>
        <w:jc w:val="both"/>
        <w:rPr>
          <w:rFonts w:ascii="Tahoma" w:hAnsi="Tahoma" w:cs="Tahoma"/>
        </w:rPr>
      </w:pPr>
      <w:r w:rsidRPr="005518F4">
        <w:rPr>
          <w:rFonts w:ascii="Tahoma" w:eastAsia="Calibri" w:hAnsi="Tahoma" w:cs="Tahoma"/>
        </w:rPr>
        <w:t xml:space="preserve">Izvajalec s podpisom </w:t>
      </w:r>
      <w:r w:rsidRPr="005518F4">
        <w:rPr>
          <w:rFonts w:ascii="Tahoma" w:hAnsi="Tahoma" w:cs="Tahoma"/>
        </w:rPr>
        <w:t xml:space="preserve">okvirnega sporazuma </w:t>
      </w:r>
      <w:r w:rsidRPr="005518F4">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5518F4">
        <w:rPr>
          <w:rFonts w:ascii="Tahoma" w:hAnsi="Tahoma" w:cs="Tahoma"/>
        </w:rPr>
        <w:t>na podlagi katere naročnik namesto izvajalca poravna podizvajalčevo terjatev do izvajalca.</w:t>
      </w:r>
    </w:p>
    <w:p w14:paraId="4414EF22" w14:textId="77777777" w:rsidR="005E19F4" w:rsidRPr="005518F4" w:rsidRDefault="005E19F4" w:rsidP="00201C09">
      <w:pPr>
        <w:keepNext/>
        <w:keepLines/>
        <w:jc w:val="both"/>
        <w:rPr>
          <w:rFonts w:ascii="Tahoma" w:hAnsi="Tahoma" w:cs="Tahoma"/>
        </w:rPr>
      </w:pPr>
    </w:p>
    <w:p w14:paraId="7226C51D" w14:textId="77777777" w:rsidR="005E19F4" w:rsidRPr="005518F4" w:rsidRDefault="005E19F4" w:rsidP="00201C09">
      <w:pPr>
        <w:keepNext/>
        <w:keepLines/>
        <w:spacing w:after="120"/>
        <w:jc w:val="both"/>
        <w:rPr>
          <w:rFonts w:ascii="Tahoma" w:hAnsi="Tahoma" w:cs="Tahoma"/>
        </w:rPr>
      </w:pPr>
      <w:r w:rsidRPr="005518F4">
        <w:rPr>
          <w:rFonts w:ascii="Tahoma" w:hAnsi="Tahoma" w:cs="Tahoma"/>
        </w:rPr>
        <w:t>Izvajalec mora za podizvajalca, ki zahteva neposredno plačilo, ob vsakem računu priložiti:</w:t>
      </w:r>
    </w:p>
    <w:p w14:paraId="5464DA9A" w14:textId="77777777" w:rsidR="005E19F4" w:rsidRPr="005518F4" w:rsidRDefault="005E19F4" w:rsidP="00135811">
      <w:pPr>
        <w:keepNext/>
        <w:keepLines/>
        <w:numPr>
          <w:ilvl w:val="0"/>
          <w:numId w:val="8"/>
        </w:numPr>
        <w:ind w:left="720"/>
        <w:jc w:val="both"/>
        <w:rPr>
          <w:rFonts w:ascii="Tahoma" w:hAnsi="Tahoma" w:cs="Tahoma"/>
        </w:rPr>
      </w:pPr>
      <w:r w:rsidRPr="005518F4">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3C232388" w14:textId="77777777" w:rsidR="005E19F4" w:rsidRPr="005518F4" w:rsidRDefault="005E19F4" w:rsidP="00201C09">
      <w:pPr>
        <w:keepNext/>
        <w:keepLines/>
        <w:numPr>
          <w:ilvl w:val="0"/>
          <w:numId w:val="7"/>
        </w:numPr>
        <w:spacing w:after="200"/>
        <w:jc w:val="both"/>
        <w:rPr>
          <w:rFonts w:ascii="Tahoma" w:hAnsi="Tahoma" w:cs="Tahoma"/>
        </w:rPr>
      </w:pPr>
      <w:r w:rsidRPr="005518F4">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2B16ED3A" w14:textId="77777777" w:rsidR="005E19F4" w:rsidRPr="005518F4" w:rsidRDefault="005E19F4" w:rsidP="00201C09">
      <w:pPr>
        <w:keepNext/>
        <w:keepLines/>
        <w:jc w:val="both"/>
        <w:rPr>
          <w:rFonts w:ascii="Tahoma" w:hAnsi="Tahoma" w:cs="Tahoma"/>
        </w:rPr>
      </w:pPr>
      <w:r w:rsidRPr="005518F4">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997953A" w14:textId="77777777" w:rsidR="005E19F4" w:rsidRPr="005518F4" w:rsidRDefault="005E19F4" w:rsidP="00201C09">
      <w:pPr>
        <w:keepNext/>
        <w:keepLines/>
        <w:jc w:val="both"/>
        <w:rPr>
          <w:rFonts w:ascii="Tahoma" w:hAnsi="Tahoma" w:cs="Tahoma"/>
        </w:rPr>
      </w:pPr>
    </w:p>
    <w:p w14:paraId="37448CAA" w14:textId="77777777" w:rsidR="005E19F4" w:rsidRPr="005518F4" w:rsidRDefault="005E19F4" w:rsidP="00201C09">
      <w:pPr>
        <w:keepNext/>
        <w:keepLines/>
        <w:jc w:val="both"/>
        <w:rPr>
          <w:rFonts w:ascii="Tahoma" w:hAnsi="Tahoma" w:cs="Tahoma"/>
        </w:rPr>
      </w:pPr>
      <w:r w:rsidRPr="005518F4">
        <w:rPr>
          <w:rFonts w:ascii="Tahoma" w:hAnsi="Tahoma" w:cs="Tahoma"/>
        </w:rPr>
        <w:t xml:space="preserve">Naročnik bo potrjene račune podizvajalcev poravnal neposredno podizvajalcem na način in v roku, kot je dogovorjeno za plačilo izvajalcu. </w:t>
      </w:r>
    </w:p>
    <w:p w14:paraId="5BD5313E" w14:textId="77777777" w:rsidR="005E19F4" w:rsidRPr="005518F4" w:rsidRDefault="005E19F4" w:rsidP="00201C09">
      <w:pPr>
        <w:keepNext/>
        <w:keepLines/>
        <w:jc w:val="both"/>
        <w:rPr>
          <w:rFonts w:ascii="Tahoma" w:hAnsi="Tahoma" w:cs="Tahoma"/>
        </w:rPr>
      </w:pPr>
    </w:p>
    <w:p w14:paraId="1CCF0F69" w14:textId="77777777" w:rsidR="005E19F4" w:rsidRPr="005518F4" w:rsidRDefault="005E19F4" w:rsidP="00201C09">
      <w:pPr>
        <w:keepNext/>
        <w:keepLines/>
        <w:jc w:val="both"/>
        <w:rPr>
          <w:rFonts w:ascii="Tahoma" w:hAnsi="Tahoma" w:cs="Tahoma"/>
        </w:rPr>
      </w:pPr>
      <w:r w:rsidRPr="005518F4">
        <w:rPr>
          <w:rFonts w:ascii="Tahoma" w:hAnsi="Tahoma" w:cs="Tahoma"/>
        </w:rPr>
        <w:t>S plačilom posameznega zneska podizvajalcu obveznost naročnika za plačilo izvajalcu ugasne do višine tako plačanega zneska podizvajalcu.</w:t>
      </w:r>
    </w:p>
    <w:p w14:paraId="6949269C" w14:textId="77777777" w:rsidR="00035098" w:rsidRPr="005518F4" w:rsidRDefault="00035098" w:rsidP="00201C09">
      <w:pPr>
        <w:keepNext/>
        <w:keepLines/>
        <w:jc w:val="both"/>
        <w:rPr>
          <w:rFonts w:ascii="Tahoma" w:hAnsi="Tahoma" w:cs="Tahoma"/>
        </w:rPr>
      </w:pPr>
    </w:p>
    <w:p w14:paraId="5E30960C" w14:textId="77777777" w:rsidR="005E19F4" w:rsidRPr="005518F4" w:rsidRDefault="005E19F4" w:rsidP="00201C09">
      <w:pPr>
        <w:keepNext/>
        <w:keepLines/>
        <w:jc w:val="center"/>
        <w:rPr>
          <w:rFonts w:ascii="Tahoma" w:hAnsi="Tahoma" w:cs="Tahoma"/>
          <w:b/>
          <w:i/>
        </w:rPr>
      </w:pPr>
      <w:r w:rsidRPr="005518F4">
        <w:rPr>
          <w:rFonts w:ascii="Tahoma" w:hAnsi="Tahoma" w:cs="Tahoma"/>
          <w:b/>
          <w:i/>
        </w:rPr>
        <w:t>/se upošteva v primeru, da podizvajalec neposrednega plačila ne bo zahteval/</w:t>
      </w:r>
    </w:p>
    <w:p w14:paraId="08F93BBB" w14:textId="77777777" w:rsidR="005E19F4" w:rsidRPr="005518F4" w:rsidRDefault="005E19F4" w:rsidP="00201C09">
      <w:pPr>
        <w:keepNext/>
        <w:keepLines/>
        <w:jc w:val="both"/>
        <w:rPr>
          <w:rFonts w:ascii="Tahoma" w:hAnsi="Tahoma" w:cs="Tahoma"/>
        </w:rPr>
      </w:pPr>
    </w:p>
    <w:p w14:paraId="5C752197" w14:textId="4D64E908" w:rsidR="005E19F4" w:rsidRDefault="005E19F4" w:rsidP="00201C09">
      <w:pPr>
        <w:keepNext/>
        <w:keepLines/>
        <w:jc w:val="both"/>
        <w:rPr>
          <w:rFonts w:ascii="Tahoma" w:hAnsi="Tahoma" w:cs="Tahoma"/>
        </w:rPr>
      </w:pPr>
      <w:r w:rsidRPr="005518F4">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Šteje, da je naročnikova zahteva iz tega odstavka izkazana že  s sklenitvijo okvirnega sporazuma. Če izvajalec naročniku ne posreduje teh izjav, naročnik Državni revizijski komisiji poda predlog za uvedbo postopka o prekršku iz 2. točke prvega odstavka 112. člena ZJN-3.</w:t>
      </w:r>
    </w:p>
    <w:p w14:paraId="195DC4B8" w14:textId="77777777" w:rsidR="009B04BD" w:rsidRPr="005518F4" w:rsidRDefault="009B04BD" w:rsidP="00201C09">
      <w:pPr>
        <w:keepNext/>
        <w:keepLines/>
        <w:jc w:val="both"/>
        <w:rPr>
          <w:rFonts w:ascii="Tahoma" w:hAnsi="Tahoma" w:cs="Tahoma"/>
        </w:rPr>
      </w:pPr>
    </w:p>
    <w:p w14:paraId="14968197" w14:textId="53A450C8" w:rsidR="005E19F4" w:rsidRDefault="005E19F4" w:rsidP="00201C09">
      <w:pPr>
        <w:keepNext/>
        <w:keepLines/>
        <w:jc w:val="both"/>
      </w:pPr>
    </w:p>
    <w:p w14:paraId="61BBE2F1" w14:textId="77777777" w:rsidR="00564B4F" w:rsidRPr="005518F4" w:rsidRDefault="00564B4F" w:rsidP="00201C09">
      <w:pPr>
        <w:keepNext/>
        <w:keepLines/>
        <w:jc w:val="both"/>
      </w:pPr>
    </w:p>
    <w:p w14:paraId="6CF62843" w14:textId="77777777" w:rsidR="005E19F4" w:rsidRPr="005518F4" w:rsidRDefault="005E19F4" w:rsidP="00201C09">
      <w:pPr>
        <w:keepNext/>
        <w:keepLines/>
        <w:jc w:val="center"/>
        <w:rPr>
          <w:rFonts w:ascii="Tahoma" w:hAnsi="Tahoma" w:cs="Tahoma"/>
          <w:b/>
        </w:rPr>
      </w:pPr>
      <w:r w:rsidRPr="005518F4">
        <w:rPr>
          <w:rFonts w:ascii="Tahoma" w:hAnsi="Tahoma" w:cs="Tahoma"/>
          <w:b/>
        </w:rPr>
        <w:lastRenderedPageBreak/>
        <w:t>ALI</w:t>
      </w:r>
    </w:p>
    <w:p w14:paraId="3A738B33" w14:textId="77777777" w:rsidR="005E19F4" w:rsidRPr="005518F4" w:rsidRDefault="005E19F4" w:rsidP="00201C09">
      <w:pPr>
        <w:keepNext/>
        <w:keepLines/>
        <w:jc w:val="center"/>
        <w:rPr>
          <w:rFonts w:ascii="Tahoma" w:hAnsi="Tahoma" w:cs="Tahoma"/>
          <w:b/>
          <w:i/>
        </w:rPr>
      </w:pPr>
      <w:r w:rsidRPr="005518F4">
        <w:rPr>
          <w:rFonts w:ascii="Tahoma" w:hAnsi="Tahoma" w:cs="Tahoma"/>
          <w:b/>
          <w:i/>
        </w:rPr>
        <w:t>/se upošteva v primeru, da izvajalec ne nastopa s podizvajalcem/</w:t>
      </w:r>
    </w:p>
    <w:p w14:paraId="7DAFFCEA" w14:textId="77777777" w:rsidR="005E19F4" w:rsidRPr="005518F4" w:rsidRDefault="005E19F4" w:rsidP="00201C09">
      <w:pPr>
        <w:keepNext/>
        <w:keepLines/>
        <w:jc w:val="both"/>
        <w:rPr>
          <w:rFonts w:ascii="Tahoma" w:hAnsi="Tahoma" w:cs="Tahoma"/>
          <w:b/>
        </w:rPr>
      </w:pPr>
    </w:p>
    <w:p w14:paraId="63869198" w14:textId="334CBAD0" w:rsidR="005E19F4" w:rsidRPr="005518F4" w:rsidRDefault="005E19F4" w:rsidP="00201C09">
      <w:pPr>
        <w:keepNext/>
        <w:keepLines/>
        <w:jc w:val="both"/>
        <w:rPr>
          <w:rFonts w:ascii="Tahoma" w:hAnsi="Tahoma" w:cs="Tahoma"/>
        </w:rPr>
      </w:pPr>
      <w:r w:rsidRPr="005518F4">
        <w:rPr>
          <w:rFonts w:ascii="Tahoma" w:hAnsi="Tahoma" w:cs="Tahoma"/>
        </w:rPr>
        <w:t xml:space="preserve">Izvajalec ob predložitvi ponudbe in ob sklenitvi okvirnega sporazuma nima prijavljenih podizvajalcev za izvedbo okvirnega sporazuma. </w:t>
      </w:r>
    </w:p>
    <w:p w14:paraId="3C8C6656" w14:textId="77777777" w:rsidR="005E19F4" w:rsidRPr="005518F4" w:rsidRDefault="005E19F4" w:rsidP="00201C09">
      <w:pPr>
        <w:keepNext/>
        <w:keepLines/>
        <w:jc w:val="both"/>
        <w:rPr>
          <w:rFonts w:ascii="Tahoma" w:hAnsi="Tahoma" w:cs="Tahoma"/>
          <w:b/>
        </w:rPr>
      </w:pPr>
    </w:p>
    <w:p w14:paraId="713EBD38" w14:textId="77777777" w:rsidR="005E19F4" w:rsidRPr="005518F4" w:rsidRDefault="005E19F4" w:rsidP="00201C09">
      <w:pPr>
        <w:keepNext/>
        <w:keepLines/>
        <w:jc w:val="both"/>
        <w:rPr>
          <w:rFonts w:ascii="Tahoma" w:hAnsi="Tahoma" w:cs="Tahoma"/>
        </w:rPr>
      </w:pPr>
      <w:r w:rsidRPr="005518F4">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0EEDEE3B" w14:textId="77777777" w:rsidR="005E19F4" w:rsidRPr="005518F4" w:rsidRDefault="005E19F4" w:rsidP="00201C09">
      <w:pPr>
        <w:keepNext/>
        <w:keepLines/>
        <w:jc w:val="both"/>
        <w:rPr>
          <w:rFonts w:ascii="Tahoma" w:hAnsi="Tahoma" w:cs="Tahoma"/>
        </w:rPr>
      </w:pPr>
    </w:p>
    <w:p w14:paraId="58D8FBAA" w14:textId="77777777" w:rsidR="005E19F4" w:rsidRPr="005518F4" w:rsidRDefault="005E19F4" w:rsidP="00201C09">
      <w:pPr>
        <w:keepNext/>
        <w:keepLines/>
        <w:jc w:val="both"/>
        <w:rPr>
          <w:rFonts w:ascii="Tahoma" w:hAnsi="Tahoma" w:cs="Tahoma"/>
        </w:rPr>
      </w:pPr>
      <w:r w:rsidRPr="005518F4">
        <w:rPr>
          <w:rFonts w:ascii="Tahoma" w:hAnsi="Tahoma" w:cs="Tahoma"/>
        </w:rPr>
        <w:t>Izvajalec v razmerju do naročnika v celoti odgovarja za dobro izvedbo obveznosti iz okvirnega sporazuma, ne glede na število podizvajalcev.</w:t>
      </w:r>
    </w:p>
    <w:p w14:paraId="173B855F" w14:textId="77777777" w:rsidR="005E19F4" w:rsidRPr="005518F4" w:rsidRDefault="005E19F4" w:rsidP="00201C09">
      <w:pPr>
        <w:keepNext/>
        <w:keepLines/>
        <w:jc w:val="both"/>
        <w:rPr>
          <w:rFonts w:ascii="Tahoma" w:hAnsi="Tahoma" w:cs="Tahoma"/>
        </w:rPr>
      </w:pPr>
    </w:p>
    <w:p w14:paraId="61785478" w14:textId="77777777" w:rsidR="005E19F4" w:rsidRPr="005518F4" w:rsidRDefault="005E19F4" w:rsidP="00201C09">
      <w:pPr>
        <w:keepNext/>
        <w:keepLines/>
        <w:jc w:val="both"/>
        <w:rPr>
          <w:rFonts w:ascii="Tahoma" w:hAnsi="Tahoma" w:cs="Tahoma"/>
        </w:rPr>
      </w:pPr>
      <w:r w:rsidRPr="005518F4">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04D59F5" w14:textId="77777777" w:rsidR="005E19F4" w:rsidRPr="005518F4" w:rsidRDefault="005E19F4" w:rsidP="00201C09">
      <w:pPr>
        <w:keepNext/>
        <w:keepLines/>
        <w:tabs>
          <w:tab w:val="left" w:pos="567"/>
          <w:tab w:val="left" w:pos="1702"/>
        </w:tabs>
        <w:jc w:val="both"/>
        <w:rPr>
          <w:rFonts w:ascii="Tahoma" w:hAnsi="Tahoma" w:cs="Tahoma"/>
        </w:rPr>
      </w:pPr>
    </w:p>
    <w:p w14:paraId="1280E818" w14:textId="4B86CC74" w:rsidR="005E19F4" w:rsidRPr="005518F4" w:rsidRDefault="005E19F4" w:rsidP="00201C09">
      <w:pPr>
        <w:keepNext/>
        <w:keepLines/>
        <w:tabs>
          <w:tab w:val="left" w:pos="567"/>
          <w:tab w:val="left" w:pos="1702"/>
        </w:tabs>
        <w:jc w:val="both"/>
        <w:rPr>
          <w:rFonts w:ascii="Tahoma" w:hAnsi="Tahoma" w:cs="Tahoma"/>
        </w:rPr>
      </w:pPr>
      <w:r w:rsidRPr="005518F4">
        <w:rPr>
          <w:rFonts w:ascii="Tahoma" w:hAnsi="Tahoma" w:cs="Tahoma"/>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w:t>
      </w:r>
      <w:r w:rsidR="00EF1D10">
        <w:rPr>
          <w:rFonts w:ascii="Tahoma" w:hAnsi="Tahoma" w:cs="Tahoma"/>
        </w:rPr>
        <w:t xml:space="preserve">koledarskih </w:t>
      </w:r>
      <w:r w:rsidRPr="005518F4">
        <w:rPr>
          <w:rFonts w:ascii="Tahoma" w:hAnsi="Tahoma" w:cs="Tahoma"/>
        </w:rPr>
        <w:t>dneh od prejema predloga.</w:t>
      </w:r>
    </w:p>
    <w:p w14:paraId="76549D42" w14:textId="77777777" w:rsidR="005E19F4" w:rsidRPr="005518F4" w:rsidRDefault="005E19F4" w:rsidP="00201C09">
      <w:pPr>
        <w:keepNext/>
        <w:keepLines/>
        <w:jc w:val="both"/>
        <w:rPr>
          <w:rFonts w:ascii="Tahoma" w:hAnsi="Tahoma" w:cs="Tahoma"/>
        </w:rPr>
      </w:pPr>
    </w:p>
    <w:p w14:paraId="2721E430" w14:textId="530A187C" w:rsidR="005E19F4" w:rsidRPr="005518F4" w:rsidRDefault="005E19F4" w:rsidP="00201C09">
      <w:pPr>
        <w:keepNext/>
        <w:keepLines/>
        <w:jc w:val="both"/>
        <w:rPr>
          <w:rFonts w:ascii="Tahoma" w:hAnsi="Tahoma" w:cs="Tahoma"/>
        </w:rPr>
      </w:pPr>
      <w:r w:rsidRPr="005518F4">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w:t>
      </w:r>
      <w:r w:rsidR="00EF1D10">
        <w:rPr>
          <w:rFonts w:ascii="Tahoma" w:hAnsi="Tahoma" w:cs="Tahoma"/>
        </w:rPr>
        <w:t xml:space="preserve">koledarskih </w:t>
      </w:r>
      <w:r w:rsidRPr="005518F4">
        <w:rPr>
          <w:rFonts w:ascii="Tahoma" w:hAnsi="Tahoma" w:cs="Tahoma"/>
        </w:rPr>
        <w:t xml:space="preserve">dneh po spremembi. </w:t>
      </w:r>
    </w:p>
    <w:p w14:paraId="693E59A3" w14:textId="77777777" w:rsidR="003B53ED" w:rsidRPr="005518F4" w:rsidRDefault="003B53ED" w:rsidP="00201C09">
      <w:pPr>
        <w:keepNext/>
        <w:keepLines/>
        <w:jc w:val="both"/>
        <w:rPr>
          <w:rFonts w:ascii="Tahoma" w:hAnsi="Tahoma" w:cs="Tahoma"/>
        </w:rPr>
      </w:pPr>
    </w:p>
    <w:p w14:paraId="69295129" w14:textId="0002B99C" w:rsidR="00235091" w:rsidRPr="005518F4" w:rsidRDefault="00235091"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FINANČN</w:t>
      </w:r>
      <w:r w:rsidR="005E19F4" w:rsidRPr="005518F4">
        <w:rPr>
          <w:rFonts w:ascii="Tahoma" w:hAnsi="Tahoma" w:cs="Tahoma"/>
          <w:b/>
        </w:rPr>
        <w:t>O</w:t>
      </w:r>
      <w:r w:rsidRPr="005518F4">
        <w:rPr>
          <w:rFonts w:ascii="Tahoma" w:hAnsi="Tahoma" w:cs="Tahoma"/>
          <w:b/>
        </w:rPr>
        <w:t xml:space="preserve"> ZAVAROVANJ</w:t>
      </w:r>
      <w:r w:rsidR="005E19F4" w:rsidRPr="005518F4">
        <w:rPr>
          <w:rFonts w:ascii="Tahoma" w:hAnsi="Tahoma" w:cs="Tahoma"/>
          <w:b/>
        </w:rPr>
        <w:t>E</w:t>
      </w:r>
      <w:r w:rsidRPr="005518F4">
        <w:rPr>
          <w:rFonts w:ascii="Tahoma" w:hAnsi="Tahoma" w:cs="Tahoma"/>
          <w:b/>
        </w:rPr>
        <w:t xml:space="preserve"> </w:t>
      </w:r>
    </w:p>
    <w:p w14:paraId="711B89A1" w14:textId="77777777" w:rsidR="00235091" w:rsidRPr="005518F4" w:rsidRDefault="00235091" w:rsidP="00201C09">
      <w:pPr>
        <w:keepNext/>
        <w:keepLines/>
        <w:tabs>
          <w:tab w:val="left" w:pos="567"/>
          <w:tab w:val="left" w:pos="1702"/>
        </w:tabs>
        <w:jc w:val="both"/>
        <w:rPr>
          <w:rFonts w:ascii="Tahoma" w:hAnsi="Tahoma" w:cs="Tahoma"/>
          <w:b/>
        </w:rPr>
      </w:pPr>
    </w:p>
    <w:p w14:paraId="487BC95E"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2D0F9817" w14:textId="4A4A67F2" w:rsidR="005E19F4" w:rsidRPr="005518F4" w:rsidRDefault="005E19F4" w:rsidP="00201C09">
      <w:pPr>
        <w:keepNext/>
        <w:keepLines/>
        <w:jc w:val="both"/>
        <w:rPr>
          <w:rFonts w:ascii="Tahoma" w:hAnsi="Tahoma" w:cs="Tahoma"/>
        </w:rPr>
      </w:pPr>
    </w:p>
    <w:p w14:paraId="2F9E4E7F" w14:textId="7F55E38F" w:rsidR="005E19F4" w:rsidRPr="005518F4" w:rsidRDefault="005E19F4" w:rsidP="00201C09">
      <w:pPr>
        <w:keepNext/>
        <w:keepLines/>
        <w:jc w:val="both"/>
        <w:rPr>
          <w:rFonts w:ascii="Tahoma" w:hAnsi="Tahoma" w:cs="Tahoma"/>
        </w:rPr>
      </w:pPr>
      <w:r w:rsidRPr="005518F4">
        <w:rPr>
          <w:rFonts w:ascii="Tahoma" w:hAnsi="Tahoma" w:cs="Tahoma"/>
        </w:rPr>
        <w:t xml:space="preserve">Izvajalec se obvezuje, da bo ob sklenitvi okvirnega sporazuma oziroma najkasneje v </w:t>
      </w:r>
      <w:r w:rsidR="005704F3" w:rsidRPr="005518F4">
        <w:rPr>
          <w:rFonts w:ascii="Tahoma" w:hAnsi="Tahoma" w:cs="Tahoma"/>
        </w:rPr>
        <w:t>desetih</w:t>
      </w:r>
      <w:r w:rsidRPr="005518F4">
        <w:rPr>
          <w:rFonts w:ascii="Tahoma" w:hAnsi="Tahoma" w:cs="Tahoma"/>
        </w:rPr>
        <w:t xml:space="preserve"> (1</w:t>
      </w:r>
      <w:r w:rsidR="005704F3" w:rsidRPr="005518F4">
        <w:rPr>
          <w:rFonts w:ascii="Tahoma" w:hAnsi="Tahoma" w:cs="Tahoma"/>
        </w:rPr>
        <w:t>0</w:t>
      </w:r>
      <w:r w:rsidRPr="005518F4">
        <w:rPr>
          <w:rFonts w:ascii="Tahoma" w:hAnsi="Tahoma" w:cs="Tahoma"/>
        </w:rPr>
        <w:t xml:space="preserve">) koledarskih dneh od dneva sklenitve okvirnega sporazuma, naročniku predložil podpisano in žigosano bianko menico skupaj z izpolnjeno, podpisano in žigosano menično izjavo za zavarovanje dobre izvedbe obveznosti iz okvirnega sporazuma (skladno z zahtevami in vzorcem iz razpisne dokumentacije) (v nadaljevanju tudi: finančno zavarovanje), v višini ____ EUR (10% ponudbene vrednosti brez DDV) in z dobo veljavnosti še najmanj </w:t>
      </w:r>
      <w:r w:rsidR="0034068D">
        <w:rPr>
          <w:rFonts w:ascii="Tahoma" w:hAnsi="Tahoma" w:cs="Tahoma"/>
        </w:rPr>
        <w:t xml:space="preserve">šestdeset </w:t>
      </w:r>
      <w:r w:rsidRPr="005518F4">
        <w:rPr>
          <w:rFonts w:ascii="Tahoma" w:hAnsi="Tahoma" w:cs="Tahoma"/>
        </w:rPr>
        <w:t>(</w:t>
      </w:r>
      <w:r w:rsidR="0034068D">
        <w:rPr>
          <w:rFonts w:ascii="Tahoma" w:hAnsi="Tahoma" w:cs="Tahoma"/>
        </w:rPr>
        <w:t>6</w:t>
      </w:r>
      <w:r w:rsidRPr="005518F4">
        <w:rPr>
          <w:rFonts w:ascii="Tahoma" w:hAnsi="Tahoma" w:cs="Tahoma"/>
        </w:rPr>
        <w:t xml:space="preserve">0) koledarskih dni po preteku veljavnosti okvirnega sporazuma oziroma.  </w:t>
      </w:r>
    </w:p>
    <w:p w14:paraId="23829498" w14:textId="638B515A" w:rsidR="005E19F4" w:rsidRPr="005518F4" w:rsidRDefault="005E19F4" w:rsidP="00201C09">
      <w:pPr>
        <w:keepNext/>
        <w:keepLines/>
        <w:jc w:val="both"/>
        <w:rPr>
          <w:rFonts w:ascii="Tahoma" w:hAnsi="Tahoma" w:cs="Tahoma"/>
        </w:rPr>
      </w:pPr>
    </w:p>
    <w:p w14:paraId="37442F36" w14:textId="77777777" w:rsidR="00835143" w:rsidRPr="005518F4" w:rsidRDefault="00835143" w:rsidP="00201C09">
      <w:pPr>
        <w:keepNext/>
        <w:keepLines/>
        <w:jc w:val="both"/>
        <w:rPr>
          <w:rFonts w:ascii="Tahoma" w:hAnsi="Tahoma" w:cs="Tahoma"/>
        </w:rPr>
      </w:pPr>
      <w:r w:rsidRPr="005518F4">
        <w:rPr>
          <w:rFonts w:ascii="Tahoma" w:hAnsi="Tahoma" w:cs="Tahoma"/>
        </w:rPr>
        <w:t>Menična izjava mora biti nepreklicna in brezpogojna, unovčljiva na prvi pisni poziv naročnika brez ugovora.</w:t>
      </w:r>
    </w:p>
    <w:p w14:paraId="59EF8BD9" w14:textId="77777777" w:rsidR="00835143" w:rsidRPr="005518F4" w:rsidRDefault="00835143" w:rsidP="00201C09">
      <w:pPr>
        <w:keepNext/>
        <w:keepLines/>
        <w:jc w:val="both"/>
        <w:rPr>
          <w:rFonts w:ascii="Tahoma" w:hAnsi="Tahoma" w:cs="Tahoma"/>
        </w:rPr>
      </w:pPr>
      <w:r w:rsidRPr="005518F4">
        <w:rPr>
          <w:rFonts w:ascii="Tahoma" w:hAnsi="Tahoma" w:cs="Tahoma"/>
        </w:rPr>
        <w:t>V kolikor naročnik ugotovi odstopanje od obveznosti izvajalca, določenih v tem okvirnem sporazumu, lahko finančno zavarovanje unovči.</w:t>
      </w:r>
    </w:p>
    <w:p w14:paraId="5E4F9F47" w14:textId="77777777" w:rsidR="005E19F4" w:rsidRPr="005518F4" w:rsidRDefault="005E19F4" w:rsidP="00201C09">
      <w:pPr>
        <w:keepNext/>
        <w:keepLines/>
        <w:jc w:val="both"/>
        <w:rPr>
          <w:rFonts w:ascii="Tahoma" w:hAnsi="Tahoma" w:cs="Tahoma"/>
        </w:rPr>
      </w:pPr>
    </w:p>
    <w:p w14:paraId="4D18F6B9" w14:textId="340F2B9C" w:rsidR="00787AB6" w:rsidRPr="005518F4" w:rsidRDefault="00787AB6" w:rsidP="00201C09">
      <w:pPr>
        <w:keepNext/>
        <w:keepLines/>
        <w:jc w:val="both"/>
        <w:rPr>
          <w:rFonts w:ascii="Tahoma" w:hAnsi="Tahoma" w:cs="Tahoma"/>
        </w:rPr>
      </w:pPr>
      <w:r w:rsidRPr="005518F4">
        <w:rPr>
          <w:rFonts w:ascii="Tahoma" w:hAnsi="Tahoma" w:cs="Tahoma"/>
        </w:rPr>
        <w:t xml:space="preserve">Predložitev finančnega zavarovanja je pogoj za veljavnost okvirnega sporazuma. V kolikor </w:t>
      </w:r>
      <w:r w:rsidR="005704F3" w:rsidRPr="005518F4">
        <w:rPr>
          <w:rFonts w:ascii="Tahoma" w:hAnsi="Tahoma" w:cs="Tahoma"/>
        </w:rPr>
        <w:t>izvajalec</w:t>
      </w:r>
      <w:r w:rsidRPr="005518F4">
        <w:rPr>
          <w:rFonts w:ascii="Tahoma" w:hAnsi="Tahoma" w:cs="Tahoma"/>
        </w:rPr>
        <w:t xml:space="preserve"> ob sklenitvi okvirnega sporazuma oziroma najkasneje v roku 10 (desetih) </w:t>
      </w:r>
      <w:r w:rsidR="005704F3" w:rsidRPr="005518F4">
        <w:rPr>
          <w:rFonts w:ascii="Tahoma" w:hAnsi="Tahoma" w:cs="Tahoma"/>
        </w:rPr>
        <w:t>koledarskih dn</w:t>
      </w:r>
      <w:r w:rsidR="00EF1D10">
        <w:rPr>
          <w:rFonts w:ascii="Tahoma" w:hAnsi="Tahoma" w:cs="Tahoma"/>
        </w:rPr>
        <w:t>i</w:t>
      </w:r>
      <w:r w:rsidRPr="005518F4">
        <w:rPr>
          <w:rFonts w:ascii="Tahoma" w:hAnsi="Tahoma" w:cs="Tahoma"/>
        </w:rPr>
        <w:t xml:space="preserve"> od sklenitve okvirnega sporazuma, </w:t>
      </w:r>
      <w:r w:rsidR="005704F3" w:rsidRPr="005518F4">
        <w:rPr>
          <w:rFonts w:ascii="Tahoma" w:hAnsi="Tahoma" w:cs="Tahoma"/>
        </w:rPr>
        <w:t xml:space="preserve">naročniku </w:t>
      </w:r>
      <w:r w:rsidRPr="005518F4">
        <w:rPr>
          <w:rFonts w:ascii="Tahoma" w:hAnsi="Tahoma" w:cs="Tahoma"/>
        </w:rPr>
        <w:t xml:space="preserve">ne predloži finančnega zavarovanja, v višini in z veljavnostjo iz prejšnjega odstavka tega člena, se šteje, da okvirni sporazum ni bil nikoli sklenjen, </w:t>
      </w:r>
      <w:r w:rsidR="005704F3" w:rsidRPr="005518F4">
        <w:rPr>
          <w:rFonts w:ascii="Tahoma" w:hAnsi="Tahoma" w:cs="Tahoma"/>
        </w:rPr>
        <w:t>naročnik</w:t>
      </w:r>
      <w:r w:rsidRPr="005518F4">
        <w:rPr>
          <w:rFonts w:ascii="Tahoma" w:hAnsi="Tahoma" w:cs="Tahoma"/>
        </w:rPr>
        <w:t xml:space="preserve"> pa bo Državni revizijski komisiji predlagal, da uvede postopek o prekršku iz 4. točke prvega odstavka 112. člena ZJN-3.</w:t>
      </w:r>
    </w:p>
    <w:p w14:paraId="54BD46FC" w14:textId="77777777" w:rsidR="00787AB6" w:rsidRPr="005518F4" w:rsidRDefault="00787AB6" w:rsidP="00201C09">
      <w:pPr>
        <w:keepNext/>
        <w:keepLines/>
        <w:jc w:val="both"/>
        <w:rPr>
          <w:rFonts w:ascii="Tahoma" w:hAnsi="Tahoma" w:cs="Tahoma"/>
        </w:rPr>
      </w:pPr>
    </w:p>
    <w:p w14:paraId="5FA36FC0" w14:textId="77777777" w:rsidR="005704F3" w:rsidRPr="005518F4" w:rsidRDefault="005704F3" w:rsidP="00201C09">
      <w:pPr>
        <w:keepNext/>
        <w:keepLines/>
        <w:jc w:val="both"/>
        <w:rPr>
          <w:rFonts w:ascii="Tahoma" w:hAnsi="Tahoma" w:cs="Tahoma"/>
        </w:rPr>
      </w:pPr>
      <w:r w:rsidRPr="005518F4">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1C02F0F1" w14:textId="71A0B5A2" w:rsidR="005704F3" w:rsidRPr="005518F4" w:rsidRDefault="005704F3" w:rsidP="00201C09">
      <w:pPr>
        <w:keepNext/>
        <w:keepLines/>
        <w:jc w:val="both"/>
        <w:rPr>
          <w:rFonts w:ascii="Tahoma" w:hAnsi="Tahoma" w:cs="Tahoma"/>
        </w:rPr>
      </w:pPr>
    </w:p>
    <w:p w14:paraId="3D650A74" w14:textId="4508D4DE" w:rsidR="00835143" w:rsidRPr="005518F4" w:rsidRDefault="00835143" w:rsidP="00201C09">
      <w:pPr>
        <w:keepNext/>
        <w:keepLines/>
        <w:jc w:val="both"/>
        <w:rPr>
          <w:rFonts w:ascii="Tahoma" w:hAnsi="Tahoma" w:cs="Tahoma"/>
        </w:rPr>
      </w:pPr>
      <w:r w:rsidRPr="005518F4">
        <w:rPr>
          <w:rFonts w:ascii="Tahoma" w:hAnsi="Tahoma" w:cs="Tahoma"/>
        </w:rPr>
        <w:lastRenderedPageBreak/>
        <w:t xml:space="preserve">V primeru, da naročnik unovči finančno zavarovanje v vrednosti, ki je nižja od vrednosti, navedene v prvem odstavku tega člena okvirnega sporazuma, se menična izjava znižuje za vsak unovčeni znesek, izvajalec pa je dolžan predložiti naročniku novo menično izjavo v višini </w:t>
      </w:r>
      <w:proofErr w:type="spellStart"/>
      <w:r w:rsidR="00EF1D10">
        <w:rPr>
          <w:rFonts w:ascii="Tahoma" w:hAnsi="Tahoma" w:cs="Tahoma"/>
        </w:rPr>
        <w:t>ne</w:t>
      </w:r>
      <w:r w:rsidRPr="005518F4">
        <w:rPr>
          <w:rFonts w:ascii="Tahoma" w:hAnsi="Tahoma" w:cs="Tahoma"/>
        </w:rPr>
        <w:t>unovčene</w:t>
      </w:r>
      <w:proofErr w:type="spellEnd"/>
      <w:r w:rsidRPr="005518F4">
        <w:rPr>
          <w:rFonts w:ascii="Tahoma" w:hAnsi="Tahoma" w:cs="Tahoma"/>
        </w:rPr>
        <w:t xml:space="preserve"> vrednosti </w:t>
      </w:r>
      <w:r w:rsidR="00EF1D10">
        <w:rPr>
          <w:rFonts w:ascii="Tahoma" w:hAnsi="Tahoma" w:cs="Tahoma"/>
        </w:rPr>
        <w:t>ter</w:t>
      </w:r>
      <w:r w:rsidRPr="005518F4">
        <w:rPr>
          <w:rFonts w:ascii="Tahoma" w:hAnsi="Tahoma" w:cs="Tahoma"/>
        </w:rPr>
        <w:t xml:space="preserve"> žigosano</w:t>
      </w:r>
      <w:r w:rsidR="00EF1D10">
        <w:rPr>
          <w:rFonts w:ascii="Tahoma" w:hAnsi="Tahoma" w:cs="Tahoma"/>
        </w:rPr>
        <w:t xml:space="preserve"> in </w:t>
      </w:r>
      <w:r w:rsidRPr="005518F4">
        <w:rPr>
          <w:rFonts w:ascii="Tahoma" w:hAnsi="Tahoma" w:cs="Tahoma"/>
        </w:rPr>
        <w:t xml:space="preserve">podpisano bianko menico. </w:t>
      </w:r>
    </w:p>
    <w:p w14:paraId="4F70C263" w14:textId="77777777" w:rsidR="00D022C3" w:rsidRPr="005518F4" w:rsidRDefault="00D022C3" w:rsidP="00201C09">
      <w:pPr>
        <w:keepNext/>
        <w:keepLines/>
        <w:jc w:val="both"/>
        <w:rPr>
          <w:rFonts w:ascii="Tahoma" w:hAnsi="Tahoma" w:cs="Tahoma"/>
        </w:rPr>
      </w:pPr>
    </w:p>
    <w:p w14:paraId="325C523D" w14:textId="4F91C45C" w:rsidR="00835143" w:rsidRPr="005518F4" w:rsidRDefault="00835143"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1634C024" w14:textId="77777777" w:rsidR="00835143" w:rsidRPr="005518F4" w:rsidRDefault="00835143" w:rsidP="00201C09">
      <w:pPr>
        <w:keepNext/>
        <w:keepLines/>
        <w:jc w:val="both"/>
        <w:rPr>
          <w:rFonts w:ascii="Tahoma" w:hAnsi="Tahoma" w:cs="Tahoma"/>
        </w:rPr>
      </w:pPr>
    </w:p>
    <w:p w14:paraId="37E21F60" w14:textId="77777777" w:rsidR="005704F3" w:rsidRPr="005518F4" w:rsidRDefault="005704F3" w:rsidP="00201C09">
      <w:pPr>
        <w:keepNext/>
        <w:keepLines/>
        <w:jc w:val="both"/>
        <w:rPr>
          <w:rFonts w:ascii="Tahoma" w:hAnsi="Tahoma" w:cs="Tahoma"/>
        </w:rPr>
      </w:pPr>
      <w:r w:rsidRPr="005518F4">
        <w:rPr>
          <w:rFonts w:ascii="Tahoma" w:hAnsi="Tahoma" w:cs="Tahoma"/>
        </w:rPr>
        <w:t xml:space="preserve">Izvajalec odgovarja po splošnih pravilih civilnega prava za vso nastalo škodo, ki jo naročniku zaradi malomarnosti ali nestrokovnosti povzroči izvajalčevo delovno osebje. </w:t>
      </w:r>
    </w:p>
    <w:p w14:paraId="78DA66D6" w14:textId="77777777" w:rsidR="005704F3" w:rsidRPr="005518F4" w:rsidRDefault="005704F3" w:rsidP="00201C09">
      <w:pPr>
        <w:keepNext/>
        <w:keepLines/>
        <w:jc w:val="both"/>
        <w:rPr>
          <w:rFonts w:ascii="Tahoma" w:hAnsi="Tahoma" w:cs="Tahoma"/>
        </w:rPr>
      </w:pPr>
    </w:p>
    <w:p w14:paraId="6DA80C16" w14:textId="7EDB1047" w:rsidR="005704F3" w:rsidRPr="005518F4" w:rsidRDefault="005704F3" w:rsidP="00201C09">
      <w:pPr>
        <w:keepNext/>
        <w:keepLines/>
        <w:jc w:val="both"/>
        <w:rPr>
          <w:rFonts w:ascii="Tahoma" w:hAnsi="Tahoma" w:cs="Tahoma"/>
        </w:rPr>
      </w:pPr>
      <w:r w:rsidRPr="005518F4">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okvirnega sporazuma utrpel in zneskom iz unovčenega finančnega zavarovanja.</w:t>
      </w:r>
    </w:p>
    <w:p w14:paraId="7DBF6B40" w14:textId="77777777" w:rsidR="003B409E" w:rsidRPr="005518F4" w:rsidRDefault="003B409E" w:rsidP="00201C09">
      <w:pPr>
        <w:keepNext/>
        <w:keepLines/>
        <w:tabs>
          <w:tab w:val="left" w:pos="567"/>
          <w:tab w:val="left" w:pos="1702"/>
        </w:tabs>
        <w:jc w:val="both"/>
        <w:rPr>
          <w:rFonts w:ascii="Tahoma" w:hAnsi="Tahoma" w:cs="Tahoma"/>
          <w:b/>
        </w:rPr>
      </w:pPr>
    </w:p>
    <w:p w14:paraId="26E0C0E0" w14:textId="34924E06" w:rsidR="00235091" w:rsidRPr="005518F4" w:rsidRDefault="00235091"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PREDSTAVNIK</w:t>
      </w:r>
      <w:r w:rsidR="00012AD4" w:rsidRPr="005518F4">
        <w:rPr>
          <w:rFonts w:ascii="Tahoma" w:hAnsi="Tahoma" w:cs="Tahoma"/>
          <w:b/>
        </w:rPr>
        <w:t>A</w:t>
      </w:r>
      <w:r w:rsidRPr="005518F4">
        <w:rPr>
          <w:rFonts w:ascii="Tahoma" w:hAnsi="Tahoma" w:cs="Tahoma"/>
          <w:b/>
        </w:rPr>
        <w:t xml:space="preserve"> </w:t>
      </w:r>
      <w:r w:rsidR="00012AD4" w:rsidRPr="005518F4">
        <w:rPr>
          <w:rFonts w:ascii="Tahoma" w:hAnsi="Tahoma" w:cs="Tahoma"/>
          <w:b/>
        </w:rPr>
        <w:t xml:space="preserve">STRANK (SKRBNIKI) </w:t>
      </w:r>
      <w:r w:rsidRPr="005518F4">
        <w:rPr>
          <w:rFonts w:ascii="Tahoma" w:hAnsi="Tahoma" w:cs="Tahoma"/>
          <w:b/>
        </w:rPr>
        <w:t>OKVIRNEGA SPORAZUMA</w:t>
      </w:r>
    </w:p>
    <w:p w14:paraId="17541E2E" w14:textId="77777777" w:rsidR="00235091" w:rsidRPr="005518F4" w:rsidRDefault="00235091" w:rsidP="00201C09">
      <w:pPr>
        <w:keepNext/>
        <w:keepLines/>
        <w:tabs>
          <w:tab w:val="left" w:pos="567"/>
          <w:tab w:val="left" w:pos="1702"/>
        </w:tabs>
        <w:jc w:val="both"/>
        <w:rPr>
          <w:rFonts w:ascii="Tahoma" w:hAnsi="Tahoma" w:cs="Tahoma"/>
          <w:b/>
        </w:rPr>
      </w:pPr>
    </w:p>
    <w:p w14:paraId="11168528"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30D1459B" w14:textId="67681FE7" w:rsidR="00DF0E99" w:rsidRPr="005518F4" w:rsidRDefault="00DF0E99" w:rsidP="00201C09">
      <w:pPr>
        <w:keepNext/>
        <w:keepLines/>
        <w:tabs>
          <w:tab w:val="left" w:pos="567"/>
          <w:tab w:val="left" w:pos="1418"/>
          <w:tab w:val="left" w:pos="1702"/>
        </w:tabs>
        <w:jc w:val="both"/>
        <w:rPr>
          <w:rFonts w:ascii="Tahoma" w:hAnsi="Tahoma" w:cs="Tahoma"/>
          <w:bCs/>
        </w:rPr>
      </w:pPr>
    </w:p>
    <w:p w14:paraId="425E08C4" w14:textId="4459AF71" w:rsidR="00012AD4" w:rsidRPr="005518F4" w:rsidRDefault="00012AD4" w:rsidP="00012AD4">
      <w:pPr>
        <w:keepNext/>
        <w:keepLines/>
        <w:jc w:val="both"/>
        <w:rPr>
          <w:rFonts w:ascii="Tahoma" w:hAnsi="Tahoma" w:cs="Tahoma"/>
        </w:rPr>
      </w:pPr>
      <w:bookmarkStart w:id="20" w:name="_Hlk166050721"/>
      <w:r w:rsidRPr="005518F4">
        <w:rPr>
          <w:rFonts w:ascii="Tahoma" w:hAnsi="Tahoma" w:cs="Tahoma"/>
        </w:rPr>
        <w:t>Predstavnik in skrbnik okvirnega sporazuma pri naročniku, ki bo urejal vsa vprašanja, ki bodo nastala v zvezi z izvajanjem okvirnega sporazuma, je ……………………………, telefon: ……………………, e-pošta: ……………………………….</w:t>
      </w:r>
    </w:p>
    <w:p w14:paraId="2C8328E9" w14:textId="77777777" w:rsidR="00012AD4" w:rsidRPr="005518F4" w:rsidRDefault="00012AD4" w:rsidP="00012AD4">
      <w:pPr>
        <w:keepNext/>
        <w:keepLines/>
        <w:jc w:val="both"/>
        <w:rPr>
          <w:rFonts w:ascii="Tahoma" w:hAnsi="Tahoma" w:cs="Tahoma"/>
        </w:rPr>
      </w:pPr>
    </w:p>
    <w:p w14:paraId="3EC54717" w14:textId="3FAC65EE" w:rsidR="00012AD4" w:rsidRPr="005518F4" w:rsidRDefault="00012AD4" w:rsidP="00012AD4">
      <w:pPr>
        <w:keepNext/>
        <w:keepLines/>
        <w:jc w:val="both"/>
        <w:rPr>
          <w:rFonts w:ascii="Tahoma" w:hAnsi="Tahoma" w:cs="Tahoma"/>
        </w:rPr>
      </w:pPr>
      <w:r w:rsidRPr="005518F4">
        <w:rPr>
          <w:rFonts w:ascii="Tahoma" w:hAnsi="Tahoma" w:cs="Tahoma"/>
        </w:rPr>
        <w:t>Predstavnik in skrbnik okvirnega sporazuma pri izvajalcu, ki bo urejal vsa vprašanja, ki bodo nastala v zvezi z izvajanjem okvirnega sporazuma, je …………………………….., telefon: ……………………, e-pošta: …………………….</w:t>
      </w:r>
    </w:p>
    <w:p w14:paraId="209CBD88" w14:textId="77777777" w:rsidR="00DF0E99" w:rsidRPr="005518F4" w:rsidRDefault="00DF0E99" w:rsidP="00201C09">
      <w:pPr>
        <w:keepNext/>
        <w:keepLines/>
        <w:tabs>
          <w:tab w:val="left" w:pos="567"/>
          <w:tab w:val="left" w:pos="1418"/>
          <w:tab w:val="left" w:pos="1702"/>
        </w:tabs>
        <w:jc w:val="both"/>
        <w:rPr>
          <w:rFonts w:ascii="Tahoma" w:hAnsi="Tahoma" w:cs="Tahoma"/>
          <w:bCs/>
        </w:rPr>
      </w:pPr>
    </w:p>
    <w:p w14:paraId="7CC07A9F" w14:textId="350C6682" w:rsidR="00012AD4" w:rsidRPr="005518F4" w:rsidRDefault="00012AD4" w:rsidP="00012AD4">
      <w:pPr>
        <w:keepNext/>
        <w:keepLines/>
        <w:jc w:val="both"/>
        <w:rPr>
          <w:rFonts w:ascii="Tahoma" w:hAnsi="Tahoma" w:cs="Tahoma"/>
        </w:rPr>
      </w:pPr>
      <w:r w:rsidRPr="005518F4">
        <w:rPr>
          <w:rFonts w:ascii="Tahoma" w:hAnsi="Tahoma" w:cs="Tahoma"/>
        </w:rPr>
        <w:t xml:space="preserve">Predstavnika strank okvirnega sporazuma (skrbnika okvirnega sporazuma) imata pravico in dolžnost urejati medsebojna razmerja ter sprejemati ukrepe in odločitve v skladu z vsebinskimi določili okvirnega sporazuma. </w:t>
      </w:r>
    </w:p>
    <w:p w14:paraId="00EE33BA" w14:textId="77777777" w:rsidR="00012AD4" w:rsidRPr="005518F4" w:rsidRDefault="00012AD4" w:rsidP="00012AD4">
      <w:pPr>
        <w:keepNext/>
        <w:keepLines/>
        <w:jc w:val="both"/>
        <w:rPr>
          <w:rFonts w:ascii="Tahoma" w:hAnsi="Tahoma" w:cs="Tahoma"/>
        </w:rPr>
      </w:pPr>
    </w:p>
    <w:p w14:paraId="77A89AEF" w14:textId="0E39BF35" w:rsidR="00012AD4" w:rsidRPr="005518F4" w:rsidRDefault="00012AD4" w:rsidP="00012AD4">
      <w:pPr>
        <w:keepNext/>
        <w:keepLines/>
        <w:jc w:val="both"/>
        <w:rPr>
          <w:rFonts w:ascii="Tahoma" w:hAnsi="Tahoma" w:cs="Tahoma"/>
        </w:rPr>
      </w:pPr>
      <w:r w:rsidRPr="005518F4">
        <w:rPr>
          <w:rFonts w:ascii="Tahoma" w:hAnsi="Tahoma" w:cs="Tahoma"/>
        </w:rPr>
        <w:t xml:space="preserve">Spremembo predstavnikov/skrbnikov morata stranki okvirnega sporazuma sporočiti druga drugi v pisni obliki (po e-pošti) najkasneje v petih (5) </w:t>
      </w:r>
      <w:r w:rsidR="00EF1D10">
        <w:rPr>
          <w:rFonts w:ascii="Tahoma" w:hAnsi="Tahoma" w:cs="Tahoma"/>
        </w:rPr>
        <w:t xml:space="preserve">koledarskih </w:t>
      </w:r>
      <w:r w:rsidRPr="005518F4">
        <w:rPr>
          <w:rFonts w:ascii="Tahoma" w:hAnsi="Tahoma" w:cs="Tahoma"/>
        </w:rPr>
        <w:t>dneh po nastopu spremembe. Ne glede na tretji odstavek 28.</w:t>
      </w:r>
      <w:r w:rsidR="00AF5E38">
        <w:rPr>
          <w:rFonts w:ascii="Tahoma" w:hAnsi="Tahoma" w:cs="Tahoma"/>
        </w:rPr>
        <w:t> </w:t>
      </w:r>
      <w:r w:rsidRPr="005518F4">
        <w:rPr>
          <w:rFonts w:ascii="Tahoma" w:hAnsi="Tahoma" w:cs="Tahoma"/>
        </w:rPr>
        <w:t>člena okvirnega sporazuma sprememba predstavnikov/skrbnikov velja, če stranki okvirnega sporazuma o spremembi svojih predstavnikov/skrbnikov obvestita druga drugo na elektronske naslove, navedene v tem členu okvirnega sporazuma.</w:t>
      </w:r>
    </w:p>
    <w:bookmarkEnd w:id="20"/>
    <w:p w14:paraId="6621321C" w14:textId="77777777" w:rsidR="00012AD4" w:rsidRPr="005518F4" w:rsidRDefault="00012AD4" w:rsidP="00201C09">
      <w:pPr>
        <w:keepNext/>
        <w:keepLines/>
        <w:tabs>
          <w:tab w:val="left" w:pos="567"/>
          <w:tab w:val="left" w:pos="1418"/>
          <w:tab w:val="left" w:pos="1702"/>
        </w:tabs>
        <w:jc w:val="both"/>
        <w:rPr>
          <w:rFonts w:ascii="Tahoma" w:hAnsi="Tahoma" w:cs="Tahoma"/>
        </w:rPr>
      </w:pPr>
    </w:p>
    <w:p w14:paraId="7E335CEF" w14:textId="77777777" w:rsidR="00235091" w:rsidRPr="005518F4" w:rsidRDefault="00235091"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SESTAVNI DELI OKVIRNEGA SPORAZUMA</w:t>
      </w:r>
    </w:p>
    <w:p w14:paraId="13812AAC" w14:textId="77777777" w:rsidR="00235091" w:rsidRPr="005518F4" w:rsidRDefault="00235091" w:rsidP="00201C09">
      <w:pPr>
        <w:keepNext/>
        <w:keepLines/>
        <w:tabs>
          <w:tab w:val="left" w:pos="1702"/>
        </w:tabs>
        <w:jc w:val="both"/>
        <w:rPr>
          <w:rFonts w:ascii="Tahoma" w:hAnsi="Tahoma" w:cs="Tahoma"/>
          <w:b/>
        </w:rPr>
      </w:pPr>
    </w:p>
    <w:p w14:paraId="5D4EC70C"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 xml:space="preserve"> člen</w:t>
      </w:r>
    </w:p>
    <w:p w14:paraId="32370AE6" w14:textId="77777777" w:rsidR="00235091" w:rsidRPr="005518F4" w:rsidRDefault="00235091" w:rsidP="00201C09">
      <w:pPr>
        <w:keepNext/>
        <w:keepLines/>
        <w:tabs>
          <w:tab w:val="left" w:pos="1702"/>
        </w:tabs>
        <w:jc w:val="both"/>
        <w:rPr>
          <w:rFonts w:ascii="Tahoma" w:hAnsi="Tahoma" w:cs="Tahoma"/>
        </w:rPr>
      </w:pPr>
    </w:p>
    <w:p w14:paraId="5422675B" w14:textId="2AC65C45" w:rsidR="00DF0E99" w:rsidRPr="005518F4" w:rsidRDefault="0023133E" w:rsidP="00201C09">
      <w:pPr>
        <w:keepNext/>
        <w:keepLines/>
        <w:spacing w:after="120"/>
        <w:jc w:val="both"/>
        <w:rPr>
          <w:rFonts w:ascii="Tahoma" w:hAnsi="Tahoma" w:cs="Tahoma"/>
        </w:rPr>
      </w:pPr>
      <w:r w:rsidRPr="005518F4">
        <w:rPr>
          <w:rFonts w:ascii="Tahoma" w:hAnsi="Tahoma" w:cs="Tahoma"/>
        </w:rPr>
        <w:t>Naročnik in izvajalec</w:t>
      </w:r>
      <w:r w:rsidR="00DF0E99" w:rsidRPr="005518F4">
        <w:rPr>
          <w:rFonts w:ascii="Tahoma" w:hAnsi="Tahoma" w:cs="Tahoma"/>
        </w:rPr>
        <w:t xml:space="preserve"> ugotavljata, da so sestavni del okvirnega sporazuma:</w:t>
      </w:r>
    </w:p>
    <w:p w14:paraId="076F756B" w14:textId="48A1D635" w:rsidR="00235091" w:rsidRPr="005518F4" w:rsidRDefault="00235091" w:rsidP="00135811">
      <w:pPr>
        <w:keepNext/>
        <w:keepLines/>
        <w:numPr>
          <w:ilvl w:val="0"/>
          <w:numId w:val="15"/>
        </w:numPr>
        <w:ind w:left="720"/>
        <w:jc w:val="both"/>
        <w:rPr>
          <w:rFonts w:ascii="Tahoma" w:hAnsi="Tahoma" w:cs="Tahoma"/>
        </w:rPr>
      </w:pPr>
      <w:r w:rsidRPr="005518F4">
        <w:rPr>
          <w:rFonts w:ascii="Tahoma" w:hAnsi="Tahoma" w:cs="Tahoma"/>
        </w:rPr>
        <w:t xml:space="preserve">razpisna dokumentacija št. </w:t>
      </w:r>
      <w:r w:rsidR="002B4C10" w:rsidRPr="005518F4">
        <w:rPr>
          <w:rFonts w:ascii="Tahoma" w:hAnsi="Tahoma" w:cs="Tahoma"/>
        </w:rPr>
        <w:t>VKS-</w:t>
      </w:r>
      <w:r w:rsidR="00653AE7">
        <w:rPr>
          <w:rFonts w:ascii="Tahoma" w:hAnsi="Tahoma" w:cs="Tahoma"/>
        </w:rPr>
        <w:t>122</w:t>
      </w:r>
      <w:r w:rsidR="002B4C10" w:rsidRPr="005518F4">
        <w:rPr>
          <w:rFonts w:ascii="Tahoma" w:hAnsi="Tahoma" w:cs="Tahoma"/>
        </w:rPr>
        <w:t>/</w:t>
      </w:r>
      <w:r w:rsidR="00416AB6">
        <w:rPr>
          <w:rFonts w:ascii="Tahoma" w:hAnsi="Tahoma" w:cs="Tahoma"/>
        </w:rPr>
        <w:t>25</w:t>
      </w:r>
      <w:r w:rsidRPr="005518F4">
        <w:rPr>
          <w:rFonts w:ascii="Tahoma" w:hAnsi="Tahoma" w:cs="Tahoma"/>
        </w:rPr>
        <w:t>,</w:t>
      </w:r>
    </w:p>
    <w:p w14:paraId="59F83F25" w14:textId="052EBC38" w:rsidR="00235091" w:rsidRPr="005518F4" w:rsidRDefault="00235091" w:rsidP="00135811">
      <w:pPr>
        <w:keepNext/>
        <w:keepLines/>
        <w:numPr>
          <w:ilvl w:val="0"/>
          <w:numId w:val="15"/>
        </w:numPr>
        <w:ind w:left="720"/>
        <w:jc w:val="both"/>
        <w:rPr>
          <w:rFonts w:ascii="Tahoma" w:hAnsi="Tahoma" w:cs="Tahoma"/>
        </w:rPr>
      </w:pPr>
      <w:r w:rsidRPr="005518F4">
        <w:rPr>
          <w:rFonts w:ascii="Tahoma" w:hAnsi="Tahoma" w:cs="Tahoma"/>
        </w:rPr>
        <w:t xml:space="preserve">ponudba </w:t>
      </w:r>
      <w:r w:rsidR="0023133E" w:rsidRPr="005518F4">
        <w:rPr>
          <w:rFonts w:ascii="Tahoma" w:hAnsi="Tahoma" w:cs="Tahoma"/>
        </w:rPr>
        <w:t>izvajalca</w:t>
      </w:r>
      <w:r w:rsidRPr="005518F4">
        <w:rPr>
          <w:rFonts w:ascii="Tahoma" w:hAnsi="Tahoma" w:cs="Tahoma"/>
        </w:rPr>
        <w:t xml:space="preserve"> št. _____________ z dne _______________,</w:t>
      </w:r>
    </w:p>
    <w:p w14:paraId="18085A22" w14:textId="77777777" w:rsidR="00235091" w:rsidRPr="005518F4" w:rsidRDefault="00235091" w:rsidP="00135811">
      <w:pPr>
        <w:keepNext/>
        <w:keepLines/>
        <w:numPr>
          <w:ilvl w:val="0"/>
          <w:numId w:val="15"/>
        </w:numPr>
        <w:ind w:left="720"/>
        <w:jc w:val="both"/>
        <w:rPr>
          <w:rFonts w:ascii="Tahoma" w:hAnsi="Tahoma" w:cs="Tahoma"/>
        </w:rPr>
      </w:pPr>
      <w:r w:rsidRPr="005518F4">
        <w:rPr>
          <w:rFonts w:ascii="Tahoma" w:hAnsi="Tahoma" w:cs="Tahoma"/>
        </w:rPr>
        <w:t>ostala relevantna dokumentacija.</w:t>
      </w:r>
    </w:p>
    <w:p w14:paraId="13767B35" w14:textId="77777777" w:rsidR="00235091" w:rsidRPr="005518F4" w:rsidRDefault="00235091" w:rsidP="00201C09">
      <w:pPr>
        <w:keepNext/>
        <w:keepLines/>
        <w:jc w:val="both"/>
        <w:rPr>
          <w:rFonts w:ascii="Tahoma" w:hAnsi="Tahoma" w:cs="Tahoma"/>
        </w:rPr>
      </w:pPr>
    </w:p>
    <w:p w14:paraId="332E46EA" w14:textId="03A396CF" w:rsidR="00DF0E99" w:rsidRPr="005518F4" w:rsidRDefault="00DF0E99" w:rsidP="00201C09">
      <w:pPr>
        <w:keepNext/>
        <w:keepLines/>
        <w:jc w:val="both"/>
        <w:rPr>
          <w:rFonts w:ascii="Tahoma" w:hAnsi="Tahoma" w:cs="Tahoma"/>
        </w:rPr>
      </w:pPr>
      <w:r w:rsidRPr="005518F4">
        <w:rPr>
          <w:rFonts w:ascii="Tahoma" w:hAnsi="Tahoma" w:cs="Tahoma"/>
        </w:rPr>
        <w:t xml:space="preserve">V primeru, če si vsebina zgoraj navedenih dokumentov nasprotuje in če volja strank okvirnega sporazuma ni jasno izražena, za razlago volje obeh strank okvirnega sporazuma najprej veljajo določila okvirnega sporazuma, nato razpisna dokumentacija, na podlagi katere je </w:t>
      </w:r>
      <w:r w:rsidR="0023133E" w:rsidRPr="005518F4">
        <w:rPr>
          <w:rFonts w:ascii="Tahoma" w:hAnsi="Tahoma" w:cs="Tahoma"/>
        </w:rPr>
        <w:t>izvajalec</w:t>
      </w:r>
      <w:r w:rsidRPr="005518F4">
        <w:rPr>
          <w:rFonts w:ascii="Tahoma" w:hAnsi="Tahoma" w:cs="Tahoma"/>
        </w:rPr>
        <w:t xml:space="preserve"> podal svojo ponudbo in sklenil okvirni sporazum </w:t>
      </w:r>
      <w:r w:rsidR="0023133E" w:rsidRPr="005518F4">
        <w:rPr>
          <w:rFonts w:ascii="Tahoma" w:hAnsi="Tahoma" w:cs="Tahoma"/>
        </w:rPr>
        <w:t>z naročnikom</w:t>
      </w:r>
      <w:r w:rsidRPr="005518F4">
        <w:rPr>
          <w:rFonts w:ascii="Tahoma" w:hAnsi="Tahoma" w:cs="Tahoma"/>
        </w:rPr>
        <w:t>, nato pa dokumenti v vrstnem redu, kot si sledijo v tem členu.</w:t>
      </w:r>
    </w:p>
    <w:p w14:paraId="6411D287" w14:textId="77777777" w:rsidR="0023133E" w:rsidRPr="005518F4" w:rsidRDefault="0023133E" w:rsidP="00201C09">
      <w:pPr>
        <w:keepNext/>
        <w:keepLines/>
        <w:jc w:val="both"/>
        <w:rPr>
          <w:rFonts w:ascii="Tahoma" w:hAnsi="Tahoma" w:cs="Tahoma"/>
        </w:rPr>
      </w:pPr>
    </w:p>
    <w:p w14:paraId="7C1859A4" w14:textId="77777777" w:rsidR="00235091" w:rsidRPr="005518F4" w:rsidRDefault="00235091" w:rsidP="00135811">
      <w:pPr>
        <w:keepNext/>
        <w:keepLines/>
        <w:numPr>
          <w:ilvl w:val="0"/>
          <w:numId w:val="19"/>
        </w:numPr>
        <w:tabs>
          <w:tab w:val="left" w:pos="851"/>
          <w:tab w:val="left" w:pos="1702"/>
        </w:tabs>
        <w:ind w:hanging="1440"/>
        <w:jc w:val="both"/>
        <w:rPr>
          <w:rFonts w:ascii="Tahoma" w:hAnsi="Tahoma" w:cs="Tahoma"/>
          <w:b/>
        </w:rPr>
      </w:pPr>
      <w:r w:rsidRPr="005518F4">
        <w:rPr>
          <w:rFonts w:ascii="Tahoma" w:hAnsi="Tahoma" w:cs="Tahoma"/>
          <w:b/>
        </w:rPr>
        <w:t>ODSTOP OD OKVIRNEGA SPORAZUMA IN ODPOVED OKVIRNEGA SPORAZUMA</w:t>
      </w:r>
    </w:p>
    <w:p w14:paraId="4D33E2DC" w14:textId="77777777" w:rsidR="00235091" w:rsidRPr="005518F4" w:rsidRDefault="00235091" w:rsidP="00201C09">
      <w:pPr>
        <w:keepNext/>
        <w:keepLines/>
        <w:tabs>
          <w:tab w:val="left" w:pos="567"/>
          <w:tab w:val="left" w:pos="1418"/>
          <w:tab w:val="left" w:pos="1702"/>
        </w:tabs>
        <w:jc w:val="both"/>
        <w:rPr>
          <w:rFonts w:ascii="Tahoma" w:hAnsi="Tahoma" w:cs="Tahoma"/>
        </w:rPr>
      </w:pPr>
    </w:p>
    <w:p w14:paraId="5A92FC8B"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 xml:space="preserve"> člen</w:t>
      </w:r>
    </w:p>
    <w:p w14:paraId="16311B50" w14:textId="74F19112" w:rsidR="00DF0E99" w:rsidRPr="005518F4" w:rsidRDefault="00DF0E99" w:rsidP="00201C09">
      <w:pPr>
        <w:keepNext/>
        <w:keepLines/>
        <w:jc w:val="both"/>
        <w:rPr>
          <w:rFonts w:ascii="Tahoma" w:hAnsi="Tahoma" w:cs="Tahoma"/>
        </w:rPr>
      </w:pPr>
    </w:p>
    <w:p w14:paraId="406B898A" w14:textId="77777777" w:rsidR="00866E55" w:rsidRPr="00515754" w:rsidRDefault="00866E55" w:rsidP="00866E55">
      <w:pPr>
        <w:keepNext/>
        <w:keepLines/>
        <w:jc w:val="both"/>
        <w:rPr>
          <w:rFonts w:ascii="Tahoma" w:hAnsi="Tahoma" w:cs="Tahoma"/>
        </w:rPr>
      </w:pPr>
      <w:r w:rsidRPr="00515754">
        <w:rPr>
          <w:rFonts w:ascii="Tahoma" w:hAnsi="Tahoma" w:cs="Tahoma"/>
        </w:rPr>
        <w:t>Naročnik lahko odstopi od okvirnega sporazuma brez odpovednega roka in brez obveznosti do izvajalca:</w:t>
      </w:r>
    </w:p>
    <w:p w14:paraId="78883C1C" w14:textId="77777777" w:rsidR="00866E55" w:rsidRPr="00515754" w:rsidRDefault="00866E55" w:rsidP="00866E55">
      <w:pPr>
        <w:keepNext/>
        <w:keepLines/>
        <w:numPr>
          <w:ilvl w:val="0"/>
          <w:numId w:val="5"/>
        </w:numPr>
        <w:jc w:val="both"/>
        <w:rPr>
          <w:rFonts w:ascii="Tahoma" w:hAnsi="Tahoma" w:cs="Tahoma"/>
        </w:rPr>
      </w:pPr>
      <w:r w:rsidRPr="00515754">
        <w:rPr>
          <w:rFonts w:ascii="Tahoma" w:hAnsi="Tahoma" w:cs="Tahoma"/>
        </w:rPr>
        <w:t xml:space="preserve"> če izvajalec ne upošteva zahtev naročnika niti v naknadnem roku, ki mu ga v opozorilu določi naročnik, </w:t>
      </w:r>
    </w:p>
    <w:p w14:paraId="1D76FB3B" w14:textId="77777777" w:rsidR="00866E55" w:rsidRPr="00515754" w:rsidRDefault="00866E55" w:rsidP="00866E55">
      <w:pPr>
        <w:keepNext/>
        <w:keepLines/>
        <w:numPr>
          <w:ilvl w:val="0"/>
          <w:numId w:val="5"/>
        </w:numPr>
        <w:jc w:val="both"/>
        <w:rPr>
          <w:rFonts w:ascii="Tahoma" w:hAnsi="Tahoma" w:cs="Tahoma"/>
        </w:rPr>
      </w:pPr>
      <w:r w:rsidRPr="00515754">
        <w:rPr>
          <w:rFonts w:ascii="Tahoma" w:hAnsi="Tahoma" w:cs="Tahoma"/>
        </w:rPr>
        <w:lastRenderedPageBreak/>
        <w:t>če izvajalec ne izpolnjuje ali nepravilno oziroma nepravočasno izpolnjuje svoje obveznosti iz okvirnega sporazuma tudi še po poteku roka, ki mu ga v opozorilu določi naročnik,</w:t>
      </w:r>
    </w:p>
    <w:p w14:paraId="7890C00D" w14:textId="77777777" w:rsidR="00866E55" w:rsidRPr="00515754" w:rsidRDefault="00866E55" w:rsidP="00866E55">
      <w:pPr>
        <w:keepNext/>
        <w:keepLines/>
        <w:numPr>
          <w:ilvl w:val="0"/>
          <w:numId w:val="5"/>
        </w:numPr>
        <w:jc w:val="both"/>
        <w:rPr>
          <w:rFonts w:ascii="Tahoma" w:hAnsi="Tahoma" w:cs="Tahoma"/>
        </w:rPr>
      </w:pPr>
      <w:r w:rsidRPr="00515754">
        <w:rPr>
          <w:rFonts w:ascii="Tahoma" w:hAnsi="Tahoma" w:cs="Tahoma"/>
        </w:rPr>
        <w:t xml:space="preserve">če izvajalec ne izpolnjuje ali neredno izpolnjuje obveznosti do podizvajalcev, </w:t>
      </w:r>
    </w:p>
    <w:p w14:paraId="6424A6B6" w14:textId="77777777" w:rsidR="00866E55" w:rsidRPr="00515754" w:rsidRDefault="00866E55" w:rsidP="00866E55">
      <w:pPr>
        <w:keepNext/>
        <w:keepLines/>
        <w:numPr>
          <w:ilvl w:val="0"/>
          <w:numId w:val="5"/>
        </w:numPr>
        <w:jc w:val="both"/>
        <w:rPr>
          <w:rFonts w:ascii="Tahoma" w:hAnsi="Tahoma" w:cs="Tahoma"/>
        </w:rPr>
      </w:pPr>
      <w:r w:rsidRPr="00515754">
        <w:rPr>
          <w:rFonts w:ascii="Tahoma" w:hAnsi="Tahoma" w:cs="Tahoma"/>
        </w:rPr>
        <w:t>če izvajalec poviša cene v času veljavnosti okvirnega sporazuma v nasprotju z določili okvirnega sporazuma,</w:t>
      </w:r>
    </w:p>
    <w:p w14:paraId="6D1C74D9" w14:textId="77777777" w:rsidR="00866E55" w:rsidRPr="00515754" w:rsidRDefault="00866E55" w:rsidP="00866E55">
      <w:pPr>
        <w:keepNext/>
        <w:keepLines/>
        <w:numPr>
          <w:ilvl w:val="0"/>
          <w:numId w:val="5"/>
        </w:numPr>
        <w:jc w:val="both"/>
        <w:rPr>
          <w:rFonts w:ascii="Tahoma" w:hAnsi="Tahoma" w:cs="Tahoma"/>
        </w:rPr>
      </w:pPr>
      <w:r w:rsidRPr="00515754">
        <w:rPr>
          <w:rFonts w:ascii="Tahoma" w:hAnsi="Tahoma" w:cs="Tahoma"/>
        </w:rPr>
        <w:t>če izvajalec preda izvedbo obveznosti iz okvirnega sporazuma v podizvajanje tretji osebi brez predhodnega pisnega soglasja naročnika,</w:t>
      </w:r>
    </w:p>
    <w:p w14:paraId="77BB95C6" w14:textId="77777777" w:rsidR="00866E55" w:rsidRPr="00515754" w:rsidRDefault="00866E55" w:rsidP="00866E55">
      <w:pPr>
        <w:keepNext/>
        <w:keepLines/>
        <w:numPr>
          <w:ilvl w:val="0"/>
          <w:numId w:val="5"/>
        </w:numPr>
        <w:jc w:val="both"/>
        <w:rPr>
          <w:rFonts w:ascii="Tahoma" w:hAnsi="Tahoma" w:cs="Tahoma"/>
        </w:rPr>
      </w:pPr>
      <w:r w:rsidRPr="00515754">
        <w:rPr>
          <w:rFonts w:ascii="Tahoma" w:hAnsi="Tahoma" w:cs="Tahoma"/>
        </w:rPr>
        <w:t>če izvajalec prekine z izvedbo obveznosti iz okvirnega sporazuma brez predhodnega pisnega soglasja naročnika</w:t>
      </w:r>
    </w:p>
    <w:p w14:paraId="726DD153" w14:textId="77777777" w:rsidR="00866E55" w:rsidRPr="00515754" w:rsidRDefault="00866E55" w:rsidP="00866E55">
      <w:pPr>
        <w:keepNext/>
        <w:keepLines/>
        <w:numPr>
          <w:ilvl w:val="0"/>
          <w:numId w:val="5"/>
        </w:numPr>
        <w:jc w:val="both"/>
        <w:rPr>
          <w:rFonts w:ascii="Tahoma" w:hAnsi="Tahoma" w:cs="Tahoma"/>
        </w:rPr>
      </w:pPr>
      <w:r w:rsidRPr="00515754">
        <w:rPr>
          <w:rFonts w:ascii="Tahoma" w:hAnsi="Tahoma" w:cs="Tahoma"/>
        </w:rPr>
        <w:t xml:space="preserve">kadar izvajalec svoje obveznosti iz okvirnega sporazuma izvaja v nasprotju z izrecnimi zahtevami/navodili naročnika ali v nasprotju s pravili stroke, </w:t>
      </w:r>
      <w:r w:rsidRPr="00515754">
        <w:rPr>
          <w:rFonts w:ascii="Tahoma" w:hAnsi="Tahoma" w:cs="Tahoma"/>
          <w:iCs/>
        </w:rPr>
        <w:t>tehničnimi predpisi, standardi oziroma veljavno zakonodajo</w:t>
      </w:r>
      <w:r w:rsidRPr="00515754">
        <w:rPr>
          <w:rFonts w:ascii="Tahoma" w:hAnsi="Tahoma" w:cs="Tahoma"/>
        </w:rPr>
        <w:t xml:space="preserve"> ali v primeru kadar je očitno, da izvajalec ne bo izpolnil svojih obveznosti iz okvirnega sporazuma</w:t>
      </w:r>
    </w:p>
    <w:p w14:paraId="7A045BDA" w14:textId="77777777" w:rsidR="00866E55" w:rsidRPr="00515754" w:rsidRDefault="00866E55" w:rsidP="00866E55">
      <w:pPr>
        <w:keepNext/>
        <w:keepLines/>
        <w:numPr>
          <w:ilvl w:val="0"/>
          <w:numId w:val="5"/>
        </w:numPr>
        <w:jc w:val="both"/>
        <w:rPr>
          <w:rFonts w:ascii="Tahoma" w:hAnsi="Tahoma" w:cs="Tahoma"/>
        </w:rPr>
      </w:pPr>
      <w:r w:rsidRPr="00515754">
        <w:rPr>
          <w:rFonts w:ascii="Tahoma" w:hAnsi="Tahoma" w:cs="Tahoma"/>
        </w:rPr>
        <w:t>v drugih primerih, ki jih določa okvirni sporazum ali zakon.</w:t>
      </w:r>
    </w:p>
    <w:p w14:paraId="1444C065" w14:textId="77777777" w:rsidR="00866E55" w:rsidRPr="00515754" w:rsidRDefault="00866E55" w:rsidP="00866E55">
      <w:pPr>
        <w:keepNext/>
        <w:keepLines/>
        <w:jc w:val="both"/>
        <w:rPr>
          <w:rFonts w:ascii="Tahoma" w:hAnsi="Tahoma" w:cs="Tahoma"/>
        </w:rPr>
      </w:pPr>
    </w:p>
    <w:p w14:paraId="2C95A275" w14:textId="77777777" w:rsidR="00866E55" w:rsidRPr="00515754" w:rsidRDefault="00866E55" w:rsidP="00866E55">
      <w:pPr>
        <w:keepNext/>
        <w:keepLines/>
        <w:jc w:val="both"/>
        <w:rPr>
          <w:rFonts w:ascii="Tahoma" w:hAnsi="Tahoma" w:cs="Tahoma"/>
        </w:rPr>
      </w:pPr>
      <w:r w:rsidRPr="00515754">
        <w:rPr>
          <w:rFonts w:ascii="Tahoma" w:hAnsi="Tahoma" w:cs="Tahoma"/>
        </w:rPr>
        <w:t xml:space="preserve">O odstopu od okvirnega sporazuma bo naročnik izvajalca pisno obvestil s pošiljko poslano priporočeno po pošti. </w:t>
      </w:r>
    </w:p>
    <w:p w14:paraId="03862C16" w14:textId="77777777" w:rsidR="00866E55" w:rsidRPr="00515754" w:rsidRDefault="00866E55" w:rsidP="00866E55">
      <w:pPr>
        <w:keepNext/>
        <w:keepLines/>
        <w:jc w:val="both"/>
        <w:rPr>
          <w:rFonts w:ascii="Tahoma" w:hAnsi="Tahoma" w:cs="Tahoma"/>
        </w:rPr>
      </w:pPr>
    </w:p>
    <w:p w14:paraId="4D5609B4" w14:textId="77777777" w:rsidR="00866E55" w:rsidRPr="00515754" w:rsidRDefault="00866E55" w:rsidP="00866E55">
      <w:pPr>
        <w:keepNext/>
        <w:keepLines/>
        <w:jc w:val="both"/>
        <w:rPr>
          <w:rFonts w:ascii="Tahoma" w:hAnsi="Tahoma" w:cs="Tahoma"/>
        </w:rPr>
      </w:pPr>
      <w:r w:rsidRPr="00515754">
        <w:rPr>
          <w:rFonts w:ascii="Tahoma" w:hAnsi="Tahoma" w:cs="Tahoma"/>
        </w:rPr>
        <w:t>V primeru odstopa od okvirnega sporazuma lahko naročnik vselej unovči finančno zavarovanje za dobro izvedbo obveznosti brez dodatnega opozorila in brez obveznosti do izvajalca</w:t>
      </w:r>
      <w:r>
        <w:rPr>
          <w:rFonts w:ascii="Tahoma" w:hAnsi="Tahoma" w:cs="Tahoma"/>
        </w:rPr>
        <w:t>,</w:t>
      </w:r>
      <w:r w:rsidRPr="009A13D1">
        <w:rPr>
          <w:rFonts w:ascii="Tahoma" w:hAnsi="Tahoma" w:cs="Tahoma"/>
        </w:rPr>
        <w:t xml:space="preserve"> </w:t>
      </w:r>
      <w:r w:rsidRPr="005518F4">
        <w:rPr>
          <w:rFonts w:ascii="Tahoma" w:hAnsi="Tahoma" w:cs="Tahoma"/>
        </w:rPr>
        <w:t xml:space="preserve">izvajalec pa je dolžan naročniku povrniti </w:t>
      </w:r>
      <w:r>
        <w:rPr>
          <w:rFonts w:ascii="Tahoma" w:hAnsi="Tahoma" w:cs="Tahoma"/>
        </w:rPr>
        <w:t xml:space="preserve">tudi </w:t>
      </w:r>
      <w:r w:rsidRPr="005518F4">
        <w:rPr>
          <w:rFonts w:ascii="Tahoma" w:hAnsi="Tahoma" w:cs="Tahoma"/>
        </w:rPr>
        <w:t>vso nastalo škodo zaradi neizpolnjevanja obveznosti iz okvirnega sporazuma</w:t>
      </w:r>
      <w:r w:rsidRPr="00515754">
        <w:rPr>
          <w:rFonts w:ascii="Tahoma" w:hAnsi="Tahoma" w:cs="Tahoma"/>
        </w:rPr>
        <w:t>.</w:t>
      </w:r>
    </w:p>
    <w:p w14:paraId="78BF23B1" w14:textId="77777777" w:rsidR="00866E55" w:rsidRPr="00515754" w:rsidRDefault="00866E55" w:rsidP="00866E55">
      <w:pPr>
        <w:keepNext/>
        <w:keepLines/>
        <w:jc w:val="both"/>
        <w:rPr>
          <w:rFonts w:ascii="Tahoma" w:hAnsi="Tahoma" w:cs="Tahoma"/>
        </w:rPr>
      </w:pPr>
    </w:p>
    <w:p w14:paraId="57C92D51" w14:textId="77777777" w:rsidR="00866E55" w:rsidRPr="00515754" w:rsidRDefault="00866E55" w:rsidP="00866E55">
      <w:pPr>
        <w:keepNext/>
        <w:keepLines/>
        <w:jc w:val="both"/>
        <w:rPr>
          <w:rFonts w:ascii="Tahoma" w:hAnsi="Tahoma" w:cs="Tahoma"/>
        </w:rPr>
      </w:pPr>
      <w:r w:rsidRPr="00515754">
        <w:rPr>
          <w:rFonts w:ascii="Tahoma" w:hAnsi="Tahoma" w:cs="Tahoma"/>
        </w:rPr>
        <w:t>Izvajalec ima pravico do odstopa od okvirnega sporazuma v primeru kršenja določil okvirnega sporazuma s strani naročnika. V tem primeru okvirni sporazum preneha veljati, ko naročnik prejme pisno obvestilo o odstopu od okvirnega sporazuma, z navedbo in dokumentirano obrazložitvijo razloga za odstop, poslano priporočeno po pošti.</w:t>
      </w:r>
    </w:p>
    <w:p w14:paraId="5BDC6B8B" w14:textId="77777777" w:rsidR="00866E55" w:rsidRPr="00515754" w:rsidRDefault="00866E55" w:rsidP="00866E55">
      <w:pPr>
        <w:keepNext/>
        <w:keepLines/>
        <w:jc w:val="both"/>
        <w:rPr>
          <w:rFonts w:ascii="Tahoma" w:hAnsi="Tahoma" w:cs="Tahoma"/>
        </w:rPr>
      </w:pPr>
    </w:p>
    <w:p w14:paraId="32169BA6" w14:textId="77777777" w:rsidR="00866E55" w:rsidRPr="00515754" w:rsidRDefault="00866E55" w:rsidP="00866E55">
      <w:pPr>
        <w:keepNext/>
        <w:keepLines/>
        <w:jc w:val="both"/>
        <w:rPr>
          <w:rFonts w:ascii="Tahoma" w:hAnsi="Tahoma" w:cs="Tahoma"/>
        </w:rPr>
      </w:pPr>
      <w:r w:rsidRPr="00515754">
        <w:rPr>
          <w:rFonts w:ascii="Tahoma" w:hAnsi="Tahoma" w:cs="Tahoma"/>
        </w:rPr>
        <w:t>V primeru odstopa od okvirnega sporazuma sta stranki okvirnega sporazuma dolžni do tedaj prevzete obveznosti izpolniti tako, kot je bilo to dogovorjeno pred odstopom.</w:t>
      </w:r>
    </w:p>
    <w:p w14:paraId="37950484" w14:textId="77777777" w:rsidR="00866E55" w:rsidRPr="00515754" w:rsidRDefault="00866E55" w:rsidP="00866E55">
      <w:pPr>
        <w:keepNext/>
        <w:keepLines/>
        <w:jc w:val="both"/>
        <w:rPr>
          <w:rFonts w:ascii="Tahoma" w:hAnsi="Tahoma" w:cs="Tahoma"/>
        </w:rPr>
      </w:pPr>
    </w:p>
    <w:p w14:paraId="6ADB0502" w14:textId="77777777" w:rsidR="00866E55" w:rsidRPr="00515754" w:rsidRDefault="00866E55" w:rsidP="00866E55">
      <w:pPr>
        <w:keepNext/>
        <w:keepLines/>
        <w:jc w:val="both"/>
        <w:rPr>
          <w:rFonts w:ascii="Tahoma" w:hAnsi="Tahoma" w:cs="Tahoma"/>
        </w:rPr>
      </w:pPr>
      <w:r w:rsidRPr="00515754">
        <w:rPr>
          <w:rFonts w:ascii="Tahoma" w:hAnsi="Tahoma" w:cs="Tahoma"/>
        </w:rPr>
        <w:t>Med veljavnostjo okvirnega sporazuma lahko naročnik, ne glede na določbe zakona, ki ureja obligacijska razmerja, odstopi od okvirnega sporazuma tudi v primerih iz 96. člena ZJN-3.</w:t>
      </w:r>
    </w:p>
    <w:p w14:paraId="37A491EA" w14:textId="77777777" w:rsidR="00835143" w:rsidRPr="005518F4" w:rsidRDefault="00835143" w:rsidP="00201C09">
      <w:pPr>
        <w:keepNext/>
        <w:keepLines/>
        <w:jc w:val="both"/>
        <w:rPr>
          <w:rFonts w:ascii="Tahoma" w:hAnsi="Tahoma" w:cs="Tahoma"/>
          <w:noProof/>
          <w:lang w:eastAsia="ar-SA"/>
        </w:rPr>
      </w:pPr>
    </w:p>
    <w:p w14:paraId="1B3FAFFD" w14:textId="6ADF63E4" w:rsidR="00835143" w:rsidRPr="005518F4" w:rsidRDefault="00835143" w:rsidP="00135811">
      <w:pPr>
        <w:keepNext/>
        <w:keepLines/>
        <w:numPr>
          <w:ilvl w:val="0"/>
          <w:numId w:val="18"/>
        </w:numPr>
        <w:tabs>
          <w:tab w:val="num" w:pos="720"/>
        </w:tabs>
        <w:suppressAutoHyphens/>
        <w:jc w:val="center"/>
        <w:rPr>
          <w:rFonts w:ascii="Tahoma" w:hAnsi="Tahoma" w:cs="Tahoma"/>
          <w:noProof/>
          <w:lang w:eastAsia="ar-SA"/>
        </w:rPr>
      </w:pPr>
      <w:r w:rsidRPr="005518F4">
        <w:rPr>
          <w:rFonts w:ascii="Tahoma" w:hAnsi="Tahoma" w:cs="Tahoma"/>
          <w:noProof/>
          <w:lang w:eastAsia="ar-SA"/>
        </w:rPr>
        <w:t>člen</w:t>
      </w:r>
    </w:p>
    <w:p w14:paraId="7BFFC09D" w14:textId="77777777" w:rsidR="00835143" w:rsidRPr="005518F4" w:rsidRDefault="00835143" w:rsidP="00201C09">
      <w:pPr>
        <w:keepNext/>
        <w:keepLines/>
        <w:jc w:val="both"/>
        <w:rPr>
          <w:rFonts w:ascii="Tahoma" w:hAnsi="Tahoma" w:cs="Tahoma"/>
          <w:noProof/>
          <w:lang w:eastAsia="ar-SA"/>
        </w:rPr>
      </w:pPr>
    </w:p>
    <w:p w14:paraId="63A73092" w14:textId="2B004EA4" w:rsidR="0023133E" w:rsidRPr="005518F4" w:rsidRDefault="0023133E" w:rsidP="00201C09">
      <w:pPr>
        <w:keepNext/>
        <w:keepLines/>
        <w:jc w:val="both"/>
        <w:rPr>
          <w:rFonts w:ascii="Tahoma" w:hAnsi="Tahoma" w:cs="Tahoma"/>
        </w:rPr>
      </w:pPr>
      <w:r w:rsidRPr="005518F4">
        <w:rPr>
          <w:rFonts w:ascii="Tahoma" w:hAnsi="Tahoma" w:cs="Tahoma"/>
          <w:noProof/>
          <w:lang w:eastAsia="ar-SA"/>
        </w:rPr>
        <w:t xml:space="preserve">Izvajalec ima pravico do odstopa od okvirnega sporazuma v primeru kršenja določil okvirnega sporazuma s strani </w:t>
      </w:r>
      <w:r w:rsidRPr="005518F4">
        <w:rPr>
          <w:rFonts w:ascii="Tahoma" w:hAnsi="Tahoma" w:cs="Tahoma"/>
        </w:rPr>
        <w:t>naročnika</w:t>
      </w:r>
      <w:r w:rsidRPr="005518F4">
        <w:rPr>
          <w:rFonts w:ascii="Tahoma" w:hAnsi="Tahoma" w:cs="Tahoma"/>
          <w:noProof/>
          <w:lang w:eastAsia="ar-SA"/>
        </w:rPr>
        <w:t xml:space="preserve">. V tem primeru okvirni sporazum preneha veljati, ko </w:t>
      </w:r>
      <w:r w:rsidRPr="005518F4">
        <w:rPr>
          <w:rFonts w:ascii="Tahoma" w:hAnsi="Tahoma" w:cs="Tahoma"/>
        </w:rPr>
        <w:t xml:space="preserve">naročnik </w:t>
      </w:r>
      <w:r w:rsidRPr="005518F4">
        <w:rPr>
          <w:rFonts w:ascii="Tahoma" w:hAnsi="Tahoma" w:cs="Tahoma"/>
          <w:noProof/>
          <w:lang w:eastAsia="ar-SA"/>
        </w:rPr>
        <w:t xml:space="preserve">prejme pisno obvestilo o odstopu od okvirnega sporazuma z navedbo razloga za odstop s priporočeno pošiljko po pošti. </w:t>
      </w:r>
    </w:p>
    <w:p w14:paraId="1FFF3167" w14:textId="77777777" w:rsidR="0023133E" w:rsidRPr="005518F4" w:rsidRDefault="0023133E" w:rsidP="00201C09">
      <w:pPr>
        <w:keepNext/>
        <w:keepLines/>
        <w:tabs>
          <w:tab w:val="left" w:pos="709"/>
          <w:tab w:val="left" w:pos="1702"/>
        </w:tabs>
        <w:jc w:val="both"/>
        <w:rPr>
          <w:rFonts w:ascii="Tahoma" w:hAnsi="Tahoma" w:cs="Tahoma"/>
        </w:rPr>
      </w:pPr>
    </w:p>
    <w:p w14:paraId="1C16EDCC" w14:textId="77777777" w:rsidR="0023133E" w:rsidRPr="005518F4" w:rsidRDefault="0023133E" w:rsidP="00201C09">
      <w:pPr>
        <w:keepNext/>
        <w:keepLines/>
        <w:jc w:val="both"/>
        <w:rPr>
          <w:rFonts w:ascii="Tahoma" w:hAnsi="Tahoma" w:cs="Tahoma"/>
        </w:rPr>
      </w:pPr>
      <w:r w:rsidRPr="005518F4">
        <w:rPr>
          <w:rFonts w:ascii="Tahoma" w:hAnsi="Tahoma" w:cs="Tahoma"/>
        </w:rPr>
        <w:t>V primeru odstopa od okvirnega sporazuma sta obe stranki dolžni do tedaj prevzete obveznosti izpolniti tako, kot je bilo to dogovorjeno pred odstopom.</w:t>
      </w:r>
    </w:p>
    <w:p w14:paraId="2F6411A1" w14:textId="2D050F20" w:rsidR="002658AD" w:rsidRPr="005518F4" w:rsidRDefault="002658AD" w:rsidP="00201C09">
      <w:pPr>
        <w:keepNext/>
        <w:keepLines/>
        <w:jc w:val="both"/>
        <w:rPr>
          <w:rFonts w:ascii="Tahoma" w:hAnsi="Tahoma" w:cs="Tahoma"/>
        </w:rPr>
      </w:pPr>
    </w:p>
    <w:p w14:paraId="2C5F5C7D" w14:textId="6FB826BB" w:rsidR="002658AD" w:rsidRPr="005518F4" w:rsidRDefault="002658AD" w:rsidP="00135811">
      <w:pPr>
        <w:keepNext/>
        <w:keepLines/>
        <w:numPr>
          <w:ilvl w:val="0"/>
          <w:numId w:val="18"/>
        </w:numPr>
        <w:tabs>
          <w:tab w:val="num" w:pos="720"/>
        </w:tabs>
        <w:suppressAutoHyphens/>
        <w:jc w:val="center"/>
        <w:rPr>
          <w:rFonts w:ascii="Tahoma" w:hAnsi="Tahoma" w:cs="Tahoma"/>
        </w:rPr>
      </w:pPr>
      <w:r w:rsidRPr="005518F4">
        <w:rPr>
          <w:rFonts w:ascii="Tahoma" w:hAnsi="Tahoma" w:cs="Tahoma"/>
        </w:rPr>
        <w:t>člen</w:t>
      </w:r>
    </w:p>
    <w:p w14:paraId="3A737497" w14:textId="7A4CA6C9" w:rsidR="002658AD" w:rsidRPr="005518F4" w:rsidRDefault="002658AD" w:rsidP="00201C09">
      <w:pPr>
        <w:keepNext/>
        <w:keepLines/>
        <w:jc w:val="both"/>
        <w:rPr>
          <w:rFonts w:ascii="Tahoma" w:hAnsi="Tahoma" w:cs="Tahoma"/>
        </w:rPr>
      </w:pPr>
    </w:p>
    <w:p w14:paraId="54632BA6" w14:textId="1BE2B04F" w:rsidR="002658AD" w:rsidRDefault="002658AD" w:rsidP="00201C09">
      <w:pPr>
        <w:keepNext/>
        <w:keepLines/>
        <w:tabs>
          <w:tab w:val="left" w:pos="709"/>
          <w:tab w:val="left" w:pos="1702"/>
          <w:tab w:val="left" w:pos="1988"/>
        </w:tabs>
        <w:jc w:val="both"/>
        <w:rPr>
          <w:rFonts w:ascii="Tahoma" w:hAnsi="Tahoma" w:cs="Tahoma"/>
        </w:rPr>
      </w:pPr>
      <w:r w:rsidRPr="005518F4">
        <w:rPr>
          <w:rFonts w:ascii="Tahoma" w:hAnsi="Tahoma" w:cs="Tahoma"/>
        </w:rPr>
        <w:t>V primeru, da naročnik po prevzemu storitev ugotovi, da je izvajalec posredoval naročniku neresnične podatke, ki so v postopku oddaje javnega naročila odločilno vplivali na izbiro izvajalca ali opravljene storitve ne ustrezajo vsem zahtevam naročnika, opredeljeni</w:t>
      </w:r>
      <w:r w:rsidR="004F255F">
        <w:rPr>
          <w:rFonts w:ascii="Tahoma" w:hAnsi="Tahoma" w:cs="Tahoma"/>
        </w:rPr>
        <w:t>m</w:t>
      </w:r>
      <w:r w:rsidRPr="005518F4">
        <w:rPr>
          <w:rFonts w:ascii="Tahoma" w:hAnsi="Tahoma" w:cs="Tahoma"/>
        </w:rPr>
        <w:t xml:space="preserve"> v razpisni dokumentaciji, na podlagi katere je izvajalec podal svojo ponudbo in sklenil okvirni sporazum z naročnikom, bo naročnik od okvirnega sporazuma odstopil in unovčil finančno zavarovanje za dobr</w:t>
      </w:r>
      <w:r w:rsidR="00EF1D10">
        <w:rPr>
          <w:rFonts w:ascii="Tahoma" w:hAnsi="Tahoma" w:cs="Tahoma"/>
        </w:rPr>
        <w:t>o</w:t>
      </w:r>
      <w:r w:rsidRPr="005518F4">
        <w:rPr>
          <w:rFonts w:ascii="Tahoma" w:hAnsi="Tahoma" w:cs="Tahoma"/>
        </w:rPr>
        <w:t xml:space="preserve"> izvedb</w:t>
      </w:r>
      <w:r w:rsidR="00EF1D10">
        <w:rPr>
          <w:rFonts w:ascii="Tahoma" w:hAnsi="Tahoma" w:cs="Tahoma"/>
        </w:rPr>
        <w:t>o</w:t>
      </w:r>
      <w:r w:rsidRPr="005518F4">
        <w:rPr>
          <w:rFonts w:ascii="Tahoma" w:hAnsi="Tahoma" w:cs="Tahoma"/>
        </w:rPr>
        <w:t xml:space="preserve"> obveznosti iz okvirnega sporazuma, brez kakršnekoli obveznosti do izvajalca. V tem primeru je naročnik upravičen tudi do povračila vseh škod in stroškov, ki so zaradi tega nastali. </w:t>
      </w:r>
    </w:p>
    <w:p w14:paraId="6292833D" w14:textId="7FFE3307" w:rsidR="00D81210" w:rsidRDefault="00D81210" w:rsidP="00201C09">
      <w:pPr>
        <w:keepNext/>
        <w:keepLines/>
        <w:tabs>
          <w:tab w:val="left" w:pos="709"/>
          <w:tab w:val="left" w:pos="1702"/>
          <w:tab w:val="left" w:pos="1988"/>
        </w:tabs>
        <w:jc w:val="both"/>
        <w:rPr>
          <w:rFonts w:ascii="Tahoma" w:hAnsi="Tahoma" w:cs="Tahoma"/>
        </w:rPr>
      </w:pPr>
    </w:p>
    <w:p w14:paraId="55F8A0EF" w14:textId="3E42C15F" w:rsidR="00564B4F" w:rsidRDefault="00564B4F" w:rsidP="00201C09">
      <w:pPr>
        <w:keepNext/>
        <w:keepLines/>
        <w:tabs>
          <w:tab w:val="left" w:pos="709"/>
          <w:tab w:val="left" w:pos="1702"/>
          <w:tab w:val="left" w:pos="1988"/>
        </w:tabs>
        <w:jc w:val="both"/>
        <w:rPr>
          <w:rFonts w:ascii="Tahoma" w:hAnsi="Tahoma" w:cs="Tahoma"/>
        </w:rPr>
      </w:pPr>
    </w:p>
    <w:p w14:paraId="22013D78" w14:textId="249FE3E9" w:rsidR="00564B4F" w:rsidRDefault="00564B4F" w:rsidP="00201C09">
      <w:pPr>
        <w:keepNext/>
        <w:keepLines/>
        <w:tabs>
          <w:tab w:val="left" w:pos="709"/>
          <w:tab w:val="left" w:pos="1702"/>
          <w:tab w:val="left" w:pos="1988"/>
        </w:tabs>
        <w:jc w:val="both"/>
        <w:rPr>
          <w:rFonts w:ascii="Tahoma" w:hAnsi="Tahoma" w:cs="Tahoma"/>
        </w:rPr>
      </w:pPr>
    </w:p>
    <w:p w14:paraId="24F727C8" w14:textId="38BDD7BB" w:rsidR="00564B4F" w:rsidRDefault="00564B4F" w:rsidP="00201C09">
      <w:pPr>
        <w:keepNext/>
        <w:keepLines/>
        <w:tabs>
          <w:tab w:val="left" w:pos="709"/>
          <w:tab w:val="left" w:pos="1702"/>
          <w:tab w:val="left" w:pos="1988"/>
        </w:tabs>
        <w:jc w:val="both"/>
        <w:rPr>
          <w:rFonts w:ascii="Tahoma" w:hAnsi="Tahoma" w:cs="Tahoma"/>
        </w:rPr>
      </w:pPr>
    </w:p>
    <w:p w14:paraId="660A03FD" w14:textId="77777777" w:rsidR="00564B4F" w:rsidRPr="005518F4" w:rsidRDefault="00564B4F" w:rsidP="00201C09">
      <w:pPr>
        <w:keepNext/>
        <w:keepLines/>
        <w:tabs>
          <w:tab w:val="left" w:pos="709"/>
          <w:tab w:val="left" w:pos="1702"/>
          <w:tab w:val="left" w:pos="1988"/>
        </w:tabs>
        <w:jc w:val="both"/>
        <w:rPr>
          <w:rFonts w:ascii="Tahoma" w:hAnsi="Tahoma" w:cs="Tahoma"/>
        </w:rPr>
      </w:pPr>
    </w:p>
    <w:p w14:paraId="68DA33E0"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lastRenderedPageBreak/>
        <w:t>člen</w:t>
      </w:r>
    </w:p>
    <w:p w14:paraId="160501BA" w14:textId="77777777" w:rsidR="00235091" w:rsidRPr="005518F4" w:rsidRDefault="00235091" w:rsidP="00201C09">
      <w:pPr>
        <w:keepNext/>
        <w:keepLines/>
        <w:jc w:val="both"/>
        <w:rPr>
          <w:rFonts w:ascii="Tahoma" w:hAnsi="Tahoma" w:cs="Tahoma"/>
        </w:rPr>
      </w:pPr>
    </w:p>
    <w:p w14:paraId="7B4625C7" w14:textId="2947DFB2" w:rsidR="00DF0E99" w:rsidRDefault="00DF0E99" w:rsidP="00201C09">
      <w:pPr>
        <w:keepNext/>
        <w:keepLines/>
        <w:jc w:val="both"/>
        <w:rPr>
          <w:rFonts w:ascii="Tahoma" w:hAnsi="Tahoma" w:cs="Tahoma"/>
        </w:rPr>
      </w:pPr>
      <w:r w:rsidRPr="005518F4">
        <w:rPr>
          <w:rFonts w:ascii="Tahoma" w:hAnsi="Tahoma" w:cs="Tahoma"/>
        </w:rPr>
        <w:t xml:space="preserve">Vsaka stranka okvirnega sporazuma lahko odpove okvirni sporazum s </w:t>
      </w:r>
      <w:r w:rsidR="00A62419" w:rsidRPr="005518F4">
        <w:rPr>
          <w:rFonts w:ascii="Tahoma" w:hAnsi="Tahoma" w:cs="Tahoma"/>
        </w:rPr>
        <w:t xml:space="preserve">120 </w:t>
      </w:r>
      <w:r w:rsidRPr="005518F4">
        <w:rPr>
          <w:rFonts w:ascii="Tahoma" w:hAnsi="Tahoma" w:cs="Tahoma"/>
        </w:rPr>
        <w:t>(</w:t>
      </w:r>
      <w:r w:rsidR="00A62419" w:rsidRPr="005518F4">
        <w:rPr>
          <w:rFonts w:ascii="Tahoma" w:hAnsi="Tahoma" w:cs="Tahoma"/>
        </w:rPr>
        <w:t>sto</w:t>
      </w:r>
      <w:r w:rsidR="007F102F">
        <w:rPr>
          <w:rFonts w:ascii="Tahoma" w:hAnsi="Tahoma" w:cs="Tahoma"/>
        </w:rPr>
        <w:t xml:space="preserve"> </w:t>
      </w:r>
      <w:r w:rsidR="00A62419" w:rsidRPr="005518F4">
        <w:rPr>
          <w:rFonts w:ascii="Tahoma" w:hAnsi="Tahoma" w:cs="Tahoma"/>
        </w:rPr>
        <w:t>dvajset</w:t>
      </w:r>
      <w:r w:rsidRPr="005518F4">
        <w:rPr>
          <w:rFonts w:ascii="Tahoma" w:hAnsi="Tahoma" w:cs="Tahoma"/>
        </w:rPr>
        <w:t xml:space="preserve">) dnevnim odpovednim rokom v primerih, </w:t>
      </w:r>
      <w:r w:rsidR="002658AD" w:rsidRPr="005518F4">
        <w:rPr>
          <w:rFonts w:ascii="Tahoma" w:hAnsi="Tahoma" w:cs="Tahoma"/>
        </w:rPr>
        <w:t>če</w:t>
      </w:r>
      <w:r w:rsidRPr="005518F4">
        <w:rPr>
          <w:rFonts w:ascii="Tahoma" w:hAnsi="Tahoma" w:cs="Tahoma"/>
        </w:rPr>
        <w:t xml:space="preserve"> se okoliščine po sklenitvi okvirnega sporazuma spremenijo tako, da sklenjen okvirni sporazum ne izraža več prave volje stranke okvirnega sporazuma in pod pogojem, da sta </w:t>
      </w:r>
      <w:r w:rsidR="007F102F">
        <w:rPr>
          <w:rFonts w:ascii="Tahoma" w:hAnsi="Tahoma" w:cs="Tahoma"/>
        </w:rPr>
        <w:t xml:space="preserve">stranki </w:t>
      </w:r>
      <w:r w:rsidRPr="005518F4">
        <w:rPr>
          <w:rFonts w:ascii="Tahoma" w:hAnsi="Tahoma" w:cs="Tahoma"/>
        </w:rPr>
        <w:t xml:space="preserve">poravnali svoje zapadle obveznosti druga do druge. Odpovedni rok prične teči naslednji dan po prejemu pisne odpovedi, ki mora biti drugi stranki poslana s priporočeno poštno pošiljko. </w:t>
      </w:r>
    </w:p>
    <w:p w14:paraId="455D80E3" w14:textId="77777777" w:rsidR="00564B4F" w:rsidRPr="005518F4" w:rsidRDefault="00564B4F" w:rsidP="00201C09">
      <w:pPr>
        <w:keepNext/>
        <w:keepLines/>
        <w:jc w:val="both"/>
        <w:rPr>
          <w:rFonts w:ascii="Tahoma" w:hAnsi="Tahoma" w:cs="Tahoma"/>
        </w:rPr>
      </w:pPr>
    </w:p>
    <w:p w14:paraId="7FE2B779" w14:textId="77777777" w:rsidR="00DF0E99" w:rsidRPr="005518F4" w:rsidRDefault="00DF0E99" w:rsidP="00201C09">
      <w:pPr>
        <w:keepNext/>
        <w:keepLines/>
        <w:jc w:val="both"/>
        <w:rPr>
          <w:rFonts w:ascii="Tahoma" w:hAnsi="Tahoma" w:cs="Tahoma"/>
        </w:rPr>
      </w:pPr>
      <w:r w:rsidRPr="005518F4">
        <w:rPr>
          <w:rFonts w:ascii="Tahoma" w:hAnsi="Tahoma" w:cs="Tahoma"/>
        </w:rPr>
        <w:t>Stranki okvirnega sporazuma se lahko, s sklenitvijo aneksa k okvirnemu sporazumu, sporazumno dogovorita za daljši ali krajši odpovedni rok.</w:t>
      </w:r>
    </w:p>
    <w:p w14:paraId="52C1C86F" w14:textId="0623F84E" w:rsidR="003B019E" w:rsidRPr="005518F4" w:rsidRDefault="003B019E" w:rsidP="00201C09">
      <w:pPr>
        <w:keepNext/>
        <w:keepLines/>
        <w:jc w:val="both"/>
        <w:rPr>
          <w:rFonts w:ascii="Tahoma" w:hAnsi="Tahoma" w:cs="Tahoma"/>
        </w:rPr>
      </w:pPr>
    </w:p>
    <w:p w14:paraId="6894D25B" w14:textId="29C1B25F" w:rsidR="0023133E" w:rsidRDefault="0023133E" w:rsidP="00201C09">
      <w:pPr>
        <w:keepNext/>
        <w:keepLines/>
        <w:jc w:val="both"/>
        <w:rPr>
          <w:rFonts w:ascii="Tahoma" w:hAnsi="Tahoma" w:cs="Tahoma"/>
        </w:rPr>
      </w:pPr>
      <w:r w:rsidRPr="005518F4">
        <w:rPr>
          <w:rFonts w:ascii="Tahoma" w:hAnsi="Tahoma" w:cs="Tahoma"/>
        </w:rPr>
        <w:t xml:space="preserve">Odpoved mora biti sestavljena v pisni obliki in poslana drugi stranki okvirnega sporazuma s priporočeno pošto in povratnico. Odpovedni rok začne teči z dnem, ko druga stranka okvirnega sporazuma prejme pisno odpoved. V primeru, da stranka okvirnega sporazuma ne prevzame priporočene pošiljke se šteje, da ji je odpoved vročena po preteku petnajstih (15) </w:t>
      </w:r>
      <w:r w:rsidR="00EF1D10">
        <w:rPr>
          <w:rFonts w:ascii="Tahoma" w:hAnsi="Tahoma" w:cs="Tahoma"/>
        </w:rPr>
        <w:t xml:space="preserve">koledarskih </w:t>
      </w:r>
      <w:r w:rsidRPr="005518F4">
        <w:rPr>
          <w:rFonts w:ascii="Tahoma" w:hAnsi="Tahoma" w:cs="Tahoma"/>
        </w:rPr>
        <w:t xml:space="preserve">dni od dneva oddaje priporočene pošiljke na pošto na naslovnikov naslov, ki ga ima druga stranka okvirnega sporazuma v svoji evidenci. </w:t>
      </w:r>
    </w:p>
    <w:p w14:paraId="06E4BFFB" w14:textId="77777777" w:rsidR="00D81210" w:rsidRPr="005518F4" w:rsidRDefault="00D81210" w:rsidP="00201C09">
      <w:pPr>
        <w:keepNext/>
        <w:keepLines/>
        <w:jc w:val="both"/>
        <w:rPr>
          <w:rFonts w:ascii="Tahoma" w:hAnsi="Tahoma" w:cs="Tahoma"/>
        </w:rPr>
      </w:pPr>
    </w:p>
    <w:p w14:paraId="038AC8A7" w14:textId="5B154089" w:rsidR="00235091" w:rsidRPr="005518F4" w:rsidRDefault="0023133E" w:rsidP="00201C09">
      <w:pPr>
        <w:keepNext/>
        <w:keepLines/>
        <w:jc w:val="both"/>
        <w:rPr>
          <w:rFonts w:ascii="Tahoma" w:hAnsi="Tahoma" w:cs="Tahoma"/>
        </w:rPr>
      </w:pPr>
      <w:r w:rsidRPr="005518F4">
        <w:rPr>
          <w:rFonts w:ascii="Tahoma" w:hAnsi="Tahoma" w:cs="Tahoma"/>
        </w:rPr>
        <w:t xml:space="preserve">Izvajalec </w:t>
      </w:r>
      <w:r w:rsidR="00235091" w:rsidRPr="005518F4">
        <w:rPr>
          <w:rFonts w:ascii="Tahoma" w:hAnsi="Tahoma" w:cs="Tahoma"/>
        </w:rPr>
        <w:t xml:space="preserve">se v času odpovedi medsebojnega razmerja po okvirnem sporazumu obvezuje izvajati svoje obveznosti do izteka odpovednega roka. </w:t>
      </w:r>
    </w:p>
    <w:p w14:paraId="7E4053FB" w14:textId="2D1A6FE8" w:rsidR="00235091" w:rsidRPr="005518F4" w:rsidRDefault="00235091" w:rsidP="00201C09">
      <w:pPr>
        <w:keepNext/>
        <w:keepLines/>
        <w:tabs>
          <w:tab w:val="left" w:pos="567"/>
          <w:tab w:val="left" w:pos="1418"/>
          <w:tab w:val="left" w:pos="1702"/>
        </w:tabs>
        <w:jc w:val="both"/>
        <w:rPr>
          <w:rFonts w:ascii="Tahoma" w:eastAsia="Calibri" w:hAnsi="Tahoma" w:cs="Tahoma"/>
        </w:rPr>
      </w:pPr>
    </w:p>
    <w:p w14:paraId="04E2AF8F" w14:textId="77777777" w:rsidR="00235091" w:rsidRPr="005518F4" w:rsidRDefault="00235091" w:rsidP="00135811">
      <w:pPr>
        <w:keepNext/>
        <w:keepLines/>
        <w:numPr>
          <w:ilvl w:val="0"/>
          <w:numId w:val="19"/>
        </w:numPr>
        <w:tabs>
          <w:tab w:val="left" w:pos="1080"/>
          <w:tab w:val="left" w:pos="1702"/>
        </w:tabs>
        <w:ind w:hanging="1440"/>
        <w:jc w:val="both"/>
        <w:rPr>
          <w:rFonts w:ascii="Tahoma" w:hAnsi="Tahoma" w:cs="Tahoma"/>
          <w:b/>
        </w:rPr>
      </w:pPr>
      <w:r w:rsidRPr="005518F4">
        <w:rPr>
          <w:rFonts w:ascii="Tahoma" w:hAnsi="Tahoma" w:cs="Tahoma"/>
          <w:b/>
        </w:rPr>
        <w:t>PROTIKORUPCIJSKA KLAVZULA IN RAZVEZNI POGOJ</w:t>
      </w:r>
    </w:p>
    <w:p w14:paraId="0775BFAB" w14:textId="77777777" w:rsidR="00235091" w:rsidRPr="005518F4" w:rsidRDefault="00235091" w:rsidP="00201C09">
      <w:pPr>
        <w:keepNext/>
        <w:keepLines/>
        <w:tabs>
          <w:tab w:val="left" w:pos="851"/>
          <w:tab w:val="left" w:pos="1702"/>
        </w:tabs>
        <w:jc w:val="both"/>
        <w:rPr>
          <w:rFonts w:ascii="Tahoma" w:hAnsi="Tahoma" w:cs="Tahoma"/>
        </w:rPr>
      </w:pPr>
    </w:p>
    <w:p w14:paraId="4B46B7DF"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7308BB0D" w14:textId="77777777" w:rsidR="00235091" w:rsidRPr="005518F4" w:rsidRDefault="00235091" w:rsidP="00201C09">
      <w:pPr>
        <w:keepNext/>
        <w:keepLines/>
        <w:tabs>
          <w:tab w:val="left" w:pos="567"/>
          <w:tab w:val="left" w:pos="1418"/>
          <w:tab w:val="left" w:pos="1702"/>
        </w:tabs>
        <w:jc w:val="both"/>
        <w:rPr>
          <w:rFonts w:ascii="Tahoma" w:hAnsi="Tahoma" w:cs="Tahoma"/>
        </w:rPr>
      </w:pPr>
    </w:p>
    <w:p w14:paraId="34DAC60E" w14:textId="740BB228" w:rsidR="00660703" w:rsidRPr="005518F4" w:rsidRDefault="00660703" w:rsidP="00201C09">
      <w:pPr>
        <w:keepNext/>
        <w:keepLines/>
        <w:jc w:val="both"/>
        <w:rPr>
          <w:rFonts w:ascii="Tahoma" w:hAnsi="Tahoma" w:cs="Tahoma"/>
        </w:rPr>
      </w:pPr>
      <w:r w:rsidRPr="005518F4">
        <w:rPr>
          <w:rFonts w:ascii="Tahoma" w:hAnsi="Tahoma" w:cs="Tahoma"/>
        </w:rPr>
        <w:t>V primeru, da se ugotovi, da je pri izvedbi javnega naročila, na podlagi katerega je sklenjen okvirni sporazum ali pri izvajanju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okvirni sporazum ničen.</w:t>
      </w:r>
    </w:p>
    <w:p w14:paraId="47ECCE1E" w14:textId="77777777" w:rsidR="00660703" w:rsidRPr="005518F4" w:rsidRDefault="00660703" w:rsidP="00201C09">
      <w:pPr>
        <w:keepNext/>
        <w:keepLines/>
        <w:jc w:val="both"/>
        <w:rPr>
          <w:rFonts w:ascii="Tahoma" w:hAnsi="Tahoma" w:cs="Tahoma"/>
        </w:rPr>
      </w:pPr>
    </w:p>
    <w:p w14:paraId="62AC363A" w14:textId="77777777" w:rsidR="00660703" w:rsidRPr="005518F4" w:rsidRDefault="00660703" w:rsidP="00201C09">
      <w:pPr>
        <w:keepNext/>
        <w:keepLines/>
        <w:jc w:val="both"/>
        <w:rPr>
          <w:rFonts w:ascii="Tahoma" w:hAnsi="Tahoma" w:cs="Tahoma"/>
        </w:rPr>
      </w:pPr>
      <w:r w:rsidRPr="005518F4">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6523D26F" w14:textId="77777777" w:rsidR="00235091" w:rsidRPr="005518F4" w:rsidRDefault="00235091" w:rsidP="00201C09">
      <w:pPr>
        <w:keepNext/>
        <w:keepLines/>
        <w:jc w:val="both"/>
        <w:rPr>
          <w:rFonts w:ascii="Tahoma" w:hAnsi="Tahoma" w:cs="Tahoma"/>
        </w:rPr>
      </w:pPr>
    </w:p>
    <w:p w14:paraId="2A4CD4C7"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608B91B6" w14:textId="77777777" w:rsidR="00235091" w:rsidRPr="005518F4" w:rsidRDefault="00235091" w:rsidP="00201C09">
      <w:pPr>
        <w:keepNext/>
        <w:keepLines/>
        <w:rPr>
          <w:rFonts w:ascii="Tahoma" w:hAnsi="Tahoma" w:cs="Tahoma"/>
        </w:rPr>
      </w:pPr>
    </w:p>
    <w:p w14:paraId="01DACA32" w14:textId="684E6DBC" w:rsidR="00660703" w:rsidRPr="005518F4" w:rsidRDefault="00653AE7" w:rsidP="00201C09">
      <w:pPr>
        <w:keepNext/>
        <w:keepLines/>
        <w:spacing w:after="120"/>
        <w:jc w:val="both"/>
        <w:rPr>
          <w:rFonts w:ascii="Tahoma" w:hAnsi="Tahoma" w:cs="Tahoma"/>
        </w:rPr>
      </w:pPr>
      <w:r>
        <w:rPr>
          <w:rFonts w:ascii="Tahoma" w:hAnsi="Tahoma" w:cs="Tahoma"/>
        </w:rPr>
        <w:t>O</w:t>
      </w:r>
      <w:r w:rsidR="00660703" w:rsidRPr="005518F4">
        <w:rPr>
          <w:rFonts w:ascii="Tahoma" w:hAnsi="Tahoma" w:cs="Tahoma"/>
        </w:rPr>
        <w:t>kvirni sporazum je sklenjen pod razveznim pogojem, ki se uresniči v primeru izpolnitve ene od naslednjih okoliščin:</w:t>
      </w:r>
    </w:p>
    <w:p w14:paraId="418B88B3" w14:textId="77777777" w:rsidR="00660703" w:rsidRPr="005518F4" w:rsidRDefault="00660703" w:rsidP="00201C09">
      <w:pPr>
        <w:keepNext/>
        <w:keepLines/>
        <w:numPr>
          <w:ilvl w:val="0"/>
          <w:numId w:val="7"/>
        </w:numPr>
        <w:jc w:val="both"/>
        <w:rPr>
          <w:rFonts w:ascii="Tahoma" w:hAnsi="Tahoma" w:cs="Tahoma"/>
        </w:rPr>
      </w:pPr>
      <w:r w:rsidRPr="005518F4">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21081F23" w14:textId="77777777" w:rsidR="00660703" w:rsidRPr="005518F4" w:rsidRDefault="00660703" w:rsidP="00201C09">
      <w:pPr>
        <w:keepNext/>
        <w:keepLines/>
        <w:numPr>
          <w:ilvl w:val="0"/>
          <w:numId w:val="7"/>
        </w:numPr>
        <w:jc w:val="both"/>
        <w:rPr>
          <w:rFonts w:ascii="Tahoma" w:hAnsi="Tahoma" w:cs="Tahoma"/>
        </w:rPr>
      </w:pPr>
      <w:r w:rsidRPr="005518F4">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F9F3F9B" w14:textId="77777777" w:rsidR="00660703" w:rsidRPr="005518F4" w:rsidRDefault="00660703" w:rsidP="00201C09">
      <w:pPr>
        <w:keepNext/>
        <w:keepLines/>
        <w:jc w:val="both"/>
        <w:rPr>
          <w:rFonts w:ascii="Tahoma" w:hAnsi="Tahoma" w:cs="Tahoma"/>
        </w:rPr>
      </w:pPr>
    </w:p>
    <w:p w14:paraId="2B57F87F" w14:textId="277CFD4E" w:rsidR="00660703" w:rsidRPr="005518F4" w:rsidRDefault="00660703" w:rsidP="00201C09">
      <w:pPr>
        <w:keepNext/>
        <w:keepLines/>
        <w:jc w:val="both"/>
        <w:rPr>
          <w:rFonts w:ascii="Tahoma" w:hAnsi="Tahoma" w:cs="Tahoma"/>
        </w:rPr>
      </w:pPr>
      <w:r w:rsidRPr="005518F4">
        <w:rPr>
          <w:rFonts w:ascii="Tahoma" w:hAnsi="Tahoma" w:cs="Tahoma"/>
        </w:rPr>
        <w:t xml:space="preserve">V primeru seznanitve naročnika s kršitvijo mora ta o tem obvestiti izvajalca v 10 (desetih) </w:t>
      </w:r>
      <w:r w:rsidR="00EF1D10">
        <w:rPr>
          <w:rFonts w:ascii="Tahoma" w:hAnsi="Tahoma" w:cs="Tahoma"/>
        </w:rPr>
        <w:t xml:space="preserve">koledarskih </w:t>
      </w:r>
      <w:r w:rsidRPr="005518F4">
        <w:rPr>
          <w:rFonts w:ascii="Tahoma" w:hAnsi="Tahoma" w:cs="Tahoma"/>
        </w:rPr>
        <w:t xml:space="preserve">dneh. </w:t>
      </w:r>
    </w:p>
    <w:p w14:paraId="68E4FC26" w14:textId="77777777" w:rsidR="00660703" w:rsidRPr="005518F4" w:rsidRDefault="00660703" w:rsidP="00201C09">
      <w:pPr>
        <w:keepNext/>
        <w:keepLines/>
        <w:jc w:val="both"/>
        <w:rPr>
          <w:rFonts w:ascii="Tahoma" w:hAnsi="Tahoma" w:cs="Tahoma"/>
        </w:rPr>
      </w:pPr>
    </w:p>
    <w:p w14:paraId="33AA19BE" w14:textId="65309433" w:rsidR="00660703" w:rsidRDefault="00660703" w:rsidP="00201C09">
      <w:pPr>
        <w:keepNext/>
        <w:keepLines/>
        <w:jc w:val="both"/>
        <w:rPr>
          <w:rFonts w:ascii="Tahoma" w:hAnsi="Tahoma" w:cs="Tahoma"/>
        </w:rPr>
      </w:pPr>
      <w:r w:rsidRPr="005518F4">
        <w:rPr>
          <w:rFonts w:ascii="Tahoma" w:hAnsi="Tahoma" w:cs="Tahoma"/>
        </w:rPr>
        <w:t xml:space="preserve">Izvajalec lahko v roku, ki ga določi naročnik, ki pa ne sme biti daljši kot 15 (petnajst) </w:t>
      </w:r>
      <w:r w:rsidR="00BE1881">
        <w:rPr>
          <w:rFonts w:ascii="Tahoma" w:hAnsi="Tahoma" w:cs="Tahoma"/>
        </w:rPr>
        <w:t xml:space="preserve">koledarskih </w:t>
      </w:r>
      <w:r w:rsidRPr="005518F4">
        <w:rPr>
          <w:rFonts w:ascii="Tahoma" w:hAnsi="Tahoma" w:cs="Tahoma"/>
        </w:rPr>
        <w:t xml:space="preserve">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6A4835C" w14:textId="10629E28" w:rsidR="00660703" w:rsidRPr="005518F4" w:rsidRDefault="00660703" w:rsidP="00201C09">
      <w:pPr>
        <w:keepNext/>
        <w:keepLines/>
        <w:jc w:val="both"/>
        <w:rPr>
          <w:rFonts w:ascii="Tahoma" w:hAnsi="Tahoma" w:cs="Tahoma"/>
        </w:rPr>
      </w:pPr>
      <w:r w:rsidRPr="005518F4">
        <w:rPr>
          <w:rFonts w:ascii="Tahoma" w:hAnsi="Tahoma" w:cs="Tahoma"/>
        </w:rPr>
        <w:lastRenderedPageBreak/>
        <w:t xml:space="preserve">Če izvajalec ne predloži dokazov za podizvajalca ali če jih je, pa naročnik oceni, da ti ukrepi ne zadoščajo, lahko izvajalec zamenja podizvajalca v roku, ki ga določi naročnik in ne sme biti daljši od 15 (petnajst) </w:t>
      </w:r>
      <w:r w:rsidR="00BE1881">
        <w:rPr>
          <w:rFonts w:ascii="Tahoma" w:hAnsi="Tahoma" w:cs="Tahoma"/>
        </w:rPr>
        <w:t xml:space="preserve">koledarskih </w:t>
      </w:r>
      <w:r w:rsidRPr="005518F4">
        <w:rPr>
          <w:rFonts w:ascii="Tahoma" w:hAnsi="Tahoma" w:cs="Tahoma"/>
        </w:rPr>
        <w:t xml:space="preserve">dni v skladu s 94. členom ZJN-3, ali sam prevzame del, ki ga je oddal v podizvajanje temu podizvajalcu, če ta zamenjava ali prevzem ne pomeni bistvene spremembe okvirnega sporazuma. </w:t>
      </w:r>
    </w:p>
    <w:p w14:paraId="50505F80" w14:textId="77777777" w:rsidR="00660703" w:rsidRPr="005518F4" w:rsidRDefault="00660703" w:rsidP="00201C09">
      <w:pPr>
        <w:keepNext/>
        <w:keepLines/>
        <w:jc w:val="both"/>
        <w:rPr>
          <w:rFonts w:ascii="Tahoma" w:hAnsi="Tahoma" w:cs="Tahoma"/>
        </w:rPr>
      </w:pPr>
    </w:p>
    <w:p w14:paraId="366C8DBD" w14:textId="77777777" w:rsidR="00660703" w:rsidRPr="005518F4" w:rsidRDefault="00660703" w:rsidP="00201C09">
      <w:pPr>
        <w:keepNext/>
        <w:keepLines/>
        <w:jc w:val="both"/>
        <w:rPr>
          <w:rFonts w:ascii="Tahoma" w:hAnsi="Tahoma" w:cs="Tahoma"/>
        </w:rPr>
      </w:pPr>
      <w:r w:rsidRPr="005518F4">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7D865623" w14:textId="77777777" w:rsidR="00660703" w:rsidRPr="005518F4" w:rsidRDefault="00660703" w:rsidP="00201C09">
      <w:pPr>
        <w:keepNext/>
        <w:keepLines/>
        <w:jc w:val="both"/>
        <w:rPr>
          <w:rFonts w:ascii="Tahoma" w:hAnsi="Tahoma" w:cs="Tahoma"/>
        </w:rPr>
      </w:pPr>
    </w:p>
    <w:p w14:paraId="25A36BB0" w14:textId="77777777" w:rsidR="00660703" w:rsidRPr="005518F4" w:rsidRDefault="00660703" w:rsidP="00201C09">
      <w:pPr>
        <w:keepNext/>
        <w:keepLines/>
        <w:jc w:val="both"/>
        <w:rPr>
          <w:rFonts w:ascii="Tahoma" w:hAnsi="Tahoma" w:cs="Tahoma"/>
        </w:rPr>
      </w:pPr>
      <w:r w:rsidRPr="005518F4">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 </w:t>
      </w:r>
    </w:p>
    <w:p w14:paraId="29CED417" w14:textId="77777777" w:rsidR="0024268E" w:rsidRPr="005518F4" w:rsidRDefault="0024268E" w:rsidP="00201C09">
      <w:pPr>
        <w:keepNext/>
        <w:keepLines/>
        <w:jc w:val="both"/>
        <w:rPr>
          <w:rFonts w:ascii="Tahoma" w:hAnsi="Tahoma" w:cs="Tahoma"/>
        </w:rPr>
      </w:pPr>
    </w:p>
    <w:p w14:paraId="3B092699" w14:textId="77777777" w:rsidR="00235091" w:rsidRPr="005518F4" w:rsidRDefault="00235091" w:rsidP="00135811">
      <w:pPr>
        <w:keepNext/>
        <w:keepLines/>
        <w:numPr>
          <w:ilvl w:val="0"/>
          <w:numId w:val="19"/>
        </w:numPr>
        <w:tabs>
          <w:tab w:val="left" w:pos="1080"/>
          <w:tab w:val="left" w:pos="1702"/>
        </w:tabs>
        <w:ind w:hanging="1440"/>
        <w:jc w:val="both"/>
        <w:rPr>
          <w:rFonts w:ascii="Tahoma" w:hAnsi="Tahoma" w:cs="Tahoma"/>
        </w:rPr>
      </w:pPr>
      <w:r w:rsidRPr="005518F4">
        <w:rPr>
          <w:rFonts w:ascii="Tahoma" w:hAnsi="Tahoma" w:cs="Tahoma"/>
          <w:b/>
        </w:rPr>
        <w:t>OSTALE DOLOČBE</w:t>
      </w:r>
    </w:p>
    <w:p w14:paraId="691A914C" w14:textId="77777777" w:rsidR="00235091" w:rsidRPr="005518F4" w:rsidRDefault="00235091" w:rsidP="00201C09">
      <w:pPr>
        <w:keepNext/>
        <w:keepLines/>
        <w:jc w:val="both"/>
        <w:rPr>
          <w:rFonts w:ascii="Tahoma" w:hAnsi="Tahoma" w:cs="Tahoma"/>
        </w:rPr>
      </w:pPr>
    </w:p>
    <w:p w14:paraId="3B450905"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6277DAAF" w14:textId="77777777" w:rsidR="00235091" w:rsidRPr="005518F4" w:rsidRDefault="00235091" w:rsidP="00201C09">
      <w:pPr>
        <w:keepNext/>
        <w:keepLines/>
        <w:tabs>
          <w:tab w:val="left" w:pos="567"/>
          <w:tab w:val="left" w:pos="1418"/>
          <w:tab w:val="left" w:pos="1702"/>
        </w:tabs>
        <w:jc w:val="both"/>
        <w:rPr>
          <w:rFonts w:ascii="Tahoma" w:hAnsi="Tahoma" w:cs="Tahoma"/>
        </w:rPr>
      </w:pPr>
    </w:p>
    <w:p w14:paraId="7767B14F" w14:textId="038EC162" w:rsidR="00660703" w:rsidRPr="005518F4" w:rsidRDefault="00660703" w:rsidP="00201C09">
      <w:pPr>
        <w:keepNext/>
        <w:keepLines/>
        <w:tabs>
          <w:tab w:val="left" w:pos="567"/>
          <w:tab w:val="left" w:pos="1418"/>
          <w:tab w:val="left" w:pos="1702"/>
        </w:tabs>
        <w:jc w:val="both"/>
        <w:rPr>
          <w:rFonts w:ascii="Tahoma" w:hAnsi="Tahoma" w:cs="Tahoma"/>
        </w:rPr>
      </w:pPr>
      <w:r w:rsidRPr="005518F4">
        <w:rPr>
          <w:rFonts w:ascii="Tahoma" w:hAnsi="Tahoma" w:cs="Tahoma"/>
        </w:rPr>
        <w:t>Izvajalec s podpisom okvirnega sporazuma jamči, da mu je poznan predmet okvirnega sporazuma, da je seznanjen z razpisnimi zahtevami, ter da so mu razumljivi in jasni pogoji in okoliščine za pravilno izvedbo obveznosti iz okvirnega sporazuma.</w:t>
      </w:r>
    </w:p>
    <w:p w14:paraId="317484AE" w14:textId="5E12CC85" w:rsidR="002658AD" w:rsidRPr="005518F4" w:rsidRDefault="002658AD" w:rsidP="00201C09">
      <w:pPr>
        <w:keepNext/>
        <w:keepLines/>
        <w:tabs>
          <w:tab w:val="left" w:pos="567"/>
          <w:tab w:val="left" w:pos="1418"/>
          <w:tab w:val="left" w:pos="1702"/>
        </w:tabs>
        <w:jc w:val="both"/>
        <w:rPr>
          <w:rFonts w:ascii="Tahoma" w:hAnsi="Tahoma" w:cs="Tahoma"/>
        </w:rPr>
      </w:pPr>
    </w:p>
    <w:p w14:paraId="187E3DC1" w14:textId="1E18806A" w:rsidR="002658AD" w:rsidRPr="005518F4" w:rsidRDefault="002658AD" w:rsidP="00201C09">
      <w:pPr>
        <w:keepNext/>
        <w:keepLines/>
        <w:jc w:val="both"/>
        <w:rPr>
          <w:rFonts w:ascii="Tahoma" w:hAnsi="Tahoma" w:cs="Tahoma"/>
        </w:rPr>
      </w:pPr>
      <w:r w:rsidRPr="005518F4">
        <w:rPr>
          <w:rFonts w:ascii="Tahoma" w:hAnsi="Tahoma" w:cs="Tahoma"/>
        </w:rPr>
        <w:t>Stranki okvirnega sporazuma sta sporazumni, da se katerikoli rok iz okvirnega sporazuma, če se le-ta izteče na soboto, nedeljo, praznik ali drug dela prosti dan po zakonu, prenese na prvi naslednji delovni dan, razen v primeru intervencijskih naročil.</w:t>
      </w:r>
    </w:p>
    <w:p w14:paraId="38187A93" w14:textId="261EEEF3" w:rsidR="00235091" w:rsidRPr="005518F4" w:rsidRDefault="00235091" w:rsidP="00201C09">
      <w:pPr>
        <w:keepNext/>
        <w:keepLines/>
        <w:tabs>
          <w:tab w:val="left" w:pos="567"/>
          <w:tab w:val="left" w:pos="1418"/>
          <w:tab w:val="left" w:pos="1702"/>
        </w:tabs>
        <w:jc w:val="both"/>
        <w:rPr>
          <w:rFonts w:ascii="Tahoma" w:hAnsi="Tahoma" w:cs="Tahoma"/>
        </w:rPr>
      </w:pPr>
    </w:p>
    <w:p w14:paraId="0BC19A20" w14:textId="7B64D59E" w:rsidR="00E22482" w:rsidRPr="005518F4" w:rsidRDefault="00E22482" w:rsidP="00135811">
      <w:pPr>
        <w:keepNext/>
        <w:keepLines/>
        <w:numPr>
          <w:ilvl w:val="0"/>
          <w:numId w:val="18"/>
        </w:numPr>
        <w:tabs>
          <w:tab w:val="num" w:pos="720"/>
        </w:tabs>
        <w:suppressAutoHyphens/>
        <w:jc w:val="center"/>
        <w:rPr>
          <w:rFonts w:ascii="Tahoma" w:hAnsi="Tahoma" w:cs="Tahoma"/>
        </w:rPr>
      </w:pPr>
      <w:r w:rsidRPr="005518F4">
        <w:rPr>
          <w:rFonts w:ascii="Tahoma" w:hAnsi="Tahoma" w:cs="Tahoma"/>
        </w:rPr>
        <w:t>člen</w:t>
      </w:r>
    </w:p>
    <w:p w14:paraId="3FD818A1" w14:textId="77777777" w:rsidR="00E22482" w:rsidRPr="005518F4" w:rsidRDefault="00E22482" w:rsidP="00201C09">
      <w:pPr>
        <w:keepNext/>
        <w:keepLines/>
        <w:tabs>
          <w:tab w:val="left" w:pos="567"/>
          <w:tab w:val="left" w:pos="1418"/>
          <w:tab w:val="left" w:pos="1702"/>
        </w:tabs>
        <w:jc w:val="both"/>
        <w:rPr>
          <w:rFonts w:ascii="Tahoma" w:hAnsi="Tahoma" w:cs="Tahoma"/>
        </w:rPr>
      </w:pPr>
    </w:p>
    <w:p w14:paraId="3444191C" w14:textId="1196288F" w:rsidR="00E22482" w:rsidRPr="005518F4" w:rsidRDefault="00E22482" w:rsidP="00201C09">
      <w:pPr>
        <w:keepNext/>
        <w:keepLines/>
        <w:tabs>
          <w:tab w:val="left" w:pos="567"/>
          <w:tab w:val="left" w:pos="1418"/>
          <w:tab w:val="left" w:pos="1702"/>
        </w:tabs>
        <w:jc w:val="both"/>
        <w:rPr>
          <w:rFonts w:ascii="Tahoma" w:hAnsi="Tahoma" w:cs="Tahoma"/>
        </w:rPr>
      </w:pPr>
      <w:r w:rsidRPr="005518F4">
        <w:rPr>
          <w:rFonts w:ascii="Tahoma" w:hAnsi="Tahoma" w:cs="Tahoma"/>
        </w:rPr>
        <w:t>Stranki okvirnega sporazuma bosta okvirni sporazum, kot tudi vse medsebojne dogovore, podatke in dokumentacijo, ki je predmet okvirnega sporazuma oziroma njegovega izvajanja, varovali kot poslovno skrivnost in jih ne bosta neupravičeno uporabljali v svojo korist oziroma komercialno izkoriščali ali posredovali tretjim osebam izven organizacij, ki niso vključene v izvajanje nalog okvirnega sporazuma, razen podatkov oz. informacij, ki po veljavnih predpisih štejejo za javne.</w:t>
      </w:r>
    </w:p>
    <w:p w14:paraId="33841A0B" w14:textId="77777777" w:rsidR="00E22482" w:rsidRPr="005518F4" w:rsidRDefault="00E22482" w:rsidP="00201C09">
      <w:pPr>
        <w:keepNext/>
        <w:keepLines/>
        <w:tabs>
          <w:tab w:val="left" w:pos="567"/>
          <w:tab w:val="left" w:pos="1418"/>
          <w:tab w:val="left" w:pos="1702"/>
        </w:tabs>
        <w:jc w:val="both"/>
        <w:rPr>
          <w:rFonts w:ascii="Tahoma" w:hAnsi="Tahoma" w:cs="Tahoma"/>
        </w:rPr>
      </w:pPr>
    </w:p>
    <w:p w14:paraId="6DE7F94A" w14:textId="77777777" w:rsidR="00E22482" w:rsidRPr="005518F4" w:rsidRDefault="00E22482" w:rsidP="00201C09">
      <w:pPr>
        <w:keepNext/>
        <w:keepLines/>
        <w:tabs>
          <w:tab w:val="left" w:pos="567"/>
          <w:tab w:val="left" w:pos="1418"/>
          <w:tab w:val="left" w:pos="1702"/>
        </w:tabs>
        <w:jc w:val="both"/>
        <w:rPr>
          <w:rFonts w:ascii="Tahoma" w:hAnsi="Tahoma" w:cs="Tahoma"/>
        </w:rPr>
      </w:pPr>
      <w:r w:rsidRPr="005518F4">
        <w:rPr>
          <w:rFonts w:ascii="Tahoma" w:hAnsi="Tahoma" w:cs="Tahoma"/>
        </w:rPr>
        <w:t>V primeru kršitve določb o varovanju poslovne skrivnosti, sta stranki okvirnega sporazuma odškodninsko odgovorni za vso posredno in neposredno povzročeno škodo.</w:t>
      </w:r>
    </w:p>
    <w:p w14:paraId="487A174C" w14:textId="77777777" w:rsidR="00235091" w:rsidRPr="005518F4" w:rsidRDefault="00235091" w:rsidP="00201C09">
      <w:pPr>
        <w:keepNext/>
        <w:keepLines/>
        <w:tabs>
          <w:tab w:val="left" w:pos="567"/>
          <w:tab w:val="left" w:pos="1418"/>
          <w:tab w:val="left" w:pos="1702"/>
        </w:tabs>
        <w:jc w:val="both"/>
        <w:rPr>
          <w:rFonts w:ascii="Tahoma" w:hAnsi="Tahoma" w:cs="Tahoma"/>
        </w:rPr>
      </w:pPr>
    </w:p>
    <w:p w14:paraId="0EDC9C7F"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406C7E77" w14:textId="77777777" w:rsidR="00235091" w:rsidRPr="005518F4" w:rsidRDefault="00235091" w:rsidP="00201C09">
      <w:pPr>
        <w:keepNext/>
        <w:keepLines/>
        <w:ind w:left="426"/>
        <w:jc w:val="center"/>
        <w:rPr>
          <w:rFonts w:ascii="Tahoma" w:hAnsi="Tahoma" w:cs="Tahoma"/>
        </w:rPr>
      </w:pPr>
    </w:p>
    <w:p w14:paraId="1D3C7C44" w14:textId="76ACB2F0" w:rsidR="00235091" w:rsidRPr="005518F4" w:rsidRDefault="00235091" w:rsidP="00201C09">
      <w:pPr>
        <w:keepNext/>
        <w:keepLines/>
        <w:jc w:val="both"/>
        <w:rPr>
          <w:rFonts w:ascii="Tahoma" w:hAnsi="Tahoma" w:cs="Tahoma"/>
        </w:rPr>
      </w:pPr>
      <w:r w:rsidRPr="005518F4">
        <w:rPr>
          <w:rFonts w:ascii="Tahoma" w:hAnsi="Tahoma" w:cs="Tahoma"/>
        </w:rPr>
        <w:t xml:space="preserve">Okvirni sporazum je sklenjen in prične veljati z dnem, ko ga podpišeta obe stranki okvirnega sporazuma pod pogojem, da </w:t>
      </w:r>
      <w:r w:rsidR="00660703" w:rsidRPr="005518F4">
        <w:rPr>
          <w:rFonts w:ascii="Tahoma" w:hAnsi="Tahoma" w:cs="Tahoma"/>
        </w:rPr>
        <w:t>izvajalec naročniku</w:t>
      </w:r>
      <w:r w:rsidRPr="005518F4">
        <w:rPr>
          <w:rFonts w:ascii="Tahoma" w:hAnsi="Tahoma" w:cs="Tahoma"/>
        </w:rPr>
        <w:t xml:space="preserve"> predloži finančno zavarovanje </w:t>
      </w:r>
      <w:r w:rsidR="003F65DF" w:rsidRPr="005518F4">
        <w:rPr>
          <w:rFonts w:ascii="Tahoma" w:hAnsi="Tahoma" w:cs="Tahoma"/>
        </w:rPr>
        <w:t>za</w:t>
      </w:r>
      <w:r w:rsidR="00BE1881">
        <w:rPr>
          <w:rFonts w:ascii="Tahoma" w:hAnsi="Tahoma" w:cs="Tahoma"/>
        </w:rPr>
        <w:t xml:space="preserve"> </w:t>
      </w:r>
      <w:r w:rsidRPr="005518F4">
        <w:rPr>
          <w:rFonts w:ascii="Tahoma" w:hAnsi="Tahoma" w:cs="Tahoma"/>
        </w:rPr>
        <w:t>dobr</w:t>
      </w:r>
      <w:r w:rsidR="00BE1881">
        <w:rPr>
          <w:rFonts w:ascii="Tahoma" w:hAnsi="Tahoma" w:cs="Tahoma"/>
        </w:rPr>
        <w:t>o</w:t>
      </w:r>
      <w:r w:rsidRPr="005518F4">
        <w:rPr>
          <w:rFonts w:ascii="Tahoma" w:hAnsi="Tahoma" w:cs="Tahoma"/>
        </w:rPr>
        <w:t xml:space="preserve"> izvedb</w:t>
      </w:r>
      <w:r w:rsidR="007F102F">
        <w:rPr>
          <w:rFonts w:ascii="Tahoma" w:hAnsi="Tahoma" w:cs="Tahoma"/>
        </w:rPr>
        <w:t>o</w:t>
      </w:r>
      <w:r w:rsidRPr="005518F4">
        <w:rPr>
          <w:rFonts w:ascii="Tahoma" w:hAnsi="Tahoma" w:cs="Tahoma"/>
        </w:rPr>
        <w:t xml:space="preserve"> obveznosti iz okvirnega sporazuma v roku, v višini in z veljavnostjo, kot je določena v </w:t>
      </w:r>
      <w:r w:rsidRPr="005518F4">
        <w:rPr>
          <w:rFonts w:ascii="Tahoma" w:hAnsi="Tahoma" w:cs="Tahoma"/>
          <w:color w:val="000000"/>
        </w:rPr>
        <w:t>1</w:t>
      </w:r>
      <w:r w:rsidR="003B4ECF" w:rsidRPr="005518F4">
        <w:rPr>
          <w:rFonts w:ascii="Tahoma" w:hAnsi="Tahoma" w:cs="Tahoma"/>
          <w:color w:val="000000"/>
        </w:rPr>
        <w:t>4</w:t>
      </w:r>
      <w:r w:rsidRPr="005518F4">
        <w:rPr>
          <w:rFonts w:ascii="Tahoma" w:hAnsi="Tahoma" w:cs="Tahoma"/>
        </w:rPr>
        <w:t xml:space="preserve">. členu okvirnega sporazuma. </w:t>
      </w:r>
      <w:r w:rsidRPr="005518F4">
        <w:rPr>
          <w:rFonts w:ascii="Tahoma" w:hAnsi="Tahoma" w:cs="Tahoma"/>
          <w:lang w:eastAsia="ar-SA"/>
        </w:rPr>
        <w:t xml:space="preserve">V kolikor </w:t>
      </w:r>
      <w:r w:rsidR="00660703" w:rsidRPr="005518F4">
        <w:rPr>
          <w:rFonts w:ascii="Tahoma" w:hAnsi="Tahoma" w:cs="Tahoma"/>
          <w:lang w:eastAsia="ar-SA"/>
        </w:rPr>
        <w:t>izvajalec</w:t>
      </w:r>
      <w:r w:rsidRPr="005518F4">
        <w:rPr>
          <w:rFonts w:ascii="Tahoma" w:hAnsi="Tahoma" w:cs="Tahoma"/>
          <w:lang w:eastAsia="ar-SA"/>
        </w:rPr>
        <w:t>, v skladu s 1</w:t>
      </w:r>
      <w:r w:rsidR="003B4ECF" w:rsidRPr="005518F4">
        <w:rPr>
          <w:rFonts w:ascii="Tahoma" w:hAnsi="Tahoma" w:cs="Tahoma"/>
          <w:lang w:eastAsia="ar-SA"/>
        </w:rPr>
        <w:t>4</w:t>
      </w:r>
      <w:r w:rsidRPr="005518F4">
        <w:rPr>
          <w:rFonts w:ascii="Tahoma" w:hAnsi="Tahoma" w:cs="Tahoma"/>
          <w:lang w:eastAsia="ar-SA"/>
        </w:rPr>
        <w:t>. členom okvirnega sporazuma, ne predloži finančnega zavarovanja</w:t>
      </w:r>
      <w:r w:rsidRPr="005518F4">
        <w:rPr>
          <w:rFonts w:ascii="Tahoma" w:hAnsi="Tahoma" w:cs="Tahoma"/>
        </w:rPr>
        <w:t xml:space="preserve"> </w:t>
      </w:r>
      <w:r w:rsidR="00E22482" w:rsidRPr="005518F4">
        <w:rPr>
          <w:rFonts w:ascii="Tahoma" w:hAnsi="Tahoma" w:cs="Tahoma"/>
        </w:rPr>
        <w:t xml:space="preserve">za </w:t>
      </w:r>
      <w:r w:rsidRPr="005518F4">
        <w:rPr>
          <w:rFonts w:ascii="Tahoma" w:hAnsi="Tahoma" w:cs="Tahoma"/>
        </w:rPr>
        <w:t>dobr</w:t>
      </w:r>
      <w:r w:rsidR="00BE1881">
        <w:rPr>
          <w:rFonts w:ascii="Tahoma" w:hAnsi="Tahoma" w:cs="Tahoma"/>
        </w:rPr>
        <w:t>o</w:t>
      </w:r>
      <w:r w:rsidRPr="005518F4">
        <w:rPr>
          <w:rFonts w:ascii="Tahoma" w:hAnsi="Tahoma" w:cs="Tahoma"/>
        </w:rPr>
        <w:t xml:space="preserve"> izvedb</w:t>
      </w:r>
      <w:r w:rsidR="007F102F">
        <w:rPr>
          <w:rFonts w:ascii="Tahoma" w:hAnsi="Tahoma" w:cs="Tahoma"/>
        </w:rPr>
        <w:t>o</w:t>
      </w:r>
      <w:r w:rsidRPr="005518F4">
        <w:rPr>
          <w:rFonts w:ascii="Tahoma" w:hAnsi="Tahoma" w:cs="Tahoma"/>
        </w:rPr>
        <w:t xml:space="preserve"> obveznosti iz okvirnega sporazuma</w:t>
      </w:r>
      <w:r w:rsidRPr="005518F4">
        <w:rPr>
          <w:rFonts w:ascii="Tahoma" w:hAnsi="Tahoma" w:cs="Tahoma"/>
          <w:lang w:eastAsia="ar-SA"/>
        </w:rPr>
        <w:t xml:space="preserve">, </w:t>
      </w:r>
      <w:r w:rsidRPr="005518F4">
        <w:rPr>
          <w:rFonts w:ascii="Tahoma" w:hAnsi="Tahoma" w:cs="Tahoma"/>
        </w:rPr>
        <w:t xml:space="preserve">se šteje, da okvirni sporazum ni bil nikoli sklenjen, </w:t>
      </w:r>
      <w:r w:rsidR="00660703" w:rsidRPr="005518F4">
        <w:rPr>
          <w:rFonts w:ascii="Tahoma" w:hAnsi="Tahoma" w:cs="Tahoma"/>
        </w:rPr>
        <w:t>naročnik</w:t>
      </w:r>
      <w:r w:rsidRPr="005518F4">
        <w:rPr>
          <w:rFonts w:ascii="Tahoma" w:hAnsi="Tahoma" w:cs="Tahoma"/>
        </w:rPr>
        <w:t xml:space="preserve"> pa bo </w:t>
      </w:r>
      <w:r w:rsidR="003F65DF" w:rsidRPr="005518F4">
        <w:rPr>
          <w:rFonts w:ascii="Tahoma" w:hAnsi="Tahoma" w:cs="Tahoma"/>
        </w:rPr>
        <w:t xml:space="preserve">ravnal v skladu </w:t>
      </w:r>
      <w:r w:rsidR="003B4ECF" w:rsidRPr="005518F4">
        <w:rPr>
          <w:rFonts w:ascii="Tahoma" w:hAnsi="Tahoma" w:cs="Tahoma"/>
        </w:rPr>
        <w:t xml:space="preserve">s tretjim </w:t>
      </w:r>
      <w:r w:rsidR="003F65DF" w:rsidRPr="005518F4">
        <w:rPr>
          <w:rFonts w:ascii="Tahoma" w:hAnsi="Tahoma" w:cs="Tahoma"/>
        </w:rPr>
        <w:t>odstavkom 1</w:t>
      </w:r>
      <w:r w:rsidR="003B4ECF" w:rsidRPr="005518F4">
        <w:rPr>
          <w:rFonts w:ascii="Tahoma" w:hAnsi="Tahoma" w:cs="Tahoma"/>
        </w:rPr>
        <w:t>4</w:t>
      </w:r>
      <w:r w:rsidR="003F65DF" w:rsidRPr="005518F4">
        <w:rPr>
          <w:rFonts w:ascii="Tahoma" w:hAnsi="Tahoma" w:cs="Tahoma"/>
        </w:rPr>
        <w:t>. člena okvirnega sporazuma</w:t>
      </w:r>
      <w:r w:rsidRPr="005518F4">
        <w:rPr>
          <w:rFonts w:ascii="Tahoma" w:hAnsi="Tahoma" w:cs="Tahoma"/>
        </w:rPr>
        <w:t>.</w:t>
      </w:r>
    </w:p>
    <w:p w14:paraId="1EE2A5B0" w14:textId="77777777" w:rsidR="00235091" w:rsidRPr="005518F4" w:rsidRDefault="00235091" w:rsidP="00201C09">
      <w:pPr>
        <w:keepNext/>
        <w:keepLines/>
        <w:tabs>
          <w:tab w:val="left" w:pos="567"/>
          <w:tab w:val="left" w:pos="1418"/>
          <w:tab w:val="left" w:pos="1702"/>
        </w:tabs>
        <w:jc w:val="both"/>
        <w:rPr>
          <w:rFonts w:ascii="Tahoma" w:eastAsia="Calibri" w:hAnsi="Tahoma" w:cs="Tahoma"/>
        </w:rPr>
      </w:pPr>
    </w:p>
    <w:p w14:paraId="77FB25D4"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78E72E7F" w14:textId="77777777" w:rsidR="00235091" w:rsidRPr="005518F4" w:rsidRDefault="00235091" w:rsidP="00201C09">
      <w:pPr>
        <w:keepNext/>
        <w:keepLines/>
        <w:tabs>
          <w:tab w:val="left" w:pos="567"/>
          <w:tab w:val="left" w:pos="1418"/>
          <w:tab w:val="left" w:pos="1702"/>
        </w:tabs>
        <w:jc w:val="both"/>
        <w:rPr>
          <w:rFonts w:ascii="Tahoma" w:eastAsia="Calibri" w:hAnsi="Tahoma" w:cs="Tahoma"/>
        </w:rPr>
      </w:pPr>
    </w:p>
    <w:p w14:paraId="30B13846" w14:textId="585F78DD" w:rsidR="00E22482" w:rsidRPr="005518F4" w:rsidRDefault="00E22482" w:rsidP="00201C09">
      <w:pPr>
        <w:keepNext/>
        <w:keepLines/>
        <w:tabs>
          <w:tab w:val="left" w:pos="4820"/>
        </w:tabs>
        <w:jc w:val="both"/>
        <w:rPr>
          <w:rFonts w:ascii="Tahoma" w:hAnsi="Tahoma" w:cs="Tahoma"/>
        </w:rPr>
      </w:pPr>
      <w:r w:rsidRPr="005518F4">
        <w:rPr>
          <w:rFonts w:ascii="Tahoma" w:hAnsi="Tahoma" w:cs="Tahoma"/>
        </w:rPr>
        <w:t>Stranki okvirnega sporazuma se obvezujeta, da bosta uredili vse, kar je potrebno za izvršitev okvirnega sporazuma in da bosta ravnali kot dobra gospodarstvenika. Za urejanje razmerij, ki niso urejena s tem okvirnim sporazumom, se uporabljajo določila zakona, ki ureja obligacijska razmerja.</w:t>
      </w:r>
    </w:p>
    <w:p w14:paraId="23D8DC2E" w14:textId="77777777" w:rsidR="00235091" w:rsidRPr="005518F4" w:rsidRDefault="00235091" w:rsidP="00201C09">
      <w:pPr>
        <w:keepNext/>
        <w:keepLines/>
        <w:tabs>
          <w:tab w:val="left" w:pos="567"/>
          <w:tab w:val="left" w:pos="1418"/>
          <w:tab w:val="left" w:pos="1702"/>
        </w:tabs>
        <w:jc w:val="both"/>
        <w:rPr>
          <w:rFonts w:ascii="Tahoma" w:hAnsi="Tahoma" w:cs="Tahoma"/>
        </w:rPr>
      </w:pPr>
    </w:p>
    <w:p w14:paraId="0CF96D05" w14:textId="4E521FFE" w:rsidR="00E22482" w:rsidRPr="005518F4" w:rsidRDefault="00E22482" w:rsidP="00201C09">
      <w:pPr>
        <w:keepNext/>
        <w:keepLines/>
        <w:jc w:val="both"/>
        <w:rPr>
          <w:rFonts w:ascii="Tahoma" w:eastAsia="Calibri" w:hAnsi="Tahoma" w:cs="Tahoma"/>
        </w:rPr>
      </w:pPr>
      <w:r w:rsidRPr="005518F4">
        <w:rPr>
          <w:rFonts w:ascii="Tahoma" w:eastAsia="Calibri" w:hAnsi="Tahoma" w:cs="Tahoma"/>
        </w:rPr>
        <w:lastRenderedPageBreak/>
        <w:t>Morebitne spore, ki bi nastali v zvezi z izvajanjem okvirnega sporazuma, bosta stranki skušali rešiti sporazumno. Če spora ne bo možno rešiti sporazumno, lahko vsaka stranka okvirnega sporazuma sproži postopek za rešitev spora pri stvarno pristojnem sodišču v Ljubljani</w:t>
      </w:r>
      <w:r w:rsidR="00653AE7">
        <w:rPr>
          <w:rFonts w:ascii="Tahoma" w:eastAsia="Calibri" w:hAnsi="Tahoma" w:cs="Tahoma"/>
        </w:rPr>
        <w:t xml:space="preserve"> po slovenskem pravu</w:t>
      </w:r>
      <w:r w:rsidRPr="005518F4">
        <w:rPr>
          <w:rFonts w:ascii="Tahoma" w:eastAsia="Calibri" w:hAnsi="Tahoma" w:cs="Tahoma"/>
        </w:rPr>
        <w:t>.</w:t>
      </w:r>
    </w:p>
    <w:p w14:paraId="4277DD4D" w14:textId="77777777" w:rsidR="00235091" w:rsidRPr="005518F4" w:rsidRDefault="00235091" w:rsidP="00201C09">
      <w:pPr>
        <w:keepNext/>
        <w:keepLines/>
        <w:tabs>
          <w:tab w:val="left" w:pos="567"/>
          <w:tab w:val="left" w:pos="1418"/>
          <w:tab w:val="left" w:pos="1702"/>
        </w:tabs>
        <w:jc w:val="both"/>
        <w:rPr>
          <w:rFonts w:ascii="Tahoma" w:eastAsia="Calibri" w:hAnsi="Tahoma" w:cs="Tahoma"/>
        </w:rPr>
      </w:pPr>
    </w:p>
    <w:p w14:paraId="0B71ABB1" w14:textId="77777777" w:rsidR="00235091" w:rsidRPr="005518F4" w:rsidRDefault="00235091" w:rsidP="00135811">
      <w:pPr>
        <w:keepNext/>
        <w:keepLines/>
        <w:numPr>
          <w:ilvl w:val="0"/>
          <w:numId w:val="18"/>
        </w:numPr>
        <w:tabs>
          <w:tab w:val="num" w:pos="720"/>
        </w:tabs>
        <w:suppressAutoHyphens/>
        <w:jc w:val="center"/>
        <w:rPr>
          <w:rFonts w:ascii="Tahoma" w:eastAsia="Calibri" w:hAnsi="Tahoma" w:cs="Tahoma"/>
        </w:rPr>
      </w:pPr>
      <w:r w:rsidRPr="005518F4">
        <w:rPr>
          <w:rFonts w:ascii="Tahoma" w:eastAsia="Calibri" w:hAnsi="Tahoma" w:cs="Tahoma"/>
        </w:rPr>
        <w:t>člen</w:t>
      </w:r>
    </w:p>
    <w:p w14:paraId="22D45B2D" w14:textId="77777777" w:rsidR="00235091" w:rsidRPr="005518F4" w:rsidRDefault="00235091" w:rsidP="00201C09">
      <w:pPr>
        <w:keepNext/>
        <w:keepLines/>
        <w:tabs>
          <w:tab w:val="left" w:pos="567"/>
          <w:tab w:val="left" w:pos="1418"/>
          <w:tab w:val="left" w:pos="1702"/>
        </w:tabs>
        <w:jc w:val="both"/>
        <w:rPr>
          <w:rFonts w:ascii="Tahoma" w:eastAsia="Calibri" w:hAnsi="Tahoma" w:cs="Tahoma"/>
        </w:rPr>
      </w:pPr>
    </w:p>
    <w:p w14:paraId="500EF782" w14:textId="4C309D21" w:rsidR="00E22482" w:rsidRPr="005518F4" w:rsidRDefault="00653AE7" w:rsidP="00201C09">
      <w:pPr>
        <w:keepNext/>
        <w:keepLines/>
        <w:tabs>
          <w:tab w:val="left" w:pos="4820"/>
        </w:tabs>
        <w:jc w:val="both"/>
        <w:rPr>
          <w:rFonts w:ascii="Tahoma" w:hAnsi="Tahoma" w:cs="Tahoma"/>
        </w:rPr>
      </w:pPr>
      <w:r>
        <w:rPr>
          <w:rFonts w:ascii="Tahoma" w:hAnsi="Tahoma" w:cs="Tahoma"/>
        </w:rPr>
        <w:t>O</w:t>
      </w:r>
      <w:r w:rsidR="00E22482" w:rsidRPr="005518F4">
        <w:rPr>
          <w:rFonts w:ascii="Tahoma" w:hAnsi="Tahoma" w:cs="Tahoma"/>
        </w:rPr>
        <w:t>kvirni sporazum v celoti zavezuje tudi morebitne vsakokratne pravne naslednike vsake od strank okvirnega sporazuma, kar velja zlasti tudi v primeru organizacijsko – statusnih ter lastninskih sprememb.</w:t>
      </w:r>
    </w:p>
    <w:p w14:paraId="693A27F7" w14:textId="77777777" w:rsidR="00E22482" w:rsidRPr="005518F4" w:rsidRDefault="00E22482" w:rsidP="00201C09">
      <w:pPr>
        <w:keepNext/>
        <w:keepLines/>
        <w:tabs>
          <w:tab w:val="left" w:pos="4820"/>
        </w:tabs>
        <w:jc w:val="both"/>
        <w:rPr>
          <w:rFonts w:ascii="Tahoma" w:hAnsi="Tahoma" w:cs="Tahoma"/>
        </w:rPr>
      </w:pPr>
    </w:p>
    <w:p w14:paraId="771C2497" w14:textId="10A5AF04" w:rsidR="00E22482" w:rsidRDefault="00E22482" w:rsidP="00201C09">
      <w:pPr>
        <w:keepNext/>
        <w:keepLines/>
        <w:tabs>
          <w:tab w:val="left" w:pos="4820"/>
        </w:tabs>
        <w:jc w:val="both"/>
        <w:rPr>
          <w:rFonts w:ascii="Tahoma" w:hAnsi="Tahoma" w:cs="Tahoma"/>
        </w:rPr>
      </w:pPr>
      <w:r w:rsidRPr="005518F4">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3F37F416" w14:textId="77777777" w:rsidR="00D81210" w:rsidRPr="005518F4" w:rsidRDefault="00D81210" w:rsidP="00201C09">
      <w:pPr>
        <w:keepNext/>
        <w:keepLines/>
        <w:tabs>
          <w:tab w:val="left" w:pos="4820"/>
        </w:tabs>
        <w:jc w:val="both"/>
        <w:rPr>
          <w:rFonts w:ascii="Tahoma" w:hAnsi="Tahoma" w:cs="Tahoma"/>
        </w:rPr>
      </w:pPr>
    </w:p>
    <w:p w14:paraId="66F7C49D" w14:textId="77777777" w:rsidR="00E22482" w:rsidRPr="005518F4" w:rsidRDefault="00E22482" w:rsidP="00201C09">
      <w:pPr>
        <w:keepNext/>
        <w:keepLines/>
        <w:tabs>
          <w:tab w:val="left" w:pos="4820"/>
        </w:tabs>
        <w:jc w:val="both"/>
        <w:rPr>
          <w:rFonts w:ascii="Tahoma" w:hAnsi="Tahoma" w:cs="Tahoma"/>
        </w:rPr>
      </w:pPr>
      <w:r w:rsidRPr="005518F4">
        <w:rPr>
          <w:rFonts w:ascii="Tahoma" w:hAnsi="Tahoma" w:cs="Tahoma"/>
        </w:rPr>
        <w:t>Morebitne spremembe ali dopolnitve okvirnega sporazuma so veljavne le, če jih stranki okvirnega sporazuma skleneta v obliki pisnega aneksa k temu okvirnemu sporazumu, ki ga podpišeta obe stranki okvirnega sporazuma.</w:t>
      </w:r>
    </w:p>
    <w:p w14:paraId="30AC68C6" w14:textId="77777777" w:rsidR="00235091" w:rsidRPr="005518F4" w:rsidRDefault="00235091" w:rsidP="00201C09">
      <w:pPr>
        <w:keepNext/>
        <w:keepLines/>
        <w:jc w:val="both"/>
        <w:rPr>
          <w:rFonts w:ascii="Tahoma" w:hAnsi="Tahoma" w:cs="Tahoma"/>
        </w:rPr>
      </w:pPr>
    </w:p>
    <w:p w14:paraId="613C3C15" w14:textId="6C5AC01A" w:rsidR="00235091" w:rsidRPr="005518F4" w:rsidRDefault="00235091" w:rsidP="00201C09">
      <w:pPr>
        <w:keepNext/>
        <w:keepLines/>
        <w:tabs>
          <w:tab w:val="left" w:pos="567"/>
          <w:tab w:val="left" w:pos="1418"/>
          <w:tab w:val="left" w:pos="1702"/>
        </w:tabs>
        <w:jc w:val="both"/>
        <w:rPr>
          <w:rFonts w:ascii="Tahoma" w:hAnsi="Tahoma" w:cs="Tahoma"/>
        </w:rPr>
      </w:pPr>
      <w:r w:rsidRPr="005518F4">
        <w:rPr>
          <w:rFonts w:ascii="Tahoma" w:hAnsi="Tahoma" w:cs="Tahoma"/>
        </w:rPr>
        <w:t>Priloge so neločljivi sestavni deli okvirnega sporazuma.</w:t>
      </w:r>
    </w:p>
    <w:p w14:paraId="7FB68966" w14:textId="77777777" w:rsidR="00660703" w:rsidRPr="005518F4" w:rsidRDefault="00660703" w:rsidP="00201C09">
      <w:pPr>
        <w:keepNext/>
        <w:keepLines/>
        <w:tabs>
          <w:tab w:val="left" w:pos="567"/>
          <w:tab w:val="left" w:pos="1418"/>
          <w:tab w:val="left" w:pos="1702"/>
        </w:tabs>
        <w:jc w:val="both"/>
        <w:rPr>
          <w:rFonts w:ascii="Tahoma" w:hAnsi="Tahoma" w:cs="Tahoma"/>
        </w:rPr>
      </w:pPr>
    </w:p>
    <w:p w14:paraId="69A96F5A" w14:textId="77777777" w:rsidR="00235091" w:rsidRPr="005518F4" w:rsidRDefault="00235091" w:rsidP="00135811">
      <w:pPr>
        <w:keepNext/>
        <w:keepLines/>
        <w:numPr>
          <w:ilvl w:val="0"/>
          <w:numId w:val="18"/>
        </w:numPr>
        <w:tabs>
          <w:tab w:val="num" w:pos="720"/>
        </w:tabs>
        <w:suppressAutoHyphens/>
        <w:jc w:val="center"/>
        <w:rPr>
          <w:rFonts w:ascii="Tahoma" w:hAnsi="Tahoma" w:cs="Tahoma"/>
          <w:color w:val="000000"/>
        </w:rPr>
      </w:pPr>
      <w:r w:rsidRPr="005518F4">
        <w:rPr>
          <w:rFonts w:ascii="Tahoma" w:hAnsi="Tahoma" w:cs="Tahoma"/>
          <w:color w:val="000000"/>
        </w:rPr>
        <w:t>člen</w:t>
      </w:r>
    </w:p>
    <w:p w14:paraId="2421B899" w14:textId="77777777" w:rsidR="00235091" w:rsidRPr="005518F4" w:rsidRDefault="00235091" w:rsidP="00201C09">
      <w:pPr>
        <w:keepNext/>
        <w:keepLines/>
        <w:ind w:left="360"/>
        <w:rPr>
          <w:rFonts w:ascii="Tahoma" w:hAnsi="Tahoma" w:cs="Tahoma"/>
        </w:rPr>
      </w:pPr>
    </w:p>
    <w:p w14:paraId="0DDA52E4" w14:textId="77777777" w:rsidR="00660703" w:rsidRPr="005518F4" w:rsidRDefault="00660703" w:rsidP="00201C09">
      <w:pPr>
        <w:keepNext/>
        <w:keepLines/>
        <w:jc w:val="both"/>
        <w:rPr>
          <w:rFonts w:ascii="Tahoma" w:hAnsi="Tahoma" w:cs="Tahoma"/>
        </w:rPr>
      </w:pPr>
      <w:r w:rsidRPr="005518F4">
        <w:rPr>
          <w:rFonts w:ascii="Tahoma" w:hAnsi="Tahoma" w:cs="Tahoma"/>
        </w:rPr>
        <w:t>Okvirni sporazum je sestavljen in podpisan v treh (3) enakih izvodih, od katerih dva (2) izvoda prejme naročnik in en (1) izvod izvajalec.</w:t>
      </w:r>
    </w:p>
    <w:p w14:paraId="4DECF277" w14:textId="77777777" w:rsidR="00235091" w:rsidRPr="005518F4" w:rsidRDefault="00235091" w:rsidP="00201C09">
      <w:pPr>
        <w:keepNext/>
        <w:keepLines/>
        <w:tabs>
          <w:tab w:val="left" w:pos="1134"/>
          <w:tab w:val="left" w:pos="4820"/>
        </w:tabs>
        <w:jc w:val="both"/>
        <w:rPr>
          <w:rFonts w:ascii="Tahoma" w:hAnsi="Tahoma" w:cs="Tahoma"/>
        </w:rPr>
      </w:pPr>
    </w:p>
    <w:p w14:paraId="427C2729" w14:textId="5F841D7C" w:rsidR="003A2481" w:rsidRPr="005518F4" w:rsidRDefault="003A2481" w:rsidP="00201C09">
      <w:pPr>
        <w:keepNext/>
        <w:keepLines/>
        <w:tabs>
          <w:tab w:val="left" w:pos="5103"/>
        </w:tabs>
        <w:rPr>
          <w:rFonts w:ascii="Tahoma" w:hAnsi="Tahoma" w:cs="Tahoma"/>
          <w:sz w:val="22"/>
          <w:szCs w:val="22"/>
          <w:lang w:eastAsia="en-US"/>
        </w:rPr>
      </w:pPr>
    </w:p>
    <w:p w14:paraId="2EB1FBA3" w14:textId="509A1316" w:rsidR="00E22482" w:rsidRPr="005518F4" w:rsidRDefault="00E22482" w:rsidP="00201C09">
      <w:pPr>
        <w:keepNext/>
        <w:keepLines/>
        <w:tabs>
          <w:tab w:val="left" w:pos="1134"/>
          <w:tab w:val="left" w:pos="4820"/>
        </w:tabs>
        <w:rPr>
          <w:rFonts w:ascii="Tahoma" w:hAnsi="Tahoma" w:cs="Tahoma"/>
        </w:rPr>
      </w:pPr>
      <w:r w:rsidRPr="005518F4">
        <w:rPr>
          <w:rFonts w:ascii="Tahoma" w:hAnsi="Tahoma" w:cs="Tahoma"/>
        </w:rPr>
        <w:t>_____________, dne ___________</w:t>
      </w:r>
      <w:r w:rsidRPr="005518F4">
        <w:rPr>
          <w:rFonts w:ascii="Tahoma" w:hAnsi="Tahoma" w:cs="Tahoma"/>
        </w:rPr>
        <w:tab/>
      </w:r>
      <w:r w:rsidRPr="005518F4">
        <w:rPr>
          <w:rFonts w:ascii="Tahoma" w:hAnsi="Tahoma" w:cs="Tahoma"/>
        </w:rPr>
        <w:tab/>
      </w:r>
      <w:r w:rsidRPr="005518F4">
        <w:rPr>
          <w:rFonts w:ascii="Tahoma" w:hAnsi="Tahoma" w:cs="Tahoma"/>
        </w:rPr>
        <w:tab/>
        <w:t>Ljubljana, dne __________</w:t>
      </w:r>
    </w:p>
    <w:p w14:paraId="7D0F6DA9" w14:textId="77777777" w:rsidR="00E22482" w:rsidRPr="005518F4" w:rsidRDefault="00E22482" w:rsidP="00201C09">
      <w:pPr>
        <w:keepNext/>
        <w:keepLines/>
        <w:tabs>
          <w:tab w:val="left" w:pos="4820"/>
        </w:tabs>
        <w:rPr>
          <w:rFonts w:ascii="Tahoma" w:hAnsi="Tahoma" w:cs="Tahoma"/>
        </w:rPr>
      </w:pPr>
    </w:p>
    <w:p w14:paraId="53EED73E" w14:textId="77777777" w:rsidR="00E22482" w:rsidRPr="005518F4" w:rsidRDefault="00E22482" w:rsidP="00201C09">
      <w:pPr>
        <w:keepNext/>
        <w:keepLines/>
        <w:tabs>
          <w:tab w:val="left" w:pos="709"/>
        </w:tabs>
        <w:rPr>
          <w:rFonts w:ascii="Tahoma" w:hAnsi="Tahoma" w:cs="Tahoma"/>
        </w:rPr>
      </w:pPr>
      <w:r w:rsidRPr="005518F4">
        <w:rPr>
          <w:rFonts w:ascii="Tahoma" w:hAnsi="Tahoma" w:cs="Tahoma"/>
        </w:rPr>
        <w:tab/>
      </w:r>
    </w:p>
    <w:p w14:paraId="0CC44044" w14:textId="79FB35D1" w:rsidR="00E22482" w:rsidRPr="005518F4" w:rsidRDefault="00603F8F" w:rsidP="00201C09">
      <w:pPr>
        <w:keepNext/>
        <w:keepLines/>
        <w:tabs>
          <w:tab w:val="left" w:pos="1134"/>
          <w:tab w:val="left" w:pos="4820"/>
        </w:tabs>
        <w:rPr>
          <w:rFonts w:ascii="Tahoma" w:hAnsi="Tahoma" w:cs="Tahoma"/>
          <w:b/>
        </w:rPr>
      </w:pPr>
      <w:r w:rsidRPr="005518F4">
        <w:rPr>
          <w:rFonts w:ascii="Tahoma" w:hAnsi="Tahoma" w:cs="Tahoma"/>
          <w:b/>
        </w:rPr>
        <w:t>IZVAJALEC</w:t>
      </w:r>
      <w:r w:rsidR="00E22482" w:rsidRPr="005518F4">
        <w:rPr>
          <w:rFonts w:ascii="Tahoma" w:hAnsi="Tahoma" w:cs="Tahoma"/>
          <w:b/>
        </w:rPr>
        <w:t>:</w:t>
      </w:r>
      <w:r w:rsidR="00E22482" w:rsidRPr="005518F4">
        <w:rPr>
          <w:rFonts w:ascii="Tahoma" w:hAnsi="Tahoma" w:cs="Tahoma"/>
          <w:b/>
        </w:rPr>
        <w:tab/>
      </w:r>
      <w:r w:rsidR="00E22482" w:rsidRPr="005518F4">
        <w:rPr>
          <w:rFonts w:ascii="Tahoma" w:hAnsi="Tahoma" w:cs="Tahoma"/>
          <w:b/>
        </w:rPr>
        <w:tab/>
      </w:r>
      <w:r w:rsidR="00E22482" w:rsidRPr="005518F4">
        <w:rPr>
          <w:rFonts w:ascii="Tahoma" w:hAnsi="Tahoma" w:cs="Tahoma"/>
          <w:b/>
        </w:rPr>
        <w:tab/>
      </w:r>
      <w:r w:rsidRPr="005518F4">
        <w:rPr>
          <w:rFonts w:ascii="Tahoma" w:hAnsi="Tahoma" w:cs="Tahoma"/>
          <w:b/>
        </w:rPr>
        <w:t>NAROČNIK</w:t>
      </w:r>
      <w:r w:rsidR="00E22482" w:rsidRPr="005518F4">
        <w:rPr>
          <w:rFonts w:ascii="Tahoma" w:hAnsi="Tahoma" w:cs="Tahoma"/>
          <w:b/>
        </w:rPr>
        <w:t>:</w:t>
      </w:r>
      <w:r w:rsidR="00E22482" w:rsidRPr="005518F4">
        <w:rPr>
          <w:rFonts w:ascii="Tahoma" w:hAnsi="Tahoma" w:cs="Tahoma"/>
          <w:b/>
        </w:rPr>
        <w:tab/>
      </w:r>
    </w:p>
    <w:p w14:paraId="5FE222E7" w14:textId="77777777" w:rsidR="00E22482" w:rsidRPr="005518F4" w:rsidRDefault="00E22482" w:rsidP="00201C09">
      <w:pPr>
        <w:keepNext/>
        <w:keepLines/>
        <w:jc w:val="both"/>
        <w:rPr>
          <w:rFonts w:ascii="Tahoma" w:eastAsia="Calibri" w:hAnsi="Tahoma" w:cs="Tahoma"/>
        </w:rPr>
      </w:pPr>
    </w:p>
    <w:p w14:paraId="7ECF6714" w14:textId="77777777" w:rsidR="00A86EDA" w:rsidRPr="005518F4" w:rsidRDefault="00E22482" w:rsidP="00201C09">
      <w:pPr>
        <w:keepNext/>
        <w:keepLines/>
        <w:tabs>
          <w:tab w:val="left" w:pos="4820"/>
        </w:tabs>
        <w:rPr>
          <w:rFonts w:ascii="Tahoma" w:hAnsi="Tahoma" w:cs="Tahoma"/>
          <w:noProof/>
        </w:rPr>
      </w:pPr>
      <w:r w:rsidRPr="005518F4">
        <w:rPr>
          <w:rFonts w:ascii="Tahoma" w:hAnsi="Tahoma" w:cs="Tahoma"/>
        </w:rPr>
        <w:tab/>
      </w:r>
      <w:r w:rsidRPr="005518F4">
        <w:rPr>
          <w:rFonts w:ascii="Tahoma" w:hAnsi="Tahoma" w:cs="Tahoma"/>
        </w:rPr>
        <w:tab/>
      </w:r>
      <w:r w:rsidRPr="005518F4">
        <w:rPr>
          <w:rFonts w:ascii="Tahoma" w:hAnsi="Tahoma" w:cs="Tahoma"/>
        </w:rPr>
        <w:tab/>
      </w:r>
      <w:r w:rsidR="00A86EDA" w:rsidRPr="005518F4">
        <w:rPr>
          <w:rFonts w:ascii="Tahoma" w:hAnsi="Tahoma" w:cs="Tahoma"/>
          <w:noProof/>
        </w:rPr>
        <w:t xml:space="preserve">JAVNO PODJETJE </w:t>
      </w:r>
    </w:p>
    <w:p w14:paraId="0161EC96" w14:textId="123639BD" w:rsidR="00E22482" w:rsidRPr="005518F4" w:rsidRDefault="00A86EDA" w:rsidP="00201C09">
      <w:pPr>
        <w:keepNext/>
        <w:keepLines/>
        <w:tabs>
          <w:tab w:val="left" w:pos="4820"/>
        </w:tabs>
        <w:rPr>
          <w:rFonts w:ascii="Tahoma" w:hAnsi="Tahoma" w:cs="Tahoma"/>
        </w:rPr>
      </w:pPr>
      <w:r w:rsidRPr="005518F4">
        <w:rPr>
          <w:rFonts w:ascii="Tahoma" w:hAnsi="Tahoma" w:cs="Tahoma"/>
          <w:noProof/>
        </w:rPr>
        <w:tab/>
      </w:r>
      <w:r w:rsidRPr="005518F4">
        <w:rPr>
          <w:rFonts w:ascii="Tahoma" w:hAnsi="Tahoma" w:cs="Tahoma"/>
          <w:noProof/>
        </w:rPr>
        <w:tab/>
      </w:r>
      <w:r w:rsidRPr="005518F4">
        <w:rPr>
          <w:rFonts w:ascii="Tahoma" w:hAnsi="Tahoma" w:cs="Tahoma"/>
          <w:noProof/>
        </w:rPr>
        <w:tab/>
        <w:t>VODOVOD KANALIZACIJA SNAGA d.o.o.</w:t>
      </w:r>
    </w:p>
    <w:p w14:paraId="24BDE2DA" w14:textId="76B96D78" w:rsidR="00E22482" w:rsidRPr="005518F4" w:rsidRDefault="00E22482" w:rsidP="00201C09">
      <w:pPr>
        <w:keepNext/>
        <w:keepLines/>
        <w:tabs>
          <w:tab w:val="left" w:pos="4820"/>
        </w:tabs>
        <w:rPr>
          <w:rFonts w:ascii="Tahoma" w:hAnsi="Tahoma" w:cs="Tahoma"/>
        </w:rPr>
      </w:pPr>
      <w:r w:rsidRPr="005518F4">
        <w:rPr>
          <w:rFonts w:ascii="Tahoma" w:hAnsi="Tahoma" w:cs="Tahoma"/>
          <w:bCs/>
        </w:rPr>
        <w:tab/>
      </w:r>
      <w:r w:rsidRPr="005518F4">
        <w:rPr>
          <w:rFonts w:ascii="Tahoma" w:hAnsi="Tahoma" w:cs="Tahoma"/>
          <w:bCs/>
        </w:rPr>
        <w:tab/>
      </w:r>
      <w:r w:rsidRPr="005518F4">
        <w:rPr>
          <w:rFonts w:ascii="Tahoma" w:hAnsi="Tahoma" w:cs="Tahoma"/>
          <w:bCs/>
        </w:rPr>
        <w:tab/>
      </w:r>
    </w:p>
    <w:p w14:paraId="23B48D0E" w14:textId="77777777" w:rsidR="00E22482" w:rsidRPr="005518F4" w:rsidRDefault="00E22482" w:rsidP="00201C09">
      <w:pPr>
        <w:keepNext/>
        <w:keepLines/>
        <w:tabs>
          <w:tab w:val="left" w:pos="4820"/>
        </w:tabs>
        <w:rPr>
          <w:rFonts w:ascii="Tahoma" w:hAnsi="Tahoma" w:cs="Tahoma"/>
        </w:rPr>
      </w:pPr>
      <w:r w:rsidRPr="005518F4">
        <w:rPr>
          <w:rFonts w:ascii="Tahoma" w:hAnsi="Tahoma" w:cs="Tahoma"/>
        </w:rPr>
        <w:tab/>
      </w:r>
      <w:r w:rsidRPr="005518F4">
        <w:rPr>
          <w:rFonts w:ascii="Tahoma" w:hAnsi="Tahoma" w:cs="Tahoma"/>
        </w:rPr>
        <w:tab/>
      </w:r>
      <w:r w:rsidRPr="005518F4">
        <w:rPr>
          <w:rFonts w:ascii="Tahoma" w:hAnsi="Tahoma" w:cs="Tahoma"/>
        </w:rPr>
        <w:tab/>
        <w:t>Direktor:</w:t>
      </w:r>
      <w:r w:rsidRPr="005518F4">
        <w:rPr>
          <w:rFonts w:ascii="Tahoma" w:hAnsi="Tahoma" w:cs="Tahoma"/>
        </w:rPr>
        <w:tab/>
      </w:r>
      <w:r w:rsidRPr="005518F4">
        <w:rPr>
          <w:rFonts w:ascii="Tahoma" w:hAnsi="Tahoma" w:cs="Tahoma"/>
        </w:rPr>
        <w:tab/>
      </w:r>
      <w:r w:rsidRPr="005518F4">
        <w:rPr>
          <w:rFonts w:ascii="Tahoma" w:hAnsi="Tahoma" w:cs="Tahoma"/>
        </w:rPr>
        <w:tab/>
      </w:r>
    </w:p>
    <w:p w14:paraId="6094187B" w14:textId="672B5D0F" w:rsidR="00E22482" w:rsidRPr="005518F4" w:rsidRDefault="00E22482" w:rsidP="00201C09">
      <w:pPr>
        <w:keepNext/>
        <w:keepLines/>
        <w:tabs>
          <w:tab w:val="left" w:pos="4820"/>
        </w:tabs>
        <w:rPr>
          <w:rFonts w:ascii="Tahoma" w:hAnsi="Tahoma" w:cs="Tahoma"/>
          <w:b/>
        </w:rPr>
      </w:pPr>
      <w:r w:rsidRPr="005518F4">
        <w:rPr>
          <w:rFonts w:ascii="Tahoma" w:hAnsi="Tahoma" w:cs="Tahoma"/>
        </w:rPr>
        <w:tab/>
      </w:r>
      <w:r w:rsidRPr="005518F4">
        <w:rPr>
          <w:rFonts w:ascii="Tahoma" w:hAnsi="Tahoma" w:cs="Tahoma"/>
        </w:rPr>
        <w:tab/>
      </w:r>
      <w:r w:rsidRPr="005518F4">
        <w:rPr>
          <w:rFonts w:ascii="Tahoma" w:hAnsi="Tahoma" w:cs="Tahoma"/>
        </w:rPr>
        <w:tab/>
      </w:r>
      <w:r w:rsidR="00A86EDA" w:rsidRPr="005518F4">
        <w:rPr>
          <w:rFonts w:ascii="Tahoma" w:hAnsi="Tahoma" w:cs="Tahoma"/>
          <w:b/>
        </w:rPr>
        <w:t>David Polutnik</w:t>
      </w:r>
    </w:p>
    <w:p w14:paraId="2C7C0655" w14:textId="77777777" w:rsidR="00E22482" w:rsidRPr="005518F4" w:rsidRDefault="00E22482" w:rsidP="00201C09">
      <w:pPr>
        <w:keepNext/>
        <w:keepLines/>
        <w:spacing w:line="276" w:lineRule="auto"/>
        <w:rPr>
          <w:rFonts w:ascii="Tahoma" w:hAnsi="Tahoma" w:cs="Tahoma"/>
        </w:rPr>
      </w:pPr>
    </w:p>
    <w:p w14:paraId="481C0F90" w14:textId="77777777" w:rsidR="00EF0FBA" w:rsidRPr="005518F4" w:rsidRDefault="00EF0FBA" w:rsidP="00201C09">
      <w:pPr>
        <w:keepNext/>
        <w:keepLines/>
        <w:spacing w:after="120" w:line="276" w:lineRule="auto"/>
        <w:rPr>
          <w:rFonts w:ascii="Tahoma" w:hAnsi="Tahoma" w:cs="Tahoma"/>
        </w:rPr>
      </w:pPr>
    </w:p>
    <w:p w14:paraId="7A5B5425" w14:textId="77777777" w:rsidR="003B409E" w:rsidRPr="005518F4" w:rsidRDefault="003B409E" w:rsidP="00201C09">
      <w:pPr>
        <w:keepNext/>
        <w:keepLines/>
        <w:spacing w:after="120" w:line="276" w:lineRule="auto"/>
        <w:rPr>
          <w:rFonts w:ascii="Tahoma" w:hAnsi="Tahoma" w:cs="Tahoma"/>
        </w:rPr>
      </w:pPr>
    </w:p>
    <w:p w14:paraId="33E0628C" w14:textId="32AB8D5F" w:rsidR="00E22482" w:rsidRPr="005518F4" w:rsidRDefault="00E22482" w:rsidP="00201C09">
      <w:pPr>
        <w:keepNext/>
        <w:keepLines/>
        <w:spacing w:after="120" w:line="276" w:lineRule="auto"/>
        <w:rPr>
          <w:rFonts w:ascii="Tahoma" w:hAnsi="Tahoma" w:cs="Tahoma"/>
        </w:rPr>
      </w:pPr>
      <w:r w:rsidRPr="005518F4">
        <w:rPr>
          <w:rFonts w:ascii="Tahoma" w:hAnsi="Tahoma" w:cs="Tahoma"/>
        </w:rPr>
        <w:t>Prilog</w:t>
      </w:r>
      <w:r w:rsidR="002658AD" w:rsidRPr="005518F4">
        <w:rPr>
          <w:rFonts w:ascii="Tahoma" w:hAnsi="Tahoma" w:cs="Tahoma"/>
        </w:rPr>
        <w:t>a</w:t>
      </w:r>
      <w:r w:rsidRPr="005518F4">
        <w:rPr>
          <w:rFonts w:ascii="Tahoma" w:hAnsi="Tahoma" w:cs="Tahoma"/>
        </w:rPr>
        <w:t>:</w:t>
      </w:r>
    </w:p>
    <w:p w14:paraId="42316AE1" w14:textId="45439AE3" w:rsidR="00E22482" w:rsidRPr="005518F4" w:rsidRDefault="00E22482" w:rsidP="00135811">
      <w:pPr>
        <w:keepNext/>
        <w:keepLines/>
        <w:numPr>
          <w:ilvl w:val="0"/>
          <w:numId w:val="9"/>
        </w:numPr>
        <w:jc w:val="both"/>
        <w:rPr>
          <w:rFonts w:ascii="Tahoma" w:hAnsi="Tahoma" w:cs="Tahoma"/>
        </w:rPr>
      </w:pPr>
      <w:r w:rsidRPr="005518F4">
        <w:rPr>
          <w:rFonts w:ascii="Tahoma" w:hAnsi="Tahoma" w:cs="Tahoma"/>
        </w:rPr>
        <w:t xml:space="preserve">ponudba </w:t>
      </w:r>
      <w:r w:rsidR="006033F1" w:rsidRPr="005518F4">
        <w:rPr>
          <w:rFonts w:ascii="Tahoma" w:hAnsi="Tahoma" w:cs="Tahoma"/>
        </w:rPr>
        <w:t xml:space="preserve">izvajalca </w:t>
      </w:r>
      <w:r w:rsidRPr="005518F4">
        <w:rPr>
          <w:rFonts w:ascii="Tahoma" w:hAnsi="Tahoma" w:cs="Tahoma"/>
        </w:rPr>
        <w:t>št. ______ z dne_______</w:t>
      </w:r>
    </w:p>
    <w:p w14:paraId="7CDE014B" w14:textId="059E0369" w:rsidR="00E22482" w:rsidRPr="005518F4" w:rsidRDefault="00E22482" w:rsidP="00201C09">
      <w:pPr>
        <w:keepNext/>
        <w:keepLines/>
        <w:ind w:left="720"/>
        <w:jc w:val="both"/>
        <w:rPr>
          <w:rFonts w:ascii="Tahoma" w:hAnsi="Tahoma" w:cs="Tahoma"/>
        </w:rPr>
      </w:pPr>
    </w:p>
    <w:p w14:paraId="6A6BF616" w14:textId="35DE2F00" w:rsidR="003A2481" w:rsidRPr="005518F4" w:rsidRDefault="003A2481" w:rsidP="00201C09">
      <w:pPr>
        <w:keepNext/>
        <w:keepLines/>
        <w:tabs>
          <w:tab w:val="left" w:pos="5103"/>
        </w:tabs>
        <w:rPr>
          <w:rFonts w:ascii="Tahoma" w:hAnsi="Tahoma" w:cs="Tahoma"/>
          <w:sz w:val="22"/>
          <w:szCs w:val="22"/>
          <w:lang w:eastAsia="en-US"/>
        </w:rPr>
      </w:pPr>
    </w:p>
    <w:p w14:paraId="27BDE559" w14:textId="10FC3E98" w:rsidR="003A2481" w:rsidRPr="005518F4" w:rsidRDefault="003A2481" w:rsidP="00201C09">
      <w:pPr>
        <w:keepNext/>
        <w:keepLines/>
        <w:tabs>
          <w:tab w:val="left" w:pos="5103"/>
        </w:tabs>
        <w:rPr>
          <w:rFonts w:ascii="Tahoma" w:hAnsi="Tahoma" w:cs="Tahoma"/>
          <w:sz w:val="22"/>
          <w:szCs w:val="22"/>
          <w:lang w:eastAsia="en-US"/>
        </w:rPr>
      </w:pPr>
    </w:p>
    <w:p w14:paraId="37FA0737" w14:textId="583C3976" w:rsidR="003A2481" w:rsidRPr="005518F4" w:rsidRDefault="003A2481" w:rsidP="00201C09">
      <w:pPr>
        <w:keepNext/>
        <w:keepLines/>
        <w:tabs>
          <w:tab w:val="left" w:pos="5103"/>
        </w:tabs>
        <w:rPr>
          <w:rFonts w:ascii="Tahoma" w:hAnsi="Tahoma" w:cs="Tahoma"/>
          <w:sz w:val="22"/>
          <w:szCs w:val="22"/>
          <w:lang w:eastAsia="en-US"/>
        </w:rPr>
      </w:pPr>
    </w:p>
    <w:p w14:paraId="19753D7C" w14:textId="7C6A096D" w:rsidR="003A2481" w:rsidRPr="005518F4" w:rsidRDefault="003A2481" w:rsidP="00201C09">
      <w:pPr>
        <w:keepNext/>
        <w:keepLines/>
        <w:tabs>
          <w:tab w:val="left" w:pos="5103"/>
        </w:tabs>
        <w:rPr>
          <w:rFonts w:ascii="Tahoma" w:hAnsi="Tahoma" w:cs="Tahoma"/>
          <w:sz w:val="22"/>
          <w:szCs w:val="22"/>
          <w:lang w:eastAsia="en-US"/>
        </w:rPr>
      </w:pPr>
    </w:p>
    <w:p w14:paraId="0AF89AF4" w14:textId="341D44AB" w:rsidR="003A2481" w:rsidRPr="005518F4" w:rsidRDefault="003A2481" w:rsidP="00201C09">
      <w:pPr>
        <w:keepNext/>
        <w:keepLines/>
        <w:tabs>
          <w:tab w:val="left" w:pos="5103"/>
        </w:tabs>
        <w:rPr>
          <w:rFonts w:ascii="Tahoma" w:hAnsi="Tahoma" w:cs="Tahoma"/>
          <w:sz w:val="22"/>
          <w:szCs w:val="22"/>
          <w:lang w:eastAsia="en-US"/>
        </w:rPr>
      </w:pPr>
    </w:p>
    <w:p w14:paraId="61E02617" w14:textId="1DC31FC6" w:rsidR="003A2481" w:rsidRPr="005518F4" w:rsidRDefault="003A2481" w:rsidP="00201C09">
      <w:pPr>
        <w:keepNext/>
        <w:keepLines/>
        <w:tabs>
          <w:tab w:val="left" w:pos="5103"/>
        </w:tabs>
        <w:rPr>
          <w:rFonts w:ascii="Tahoma" w:hAnsi="Tahoma" w:cs="Tahoma"/>
          <w:sz w:val="22"/>
          <w:szCs w:val="22"/>
          <w:lang w:eastAsia="en-US"/>
        </w:rPr>
      </w:pPr>
    </w:p>
    <w:p w14:paraId="61A6B895" w14:textId="480C4A73" w:rsidR="003A2481" w:rsidRPr="005518F4" w:rsidRDefault="003A2481" w:rsidP="00201C09">
      <w:pPr>
        <w:keepNext/>
        <w:keepLines/>
        <w:tabs>
          <w:tab w:val="left" w:pos="5103"/>
        </w:tabs>
        <w:rPr>
          <w:rFonts w:ascii="Tahoma" w:hAnsi="Tahoma" w:cs="Tahoma"/>
          <w:sz w:val="22"/>
          <w:szCs w:val="22"/>
          <w:lang w:eastAsia="en-US"/>
        </w:rPr>
      </w:pPr>
    </w:p>
    <w:p w14:paraId="1A90E9FB" w14:textId="19CCDEE7" w:rsidR="003A2481" w:rsidRPr="005518F4" w:rsidRDefault="003A2481" w:rsidP="00201C09">
      <w:pPr>
        <w:keepNext/>
        <w:keepLines/>
        <w:tabs>
          <w:tab w:val="left" w:pos="5103"/>
        </w:tabs>
        <w:rPr>
          <w:rFonts w:ascii="Tahoma" w:hAnsi="Tahoma" w:cs="Tahoma"/>
          <w:sz w:val="22"/>
          <w:szCs w:val="22"/>
          <w:lang w:eastAsia="en-US"/>
        </w:rPr>
      </w:pPr>
    </w:p>
    <w:p w14:paraId="639007E0" w14:textId="23D2A5C0" w:rsidR="003A2481" w:rsidRPr="005518F4" w:rsidRDefault="003A2481" w:rsidP="00201C09">
      <w:pPr>
        <w:keepNext/>
        <w:keepLines/>
        <w:tabs>
          <w:tab w:val="left" w:pos="5103"/>
        </w:tabs>
        <w:rPr>
          <w:rFonts w:ascii="Tahoma" w:hAnsi="Tahoma" w:cs="Tahoma"/>
          <w:sz w:val="22"/>
          <w:szCs w:val="22"/>
          <w:lang w:eastAsia="en-US"/>
        </w:rPr>
      </w:pPr>
    </w:p>
    <w:p w14:paraId="632D76D0" w14:textId="50F2609B" w:rsidR="003A2481" w:rsidRPr="005518F4" w:rsidRDefault="003A2481" w:rsidP="00201C09">
      <w:pPr>
        <w:keepNext/>
        <w:keepLines/>
        <w:tabs>
          <w:tab w:val="left" w:pos="5103"/>
        </w:tabs>
        <w:rPr>
          <w:rFonts w:ascii="Tahoma" w:hAnsi="Tahoma" w:cs="Tahoma"/>
          <w:sz w:val="22"/>
          <w:szCs w:val="22"/>
          <w:lang w:eastAsia="en-US"/>
        </w:rPr>
      </w:pPr>
    </w:p>
    <w:p w14:paraId="7D70FCB0" w14:textId="77777777" w:rsidR="003A2481" w:rsidRPr="005518F4" w:rsidRDefault="003A2481" w:rsidP="00201C09">
      <w:pPr>
        <w:keepNext/>
        <w:keepLines/>
        <w:tabs>
          <w:tab w:val="left" w:pos="5103"/>
        </w:tabs>
        <w:rPr>
          <w:rFonts w:ascii="Tahoma" w:hAnsi="Tahoma" w:cs="Tahoma"/>
          <w:sz w:val="22"/>
          <w:szCs w:val="22"/>
          <w:lang w:eastAsia="en-US"/>
        </w:rPr>
      </w:pPr>
    </w:p>
    <w:p w14:paraId="66245EDC" w14:textId="77777777" w:rsidR="00A47433" w:rsidRPr="005518F4" w:rsidRDefault="00A47433" w:rsidP="00201C09">
      <w:pPr>
        <w:keepNext/>
        <w:keepLines/>
        <w:numPr>
          <w:ilvl w:val="12"/>
          <w:numId w:val="0"/>
        </w:numPr>
        <w:tabs>
          <w:tab w:val="left" w:pos="7371"/>
        </w:tabs>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50"/>
        <w:gridCol w:w="351"/>
      </w:tblGrid>
      <w:tr w:rsidR="00653AE7" w:rsidRPr="005518F4" w14:paraId="40ABB717" w14:textId="77777777" w:rsidTr="0088311C">
        <w:tc>
          <w:tcPr>
            <w:tcW w:w="8292" w:type="dxa"/>
            <w:tcBorders>
              <w:top w:val="single" w:sz="4" w:space="0" w:color="auto"/>
              <w:bottom w:val="single" w:sz="4" w:space="0" w:color="auto"/>
              <w:right w:val="single" w:sz="4" w:space="0" w:color="auto"/>
            </w:tcBorders>
          </w:tcPr>
          <w:p w14:paraId="24A55007" w14:textId="2F265A69" w:rsidR="00653AE7" w:rsidRPr="005518F4" w:rsidRDefault="00232F88" w:rsidP="00653AE7">
            <w:pPr>
              <w:keepNext/>
              <w:keepLines/>
              <w:jc w:val="both"/>
              <w:rPr>
                <w:rFonts w:ascii="Tahoma" w:hAnsi="Tahoma" w:cs="Tahoma"/>
              </w:rPr>
            </w:pPr>
            <w:r w:rsidRPr="005518F4">
              <w:rPr>
                <w:rFonts w:ascii="Tahoma" w:hAnsi="Tahoma" w:cs="Tahoma"/>
                <w:b/>
              </w:rPr>
              <w:lastRenderedPageBreak/>
              <w:br w:type="page"/>
            </w:r>
            <w:r w:rsidR="00653AE7" w:rsidRPr="005518F4">
              <w:br w:type="page"/>
            </w:r>
            <w:r w:rsidR="00653AE7" w:rsidRPr="005518F4">
              <w:br w:type="page"/>
            </w:r>
            <w:r w:rsidR="00653AE7" w:rsidRPr="005518F4">
              <w:br w:type="page"/>
            </w:r>
            <w:r w:rsidR="00653AE7" w:rsidRPr="005518F4">
              <w:rPr>
                <w:rFonts w:ascii="Tahoma" w:hAnsi="Tahoma" w:cs="Tahoma"/>
                <w:b/>
              </w:rPr>
              <w:br w:type="page"/>
            </w:r>
            <w:r w:rsidR="00653AE7" w:rsidRPr="005518F4">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4FBED63" w14:textId="77777777" w:rsidR="00653AE7" w:rsidRPr="005518F4" w:rsidRDefault="00653AE7" w:rsidP="00201C09">
            <w:pPr>
              <w:keepNext/>
              <w:keepLines/>
              <w:jc w:val="right"/>
              <w:rPr>
                <w:rFonts w:ascii="Tahoma" w:hAnsi="Tahoma" w:cs="Tahoma"/>
                <w:b/>
              </w:rPr>
            </w:pPr>
            <w:r w:rsidRPr="005518F4">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7FCEEECA" w14:textId="609BBC58" w:rsidR="00653AE7" w:rsidRPr="005518F4" w:rsidRDefault="00177A49" w:rsidP="00201C09">
            <w:pPr>
              <w:keepNext/>
              <w:keepLines/>
              <w:ind w:hanging="92"/>
              <w:rPr>
                <w:rFonts w:ascii="Tahoma" w:hAnsi="Tahoma" w:cs="Tahoma"/>
                <w:b/>
                <w:i/>
              </w:rPr>
            </w:pPr>
            <w:r>
              <w:rPr>
                <w:rFonts w:ascii="Tahoma" w:hAnsi="Tahoma" w:cs="Tahoma"/>
                <w:b/>
                <w:i/>
              </w:rPr>
              <w:t>10</w:t>
            </w:r>
          </w:p>
        </w:tc>
      </w:tr>
    </w:tbl>
    <w:p w14:paraId="169BC300" w14:textId="77777777" w:rsidR="00243965" w:rsidRPr="005518F4" w:rsidRDefault="00243965" w:rsidP="00201C09">
      <w:pPr>
        <w:keepNext/>
        <w:keepLines/>
        <w:rPr>
          <w:rFonts w:ascii="Tahoma" w:hAnsi="Tahoma" w:cs="Tahoma"/>
          <w:b/>
        </w:rPr>
      </w:pPr>
    </w:p>
    <w:p w14:paraId="7094A213" w14:textId="53473A66" w:rsidR="00E67166" w:rsidRPr="005518F4" w:rsidRDefault="003E1D6F" w:rsidP="00201C09">
      <w:pPr>
        <w:keepNext/>
        <w:keepLines/>
        <w:rPr>
          <w:rFonts w:ascii="Tahoma" w:hAnsi="Tahoma" w:cs="Tahoma"/>
        </w:rPr>
      </w:pPr>
      <w:r w:rsidRPr="005518F4">
        <w:rPr>
          <w:rFonts w:ascii="Tahoma" w:hAnsi="Tahoma" w:cs="Tahoma"/>
        </w:rPr>
        <w:t>Izvajalec</w:t>
      </w:r>
      <w:r w:rsidR="00E67166" w:rsidRPr="005518F4">
        <w:rPr>
          <w:rFonts w:ascii="Tahoma" w:hAnsi="Tahoma" w:cs="Tahoma"/>
          <w:lang w:val="x-none"/>
        </w:rPr>
        <w:t>:</w:t>
      </w:r>
      <w:r w:rsidR="00E67166" w:rsidRPr="005518F4">
        <w:rPr>
          <w:rFonts w:ascii="Tahoma" w:hAnsi="Tahoma" w:cs="Tahoma"/>
        </w:rPr>
        <w:t xml:space="preserve">                                                                   </w:t>
      </w:r>
      <w:r w:rsidR="00D20C2B" w:rsidRPr="005518F4">
        <w:rPr>
          <w:rFonts w:ascii="Tahoma" w:hAnsi="Tahoma" w:cs="Tahoma"/>
        </w:rPr>
        <w:t xml:space="preserve">                              </w:t>
      </w:r>
      <w:r w:rsidR="00D20C2B" w:rsidRPr="005518F4">
        <w:rPr>
          <w:rFonts w:ascii="Tahoma" w:hAnsi="Tahoma" w:cs="Tahoma"/>
        </w:rPr>
        <w:tab/>
      </w:r>
      <w:r w:rsidR="00D20C2B" w:rsidRPr="005518F4">
        <w:rPr>
          <w:rFonts w:ascii="Tahoma" w:hAnsi="Tahoma" w:cs="Tahoma"/>
        </w:rPr>
        <w:tab/>
      </w:r>
      <w:r w:rsidR="00D20C2B" w:rsidRPr="005518F4">
        <w:rPr>
          <w:rFonts w:ascii="Tahoma" w:hAnsi="Tahoma" w:cs="Tahoma"/>
        </w:rPr>
        <w:tab/>
      </w:r>
      <w:r w:rsidR="00232F88" w:rsidRPr="005518F4">
        <w:rPr>
          <w:rFonts w:ascii="Tahoma" w:hAnsi="Tahoma" w:cs="Tahoma"/>
        </w:rPr>
        <w:tab/>
      </w:r>
    </w:p>
    <w:p w14:paraId="111AB342" w14:textId="77777777" w:rsidR="00E67166" w:rsidRPr="005518F4" w:rsidRDefault="00E67166" w:rsidP="00201C09">
      <w:pPr>
        <w:keepNext/>
        <w:keepLines/>
        <w:spacing w:after="120"/>
        <w:rPr>
          <w:rFonts w:ascii="Tahoma" w:hAnsi="Tahoma" w:cs="Tahoma"/>
        </w:rPr>
      </w:pPr>
      <w:r w:rsidRPr="005518F4">
        <w:rPr>
          <w:rFonts w:ascii="Tahoma" w:hAnsi="Tahoma" w:cs="Tahoma"/>
        </w:rPr>
        <w:t>________________________</w:t>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p>
    <w:p w14:paraId="485BA44C" w14:textId="77777777" w:rsidR="00E67166" w:rsidRPr="005518F4" w:rsidRDefault="00E67166" w:rsidP="00201C09">
      <w:pPr>
        <w:keepNext/>
        <w:keepLines/>
        <w:spacing w:after="120"/>
        <w:rPr>
          <w:rFonts w:ascii="Tahoma" w:hAnsi="Tahoma" w:cs="Tahoma"/>
        </w:rPr>
      </w:pPr>
      <w:r w:rsidRPr="005518F4">
        <w:rPr>
          <w:rFonts w:ascii="Tahoma" w:hAnsi="Tahoma" w:cs="Tahoma"/>
        </w:rPr>
        <w:t>________________________</w:t>
      </w:r>
    </w:p>
    <w:p w14:paraId="7EBACFB9" w14:textId="77777777" w:rsidR="00E67166" w:rsidRPr="005518F4" w:rsidRDefault="00E67166" w:rsidP="00201C09">
      <w:pPr>
        <w:keepNext/>
        <w:keepLines/>
        <w:jc w:val="center"/>
        <w:outlineLvl w:val="0"/>
        <w:rPr>
          <w:rFonts w:ascii="Tahoma" w:hAnsi="Tahoma" w:cs="Tahoma"/>
          <w:b/>
        </w:rPr>
      </w:pPr>
      <w:r w:rsidRPr="005518F4">
        <w:rPr>
          <w:rFonts w:ascii="Tahoma" w:hAnsi="Tahoma" w:cs="Tahoma"/>
          <w:b/>
        </w:rPr>
        <w:t>MENIČNA IZJAVA</w:t>
      </w:r>
    </w:p>
    <w:p w14:paraId="5FBFDD6C" w14:textId="77777777" w:rsidR="00E67166" w:rsidRPr="005518F4" w:rsidRDefault="00E67166" w:rsidP="00201C09">
      <w:pPr>
        <w:keepNext/>
        <w:keepLines/>
        <w:jc w:val="center"/>
        <w:outlineLvl w:val="0"/>
        <w:rPr>
          <w:rFonts w:ascii="Tahoma" w:hAnsi="Tahoma" w:cs="Tahoma"/>
          <w:b/>
          <w:i/>
        </w:rPr>
      </w:pPr>
      <w:r w:rsidRPr="005518F4">
        <w:rPr>
          <w:rFonts w:ascii="Tahoma" w:hAnsi="Tahoma" w:cs="Tahoma"/>
          <w:b/>
          <w:i/>
        </w:rPr>
        <w:t>za zavarovanje dobre izvedbe obveznosti iz okvirnega sporazuma</w:t>
      </w:r>
    </w:p>
    <w:p w14:paraId="5E9E63C1" w14:textId="77103F45" w:rsidR="00E67166" w:rsidRPr="005518F4" w:rsidRDefault="00E67166" w:rsidP="00201C09">
      <w:pPr>
        <w:keepNext/>
        <w:keepLines/>
        <w:jc w:val="both"/>
        <w:outlineLvl w:val="0"/>
        <w:rPr>
          <w:rFonts w:ascii="Tahoma" w:hAnsi="Tahoma" w:cs="Tahoma"/>
          <w:b/>
        </w:rPr>
      </w:pPr>
    </w:p>
    <w:p w14:paraId="1CB66A51" w14:textId="23FFD963" w:rsidR="00232F88" w:rsidRPr="005518F4" w:rsidRDefault="00232F88" w:rsidP="00201C09">
      <w:pPr>
        <w:keepNext/>
        <w:keepLines/>
        <w:jc w:val="both"/>
        <w:rPr>
          <w:rFonts w:ascii="Tahoma" w:hAnsi="Tahoma" w:cs="Tahoma"/>
        </w:rPr>
      </w:pPr>
      <w:r w:rsidRPr="005518F4">
        <w:rPr>
          <w:rFonts w:ascii="Tahoma" w:hAnsi="Tahoma" w:cs="Tahoma"/>
        </w:rPr>
        <w:t>V skladu z okvirnim sporazumom št.</w:t>
      </w:r>
      <w:r w:rsidR="00653AE7">
        <w:rPr>
          <w:rFonts w:ascii="Tahoma" w:hAnsi="Tahoma" w:cs="Tahoma"/>
        </w:rPr>
        <w:t xml:space="preserve"> _________ za </w:t>
      </w:r>
      <w:r w:rsidR="00653AE7">
        <w:rPr>
          <w:rFonts w:ascii="Tahoma" w:hAnsi="Tahoma" w:cs="Tahoma"/>
          <w:b/>
          <w:color w:val="000000" w:themeColor="text1"/>
        </w:rPr>
        <w:t>»</w:t>
      </w:r>
      <w:r w:rsidR="002B4C10" w:rsidRPr="005518F4">
        <w:rPr>
          <w:rFonts w:ascii="Tahoma" w:hAnsi="Tahoma" w:cs="Tahoma"/>
          <w:b/>
        </w:rPr>
        <w:t xml:space="preserve">Oddaja gradbenih odpadkov, ki nastajajo pri vzdrževanju vodovodnega in kanalizacijskega omrežja ter pri zbiranju odpadkov v JP VOKA SNAGA </w:t>
      </w:r>
      <w:r w:rsidR="00B8076E" w:rsidRPr="005518F4">
        <w:rPr>
          <w:rFonts w:ascii="Tahoma" w:hAnsi="Tahoma" w:cs="Tahoma"/>
          <w:b/>
          <w:color w:val="000000"/>
        </w:rPr>
        <w:t>d.o.o.</w:t>
      </w:r>
      <w:r w:rsidR="009A5115" w:rsidRPr="005518F4">
        <w:rPr>
          <w:rFonts w:ascii="Tahoma" w:hAnsi="Tahoma" w:cs="Tahoma"/>
          <w:b/>
          <w:color w:val="000000"/>
        </w:rPr>
        <w:t>, Sklop __: _________________________</w:t>
      </w:r>
      <w:r w:rsidR="00653AE7">
        <w:rPr>
          <w:rFonts w:ascii="Tahoma" w:hAnsi="Tahoma" w:cs="Tahoma"/>
          <w:b/>
          <w:color w:val="000000"/>
        </w:rPr>
        <w:t>«</w:t>
      </w:r>
      <w:r w:rsidR="00B8076E" w:rsidRPr="005518F4">
        <w:rPr>
          <w:rFonts w:ascii="Tahoma" w:hAnsi="Tahoma" w:cs="Tahoma"/>
          <w:b/>
        </w:rPr>
        <w:t xml:space="preserve"> </w:t>
      </w:r>
      <w:r w:rsidRPr="005518F4">
        <w:rPr>
          <w:rFonts w:ascii="Tahoma" w:hAnsi="Tahoma" w:cs="Tahoma"/>
        </w:rPr>
        <w:t>(v nadaljevanju</w:t>
      </w:r>
      <w:r w:rsidR="00B8076E" w:rsidRPr="005518F4">
        <w:rPr>
          <w:rFonts w:ascii="Tahoma" w:hAnsi="Tahoma" w:cs="Tahoma"/>
        </w:rPr>
        <w:t xml:space="preserve"> tudi: storitve</w:t>
      </w:r>
      <w:r w:rsidRPr="005518F4">
        <w:rPr>
          <w:rFonts w:ascii="Tahoma" w:hAnsi="Tahoma" w:cs="Tahoma"/>
        </w:rPr>
        <w:t xml:space="preserve">), sklenjenim dne ___________, med </w:t>
      </w:r>
      <w:r w:rsidR="00577CC4" w:rsidRPr="005518F4">
        <w:rPr>
          <w:rFonts w:ascii="Tahoma" w:hAnsi="Tahoma" w:cs="Tahoma"/>
        </w:rPr>
        <w:t>naročnikom</w:t>
      </w:r>
      <w:r w:rsidR="00A86EDA" w:rsidRPr="005518F4">
        <w:rPr>
          <w:rFonts w:ascii="Tahoma" w:hAnsi="Tahoma" w:cs="Tahoma"/>
        </w:rPr>
        <w:t xml:space="preserve">: JAVNO PODJETJE VODOVOD KANALIZACIJA SNAGA d.o.o., Vodovodna cesta 90, 1000 Ljubljana </w:t>
      </w:r>
      <w:r w:rsidRPr="005518F4">
        <w:rPr>
          <w:rFonts w:ascii="Tahoma" w:hAnsi="Tahoma" w:cs="Tahoma"/>
        </w:rPr>
        <w:t>(v nadaljevanju</w:t>
      </w:r>
      <w:r w:rsidR="00A86EDA" w:rsidRPr="005518F4">
        <w:rPr>
          <w:rFonts w:ascii="Tahoma" w:hAnsi="Tahoma" w:cs="Tahoma"/>
        </w:rPr>
        <w:t xml:space="preserve"> tudi</w:t>
      </w:r>
      <w:r w:rsidRPr="005518F4">
        <w:rPr>
          <w:rFonts w:ascii="Tahoma" w:hAnsi="Tahoma" w:cs="Tahoma"/>
        </w:rPr>
        <w:t>:</w:t>
      </w:r>
      <w:r w:rsidR="00A86EDA" w:rsidRPr="005518F4">
        <w:rPr>
          <w:rFonts w:ascii="Tahoma" w:hAnsi="Tahoma" w:cs="Tahoma"/>
        </w:rPr>
        <w:t xml:space="preserve"> </w:t>
      </w:r>
      <w:r w:rsidR="00577CC4" w:rsidRPr="005518F4">
        <w:rPr>
          <w:rFonts w:ascii="Tahoma" w:hAnsi="Tahoma" w:cs="Tahoma"/>
        </w:rPr>
        <w:t>n</w:t>
      </w:r>
      <w:r w:rsidR="00A86EDA" w:rsidRPr="005518F4">
        <w:rPr>
          <w:rFonts w:ascii="Tahoma" w:hAnsi="Tahoma" w:cs="Tahoma"/>
        </w:rPr>
        <w:t xml:space="preserve">aročnik in/ali </w:t>
      </w:r>
      <w:r w:rsidRPr="005518F4">
        <w:rPr>
          <w:rFonts w:ascii="Tahoma" w:hAnsi="Tahoma" w:cs="Tahoma"/>
        </w:rPr>
        <w:t xml:space="preserve">upravičenec) in </w:t>
      </w:r>
      <w:r w:rsidR="00577CC4" w:rsidRPr="005518F4">
        <w:rPr>
          <w:rFonts w:ascii="Tahoma" w:hAnsi="Tahoma" w:cs="Tahoma"/>
        </w:rPr>
        <w:t>izvajalcem</w:t>
      </w:r>
      <w:r w:rsidRPr="005518F4">
        <w:rPr>
          <w:rFonts w:ascii="Tahoma" w:hAnsi="Tahoma" w:cs="Tahoma"/>
        </w:rPr>
        <w:t>: ___________________________ (v nadaljevanju</w:t>
      </w:r>
      <w:r w:rsidR="00577CC4" w:rsidRPr="005518F4">
        <w:rPr>
          <w:rFonts w:ascii="Tahoma" w:hAnsi="Tahoma" w:cs="Tahoma"/>
        </w:rPr>
        <w:t xml:space="preserve"> tudi</w:t>
      </w:r>
      <w:r w:rsidRPr="005518F4">
        <w:rPr>
          <w:rFonts w:ascii="Tahoma" w:hAnsi="Tahoma" w:cs="Tahoma"/>
        </w:rPr>
        <w:t xml:space="preserve">: </w:t>
      </w:r>
      <w:r w:rsidR="00577CC4" w:rsidRPr="005518F4">
        <w:rPr>
          <w:rFonts w:ascii="Tahoma" w:hAnsi="Tahoma" w:cs="Tahoma"/>
        </w:rPr>
        <w:t xml:space="preserve">izvajalec in/ali </w:t>
      </w:r>
      <w:r w:rsidRPr="005518F4">
        <w:rPr>
          <w:rFonts w:ascii="Tahoma" w:hAnsi="Tahoma" w:cs="Tahoma"/>
        </w:rPr>
        <w:t>zavezanec), je</w:t>
      </w:r>
      <w:r w:rsidR="00577CC4" w:rsidRPr="005518F4">
        <w:rPr>
          <w:rFonts w:ascii="Tahoma" w:hAnsi="Tahoma" w:cs="Tahoma"/>
        </w:rPr>
        <w:t xml:space="preserve"> izvajalec </w:t>
      </w:r>
      <w:r w:rsidRPr="005518F4">
        <w:rPr>
          <w:rFonts w:ascii="Tahoma" w:hAnsi="Tahoma" w:cs="Tahoma"/>
        </w:rPr>
        <w:t xml:space="preserve">dolžan </w:t>
      </w:r>
      <w:r w:rsidR="00577CC4" w:rsidRPr="005518F4">
        <w:rPr>
          <w:rFonts w:ascii="Tahoma" w:hAnsi="Tahoma" w:cs="Tahoma"/>
        </w:rPr>
        <w:t>izvajati storitve v skladu z navedenim okvirnim sporazumom, v vrednosti ______________ EUR brez DDV</w:t>
      </w:r>
    </w:p>
    <w:p w14:paraId="5EDFA24B" w14:textId="77777777" w:rsidR="00577CC4" w:rsidRPr="005518F4" w:rsidRDefault="00577CC4" w:rsidP="00201C09">
      <w:pPr>
        <w:keepNext/>
        <w:keepLines/>
        <w:jc w:val="both"/>
        <w:outlineLvl w:val="0"/>
        <w:rPr>
          <w:rFonts w:ascii="Tahoma" w:hAnsi="Tahoma" w:cs="Tahoma"/>
        </w:rPr>
      </w:pPr>
    </w:p>
    <w:p w14:paraId="614A1FAC" w14:textId="61ADAD56" w:rsidR="0069005F" w:rsidRPr="005518F4" w:rsidRDefault="00232F88" w:rsidP="00201C09">
      <w:pPr>
        <w:keepNext/>
        <w:keepLines/>
        <w:jc w:val="both"/>
        <w:outlineLvl w:val="0"/>
        <w:rPr>
          <w:rFonts w:ascii="Tahoma" w:hAnsi="Tahoma" w:cs="Tahoma"/>
        </w:rPr>
      </w:pPr>
      <w:r w:rsidRPr="005518F4">
        <w:rPr>
          <w:rFonts w:ascii="Tahoma" w:hAnsi="Tahoma" w:cs="Tahoma"/>
        </w:rPr>
        <w:t xml:space="preserve">Kot garancijo za dobro izvedbo obveznosti iz okvirnega sporazuma mi kot zavezanec izdajamo eno (1) podpisano in žigosano bianko menico v višini _____________ EUR </w:t>
      </w:r>
      <w:r w:rsidRPr="005518F4">
        <w:rPr>
          <w:rFonts w:ascii="Tahoma" w:eastAsia="Calibri" w:hAnsi="Tahoma" w:cs="Tahoma"/>
        </w:rPr>
        <w:t>(z besedo: ________________________ in 00/100)</w:t>
      </w:r>
      <w:r w:rsidRPr="005518F4">
        <w:rPr>
          <w:rFonts w:ascii="Tahoma" w:hAnsi="Tahoma" w:cs="Tahoma"/>
        </w:rPr>
        <w:t xml:space="preserve"> s pooblastilom za njeno izpolnitev in unovčenje, na kateri so podpisane pooblaščene osebe za zastopanje:</w:t>
      </w:r>
    </w:p>
    <w:p w14:paraId="73669DE5" w14:textId="77777777" w:rsidR="00340051" w:rsidRPr="005518F4" w:rsidRDefault="00340051" w:rsidP="00201C09">
      <w:pPr>
        <w:keepNext/>
        <w:keepLines/>
        <w:spacing w:after="120"/>
        <w:jc w:val="both"/>
        <w:outlineLvl w:val="0"/>
        <w:rPr>
          <w:rFonts w:ascii="Tahoma" w:hAnsi="Tahoma" w:cs="Tahoma"/>
        </w:rPr>
      </w:pPr>
      <w:r w:rsidRPr="005518F4">
        <w:rPr>
          <w:rFonts w:ascii="Tahoma" w:hAnsi="Tahoma" w:cs="Tahoma"/>
        </w:rPr>
        <w:t>………………………………………………………………………………………………………………………………………………………</w:t>
      </w:r>
    </w:p>
    <w:p w14:paraId="42C4602A" w14:textId="77777777" w:rsidR="00340051" w:rsidRPr="005518F4" w:rsidRDefault="00340051" w:rsidP="00201C09">
      <w:pPr>
        <w:keepNext/>
        <w:keepLines/>
        <w:jc w:val="both"/>
        <w:outlineLvl w:val="0"/>
        <w:rPr>
          <w:rFonts w:ascii="Tahoma" w:hAnsi="Tahoma" w:cs="Tahoma"/>
        </w:rPr>
      </w:pPr>
      <w:r w:rsidRPr="005518F4">
        <w:rPr>
          <w:rFonts w:ascii="Tahoma" w:hAnsi="Tahoma" w:cs="Tahoma"/>
        </w:rPr>
        <w:t xml:space="preserve">(Ime in priimek)                        </w:t>
      </w:r>
      <w:r w:rsidRPr="005518F4">
        <w:rPr>
          <w:rFonts w:ascii="Tahoma" w:hAnsi="Tahoma" w:cs="Tahoma"/>
        </w:rPr>
        <w:tab/>
        <w:t xml:space="preserve">(Funkcija zastopnika)               </w:t>
      </w:r>
      <w:r w:rsidRPr="005518F4">
        <w:rPr>
          <w:rFonts w:ascii="Tahoma" w:hAnsi="Tahoma" w:cs="Tahoma"/>
        </w:rPr>
        <w:tab/>
      </w:r>
      <w:r w:rsidRPr="005518F4">
        <w:rPr>
          <w:rFonts w:ascii="Tahoma" w:hAnsi="Tahoma" w:cs="Tahoma"/>
        </w:rPr>
        <w:tab/>
      </w:r>
      <w:r w:rsidRPr="005518F4">
        <w:rPr>
          <w:rFonts w:ascii="Tahoma" w:hAnsi="Tahoma" w:cs="Tahoma"/>
        </w:rPr>
        <w:tab/>
        <w:t>(Podpis)</w:t>
      </w:r>
    </w:p>
    <w:p w14:paraId="02A9FC69" w14:textId="77777777" w:rsidR="00340051" w:rsidRPr="005518F4" w:rsidRDefault="00340051" w:rsidP="00201C09">
      <w:pPr>
        <w:keepNext/>
        <w:keepLines/>
        <w:jc w:val="both"/>
        <w:outlineLvl w:val="0"/>
        <w:rPr>
          <w:rFonts w:ascii="Tahoma" w:hAnsi="Tahoma" w:cs="Tahoma"/>
        </w:rPr>
      </w:pPr>
    </w:p>
    <w:p w14:paraId="4E44F0C1" w14:textId="7657BAAD" w:rsidR="00340051" w:rsidRPr="005518F4" w:rsidRDefault="00340051" w:rsidP="00201C09">
      <w:pPr>
        <w:keepNext/>
        <w:keepLines/>
        <w:spacing w:after="120"/>
        <w:jc w:val="both"/>
        <w:outlineLvl w:val="0"/>
        <w:rPr>
          <w:rFonts w:ascii="Tahoma" w:hAnsi="Tahoma" w:cs="Tahoma"/>
        </w:rPr>
      </w:pPr>
      <w:r w:rsidRPr="005518F4">
        <w:rPr>
          <w:rFonts w:ascii="Tahoma" w:hAnsi="Tahoma" w:cs="Tahoma"/>
        </w:rPr>
        <w:t xml:space="preserve">Pooblaščamo </w:t>
      </w:r>
      <w:r w:rsidRPr="005518F4">
        <w:rPr>
          <w:rFonts w:ascii="Tahoma" w:eastAsia="Calibri" w:hAnsi="Tahoma" w:cs="Tahoma"/>
          <w:lang w:eastAsia="en-US"/>
        </w:rPr>
        <w:t>____________________________ (upravičenec)</w:t>
      </w:r>
      <w:r w:rsidRPr="005518F4">
        <w:rPr>
          <w:rFonts w:ascii="Tahoma" w:hAnsi="Tahoma" w:cs="Tahoma"/>
        </w:rPr>
        <w:t xml:space="preserve">, da v primeru, če mi kot </w:t>
      </w:r>
      <w:r w:rsidR="00577CC4" w:rsidRPr="005518F4">
        <w:rPr>
          <w:rFonts w:ascii="Tahoma" w:hAnsi="Tahoma" w:cs="Tahoma"/>
        </w:rPr>
        <w:t xml:space="preserve">izvajalec </w:t>
      </w:r>
      <w:r w:rsidRPr="005518F4">
        <w:rPr>
          <w:rFonts w:ascii="Tahoma" w:hAnsi="Tahoma" w:cs="Tahoma"/>
        </w:rPr>
        <w:t>ne bomo izpolnili obveznosti po okvirnem sporazumu v dogovorjeni kvaliteti, količini in rokih, opredeljenih v zgoraj citiranem okvirnem sporazumu, da:</w:t>
      </w:r>
    </w:p>
    <w:p w14:paraId="45D50730" w14:textId="77777777" w:rsidR="00340051" w:rsidRPr="005518F4" w:rsidRDefault="00340051" w:rsidP="00135811">
      <w:pPr>
        <w:keepNext/>
        <w:keepLines/>
        <w:numPr>
          <w:ilvl w:val="0"/>
          <w:numId w:val="13"/>
        </w:numPr>
        <w:ind w:left="567"/>
        <w:jc w:val="both"/>
        <w:rPr>
          <w:rFonts w:ascii="Tahoma" w:hAnsi="Tahoma" w:cs="Tahoma"/>
        </w:rPr>
      </w:pPr>
      <w:r w:rsidRPr="005518F4">
        <w:rPr>
          <w:rFonts w:ascii="Tahoma" w:hAnsi="Tahoma" w:cs="Tahoma"/>
        </w:rPr>
        <w:t>izpolni bianko menico v višini do __________ EUR,</w:t>
      </w:r>
    </w:p>
    <w:p w14:paraId="18819C93" w14:textId="77777777" w:rsidR="00340051" w:rsidRPr="005518F4" w:rsidRDefault="00340051" w:rsidP="00135811">
      <w:pPr>
        <w:keepNext/>
        <w:keepLines/>
        <w:numPr>
          <w:ilvl w:val="0"/>
          <w:numId w:val="13"/>
        </w:numPr>
        <w:ind w:left="567"/>
        <w:jc w:val="both"/>
        <w:rPr>
          <w:rFonts w:ascii="Tahoma" w:hAnsi="Tahoma" w:cs="Tahoma"/>
        </w:rPr>
      </w:pPr>
      <w:r w:rsidRPr="005518F4">
        <w:rPr>
          <w:rFonts w:ascii="Tahoma" w:hAnsi="Tahoma" w:cs="Tahoma"/>
        </w:rPr>
        <w:t>da izpolni vse druge sestavne dele menic, ki niso izpolnjeni,</w:t>
      </w:r>
    </w:p>
    <w:p w14:paraId="3F60689A" w14:textId="77777777" w:rsidR="00340051" w:rsidRPr="005518F4" w:rsidRDefault="00340051" w:rsidP="00135811">
      <w:pPr>
        <w:keepNext/>
        <w:keepLines/>
        <w:numPr>
          <w:ilvl w:val="0"/>
          <w:numId w:val="13"/>
        </w:numPr>
        <w:ind w:left="567"/>
        <w:jc w:val="both"/>
        <w:rPr>
          <w:rFonts w:ascii="Tahoma" w:hAnsi="Tahoma" w:cs="Tahoma"/>
        </w:rPr>
      </w:pPr>
      <w:r w:rsidRPr="005518F4">
        <w:rPr>
          <w:rFonts w:ascii="Tahoma" w:hAnsi="Tahoma" w:cs="Tahoma"/>
        </w:rPr>
        <w:t>da po potrebi zapiše na menici tudi katerokoli menično klavzulo, ki sicer ni bistvena menična sestavina.</w:t>
      </w:r>
    </w:p>
    <w:p w14:paraId="7099B46F" w14:textId="77777777" w:rsidR="00340051" w:rsidRPr="005518F4" w:rsidRDefault="00340051" w:rsidP="00201C09">
      <w:pPr>
        <w:keepNext/>
        <w:keepLines/>
        <w:jc w:val="both"/>
        <w:outlineLvl w:val="0"/>
        <w:rPr>
          <w:rFonts w:ascii="Tahoma" w:hAnsi="Tahoma" w:cs="Tahoma"/>
        </w:rPr>
      </w:pPr>
    </w:p>
    <w:p w14:paraId="53ABF405" w14:textId="77777777" w:rsidR="00340051" w:rsidRPr="005518F4" w:rsidRDefault="00340051" w:rsidP="00201C09">
      <w:pPr>
        <w:keepNext/>
        <w:keepLines/>
        <w:jc w:val="both"/>
        <w:outlineLvl w:val="0"/>
        <w:rPr>
          <w:rFonts w:ascii="Tahoma" w:hAnsi="Tahoma" w:cs="Tahoma"/>
        </w:rPr>
      </w:pPr>
      <w:r w:rsidRPr="005518F4">
        <w:rPr>
          <w:rFonts w:ascii="Tahoma" w:hAnsi="Tahoma" w:cs="Tahoma"/>
        </w:rPr>
        <w:t xml:space="preserve">V primeru spremembe upnika predmetnih terjatev, veljajo določbe tega pooblastila tudi v korist novih upnikov. Pooblaščamo </w:t>
      </w:r>
      <w:r w:rsidRPr="005518F4">
        <w:rPr>
          <w:rFonts w:ascii="Tahoma" w:eastAsia="Calibri" w:hAnsi="Tahoma" w:cs="Tahoma"/>
          <w:lang w:eastAsia="en-US"/>
        </w:rPr>
        <w:t>____________________________ (upravičenec)</w:t>
      </w:r>
      <w:r w:rsidRPr="005518F4">
        <w:rPr>
          <w:rFonts w:ascii="Tahoma" w:hAnsi="Tahoma" w:cs="Tahoma"/>
        </w:rPr>
        <w:t xml:space="preserve">, da menico po potrebi domicilira pri katerikoli banki, pri kateri imamo odprt račun. </w:t>
      </w:r>
    </w:p>
    <w:p w14:paraId="06BD3AAA" w14:textId="77777777" w:rsidR="00340051" w:rsidRPr="005518F4" w:rsidRDefault="00340051" w:rsidP="00201C09">
      <w:pPr>
        <w:keepNext/>
        <w:keepLines/>
        <w:jc w:val="both"/>
        <w:outlineLvl w:val="0"/>
        <w:rPr>
          <w:rFonts w:ascii="Tahoma" w:hAnsi="Tahoma" w:cs="Tahoma"/>
        </w:rPr>
      </w:pPr>
    </w:p>
    <w:p w14:paraId="7D9627C4" w14:textId="4E4F2D0A" w:rsidR="00340051" w:rsidRPr="005518F4" w:rsidRDefault="00340051" w:rsidP="00201C09">
      <w:pPr>
        <w:keepNext/>
        <w:keepLines/>
        <w:jc w:val="both"/>
        <w:outlineLvl w:val="0"/>
        <w:rPr>
          <w:rFonts w:ascii="Tahoma" w:hAnsi="Tahoma" w:cs="Tahoma"/>
        </w:rPr>
      </w:pPr>
      <w:r w:rsidRPr="005518F4">
        <w:rPr>
          <w:rFonts w:ascii="Tahoma" w:hAnsi="Tahoma" w:cs="Tahoma"/>
        </w:rPr>
        <w:t>S to menično izjavo pooblaščamo ___________________ (navedba banke), da v breme našega transakcijskega računa št. SI56 __________________ unovči predloženo men</w:t>
      </w:r>
      <w:r w:rsidR="00232F88" w:rsidRPr="005518F4">
        <w:rPr>
          <w:rFonts w:ascii="Tahoma" w:hAnsi="Tahoma" w:cs="Tahoma"/>
        </w:rPr>
        <w:t xml:space="preserve">ico najkasneje do ___________ oziroma še najkasneje trideset (30) koledarskih dni po preteku veljavnosti okvirnega sporazuma. </w:t>
      </w:r>
      <w:r w:rsidRPr="005518F4">
        <w:rPr>
          <w:rFonts w:ascii="Tahoma" w:hAnsi="Tahoma" w:cs="Tahoma"/>
        </w:rPr>
        <w:t xml:space="preserve">Pooblaščamo tudi katerokoli banko, pri kateri bi imeli odprt račun, da v breme našega transakcijskega računa unovči predloženo menico. </w:t>
      </w:r>
    </w:p>
    <w:p w14:paraId="04809619" w14:textId="77777777" w:rsidR="00340051" w:rsidRPr="005518F4" w:rsidRDefault="00340051" w:rsidP="00201C09">
      <w:pPr>
        <w:keepNext/>
        <w:keepLines/>
        <w:jc w:val="both"/>
        <w:outlineLvl w:val="0"/>
        <w:rPr>
          <w:rFonts w:ascii="Tahoma" w:hAnsi="Tahoma" w:cs="Tahoma"/>
        </w:rPr>
      </w:pPr>
    </w:p>
    <w:p w14:paraId="540AF55A" w14:textId="77777777" w:rsidR="00340051" w:rsidRPr="005518F4" w:rsidRDefault="00340051" w:rsidP="00201C09">
      <w:pPr>
        <w:keepNext/>
        <w:keepLines/>
        <w:jc w:val="both"/>
        <w:outlineLvl w:val="0"/>
        <w:rPr>
          <w:rFonts w:ascii="Tahoma" w:hAnsi="Tahoma" w:cs="Tahoma"/>
        </w:rPr>
      </w:pPr>
      <w:r w:rsidRPr="005518F4">
        <w:rPr>
          <w:rFonts w:ascii="Tahoma" w:hAnsi="Tahoma" w:cs="Tahoma"/>
        </w:rPr>
        <w:t xml:space="preserve">S podpisom tega pooblastila soglašamo, da </w:t>
      </w:r>
      <w:r w:rsidRPr="005518F4">
        <w:rPr>
          <w:rFonts w:ascii="Tahoma" w:eastAsia="Calibri" w:hAnsi="Tahoma" w:cs="Tahoma"/>
          <w:lang w:eastAsia="en-US"/>
        </w:rPr>
        <w:t>____________________________ (upravičenec)</w:t>
      </w:r>
      <w:r w:rsidRPr="005518F4">
        <w:rPr>
          <w:rFonts w:ascii="Tahoma" w:hAnsi="Tahoma" w:cs="Tahoma"/>
        </w:rPr>
        <w:t>, opravi poizvedbe o številkah transakcijskih računov pri katerikoli banki, finančni organizaciji ali upravljavcu baz podatkov o računih.</w:t>
      </w:r>
    </w:p>
    <w:p w14:paraId="43736758" w14:textId="77777777" w:rsidR="00340051" w:rsidRPr="005518F4" w:rsidRDefault="00340051" w:rsidP="00201C09">
      <w:pPr>
        <w:keepNext/>
        <w:keepLines/>
        <w:jc w:val="both"/>
        <w:outlineLvl w:val="0"/>
        <w:rPr>
          <w:rFonts w:ascii="Tahoma" w:hAnsi="Tahoma" w:cs="Tahoma"/>
        </w:rPr>
      </w:pPr>
    </w:p>
    <w:p w14:paraId="3D507927" w14:textId="77777777" w:rsidR="00340051" w:rsidRPr="005518F4" w:rsidRDefault="00340051" w:rsidP="00201C09">
      <w:pPr>
        <w:keepNext/>
        <w:keepLines/>
        <w:jc w:val="both"/>
        <w:outlineLvl w:val="0"/>
        <w:rPr>
          <w:rFonts w:ascii="Tahoma" w:hAnsi="Tahoma" w:cs="Tahoma"/>
        </w:rPr>
      </w:pPr>
      <w:r w:rsidRPr="005518F4">
        <w:rPr>
          <w:rFonts w:ascii="Tahoma" w:hAnsi="Tahoma" w:cs="Tahoma"/>
        </w:rPr>
        <w:t>Zavezujemo se, da tega pooblastila ne bomo preklicali.</w:t>
      </w:r>
    </w:p>
    <w:p w14:paraId="5344B35F" w14:textId="77777777" w:rsidR="00340051" w:rsidRPr="005518F4" w:rsidRDefault="00340051" w:rsidP="00201C09">
      <w:pPr>
        <w:keepNext/>
        <w:keepLines/>
        <w:jc w:val="both"/>
        <w:outlineLvl w:val="0"/>
        <w:rPr>
          <w:rFonts w:ascii="Tahoma" w:hAnsi="Tahoma" w:cs="Tahoma"/>
        </w:rPr>
      </w:pPr>
    </w:p>
    <w:p w14:paraId="0DA21410" w14:textId="77777777" w:rsidR="00340051" w:rsidRPr="005518F4" w:rsidRDefault="00340051" w:rsidP="00201C09">
      <w:pPr>
        <w:keepNext/>
        <w:keepLines/>
        <w:jc w:val="both"/>
        <w:outlineLvl w:val="0"/>
        <w:rPr>
          <w:rFonts w:ascii="Tahoma" w:hAnsi="Tahoma" w:cs="Tahoma"/>
        </w:rPr>
      </w:pPr>
    </w:p>
    <w:p w14:paraId="1DE86768" w14:textId="77777777" w:rsidR="00340051" w:rsidRPr="005518F4" w:rsidRDefault="00340051" w:rsidP="00201C09">
      <w:pPr>
        <w:keepNext/>
        <w:keepLines/>
        <w:jc w:val="both"/>
        <w:outlineLvl w:val="0"/>
        <w:rPr>
          <w:rFonts w:ascii="Tahoma" w:hAnsi="Tahoma" w:cs="Tahoma"/>
          <w:u w:val="single"/>
        </w:rPr>
      </w:pPr>
      <w:r w:rsidRPr="005518F4">
        <w:rPr>
          <w:rFonts w:ascii="Tahoma" w:hAnsi="Tahoma" w:cs="Tahoma"/>
        </w:rPr>
        <w:t>Kraj, datum</w:t>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rPr>
        <w:tab/>
        <w:t>Žig</w:t>
      </w:r>
      <w:r w:rsidRPr="005518F4">
        <w:rPr>
          <w:rFonts w:ascii="Tahoma" w:hAnsi="Tahoma" w:cs="Tahoma"/>
        </w:rPr>
        <w:tab/>
      </w:r>
      <w:r w:rsidRPr="005518F4">
        <w:rPr>
          <w:rFonts w:ascii="Tahoma" w:hAnsi="Tahoma" w:cs="Tahoma"/>
        </w:rPr>
        <w:tab/>
      </w:r>
      <w:r w:rsidRPr="005518F4">
        <w:rPr>
          <w:rFonts w:ascii="Tahoma" w:hAnsi="Tahoma" w:cs="Tahoma"/>
        </w:rPr>
        <w:tab/>
      </w:r>
      <w:r w:rsidRPr="005518F4">
        <w:rPr>
          <w:rFonts w:ascii="Tahoma" w:hAnsi="Tahoma" w:cs="Tahoma"/>
          <w:u w:val="single"/>
        </w:rPr>
        <w:t xml:space="preserve">Izdajatelj menice: </w:t>
      </w:r>
    </w:p>
    <w:p w14:paraId="77D3C018" w14:textId="77777777" w:rsidR="00340051" w:rsidRPr="005518F4" w:rsidRDefault="00340051" w:rsidP="00201C09">
      <w:pPr>
        <w:keepNext/>
        <w:keepLines/>
        <w:jc w:val="both"/>
        <w:outlineLvl w:val="0"/>
        <w:rPr>
          <w:rFonts w:ascii="Tahoma" w:hAnsi="Tahoma" w:cs="Tahoma"/>
        </w:rPr>
      </w:pPr>
    </w:p>
    <w:p w14:paraId="0DD5296C" w14:textId="6E2B3FB1" w:rsidR="00340051" w:rsidRPr="005518F4" w:rsidRDefault="00340051" w:rsidP="00201C09">
      <w:pPr>
        <w:keepNext/>
        <w:keepLines/>
        <w:jc w:val="both"/>
        <w:outlineLvl w:val="0"/>
        <w:rPr>
          <w:rFonts w:ascii="Tahoma" w:hAnsi="Tahoma" w:cs="Tahoma"/>
        </w:rPr>
      </w:pPr>
    </w:p>
    <w:p w14:paraId="435F3B99" w14:textId="1F639DA6" w:rsidR="00232F88" w:rsidRPr="009A5115" w:rsidRDefault="00340051" w:rsidP="00201C09">
      <w:pPr>
        <w:keepNext/>
        <w:keepLines/>
        <w:jc w:val="both"/>
        <w:rPr>
          <w:rFonts w:ascii="Tahoma" w:hAnsi="Tahoma" w:cs="Tahoma"/>
          <w:b/>
          <w:i/>
          <w:color w:val="000000"/>
          <w:sz w:val="22"/>
          <w:u w:val="single"/>
        </w:rPr>
      </w:pPr>
      <w:r w:rsidRPr="005518F4">
        <w:rPr>
          <w:rFonts w:ascii="Tahoma" w:hAnsi="Tahoma" w:cs="Tahoma"/>
        </w:rPr>
        <w:t>Priloga: 1 bianko menica</w:t>
      </w:r>
    </w:p>
    <w:sectPr w:rsidR="00232F88" w:rsidRPr="009A5115" w:rsidSect="00043940">
      <w:headerReference w:type="default" r:id="rId23"/>
      <w:footerReference w:type="default" r:id="rId24"/>
      <w:headerReference w:type="first" r:id="rId25"/>
      <w:footerReference w:type="first" r:id="rId26"/>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B46A3" w14:textId="77777777" w:rsidR="00D809FE" w:rsidRDefault="00D809FE">
      <w:r>
        <w:separator/>
      </w:r>
    </w:p>
  </w:endnote>
  <w:endnote w:type="continuationSeparator" w:id="0">
    <w:p w14:paraId="6363DF8B" w14:textId="77777777" w:rsidR="00D809FE" w:rsidRDefault="00D8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Frutiger">
    <w:altName w:val="Courier New"/>
    <w:charset w:val="EE"/>
    <w:family w:val="auto"/>
    <w:pitch w:val="variable"/>
    <w:sig w:usb0="00000001"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D960" w14:textId="77777777" w:rsidR="009C0876" w:rsidRPr="00525E69" w:rsidRDefault="009C0876" w:rsidP="007A052B">
    <w:pPr>
      <w:ind w:left="4248" w:right="-567"/>
      <w:jc w:val="right"/>
      <w:rPr>
        <w:rFonts w:ascii="Tahoma" w:hAnsi="Tahoma" w:cs="Tahoma"/>
        <w:noProof/>
        <w:sz w:val="18"/>
        <w:szCs w:val="18"/>
      </w:rPr>
    </w:pPr>
    <w:r w:rsidRPr="00E72B1C">
      <w:rPr>
        <w:rFonts w:ascii="Tahoma" w:hAnsi="Tahoma"/>
        <w:noProof/>
        <w:sz w:val="24"/>
        <w:szCs w:val="24"/>
      </w:rPr>
      <w:drawing>
        <wp:inline distT="0" distB="0" distL="0" distR="0" wp14:anchorId="7D4D9925" wp14:editId="24F921B2">
          <wp:extent cx="2479040" cy="798195"/>
          <wp:effectExtent l="0" t="0" r="0" b="1905"/>
          <wp:docPr id="15" name="Slika 15"/>
          <wp:cNvGraphicFramePr/>
          <a:graphic xmlns:a="http://schemas.openxmlformats.org/drawingml/2006/main">
            <a:graphicData uri="http://schemas.openxmlformats.org/drawingml/2006/picture">
              <pic:pic xmlns:pic="http://schemas.openxmlformats.org/drawingml/2006/picture">
                <pic:nvPicPr>
                  <pic:cNvPr id="20" name="Slika 20"/>
                  <pic:cNvPicPr/>
                </pic:nvPicPr>
                <pic:blipFill>
                  <a:blip r:embed="rId1"/>
                  <a:stretch>
                    <a:fillRect/>
                  </a:stretch>
                </pic:blipFill>
                <pic:spPr>
                  <a:xfrm>
                    <a:off x="0" y="0"/>
                    <a:ext cx="2479040" cy="79819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F56E" w14:textId="77777777" w:rsidR="009C0876" w:rsidRPr="00DE0D08" w:rsidRDefault="009C0876"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0FD938D" wp14:editId="4B126FC6">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052409F" w14:textId="77777777" w:rsidR="009C0876" w:rsidRDefault="009C087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807C" w14:textId="77777777" w:rsidR="009C0876" w:rsidRDefault="009C0876" w:rsidP="00E67166">
    <w:pPr>
      <w:pStyle w:val="Noga"/>
      <w:ind w:right="-1276"/>
      <w:jc w:val="right"/>
    </w:pPr>
    <w:r>
      <w:rPr>
        <w:noProof/>
      </w:rPr>
      <w:drawing>
        <wp:inline distT="0" distB="0" distL="0" distR="0" wp14:anchorId="756FCECC" wp14:editId="5D5D62B1">
          <wp:extent cx="3791585" cy="33655"/>
          <wp:effectExtent l="0" t="0" r="0" b="4445"/>
          <wp:docPr id="45" name="Slika 4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EE6E48B" w14:textId="77777777" w:rsidR="009C0876" w:rsidRPr="005D40C9" w:rsidRDefault="009C0876" w:rsidP="00E67166">
    <w:pPr>
      <w:pStyle w:val="Noga"/>
      <w:tabs>
        <w:tab w:val="clear" w:pos="4536"/>
        <w:tab w:val="clear" w:pos="9072"/>
      </w:tabs>
      <w:ind w:right="-2"/>
      <w:jc w:val="right"/>
      <w:rPr>
        <w:sz w:val="16"/>
        <w:szCs w:val="16"/>
      </w:rPr>
    </w:pPr>
  </w:p>
  <w:p w14:paraId="7ADA9DFB" w14:textId="4DC5E7DE" w:rsidR="009C0876" w:rsidRPr="00E67166" w:rsidRDefault="009C0876"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402240">
      <w:rPr>
        <w:noProof/>
        <w:sz w:val="16"/>
        <w:szCs w:val="16"/>
      </w:rPr>
      <w:t>69</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6CA" w14:textId="77777777" w:rsidR="009C0876" w:rsidRDefault="009C0876" w:rsidP="002E6DA4">
    <w:pPr>
      <w:pStyle w:val="Noga"/>
      <w:jc w:val="right"/>
      <w:rPr>
        <w:rFonts w:ascii="Tahoma" w:hAnsi="Tahoma" w:cs="Tahoma"/>
        <w:snapToGrid w:val="0"/>
        <w:sz w:val="18"/>
        <w:szCs w:val="18"/>
      </w:rPr>
    </w:pPr>
  </w:p>
  <w:p w14:paraId="4DAC8C66" w14:textId="77777777" w:rsidR="009C0876" w:rsidRDefault="009C0876">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F92F6CD" w14:textId="2C361A4A" w:rsidR="009C0876" w:rsidRPr="00407848" w:rsidRDefault="009C0876"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114</w:t>
    </w:r>
    <w:r w:rsidRPr="00407848">
      <w:rPr>
        <w:rStyle w:val="tevilkastrani"/>
        <w:rFonts w:ascii="Tahoma" w:hAnsi="Tahoma" w:cs="Tahoma"/>
        <w:sz w:val="16"/>
        <w:szCs w:val="16"/>
      </w:rPr>
      <w:fldChar w:fldCharType="end"/>
    </w:r>
  </w:p>
  <w:p w14:paraId="7412F6D4" w14:textId="77777777" w:rsidR="009C0876" w:rsidRPr="00407848" w:rsidRDefault="009C0876" w:rsidP="002E6DA4">
    <w:pPr>
      <w:pStyle w:val="Noga"/>
      <w:jc w:val="center"/>
      <w:rPr>
        <w:rStyle w:val="tevilkastrani"/>
        <w:rFonts w:ascii="Tahoma" w:hAnsi="Tahoma" w:cs="Tahoma"/>
        <w:sz w:val="16"/>
        <w:szCs w:val="16"/>
      </w:rPr>
    </w:pPr>
  </w:p>
  <w:p w14:paraId="169413A3" w14:textId="77777777" w:rsidR="009C0876" w:rsidRPr="00407848" w:rsidRDefault="009C0876" w:rsidP="002E6DA4">
    <w:pPr>
      <w:jc w:val="center"/>
      <w:rPr>
        <w:rFonts w:ascii="Tahoma" w:hAnsi="Tahoma" w:cs="Tahoma"/>
        <w:snapToGrid w:val="0"/>
        <w:sz w:val="16"/>
        <w:szCs w:val="16"/>
      </w:rPr>
    </w:pPr>
  </w:p>
  <w:p w14:paraId="49C207FD" w14:textId="77777777" w:rsidR="009C0876" w:rsidRPr="00102BE1" w:rsidRDefault="009C0876">
    <w:pPr>
      <w:pStyle w:val="Noga"/>
      <w:rPr>
        <w:sz w:val="18"/>
        <w:szCs w:val="18"/>
      </w:rPr>
    </w:pPr>
  </w:p>
  <w:p w14:paraId="33B96275" w14:textId="77777777" w:rsidR="009C0876" w:rsidRDefault="009C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89A04" w14:textId="77777777" w:rsidR="00D809FE" w:rsidRDefault="00D809FE"/>
  </w:footnote>
  <w:footnote w:type="continuationSeparator" w:id="0">
    <w:p w14:paraId="2F22AC18" w14:textId="77777777" w:rsidR="00D809FE" w:rsidRDefault="00D8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4628" w14:textId="77777777" w:rsidR="009C0876" w:rsidRPr="00A9387B" w:rsidRDefault="009C0876" w:rsidP="00576B06">
    <w:pPr>
      <w:spacing w:after="120"/>
      <w:ind w:right="-991"/>
      <w:jc w:val="right"/>
      <w:rPr>
        <w:rFonts w:ascii="Tahoma" w:hAnsi="Tahoma" w:cs="Tahoma"/>
        <w:b/>
        <w:iCs/>
      </w:rPr>
    </w:pPr>
    <w:r>
      <w:rPr>
        <w:noProof/>
      </w:rPr>
      <w:drawing>
        <wp:inline distT="0" distB="0" distL="0" distR="0" wp14:anchorId="69F82AAD" wp14:editId="708A1B7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E840EEC" w14:textId="77777777" w:rsidR="009C0876" w:rsidRDefault="009C087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4E13" w14:textId="77777777" w:rsidR="009C0876" w:rsidRPr="00001A3E" w:rsidRDefault="009C0876" w:rsidP="00CD1524">
    <w:pPr>
      <w:pStyle w:val="Glava"/>
      <w:tabs>
        <w:tab w:val="clear" w:pos="4536"/>
        <w:tab w:val="clear" w:pos="9072"/>
      </w:tabs>
      <w:spacing w:after="120"/>
      <w:jc w:val="right"/>
      <w:rPr>
        <w:sz w:val="20"/>
      </w:rPr>
    </w:pPr>
    <w:r>
      <w:rPr>
        <w:noProof/>
      </w:rPr>
      <w:drawing>
        <wp:inline distT="0" distB="0" distL="0" distR="0" wp14:anchorId="048E69E2" wp14:editId="6680A9C3">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9D31" w14:textId="77777777" w:rsidR="009C0876" w:rsidRDefault="009C0876" w:rsidP="00A43EED">
    <w:pPr>
      <w:spacing w:after="120"/>
      <w:jc w:val="center"/>
    </w:pPr>
    <w:r>
      <w:rPr>
        <w:noProof/>
      </w:rPr>
      <w:drawing>
        <wp:inline distT="0" distB="0" distL="0" distR="0" wp14:anchorId="1D56D9F8" wp14:editId="27F4CD2C">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42535996" w14:textId="77777777" w:rsidR="009C0876" w:rsidRDefault="009C087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0220" w14:textId="77777777" w:rsidR="009C0876" w:rsidRDefault="009C0876" w:rsidP="00CD1524">
    <w:pPr>
      <w:pStyle w:val="Glava"/>
      <w:spacing w:after="120"/>
      <w:jc w:val="center"/>
    </w:pPr>
    <w:r>
      <w:rPr>
        <w:noProof/>
      </w:rPr>
      <w:drawing>
        <wp:inline distT="0" distB="0" distL="0" distR="0" wp14:anchorId="62A0006F" wp14:editId="2F3D7DE3">
          <wp:extent cx="825500" cy="613410"/>
          <wp:effectExtent l="0" t="0" r="0" b="0"/>
          <wp:docPr id="43" name="Slika 4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82971F9" w14:textId="77777777" w:rsidR="009C0876" w:rsidRPr="00001A3E" w:rsidRDefault="009C0876" w:rsidP="00CD1524">
    <w:pPr>
      <w:pStyle w:val="Glava"/>
      <w:spacing w:after="120"/>
      <w:jc w:val="center"/>
      <w:rPr>
        <w:sz w:val="20"/>
      </w:rPr>
    </w:pPr>
  </w:p>
  <w:p w14:paraId="59062A1C" w14:textId="77777777" w:rsidR="009C0876" w:rsidRDefault="009C08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5A77793"/>
    <w:multiLevelType w:val="singleLevel"/>
    <w:tmpl w:val="2AD2064A"/>
    <w:lvl w:ilvl="0">
      <w:start w:val="1"/>
      <w:numFmt w:val="decimal"/>
      <w:lvlText w:val="%1."/>
      <w:lvlJc w:val="left"/>
      <w:pPr>
        <w:tabs>
          <w:tab w:val="num" w:pos="0"/>
        </w:tabs>
        <w:ind w:left="720" w:hanging="360"/>
      </w:pPr>
      <w:rPr>
        <w:rFonts w:ascii="Tahoma" w:eastAsia="Times New Roman" w:hAnsi="Tahoma" w:cs="Tahoma" w:hint="default"/>
        <w:b w:val="0"/>
      </w:rPr>
    </w:lvl>
  </w:abstractNum>
  <w:abstractNum w:abstractNumId="11"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476CB1"/>
    <w:multiLevelType w:val="hybridMultilevel"/>
    <w:tmpl w:val="4742FFA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516705"/>
    <w:multiLevelType w:val="hybridMultilevel"/>
    <w:tmpl w:val="DA94F9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BF479D4"/>
    <w:multiLevelType w:val="multilevel"/>
    <w:tmpl w:val="6360F82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1080"/>
        </w:tabs>
        <w:ind w:left="1080" w:hanging="1080"/>
      </w:pPr>
      <w:rPr>
        <w:rFonts w:hint="default"/>
        <w:b/>
        <w:bCs/>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2D2A5A22"/>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E44021"/>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0E77B7"/>
    <w:multiLevelType w:val="hybridMultilevel"/>
    <w:tmpl w:val="02A61016"/>
    <w:lvl w:ilvl="0" w:tplc="FDEE2470">
      <w:start w:val="1"/>
      <w:numFmt w:val="upperRoman"/>
      <w:lvlText w:val="%1."/>
      <w:lvlJc w:val="left"/>
      <w:pPr>
        <w:tabs>
          <w:tab w:val="num" w:pos="1440"/>
        </w:tabs>
        <w:ind w:left="1440" w:hanging="108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6C2EDF"/>
    <w:multiLevelType w:val="hybridMultilevel"/>
    <w:tmpl w:val="9F68C3A8"/>
    <w:lvl w:ilvl="0" w:tplc="1758E234">
      <w:start w:val="2"/>
      <w:numFmt w:val="upperLetter"/>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1A3F36"/>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0A0471D"/>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53AE739D"/>
    <w:multiLevelType w:val="singleLevel"/>
    <w:tmpl w:val="2AD2064A"/>
    <w:lvl w:ilvl="0">
      <w:start w:val="1"/>
      <w:numFmt w:val="decimal"/>
      <w:lvlText w:val="%1."/>
      <w:lvlJc w:val="left"/>
      <w:pPr>
        <w:tabs>
          <w:tab w:val="num" w:pos="0"/>
        </w:tabs>
        <w:ind w:left="720" w:hanging="360"/>
      </w:pPr>
      <w:rPr>
        <w:rFonts w:ascii="Tahoma" w:eastAsia="Times New Roman" w:hAnsi="Tahoma" w:cs="Tahoma" w:hint="default"/>
        <w:b w:val="0"/>
      </w:rPr>
    </w:lvl>
  </w:abstractNum>
  <w:abstractNum w:abstractNumId="32" w15:restartNumberingAfterBreak="0">
    <w:nsid w:val="548F2DBD"/>
    <w:multiLevelType w:val="hybridMultilevel"/>
    <w:tmpl w:val="F3AE1FD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B95CDC"/>
    <w:multiLevelType w:val="hybridMultilevel"/>
    <w:tmpl w:val="C34A7338"/>
    <w:lvl w:ilvl="0" w:tplc="4AD89D8E">
      <w:start w:val="2"/>
      <w:numFmt w:val="upperLetter"/>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C11450"/>
    <w:multiLevelType w:val="hybridMultilevel"/>
    <w:tmpl w:val="D7F6716E"/>
    <w:lvl w:ilvl="0" w:tplc="CFD254C8">
      <w:start w:val="1"/>
      <w:numFmt w:val="upperRoman"/>
      <w:lvlText w:val="%1."/>
      <w:lvlJc w:val="left"/>
      <w:pPr>
        <w:tabs>
          <w:tab w:val="num" w:pos="1440"/>
        </w:tabs>
        <w:ind w:left="1440" w:hanging="108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D116BE"/>
    <w:multiLevelType w:val="hybridMultilevel"/>
    <w:tmpl w:val="DA2084A8"/>
    <w:lvl w:ilvl="0" w:tplc="D12E5C4A">
      <w:start w:val="1"/>
      <w:numFmt w:val="lowerLetter"/>
      <w:lvlText w:val="(%1)"/>
      <w:lvlJc w:val="left"/>
      <w:pPr>
        <w:ind w:left="1701" w:hanging="360"/>
      </w:pPr>
      <w:rPr>
        <w:rFonts w:hint="default"/>
      </w:rPr>
    </w:lvl>
    <w:lvl w:ilvl="1" w:tplc="04240019" w:tentative="1">
      <w:start w:val="1"/>
      <w:numFmt w:val="lowerLetter"/>
      <w:lvlText w:val="%2."/>
      <w:lvlJc w:val="left"/>
      <w:pPr>
        <w:ind w:left="2421" w:hanging="360"/>
      </w:pPr>
    </w:lvl>
    <w:lvl w:ilvl="2" w:tplc="0424001B" w:tentative="1">
      <w:start w:val="1"/>
      <w:numFmt w:val="lowerRoman"/>
      <w:lvlText w:val="%3."/>
      <w:lvlJc w:val="right"/>
      <w:pPr>
        <w:ind w:left="3141" w:hanging="180"/>
      </w:pPr>
    </w:lvl>
    <w:lvl w:ilvl="3" w:tplc="0424000F" w:tentative="1">
      <w:start w:val="1"/>
      <w:numFmt w:val="decimal"/>
      <w:lvlText w:val="%4."/>
      <w:lvlJc w:val="left"/>
      <w:pPr>
        <w:ind w:left="3861" w:hanging="360"/>
      </w:pPr>
    </w:lvl>
    <w:lvl w:ilvl="4" w:tplc="04240019" w:tentative="1">
      <w:start w:val="1"/>
      <w:numFmt w:val="lowerLetter"/>
      <w:lvlText w:val="%5."/>
      <w:lvlJc w:val="left"/>
      <w:pPr>
        <w:ind w:left="4581" w:hanging="360"/>
      </w:pPr>
    </w:lvl>
    <w:lvl w:ilvl="5" w:tplc="0424001B" w:tentative="1">
      <w:start w:val="1"/>
      <w:numFmt w:val="lowerRoman"/>
      <w:lvlText w:val="%6."/>
      <w:lvlJc w:val="right"/>
      <w:pPr>
        <w:ind w:left="5301" w:hanging="180"/>
      </w:pPr>
    </w:lvl>
    <w:lvl w:ilvl="6" w:tplc="0424000F" w:tentative="1">
      <w:start w:val="1"/>
      <w:numFmt w:val="decimal"/>
      <w:lvlText w:val="%7."/>
      <w:lvlJc w:val="left"/>
      <w:pPr>
        <w:ind w:left="6021" w:hanging="360"/>
      </w:pPr>
    </w:lvl>
    <w:lvl w:ilvl="7" w:tplc="04240019" w:tentative="1">
      <w:start w:val="1"/>
      <w:numFmt w:val="lowerLetter"/>
      <w:lvlText w:val="%8."/>
      <w:lvlJc w:val="left"/>
      <w:pPr>
        <w:ind w:left="6741" w:hanging="360"/>
      </w:pPr>
    </w:lvl>
    <w:lvl w:ilvl="8" w:tplc="0424001B" w:tentative="1">
      <w:start w:val="1"/>
      <w:numFmt w:val="lowerRoman"/>
      <w:lvlText w:val="%9."/>
      <w:lvlJc w:val="right"/>
      <w:pPr>
        <w:ind w:left="7461" w:hanging="180"/>
      </w:pPr>
    </w:lvl>
  </w:abstractNum>
  <w:abstractNum w:abstractNumId="39" w15:restartNumberingAfterBreak="0">
    <w:nsid w:val="743F6493"/>
    <w:multiLevelType w:val="hybridMultilevel"/>
    <w:tmpl w:val="5634621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BB3D69"/>
    <w:multiLevelType w:val="hybridMultilevel"/>
    <w:tmpl w:val="29449D4E"/>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4"/>
  </w:num>
  <w:num w:numId="2">
    <w:abstractNumId w:val="18"/>
  </w:num>
  <w:num w:numId="3">
    <w:abstractNumId w:val="27"/>
  </w:num>
  <w:num w:numId="4">
    <w:abstractNumId w:val="20"/>
  </w:num>
  <w:num w:numId="5">
    <w:abstractNumId w:val="25"/>
  </w:num>
  <w:num w:numId="6">
    <w:abstractNumId w:val="24"/>
  </w:num>
  <w:num w:numId="7">
    <w:abstractNumId w:val="15"/>
  </w:num>
  <w:num w:numId="8">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9">
    <w:abstractNumId w:val="13"/>
  </w:num>
  <w:num w:numId="10">
    <w:abstractNumId w:val="21"/>
  </w:num>
  <w:num w:numId="11">
    <w:abstractNumId w:val="19"/>
  </w:num>
  <w:num w:numId="12">
    <w:abstractNumId w:val="28"/>
  </w:num>
  <w:num w:numId="13">
    <w:abstractNumId w:val="32"/>
  </w:num>
  <w:num w:numId="14">
    <w:abstractNumId w:val="10"/>
  </w:num>
  <w:num w:numId="15">
    <w:abstractNumId w:val="40"/>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1"/>
  </w:num>
  <w:num w:numId="19">
    <w:abstractNumId w:val="37"/>
  </w:num>
  <w:num w:numId="20">
    <w:abstractNumId w:val="23"/>
  </w:num>
  <w:num w:numId="21">
    <w:abstractNumId w:val="12"/>
  </w:num>
  <w:num w:numId="22">
    <w:abstractNumId w:val="39"/>
  </w:num>
  <w:num w:numId="23">
    <w:abstractNumId w:val="34"/>
  </w:num>
  <w:num w:numId="24">
    <w:abstractNumId w:val="16"/>
  </w:num>
  <w:num w:numId="25">
    <w:abstractNumId w:val="42"/>
  </w:num>
  <w:num w:numId="26">
    <w:abstractNumId w:val="11"/>
  </w:num>
  <w:num w:numId="27">
    <w:abstractNumId w:val="41"/>
  </w:num>
  <w:num w:numId="28">
    <w:abstractNumId w:val="43"/>
  </w:num>
  <w:num w:numId="29">
    <w:abstractNumId w:val="17"/>
  </w:num>
  <w:num w:numId="30">
    <w:abstractNumId w:val="38"/>
  </w:num>
  <w:num w:numId="31">
    <w:abstractNumId w:val="30"/>
  </w:num>
  <w:num w:numId="32">
    <w:abstractNumId w:val="33"/>
  </w:num>
  <w:num w:numId="33">
    <w:abstractNumId w:val="36"/>
  </w:num>
  <w:num w:numId="34">
    <w:abstractNumId w:val="35"/>
  </w:num>
  <w:num w:numId="35">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F3"/>
    <w:rsid w:val="00001A3E"/>
    <w:rsid w:val="000021AC"/>
    <w:rsid w:val="00002BAA"/>
    <w:rsid w:val="00004092"/>
    <w:rsid w:val="0000432F"/>
    <w:rsid w:val="00004393"/>
    <w:rsid w:val="00004FD3"/>
    <w:rsid w:val="00005EB1"/>
    <w:rsid w:val="00007C20"/>
    <w:rsid w:val="000108D9"/>
    <w:rsid w:val="00011F69"/>
    <w:rsid w:val="000129E9"/>
    <w:rsid w:val="00012AD4"/>
    <w:rsid w:val="0001398F"/>
    <w:rsid w:val="00014209"/>
    <w:rsid w:val="000145A5"/>
    <w:rsid w:val="00014D57"/>
    <w:rsid w:val="000173B2"/>
    <w:rsid w:val="0002142C"/>
    <w:rsid w:val="000224DA"/>
    <w:rsid w:val="0002251C"/>
    <w:rsid w:val="0002284B"/>
    <w:rsid w:val="00023758"/>
    <w:rsid w:val="00024303"/>
    <w:rsid w:val="0002546F"/>
    <w:rsid w:val="000258A2"/>
    <w:rsid w:val="000264BF"/>
    <w:rsid w:val="00027A1D"/>
    <w:rsid w:val="00030866"/>
    <w:rsid w:val="000315DA"/>
    <w:rsid w:val="00032329"/>
    <w:rsid w:val="0003233E"/>
    <w:rsid w:val="00032858"/>
    <w:rsid w:val="00032BD6"/>
    <w:rsid w:val="00032DDB"/>
    <w:rsid w:val="000337F0"/>
    <w:rsid w:val="00035068"/>
    <w:rsid w:val="00035098"/>
    <w:rsid w:val="0003765E"/>
    <w:rsid w:val="000377D1"/>
    <w:rsid w:val="00037AB0"/>
    <w:rsid w:val="00042051"/>
    <w:rsid w:val="00043940"/>
    <w:rsid w:val="00044C7B"/>
    <w:rsid w:val="00044ECB"/>
    <w:rsid w:val="00045473"/>
    <w:rsid w:val="0004599E"/>
    <w:rsid w:val="00045E2C"/>
    <w:rsid w:val="00046004"/>
    <w:rsid w:val="00046E82"/>
    <w:rsid w:val="000478FE"/>
    <w:rsid w:val="00047B95"/>
    <w:rsid w:val="00050715"/>
    <w:rsid w:val="000507E9"/>
    <w:rsid w:val="000514D8"/>
    <w:rsid w:val="00051E9C"/>
    <w:rsid w:val="0005276B"/>
    <w:rsid w:val="00052BA5"/>
    <w:rsid w:val="00052F08"/>
    <w:rsid w:val="00054F0B"/>
    <w:rsid w:val="00055F77"/>
    <w:rsid w:val="0005629C"/>
    <w:rsid w:val="00056E07"/>
    <w:rsid w:val="0005772E"/>
    <w:rsid w:val="00060808"/>
    <w:rsid w:val="000611F7"/>
    <w:rsid w:val="00063115"/>
    <w:rsid w:val="000633F1"/>
    <w:rsid w:val="00063B74"/>
    <w:rsid w:val="00065A16"/>
    <w:rsid w:val="0006669B"/>
    <w:rsid w:val="000671DB"/>
    <w:rsid w:val="00067CC1"/>
    <w:rsid w:val="00067DA4"/>
    <w:rsid w:val="000702C6"/>
    <w:rsid w:val="00071F91"/>
    <w:rsid w:val="00072712"/>
    <w:rsid w:val="00072D7A"/>
    <w:rsid w:val="0007392D"/>
    <w:rsid w:val="00074F09"/>
    <w:rsid w:val="00076A62"/>
    <w:rsid w:val="00077C17"/>
    <w:rsid w:val="00081CAC"/>
    <w:rsid w:val="000822AE"/>
    <w:rsid w:val="000836BC"/>
    <w:rsid w:val="00083BE8"/>
    <w:rsid w:val="00083D70"/>
    <w:rsid w:val="00084CC2"/>
    <w:rsid w:val="00085633"/>
    <w:rsid w:val="000874A2"/>
    <w:rsid w:val="00087D1D"/>
    <w:rsid w:val="000915A2"/>
    <w:rsid w:val="00092574"/>
    <w:rsid w:val="00093E59"/>
    <w:rsid w:val="00093F6C"/>
    <w:rsid w:val="0009473D"/>
    <w:rsid w:val="00094DF4"/>
    <w:rsid w:val="00094E7D"/>
    <w:rsid w:val="00095340"/>
    <w:rsid w:val="00097640"/>
    <w:rsid w:val="000A076D"/>
    <w:rsid w:val="000A0AE6"/>
    <w:rsid w:val="000A1E2F"/>
    <w:rsid w:val="000A2BC1"/>
    <w:rsid w:val="000A5731"/>
    <w:rsid w:val="000A6E22"/>
    <w:rsid w:val="000A790A"/>
    <w:rsid w:val="000A7B70"/>
    <w:rsid w:val="000A7CA1"/>
    <w:rsid w:val="000B0DB6"/>
    <w:rsid w:val="000B11CF"/>
    <w:rsid w:val="000B1581"/>
    <w:rsid w:val="000B2377"/>
    <w:rsid w:val="000B39A8"/>
    <w:rsid w:val="000B3E4A"/>
    <w:rsid w:val="000B5948"/>
    <w:rsid w:val="000B59CE"/>
    <w:rsid w:val="000B5C6E"/>
    <w:rsid w:val="000B6BB1"/>
    <w:rsid w:val="000B7B95"/>
    <w:rsid w:val="000C1641"/>
    <w:rsid w:val="000C1A41"/>
    <w:rsid w:val="000C1EA8"/>
    <w:rsid w:val="000C1F50"/>
    <w:rsid w:val="000C2198"/>
    <w:rsid w:val="000C2375"/>
    <w:rsid w:val="000C32BE"/>
    <w:rsid w:val="000D0362"/>
    <w:rsid w:val="000D0D1F"/>
    <w:rsid w:val="000D1988"/>
    <w:rsid w:val="000D55CA"/>
    <w:rsid w:val="000D5B40"/>
    <w:rsid w:val="000D683C"/>
    <w:rsid w:val="000D7E09"/>
    <w:rsid w:val="000E0371"/>
    <w:rsid w:val="000E0A2C"/>
    <w:rsid w:val="000E1066"/>
    <w:rsid w:val="000E1C4B"/>
    <w:rsid w:val="000E2191"/>
    <w:rsid w:val="000E2CE9"/>
    <w:rsid w:val="000E3102"/>
    <w:rsid w:val="000E4A63"/>
    <w:rsid w:val="000E4A67"/>
    <w:rsid w:val="000E7C1A"/>
    <w:rsid w:val="000F0259"/>
    <w:rsid w:val="000F02A7"/>
    <w:rsid w:val="000F0D69"/>
    <w:rsid w:val="000F2DCE"/>
    <w:rsid w:val="000F2ED2"/>
    <w:rsid w:val="000F3CA0"/>
    <w:rsid w:val="000F50BC"/>
    <w:rsid w:val="000F522B"/>
    <w:rsid w:val="000F52D1"/>
    <w:rsid w:val="000F5AE8"/>
    <w:rsid w:val="000F6215"/>
    <w:rsid w:val="000F6570"/>
    <w:rsid w:val="000F6BD3"/>
    <w:rsid w:val="00100327"/>
    <w:rsid w:val="001014D0"/>
    <w:rsid w:val="00101BBD"/>
    <w:rsid w:val="00102BE1"/>
    <w:rsid w:val="001035B3"/>
    <w:rsid w:val="00104E2A"/>
    <w:rsid w:val="00105101"/>
    <w:rsid w:val="001060E9"/>
    <w:rsid w:val="0010683B"/>
    <w:rsid w:val="0011046F"/>
    <w:rsid w:val="00110BE2"/>
    <w:rsid w:val="00111DEB"/>
    <w:rsid w:val="0011388A"/>
    <w:rsid w:val="001140F1"/>
    <w:rsid w:val="00115167"/>
    <w:rsid w:val="00115472"/>
    <w:rsid w:val="00115703"/>
    <w:rsid w:val="00115A43"/>
    <w:rsid w:val="00115CF1"/>
    <w:rsid w:val="00115FFB"/>
    <w:rsid w:val="00120651"/>
    <w:rsid w:val="00120769"/>
    <w:rsid w:val="00121ED2"/>
    <w:rsid w:val="00123A3A"/>
    <w:rsid w:val="00123B12"/>
    <w:rsid w:val="00123CE3"/>
    <w:rsid w:val="00124548"/>
    <w:rsid w:val="00125558"/>
    <w:rsid w:val="001264AB"/>
    <w:rsid w:val="0012665E"/>
    <w:rsid w:val="00126C76"/>
    <w:rsid w:val="00127B82"/>
    <w:rsid w:val="00131545"/>
    <w:rsid w:val="00131E25"/>
    <w:rsid w:val="00132761"/>
    <w:rsid w:val="0013420A"/>
    <w:rsid w:val="00135157"/>
    <w:rsid w:val="00135811"/>
    <w:rsid w:val="00136866"/>
    <w:rsid w:val="00136DA0"/>
    <w:rsid w:val="0013720E"/>
    <w:rsid w:val="001372AD"/>
    <w:rsid w:val="00137BF1"/>
    <w:rsid w:val="0014119C"/>
    <w:rsid w:val="00141D57"/>
    <w:rsid w:val="00142A58"/>
    <w:rsid w:val="001431FA"/>
    <w:rsid w:val="00143764"/>
    <w:rsid w:val="00143AEF"/>
    <w:rsid w:val="0014456D"/>
    <w:rsid w:val="00145AB9"/>
    <w:rsid w:val="00145DFF"/>
    <w:rsid w:val="00146889"/>
    <w:rsid w:val="00146BBB"/>
    <w:rsid w:val="00146CA9"/>
    <w:rsid w:val="00146E76"/>
    <w:rsid w:val="00151103"/>
    <w:rsid w:val="00151673"/>
    <w:rsid w:val="00151866"/>
    <w:rsid w:val="00151C56"/>
    <w:rsid w:val="00151FD9"/>
    <w:rsid w:val="0015213D"/>
    <w:rsid w:val="00152154"/>
    <w:rsid w:val="00152643"/>
    <w:rsid w:val="00152BD6"/>
    <w:rsid w:val="00153424"/>
    <w:rsid w:val="00153435"/>
    <w:rsid w:val="001560F5"/>
    <w:rsid w:val="00156976"/>
    <w:rsid w:val="00156AC3"/>
    <w:rsid w:val="00156E91"/>
    <w:rsid w:val="0015756F"/>
    <w:rsid w:val="00160530"/>
    <w:rsid w:val="0016098B"/>
    <w:rsid w:val="0016154A"/>
    <w:rsid w:val="001623A1"/>
    <w:rsid w:val="00162B0E"/>
    <w:rsid w:val="00163E8C"/>
    <w:rsid w:val="001650A9"/>
    <w:rsid w:val="00165C5E"/>
    <w:rsid w:val="001662B5"/>
    <w:rsid w:val="00166A9B"/>
    <w:rsid w:val="00166E7E"/>
    <w:rsid w:val="00167FB5"/>
    <w:rsid w:val="001700BA"/>
    <w:rsid w:val="00172D28"/>
    <w:rsid w:val="00172D51"/>
    <w:rsid w:val="00173287"/>
    <w:rsid w:val="00173F91"/>
    <w:rsid w:val="00175395"/>
    <w:rsid w:val="001766F8"/>
    <w:rsid w:val="00176BCE"/>
    <w:rsid w:val="00176E19"/>
    <w:rsid w:val="00176E8D"/>
    <w:rsid w:val="00177A49"/>
    <w:rsid w:val="00180C5C"/>
    <w:rsid w:val="00181827"/>
    <w:rsid w:val="00182663"/>
    <w:rsid w:val="00184183"/>
    <w:rsid w:val="001854C2"/>
    <w:rsid w:val="00185902"/>
    <w:rsid w:val="00185BEA"/>
    <w:rsid w:val="001872DC"/>
    <w:rsid w:val="00190F3E"/>
    <w:rsid w:val="0019170D"/>
    <w:rsid w:val="00191803"/>
    <w:rsid w:val="00191D71"/>
    <w:rsid w:val="00193548"/>
    <w:rsid w:val="00193709"/>
    <w:rsid w:val="00193F40"/>
    <w:rsid w:val="00194133"/>
    <w:rsid w:val="001957F3"/>
    <w:rsid w:val="00196FBB"/>
    <w:rsid w:val="00197D1A"/>
    <w:rsid w:val="00197DF7"/>
    <w:rsid w:val="001A0EAF"/>
    <w:rsid w:val="001A1D4A"/>
    <w:rsid w:val="001A253D"/>
    <w:rsid w:val="001A3967"/>
    <w:rsid w:val="001A4258"/>
    <w:rsid w:val="001A43DC"/>
    <w:rsid w:val="001A4938"/>
    <w:rsid w:val="001A4FC7"/>
    <w:rsid w:val="001A58AB"/>
    <w:rsid w:val="001A677B"/>
    <w:rsid w:val="001A7558"/>
    <w:rsid w:val="001B0125"/>
    <w:rsid w:val="001B0207"/>
    <w:rsid w:val="001B10C8"/>
    <w:rsid w:val="001B1FDD"/>
    <w:rsid w:val="001B2785"/>
    <w:rsid w:val="001B2BA3"/>
    <w:rsid w:val="001B379B"/>
    <w:rsid w:val="001B7961"/>
    <w:rsid w:val="001C24AB"/>
    <w:rsid w:val="001C2CC6"/>
    <w:rsid w:val="001C2DF7"/>
    <w:rsid w:val="001C40C4"/>
    <w:rsid w:val="001C4E0F"/>
    <w:rsid w:val="001C6509"/>
    <w:rsid w:val="001C7160"/>
    <w:rsid w:val="001C7C6B"/>
    <w:rsid w:val="001D1503"/>
    <w:rsid w:val="001D205E"/>
    <w:rsid w:val="001D21EA"/>
    <w:rsid w:val="001D3915"/>
    <w:rsid w:val="001D4BF8"/>
    <w:rsid w:val="001E1535"/>
    <w:rsid w:val="001E2B42"/>
    <w:rsid w:val="001E3C1A"/>
    <w:rsid w:val="001E44C5"/>
    <w:rsid w:val="001E4CFF"/>
    <w:rsid w:val="001E5931"/>
    <w:rsid w:val="001E59FD"/>
    <w:rsid w:val="001E6327"/>
    <w:rsid w:val="001F06E3"/>
    <w:rsid w:val="001F10E6"/>
    <w:rsid w:val="001F1157"/>
    <w:rsid w:val="001F121C"/>
    <w:rsid w:val="001F1394"/>
    <w:rsid w:val="001F1589"/>
    <w:rsid w:val="001F1DD9"/>
    <w:rsid w:val="001F2B39"/>
    <w:rsid w:val="001F37DF"/>
    <w:rsid w:val="001F6EA2"/>
    <w:rsid w:val="001F7025"/>
    <w:rsid w:val="001F73C6"/>
    <w:rsid w:val="001F7D65"/>
    <w:rsid w:val="001F7EAF"/>
    <w:rsid w:val="00201C09"/>
    <w:rsid w:val="00201C6F"/>
    <w:rsid w:val="00202428"/>
    <w:rsid w:val="00202E82"/>
    <w:rsid w:val="00203474"/>
    <w:rsid w:val="00203567"/>
    <w:rsid w:val="00203863"/>
    <w:rsid w:val="00203C40"/>
    <w:rsid w:val="0020508E"/>
    <w:rsid w:val="00205587"/>
    <w:rsid w:val="00206071"/>
    <w:rsid w:val="00206E8D"/>
    <w:rsid w:val="00206FC9"/>
    <w:rsid w:val="00207C26"/>
    <w:rsid w:val="00207FEC"/>
    <w:rsid w:val="002105BF"/>
    <w:rsid w:val="00210E76"/>
    <w:rsid w:val="00211345"/>
    <w:rsid w:val="00211CA1"/>
    <w:rsid w:val="0021290D"/>
    <w:rsid w:val="00213179"/>
    <w:rsid w:val="00213A48"/>
    <w:rsid w:val="00213E93"/>
    <w:rsid w:val="00214B08"/>
    <w:rsid w:val="0021668E"/>
    <w:rsid w:val="0021710C"/>
    <w:rsid w:val="0022019A"/>
    <w:rsid w:val="00220FC0"/>
    <w:rsid w:val="002218F5"/>
    <w:rsid w:val="0022368B"/>
    <w:rsid w:val="002249BC"/>
    <w:rsid w:val="00224DBD"/>
    <w:rsid w:val="00224E7E"/>
    <w:rsid w:val="00225D09"/>
    <w:rsid w:val="0022758D"/>
    <w:rsid w:val="00230C90"/>
    <w:rsid w:val="00230CC8"/>
    <w:rsid w:val="0023133E"/>
    <w:rsid w:val="00232F88"/>
    <w:rsid w:val="00233963"/>
    <w:rsid w:val="002349E7"/>
    <w:rsid w:val="00235091"/>
    <w:rsid w:val="0023630F"/>
    <w:rsid w:val="00236770"/>
    <w:rsid w:val="00237730"/>
    <w:rsid w:val="0023782F"/>
    <w:rsid w:val="00237975"/>
    <w:rsid w:val="00240925"/>
    <w:rsid w:val="00240DF5"/>
    <w:rsid w:val="00241846"/>
    <w:rsid w:val="00241EA6"/>
    <w:rsid w:val="0024268E"/>
    <w:rsid w:val="00243965"/>
    <w:rsid w:val="00243DD0"/>
    <w:rsid w:val="00244516"/>
    <w:rsid w:val="002446C4"/>
    <w:rsid w:val="00245AA7"/>
    <w:rsid w:val="00245CB8"/>
    <w:rsid w:val="002465E8"/>
    <w:rsid w:val="0024662B"/>
    <w:rsid w:val="0024670B"/>
    <w:rsid w:val="002470E1"/>
    <w:rsid w:val="002476D3"/>
    <w:rsid w:val="00247759"/>
    <w:rsid w:val="002505DE"/>
    <w:rsid w:val="002510CD"/>
    <w:rsid w:val="00253AD0"/>
    <w:rsid w:val="00253C31"/>
    <w:rsid w:val="00253EA1"/>
    <w:rsid w:val="002545CF"/>
    <w:rsid w:val="002554F4"/>
    <w:rsid w:val="002563B4"/>
    <w:rsid w:val="00256D64"/>
    <w:rsid w:val="00261BAE"/>
    <w:rsid w:val="00262506"/>
    <w:rsid w:val="0026328C"/>
    <w:rsid w:val="002657B7"/>
    <w:rsid w:val="002658AD"/>
    <w:rsid w:val="00266492"/>
    <w:rsid w:val="00266EAA"/>
    <w:rsid w:val="00267A10"/>
    <w:rsid w:val="00267AA9"/>
    <w:rsid w:val="00267F19"/>
    <w:rsid w:val="0027040F"/>
    <w:rsid w:val="002704A5"/>
    <w:rsid w:val="00270D0C"/>
    <w:rsid w:val="0027321F"/>
    <w:rsid w:val="00274D37"/>
    <w:rsid w:val="002768C9"/>
    <w:rsid w:val="00276CB3"/>
    <w:rsid w:val="002770AD"/>
    <w:rsid w:val="00282DAC"/>
    <w:rsid w:val="00282E6D"/>
    <w:rsid w:val="002836D4"/>
    <w:rsid w:val="00284686"/>
    <w:rsid w:val="0028615E"/>
    <w:rsid w:val="00286C9E"/>
    <w:rsid w:val="00286EA6"/>
    <w:rsid w:val="0028738E"/>
    <w:rsid w:val="0029076C"/>
    <w:rsid w:val="00290921"/>
    <w:rsid w:val="00290E8A"/>
    <w:rsid w:val="00291BCA"/>
    <w:rsid w:val="0029401E"/>
    <w:rsid w:val="00294238"/>
    <w:rsid w:val="002957E8"/>
    <w:rsid w:val="00295D3C"/>
    <w:rsid w:val="002961FE"/>
    <w:rsid w:val="0029686D"/>
    <w:rsid w:val="0029692E"/>
    <w:rsid w:val="00296D77"/>
    <w:rsid w:val="002A0097"/>
    <w:rsid w:val="002A06F4"/>
    <w:rsid w:val="002A0E37"/>
    <w:rsid w:val="002A2E14"/>
    <w:rsid w:val="002A4DF3"/>
    <w:rsid w:val="002A6A44"/>
    <w:rsid w:val="002A6D78"/>
    <w:rsid w:val="002A7D86"/>
    <w:rsid w:val="002A7ED6"/>
    <w:rsid w:val="002A7FF4"/>
    <w:rsid w:val="002B0EFB"/>
    <w:rsid w:val="002B113C"/>
    <w:rsid w:val="002B1A86"/>
    <w:rsid w:val="002B1EFE"/>
    <w:rsid w:val="002B212F"/>
    <w:rsid w:val="002B241C"/>
    <w:rsid w:val="002B3383"/>
    <w:rsid w:val="002B3693"/>
    <w:rsid w:val="002B407F"/>
    <w:rsid w:val="002B4C10"/>
    <w:rsid w:val="002B524F"/>
    <w:rsid w:val="002B5C4A"/>
    <w:rsid w:val="002B60C8"/>
    <w:rsid w:val="002B6645"/>
    <w:rsid w:val="002C08B5"/>
    <w:rsid w:val="002C093A"/>
    <w:rsid w:val="002C1BDB"/>
    <w:rsid w:val="002C21F5"/>
    <w:rsid w:val="002C38C0"/>
    <w:rsid w:val="002C3975"/>
    <w:rsid w:val="002C4E05"/>
    <w:rsid w:val="002C5F95"/>
    <w:rsid w:val="002C64F0"/>
    <w:rsid w:val="002C6654"/>
    <w:rsid w:val="002C6872"/>
    <w:rsid w:val="002D1EF4"/>
    <w:rsid w:val="002D3BB5"/>
    <w:rsid w:val="002D41AE"/>
    <w:rsid w:val="002D4CC9"/>
    <w:rsid w:val="002D4E65"/>
    <w:rsid w:val="002D539E"/>
    <w:rsid w:val="002D55C4"/>
    <w:rsid w:val="002D59A0"/>
    <w:rsid w:val="002D5C5A"/>
    <w:rsid w:val="002D65D3"/>
    <w:rsid w:val="002D69BC"/>
    <w:rsid w:val="002D7F03"/>
    <w:rsid w:val="002E07C4"/>
    <w:rsid w:val="002E0A09"/>
    <w:rsid w:val="002E132A"/>
    <w:rsid w:val="002E2CB7"/>
    <w:rsid w:val="002E466E"/>
    <w:rsid w:val="002E4D20"/>
    <w:rsid w:val="002E5268"/>
    <w:rsid w:val="002E59AF"/>
    <w:rsid w:val="002E5B64"/>
    <w:rsid w:val="002E64D6"/>
    <w:rsid w:val="002E6DA4"/>
    <w:rsid w:val="002E757A"/>
    <w:rsid w:val="002F0035"/>
    <w:rsid w:val="002F2051"/>
    <w:rsid w:val="002F248B"/>
    <w:rsid w:val="002F24ED"/>
    <w:rsid w:val="002F2785"/>
    <w:rsid w:val="002F398D"/>
    <w:rsid w:val="002F3D82"/>
    <w:rsid w:val="002F4463"/>
    <w:rsid w:val="002F4980"/>
    <w:rsid w:val="002F5C09"/>
    <w:rsid w:val="002F6E5F"/>
    <w:rsid w:val="002F7574"/>
    <w:rsid w:val="002F7D90"/>
    <w:rsid w:val="00300276"/>
    <w:rsid w:val="00301B64"/>
    <w:rsid w:val="00302094"/>
    <w:rsid w:val="00303854"/>
    <w:rsid w:val="00303930"/>
    <w:rsid w:val="00304ABD"/>
    <w:rsid w:val="00305ED5"/>
    <w:rsid w:val="003063BA"/>
    <w:rsid w:val="00306CFB"/>
    <w:rsid w:val="00307294"/>
    <w:rsid w:val="003079AB"/>
    <w:rsid w:val="00307B78"/>
    <w:rsid w:val="003109E4"/>
    <w:rsid w:val="00311AF6"/>
    <w:rsid w:val="00312136"/>
    <w:rsid w:val="00312326"/>
    <w:rsid w:val="00312FFE"/>
    <w:rsid w:val="0031455C"/>
    <w:rsid w:val="00316474"/>
    <w:rsid w:val="00316A9A"/>
    <w:rsid w:val="0031772A"/>
    <w:rsid w:val="00317F3E"/>
    <w:rsid w:val="00320636"/>
    <w:rsid w:val="00320A1B"/>
    <w:rsid w:val="00320E86"/>
    <w:rsid w:val="0032196D"/>
    <w:rsid w:val="00321F32"/>
    <w:rsid w:val="00322123"/>
    <w:rsid w:val="003221D5"/>
    <w:rsid w:val="003223CB"/>
    <w:rsid w:val="0032256F"/>
    <w:rsid w:val="003225E8"/>
    <w:rsid w:val="0032280E"/>
    <w:rsid w:val="00322B6D"/>
    <w:rsid w:val="00322BBD"/>
    <w:rsid w:val="0032377C"/>
    <w:rsid w:val="00323ECE"/>
    <w:rsid w:val="003240F3"/>
    <w:rsid w:val="00324A99"/>
    <w:rsid w:val="00324BDA"/>
    <w:rsid w:val="00325548"/>
    <w:rsid w:val="003304E2"/>
    <w:rsid w:val="003310C9"/>
    <w:rsid w:val="003314A2"/>
    <w:rsid w:val="00333119"/>
    <w:rsid w:val="00333B08"/>
    <w:rsid w:val="00334C29"/>
    <w:rsid w:val="003366DF"/>
    <w:rsid w:val="00337464"/>
    <w:rsid w:val="00340051"/>
    <w:rsid w:val="0034044D"/>
    <w:rsid w:val="0034068D"/>
    <w:rsid w:val="003416BF"/>
    <w:rsid w:val="0034203A"/>
    <w:rsid w:val="0034274B"/>
    <w:rsid w:val="0034277A"/>
    <w:rsid w:val="003447D8"/>
    <w:rsid w:val="00344CE0"/>
    <w:rsid w:val="0034521A"/>
    <w:rsid w:val="003461DD"/>
    <w:rsid w:val="003464C4"/>
    <w:rsid w:val="00346F7A"/>
    <w:rsid w:val="003470A3"/>
    <w:rsid w:val="00350039"/>
    <w:rsid w:val="003516A7"/>
    <w:rsid w:val="00352074"/>
    <w:rsid w:val="003521A8"/>
    <w:rsid w:val="00352782"/>
    <w:rsid w:val="00352C03"/>
    <w:rsid w:val="00352EA1"/>
    <w:rsid w:val="0035351D"/>
    <w:rsid w:val="003539FA"/>
    <w:rsid w:val="00354C01"/>
    <w:rsid w:val="00355386"/>
    <w:rsid w:val="00355C59"/>
    <w:rsid w:val="00356CE9"/>
    <w:rsid w:val="003575CD"/>
    <w:rsid w:val="00357BC9"/>
    <w:rsid w:val="003608A2"/>
    <w:rsid w:val="003610A6"/>
    <w:rsid w:val="00361C09"/>
    <w:rsid w:val="00362905"/>
    <w:rsid w:val="00363745"/>
    <w:rsid w:val="0036563D"/>
    <w:rsid w:val="00365B2F"/>
    <w:rsid w:val="00367164"/>
    <w:rsid w:val="0036723E"/>
    <w:rsid w:val="00367E6C"/>
    <w:rsid w:val="0037032A"/>
    <w:rsid w:val="003705CC"/>
    <w:rsid w:val="003727E4"/>
    <w:rsid w:val="00373040"/>
    <w:rsid w:val="003734F0"/>
    <w:rsid w:val="00373550"/>
    <w:rsid w:val="00374A91"/>
    <w:rsid w:val="00374B2A"/>
    <w:rsid w:val="0037528D"/>
    <w:rsid w:val="003772AA"/>
    <w:rsid w:val="00377375"/>
    <w:rsid w:val="00377D21"/>
    <w:rsid w:val="0038057A"/>
    <w:rsid w:val="0038090B"/>
    <w:rsid w:val="00380E96"/>
    <w:rsid w:val="00381539"/>
    <w:rsid w:val="00381695"/>
    <w:rsid w:val="003841D3"/>
    <w:rsid w:val="00384220"/>
    <w:rsid w:val="0038521E"/>
    <w:rsid w:val="00386EE2"/>
    <w:rsid w:val="003873DD"/>
    <w:rsid w:val="0038776E"/>
    <w:rsid w:val="00391627"/>
    <w:rsid w:val="0039239F"/>
    <w:rsid w:val="00392CD1"/>
    <w:rsid w:val="00392FB7"/>
    <w:rsid w:val="00393480"/>
    <w:rsid w:val="00393FEB"/>
    <w:rsid w:val="00394DD4"/>
    <w:rsid w:val="003950ED"/>
    <w:rsid w:val="00395702"/>
    <w:rsid w:val="00395842"/>
    <w:rsid w:val="00395A03"/>
    <w:rsid w:val="00395BE7"/>
    <w:rsid w:val="00396CDD"/>
    <w:rsid w:val="003971BE"/>
    <w:rsid w:val="003974ED"/>
    <w:rsid w:val="003A0048"/>
    <w:rsid w:val="003A0B6B"/>
    <w:rsid w:val="003A2481"/>
    <w:rsid w:val="003A2E38"/>
    <w:rsid w:val="003A2F3D"/>
    <w:rsid w:val="003A3595"/>
    <w:rsid w:val="003A3B08"/>
    <w:rsid w:val="003A4285"/>
    <w:rsid w:val="003A4A37"/>
    <w:rsid w:val="003A706B"/>
    <w:rsid w:val="003A70D7"/>
    <w:rsid w:val="003A7275"/>
    <w:rsid w:val="003B019E"/>
    <w:rsid w:val="003B02B3"/>
    <w:rsid w:val="003B0A46"/>
    <w:rsid w:val="003B176A"/>
    <w:rsid w:val="003B1ED8"/>
    <w:rsid w:val="003B25A3"/>
    <w:rsid w:val="003B33A9"/>
    <w:rsid w:val="003B36DC"/>
    <w:rsid w:val="003B38A4"/>
    <w:rsid w:val="003B409E"/>
    <w:rsid w:val="003B4ECF"/>
    <w:rsid w:val="003B53ED"/>
    <w:rsid w:val="003B5D09"/>
    <w:rsid w:val="003B6810"/>
    <w:rsid w:val="003B6B24"/>
    <w:rsid w:val="003B7644"/>
    <w:rsid w:val="003C0186"/>
    <w:rsid w:val="003C06CE"/>
    <w:rsid w:val="003C07D6"/>
    <w:rsid w:val="003C0C04"/>
    <w:rsid w:val="003C0FC9"/>
    <w:rsid w:val="003C1982"/>
    <w:rsid w:val="003C1E11"/>
    <w:rsid w:val="003C2FE6"/>
    <w:rsid w:val="003C4CD0"/>
    <w:rsid w:val="003D1610"/>
    <w:rsid w:val="003D28B4"/>
    <w:rsid w:val="003D297D"/>
    <w:rsid w:val="003D3868"/>
    <w:rsid w:val="003D41F9"/>
    <w:rsid w:val="003D61E0"/>
    <w:rsid w:val="003E1D6F"/>
    <w:rsid w:val="003E2910"/>
    <w:rsid w:val="003E3489"/>
    <w:rsid w:val="003E514D"/>
    <w:rsid w:val="003E6F6A"/>
    <w:rsid w:val="003E76AE"/>
    <w:rsid w:val="003E781D"/>
    <w:rsid w:val="003F03C4"/>
    <w:rsid w:val="003F2ADC"/>
    <w:rsid w:val="003F2BC5"/>
    <w:rsid w:val="003F38C2"/>
    <w:rsid w:val="003F3E21"/>
    <w:rsid w:val="003F480B"/>
    <w:rsid w:val="003F4F7F"/>
    <w:rsid w:val="003F65DF"/>
    <w:rsid w:val="003F7683"/>
    <w:rsid w:val="003F7B79"/>
    <w:rsid w:val="003F7BBF"/>
    <w:rsid w:val="00400A10"/>
    <w:rsid w:val="00400A6C"/>
    <w:rsid w:val="00401CEB"/>
    <w:rsid w:val="00402150"/>
    <w:rsid w:val="00402240"/>
    <w:rsid w:val="004024B1"/>
    <w:rsid w:val="00402E6E"/>
    <w:rsid w:val="004031D0"/>
    <w:rsid w:val="00403B01"/>
    <w:rsid w:val="00404661"/>
    <w:rsid w:val="0040526A"/>
    <w:rsid w:val="004058CE"/>
    <w:rsid w:val="00405AEA"/>
    <w:rsid w:val="00406804"/>
    <w:rsid w:val="00407848"/>
    <w:rsid w:val="004079A8"/>
    <w:rsid w:val="004118F5"/>
    <w:rsid w:val="004124AA"/>
    <w:rsid w:val="004125E7"/>
    <w:rsid w:val="00413199"/>
    <w:rsid w:val="00413499"/>
    <w:rsid w:val="0041368C"/>
    <w:rsid w:val="00413E74"/>
    <w:rsid w:val="0041451D"/>
    <w:rsid w:val="0041536A"/>
    <w:rsid w:val="00415F5F"/>
    <w:rsid w:val="00416214"/>
    <w:rsid w:val="00416AB6"/>
    <w:rsid w:val="00417078"/>
    <w:rsid w:val="00417F5E"/>
    <w:rsid w:val="00420CA7"/>
    <w:rsid w:val="00422341"/>
    <w:rsid w:val="0042264A"/>
    <w:rsid w:val="004244F8"/>
    <w:rsid w:val="00425857"/>
    <w:rsid w:val="00425D4F"/>
    <w:rsid w:val="00431101"/>
    <w:rsid w:val="004320E0"/>
    <w:rsid w:val="0043293C"/>
    <w:rsid w:val="004340DB"/>
    <w:rsid w:val="004349C8"/>
    <w:rsid w:val="00434F05"/>
    <w:rsid w:val="00436A05"/>
    <w:rsid w:val="00436E2E"/>
    <w:rsid w:val="00437531"/>
    <w:rsid w:val="0044012B"/>
    <w:rsid w:val="00440598"/>
    <w:rsid w:val="004406D2"/>
    <w:rsid w:val="004414DE"/>
    <w:rsid w:val="00441782"/>
    <w:rsid w:val="00442DD1"/>
    <w:rsid w:val="00443251"/>
    <w:rsid w:val="0044526C"/>
    <w:rsid w:val="00445A9A"/>
    <w:rsid w:val="00445FFF"/>
    <w:rsid w:val="004461F9"/>
    <w:rsid w:val="004466E2"/>
    <w:rsid w:val="004502BD"/>
    <w:rsid w:val="0045111E"/>
    <w:rsid w:val="00451E10"/>
    <w:rsid w:val="0045341C"/>
    <w:rsid w:val="00453B9D"/>
    <w:rsid w:val="00453D15"/>
    <w:rsid w:val="0045453F"/>
    <w:rsid w:val="00456C13"/>
    <w:rsid w:val="00460849"/>
    <w:rsid w:val="00460FE8"/>
    <w:rsid w:val="0046129D"/>
    <w:rsid w:val="00461414"/>
    <w:rsid w:val="00462AAE"/>
    <w:rsid w:val="004632E3"/>
    <w:rsid w:val="004640CF"/>
    <w:rsid w:val="0046576E"/>
    <w:rsid w:val="0046653A"/>
    <w:rsid w:val="00467F08"/>
    <w:rsid w:val="00470913"/>
    <w:rsid w:val="00470CDD"/>
    <w:rsid w:val="00471420"/>
    <w:rsid w:val="00471652"/>
    <w:rsid w:val="00471CF4"/>
    <w:rsid w:val="00472431"/>
    <w:rsid w:val="004728BA"/>
    <w:rsid w:val="004729E8"/>
    <w:rsid w:val="00472AC9"/>
    <w:rsid w:val="00473DA7"/>
    <w:rsid w:val="004740DB"/>
    <w:rsid w:val="00474527"/>
    <w:rsid w:val="0047504B"/>
    <w:rsid w:val="00475828"/>
    <w:rsid w:val="00475BBD"/>
    <w:rsid w:val="0047610A"/>
    <w:rsid w:val="00476307"/>
    <w:rsid w:val="00477B10"/>
    <w:rsid w:val="004819D5"/>
    <w:rsid w:val="00483804"/>
    <w:rsid w:val="004844E7"/>
    <w:rsid w:val="0048511C"/>
    <w:rsid w:val="00485A4A"/>
    <w:rsid w:val="00486AE6"/>
    <w:rsid w:val="00487DA9"/>
    <w:rsid w:val="00487ED3"/>
    <w:rsid w:val="00491C34"/>
    <w:rsid w:val="00494A2F"/>
    <w:rsid w:val="00495496"/>
    <w:rsid w:val="004955EF"/>
    <w:rsid w:val="0049635A"/>
    <w:rsid w:val="00497DD1"/>
    <w:rsid w:val="004A0651"/>
    <w:rsid w:val="004A1311"/>
    <w:rsid w:val="004A16BE"/>
    <w:rsid w:val="004A1868"/>
    <w:rsid w:val="004A1BC6"/>
    <w:rsid w:val="004A1D1F"/>
    <w:rsid w:val="004A2656"/>
    <w:rsid w:val="004A291B"/>
    <w:rsid w:val="004A29B7"/>
    <w:rsid w:val="004A4212"/>
    <w:rsid w:val="004A47F6"/>
    <w:rsid w:val="004A4A50"/>
    <w:rsid w:val="004A595E"/>
    <w:rsid w:val="004A6A45"/>
    <w:rsid w:val="004A7004"/>
    <w:rsid w:val="004A7A71"/>
    <w:rsid w:val="004B0184"/>
    <w:rsid w:val="004B33B1"/>
    <w:rsid w:val="004B4CC0"/>
    <w:rsid w:val="004B6AC9"/>
    <w:rsid w:val="004B730D"/>
    <w:rsid w:val="004B780B"/>
    <w:rsid w:val="004B7D2D"/>
    <w:rsid w:val="004C09C9"/>
    <w:rsid w:val="004C0FBD"/>
    <w:rsid w:val="004C11B3"/>
    <w:rsid w:val="004C22FF"/>
    <w:rsid w:val="004C2ADB"/>
    <w:rsid w:val="004C3396"/>
    <w:rsid w:val="004C6057"/>
    <w:rsid w:val="004C6E2B"/>
    <w:rsid w:val="004C7386"/>
    <w:rsid w:val="004D00C2"/>
    <w:rsid w:val="004D0F7A"/>
    <w:rsid w:val="004D191E"/>
    <w:rsid w:val="004D46BC"/>
    <w:rsid w:val="004D48A8"/>
    <w:rsid w:val="004D5201"/>
    <w:rsid w:val="004D541F"/>
    <w:rsid w:val="004D78FC"/>
    <w:rsid w:val="004D7DBE"/>
    <w:rsid w:val="004E10FF"/>
    <w:rsid w:val="004E19B8"/>
    <w:rsid w:val="004E1B77"/>
    <w:rsid w:val="004E20FF"/>
    <w:rsid w:val="004E4CD9"/>
    <w:rsid w:val="004E5EE1"/>
    <w:rsid w:val="004E6B5E"/>
    <w:rsid w:val="004E6CA6"/>
    <w:rsid w:val="004F0F91"/>
    <w:rsid w:val="004F12DE"/>
    <w:rsid w:val="004F161D"/>
    <w:rsid w:val="004F17A5"/>
    <w:rsid w:val="004F255F"/>
    <w:rsid w:val="004F272A"/>
    <w:rsid w:val="004F2E47"/>
    <w:rsid w:val="004F3A52"/>
    <w:rsid w:val="004F4DE8"/>
    <w:rsid w:val="004F52BB"/>
    <w:rsid w:val="004F6098"/>
    <w:rsid w:val="004F7C9D"/>
    <w:rsid w:val="005010FA"/>
    <w:rsid w:val="00502BA8"/>
    <w:rsid w:val="00502E8E"/>
    <w:rsid w:val="00503EAA"/>
    <w:rsid w:val="00504AA6"/>
    <w:rsid w:val="00504EC4"/>
    <w:rsid w:val="0050661E"/>
    <w:rsid w:val="005073DB"/>
    <w:rsid w:val="00507E89"/>
    <w:rsid w:val="005135D4"/>
    <w:rsid w:val="005141C5"/>
    <w:rsid w:val="0051443B"/>
    <w:rsid w:val="0051464E"/>
    <w:rsid w:val="00514FEA"/>
    <w:rsid w:val="00515754"/>
    <w:rsid w:val="00515A3C"/>
    <w:rsid w:val="00515EC3"/>
    <w:rsid w:val="005169AE"/>
    <w:rsid w:val="00517AD7"/>
    <w:rsid w:val="005213AB"/>
    <w:rsid w:val="00521738"/>
    <w:rsid w:val="005218F3"/>
    <w:rsid w:val="00523A71"/>
    <w:rsid w:val="005250B9"/>
    <w:rsid w:val="00525D57"/>
    <w:rsid w:val="005265A3"/>
    <w:rsid w:val="00526E38"/>
    <w:rsid w:val="00526F03"/>
    <w:rsid w:val="005277D6"/>
    <w:rsid w:val="00527B47"/>
    <w:rsid w:val="00527DE8"/>
    <w:rsid w:val="00530978"/>
    <w:rsid w:val="00531397"/>
    <w:rsid w:val="0053192F"/>
    <w:rsid w:val="005325A1"/>
    <w:rsid w:val="00532E2B"/>
    <w:rsid w:val="005331F8"/>
    <w:rsid w:val="00533837"/>
    <w:rsid w:val="00533906"/>
    <w:rsid w:val="005346DF"/>
    <w:rsid w:val="00534706"/>
    <w:rsid w:val="00534944"/>
    <w:rsid w:val="00534B1D"/>
    <w:rsid w:val="00535977"/>
    <w:rsid w:val="00536746"/>
    <w:rsid w:val="00537C99"/>
    <w:rsid w:val="0054000F"/>
    <w:rsid w:val="0054145A"/>
    <w:rsid w:val="00541B55"/>
    <w:rsid w:val="00542174"/>
    <w:rsid w:val="00542462"/>
    <w:rsid w:val="0054355D"/>
    <w:rsid w:val="00544171"/>
    <w:rsid w:val="005456C4"/>
    <w:rsid w:val="005462AB"/>
    <w:rsid w:val="00546A4D"/>
    <w:rsid w:val="005510DA"/>
    <w:rsid w:val="005511AD"/>
    <w:rsid w:val="005518F4"/>
    <w:rsid w:val="00551CF2"/>
    <w:rsid w:val="0055321F"/>
    <w:rsid w:val="0055500C"/>
    <w:rsid w:val="00555417"/>
    <w:rsid w:val="00555B37"/>
    <w:rsid w:val="00557128"/>
    <w:rsid w:val="00560397"/>
    <w:rsid w:val="00560621"/>
    <w:rsid w:val="005609E9"/>
    <w:rsid w:val="00561939"/>
    <w:rsid w:val="00561A33"/>
    <w:rsid w:val="00561EA2"/>
    <w:rsid w:val="0056309F"/>
    <w:rsid w:val="00563622"/>
    <w:rsid w:val="00563817"/>
    <w:rsid w:val="00564702"/>
    <w:rsid w:val="00564949"/>
    <w:rsid w:val="005649BD"/>
    <w:rsid w:val="00564B48"/>
    <w:rsid w:val="00564B4F"/>
    <w:rsid w:val="00567077"/>
    <w:rsid w:val="005704F3"/>
    <w:rsid w:val="00573A9B"/>
    <w:rsid w:val="00573D90"/>
    <w:rsid w:val="00573D94"/>
    <w:rsid w:val="00575351"/>
    <w:rsid w:val="00575C4E"/>
    <w:rsid w:val="00575CF9"/>
    <w:rsid w:val="005763B3"/>
    <w:rsid w:val="00576B06"/>
    <w:rsid w:val="005774F7"/>
    <w:rsid w:val="00577802"/>
    <w:rsid w:val="00577A24"/>
    <w:rsid w:val="00577CC4"/>
    <w:rsid w:val="00581FA8"/>
    <w:rsid w:val="00582305"/>
    <w:rsid w:val="005825A8"/>
    <w:rsid w:val="0058557E"/>
    <w:rsid w:val="00585A6B"/>
    <w:rsid w:val="00590274"/>
    <w:rsid w:val="0059117B"/>
    <w:rsid w:val="0059245B"/>
    <w:rsid w:val="00592501"/>
    <w:rsid w:val="00592931"/>
    <w:rsid w:val="00593632"/>
    <w:rsid w:val="005937B4"/>
    <w:rsid w:val="0059471E"/>
    <w:rsid w:val="005949FC"/>
    <w:rsid w:val="005A041F"/>
    <w:rsid w:val="005A0B2E"/>
    <w:rsid w:val="005A0EB1"/>
    <w:rsid w:val="005A13E4"/>
    <w:rsid w:val="005A21B7"/>
    <w:rsid w:val="005A21E7"/>
    <w:rsid w:val="005A3001"/>
    <w:rsid w:val="005A393C"/>
    <w:rsid w:val="005A3E34"/>
    <w:rsid w:val="005A415C"/>
    <w:rsid w:val="005A6DFB"/>
    <w:rsid w:val="005A7819"/>
    <w:rsid w:val="005A7DBF"/>
    <w:rsid w:val="005B1DF3"/>
    <w:rsid w:val="005B223F"/>
    <w:rsid w:val="005B2E09"/>
    <w:rsid w:val="005B3738"/>
    <w:rsid w:val="005B5C20"/>
    <w:rsid w:val="005B67DA"/>
    <w:rsid w:val="005B67DD"/>
    <w:rsid w:val="005B6D79"/>
    <w:rsid w:val="005B78FE"/>
    <w:rsid w:val="005C0643"/>
    <w:rsid w:val="005C077E"/>
    <w:rsid w:val="005C5A5A"/>
    <w:rsid w:val="005C5EBD"/>
    <w:rsid w:val="005C6D13"/>
    <w:rsid w:val="005C7255"/>
    <w:rsid w:val="005C7CF7"/>
    <w:rsid w:val="005D11F5"/>
    <w:rsid w:val="005D1D6C"/>
    <w:rsid w:val="005D2618"/>
    <w:rsid w:val="005D39DC"/>
    <w:rsid w:val="005D562B"/>
    <w:rsid w:val="005D5C08"/>
    <w:rsid w:val="005D5C80"/>
    <w:rsid w:val="005D670B"/>
    <w:rsid w:val="005D68E6"/>
    <w:rsid w:val="005D705C"/>
    <w:rsid w:val="005D7136"/>
    <w:rsid w:val="005D78A5"/>
    <w:rsid w:val="005E0030"/>
    <w:rsid w:val="005E0A1C"/>
    <w:rsid w:val="005E0F03"/>
    <w:rsid w:val="005E19C1"/>
    <w:rsid w:val="005E19F4"/>
    <w:rsid w:val="005E4125"/>
    <w:rsid w:val="005E47A7"/>
    <w:rsid w:val="005E606A"/>
    <w:rsid w:val="005E62CE"/>
    <w:rsid w:val="005F0114"/>
    <w:rsid w:val="005F043B"/>
    <w:rsid w:val="005F0A82"/>
    <w:rsid w:val="005F18C7"/>
    <w:rsid w:val="005F23BA"/>
    <w:rsid w:val="005F28EB"/>
    <w:rsid w:val="005F43F1"/>
    <w:rsid w:val="005F51D3"/>
    <w:rsid w:val="005F6ECD"/>
    <w:rsid w:val="005F6FD8"/>
    <w:rsid w:val="005F7078"/>
    <w:rsid w:val="005F74D1"/>
    <w:rsid w:val="00600663"/>
    <w:rsid w:val="00600828"/>
    <w:rsid w:val="00600AFF"/>
    <w:rsid w:val="00601931"/>
    <w:rsid w:val="00602355"/>
    <w:rsid w:val="006023E7"/>
    <w:rsid w:val="0060300D"/>
    <w:rsid w:val="00603123"/>
    <w:rsid w:val="006033F1"/>
    <w:rsid w:val="00603F8F"/>
    <w:rsid w:val="00604C70"/>
    <w:rsid w:val="00605AA0"/>
    <w:rsid w:val="00606D23"/>
    <w:rsid w:val="00607672"/>
    <w:rsid w:val="00607C79"/>
    <w:rsid w:val="00610267"/>
    <w:rsid w:val="00610B1A"/>
    <w:rsid w:val="00611FB2"/>
    <w:rsid w:val="00611FE9"/>
    <w:rsid w:val="00612BBE"/>
    <w:rsid w:val="00613CC8"/>
    <w:rsid w:val="00613CF9"/>
    <w:rsid w:val="00614F80"/>
    <w:rsid w:val="0061758D"/>
    <w:rsid w:val="00617975"/>
    <w:rsid w:val="00617F10"/>
    <w:rsid w:val="00621688"/>
    <w:rsid w:val="0062223E"/>
    <w:rsid w:val="006229C2"/>
    <w:rsid w:val="006230FB"/>
    <w:rsid w:val="00623DAF"/>
    <w:rsid w:val="0062423C"/>
    <w:rsid w:val="00624877"/>
    <w:rsid w:val="00624D0F"/>
    <w:rsid w:val="0062596D"/>
    <w:rsid w:val="00625C56"/>
    <w:rsid w:val="006266F4"/>
    <w:rsid w:val="006276AE"/>
    <w:rsid w:val="00627729"/>
    <w:rsid w:val="00627DD8"/>
    <w:rsid w:val="00630109"/>
    <w:rsid w:val="00630285"/>
    <w:rsid w:val="006302FE"/>
    <w:rsid w:val="006303B4"/>
    <w:rsid w:val="00633AF2"/>
    <w:rsid w:val="00634514"/>
    <w:rsid w:val="00634ABD"/>
    <w:rsid w:val="0063510D"/>
    <w:rsid w:val="00635765"/>
    <w:rsid w:val="006360AD"/>
    <w:rsid w:val="00636E1D"/>
    <w:rsid w:val="006372F5"/>
    <w:rsid w:val="00637A2C"/>
    <w:rsid w:val="006402A9"/>
    <w:rsid w:val="006408D1"/>
    <w:rsid w:val="00640D45"/>
    <w:rsid w:val="00640DEB"/>
    <w:rsid w:val="00640F3C"/>
    <w:rsid w:val="00641BCD"/>
    <w:rsid w:val="00642975"/>
    <w:rsid w:val="00642A43"/>
    <w:rsid w:val="0064300F"/>
    <w:rsid w:val="00643053"/>
    <w:rsid w:val="006434B6"/>
    <w:rsid w:val="0064381A"/>
    <w:rsid w:val="00643F2A"/>
    <w:rsid w:val="00644BCC"/>
    <w:rsid w:val="006452C8"/>
    <w:rsid w:val="0064532B"/>
    <w:rsid w:val="0064590F"/>
    <w:rsid w:val="00645DB1"/>
    <w:rsid w:val="00646484"/>
    <w:rsid w:val="006505DC"/>
    <w:rsid w:val="0065063F"/>
    <w:rsid w:val="00650EEB"/>
    <w:rsid w:val="00650F97"/>
    <w:rsid w:val="00651F66"/>
    <w:rsid w:val="00652179"/>
    <w:rsid w:val="0065281E"/>
    <w:rsid w:val="00652C57"/>
    <w:rsid w:val="0065342B"/>
    <w:rsid w:val="00653880"/>
    <w:rsid w:val="00653AE7"/>
    <w:rsid w:val="00654ABA"/>
    <w:rsid w:val="00655FFA"/>
    <w:rsid w:val="00660703"/>
    <w:rsid w:val="00660816"/>
    <w:rsid w:val="00660ECA"/>
    <w:rsid w:val="00661254"/>
    <w:rsid w:val="006624D0"/>
    <w:rsid w:val="006641AC"/>
    <w:rsid w:val="006666CB"/>
    <w:rsid w:val="00666E2F"/>
    <w:rsid w:val="006670A0"/>
    <w:rsid w:val="00667628"/>
    <w:rsid w:val="00670283"/>
    <w:rsid w:val="00670A12"/>
    <w:rsid w:val="006739E9"/>
    <w:rsid w:val="00673C9C"/>
    <w:rsid w:val="006741EF"/>
    <w:rsid w:val="00674427"/>
    <w:rsid w:val="0067582A"/>
    <w:rsid w:val="00676427"/>
    <w:rsid w:val="006766CB"/>
    <w:rsid w:val="00677250"/>
    <w:rsid w:val="006805FC"/>
    <w:rsid w:val="00680A54"/>
    <w:rsid w:val="00680C07"/>
    <w:rsid w:val="00682455"/>
    <w:rsid w:val="0068245A"/>
    <w:rsid w:val="006826BB"/>
    <w:rsid w:val="00683C49"/>
    <w:rsid w:val="00686279"/>
    <w:rsid w:val="0069005F"/>
    <w:rsid w:val="0069099D"/>
    <w:rsid w:val="00692D18"/>
    <w:rsid w:val="00695028"/>
    <w:rsid w:val="00695813"/>
    <w:rsid w:val="006960F7"/>
    <w:rsid w:val="006A0C4D"/>
    <w:rsid w:val="006A0CC9"/>
    <w:rsid w:val="006A11B5"/>
    <w:rsid w:val="006A16E1"/>
    <w:rsid w:val="006A22C4"/>
    <w:rsid w:val="006A368E"/>
    <w:rsid w:val="006A735E"/>
    <w:rsid w:val="006A7FE8"/>
    <w:rsid w:val="006B069D"/>
    <w:rsid w:val="006B0D89"/>
    <w:rsid w:val="006B1629"/>
    <w:rsid w:val="006B1A3D"/>
    <w:rsid w:val="006B2947"/>
    <w:rsid w:val="006B3A4D"/>
    <w:rsid w:val="006B3C87"/>
    <w:rsid w:val="006B5888"/>
    <w:rsid w:val="006B6A9E"/>
    <w:rsid w:val="006B6E4E"/>
    <w:rsid w:val="006B7920"/>
    <w:rsid w:val="006C2FC7"/>
    <w:rsid w:val="006C40CA"/>
    <w:rsid w:val="006C416E"/>
    <w:rsid w:val="006C46CE"/>
    <w:rsid w:val="006C5651"/>
    <w:rsid w:val="006C6277"/>
    <w:rsid w:val="006C6C97"/>
    <w:rsid w:val="006C6FAB"/>
    <w:rsid w:val="006C75FC"/>
    <w:rsid w:val="006D03DC"/>
    <w:rsid w:val="006D0668"/>
    <w:rsid w:val="006D1108"/>
    <w:rsid w:val="006D2369"/>
    <w:rsid w:val="006D306E"/>
    <w:rsid w:val="006D5E3D"/>
    <w:rsid w:val="006D66C5"/>
    <w:rsid w:val="006D78D3"/>
    <w:rsid w:val="006E0216"/>
    <w:rsid w:val="006E0824"/>
    <w:rsid w:val="006E0A56"/>
    <w:rsid w:val="006E1363"/>
    <w:rsid w:val="006E1D0C"/>
    <w:rsid w:val="006E2736"/>
    <w:rsid w:val="006E3F6B"/>
    <w:rsid w:val="006E3FD9"/>
    <w:rsid w:val="006E5894"/>
    <w:rsid w:val="006E5AF6"/>
    <w:rsid w:val="006E6871"/>
    <w:rsid w:val="006E74DB"/>
    <w:rsid w:val="006E7E39"/>
    <w:rsid w:val="006F1BCC"/>
    <w:rsid w:val="006F46C5"/>
    <w:rsid w:val="006F4AE9"/>
    <w:rsid w:val="006F4E50"/>
    <w:rsid w:val="006F53DE"/>
    <w:rsid w:val="00701161"/>
    <w:rsid w:val="00701C68"/>
    <w:rsid w:val="0070227C"/>
    <w:rsid w:val="00702C85"/>
    <w:rsid w:val="007031A5"/>
    <w:rsid w:val="00703B47"/>
    <w:rsid w:val="00704807"/>
    <w:rsid w:val="00705242"/>
    <w:rsid w:val="00706F0F"/>
    <w:rsid w:val="007078A4"/>
    <w:rsid w:val="00710355"/>
    <w:rsid w:val="00711F76"/>
    <w:rsid w:val="00712029"/>
    <w:rsid w:val="00712C35"/>
    <w:rsid w:val="00712EF3"/>
    <w:rsid w:val="0071533A"/>
    <w:rsid w:val="00715FDB"/>
    <w:rsid w:val="00716D82"/>
    <w:rsid w:val="00716F57"/>
    <w:rsid w:val="00717058"/>
    <w:rsid w:val="00720908"/>
    <w:rsid w:val="007209B7"/>
    <w:rsid w:val="00721446"/>
    <w:rsid w:val="00721855"/>
    <w:rsid w:val="00722852"/>
    <w:rsid w:val="00722E68"/>
    <w:rsid w:val="00723558"/>
    <w:rsid w:val="00723B76"/>
    <w:rsid w:val="00723B9D"/>
    <w:rsid w:val="00725277"/>
    <w:rsid w:val="007255A4"/>
    <w:rsid w:val="00726FC0"/>
    <w:rsid w:val="0072740B"/>
    <w:rsid w:val="00727416"/>
    <w:rsid w:val="007274BF"/>
    <w:rsid w:val="00727E4A"/>
    <w:rsid w:val="00730224"/>
    <w:rsid w:val="007305D3"/>
    <w:rsid w:val="007307E7"/>
    <w:rsid w:val="00731115"/>
    <w:rsid w:val="00731872"/>
    <w:rsid w:val="00732720"/>
    <w:rsid w:val="007327C8"/>
    <w:rsid w:val="00732EC3"/>
    <w:rsid w:val="00733C52"/>
    <w:rsid w:val="00734682"/>
    <w:rsid w:val="007354C1"/>
    <w:rsid w:val="00735A38"/>
    <w:rsid w:val="007360C1"/>
    <w:rsid w:val="007364D5"/>
    <w:rsid w:val="00736F73"/>
    <w:rsid w:val="007377A2"/>
    <w:rsid w:val="00740329"/>
    <w:rsid w:val="007420F7"/>
    <w:rsid w:val="0074280A"/>
    <w:rsid w:val="00743C3B"/>
    <w:rsid w:val="00744297"/>
    <w:rsid w:val="007446EE"/>
    <w:rsid w:val="00744808"/>
    <w:rsid w:val="0074597A"/>
    <w:rsid w:val="007464D7"/>
    <w:rsid w:val="00746757"/>
    <w:rsid w:val="00746A41"/>
    <w:rsid w:val="00747202"/>
    <w:rsid w:val="0074744A"/>
    <w:rsid w:val="00747B9D"/>
    <w:rsid w:val="00750063"/>
    <w:rsid w:val="00750147"/>
    <w:rsid w:val="007501B6"/>
    <w:rsid w:val="00750437"/>
    <w:rsid w:val="00750AE3"/>
    <w:rsid w:val="007515C9"/>
    <w:rsid w:val="0075292D"/>
    <w:rsid w:val="007540E5"/>
    <w:rsid w:val="00754B1D"/>
    <w:rsid w:val="0075744A"/>
    <w:rsid w:val="00757D6F"/>
    <w:rsid w:val="0076014B"/>
    <w:rsid w:val="00760922"/>
    <w:rsid w:val="007610BB"/>
    <w:rsid w:val="00761FA5"/>
    <w:rsid w:val="00762B2D"/>
    <w:rsid w:val="00762D0D"/>
    <w:rsid w:val="00762D7F"/>
    <w:rsid w:val="00764D21"/>
    <w:rsid w:val="0076719B"/>
    <w:rsid w:val="007674B3"/>
    <w:rsid w:val="0077042B"/>
    <w:rsid w:val="0077052A"/>
    <w:rsid w:val="00770BA7"/>
    <w:rsid w:val="007717F3"/>
    <w:rsid w:val="00772553"/>
    <w:rsid w:val="007732AE"/>
    <w:rsid w:val="00774716"/>
    <w:rsid w:val="00774DD8"/>
    <w:rsid w:val="007751A2"/>
    <w:rsid w:val="0077538F"/>
    <w:rsid w:val="00775F77"/>
    <w:rsid w:val="007762AD"/>
    <w:rsid w:val="00781F10"/>
    <w:rsid w:val="007824BD"/>
    <w:rsid w:val="007827C9"/>
    <w:rsid w:val="00782DEB"/>
    <w:rsid w:val="00783690"/>
    <w:rsid w:val="00783ACC"/>
    <w:rsid w:val="00784304"/>
    <w:rsid w:val="00785F63"/>
    <w:rsid w:val="00786591"/>
    <w:rsid w:val="00787A19"/>
    <w:rsid w:val="00787AB6"/>
    <w:rsid w:val="007908DC"/>
    <w:rsid w:val="00790A49"/>
    <w:rsid w:val="00790FEB"/>
    <w:rsid w:val="00791894"/>
    <w:rsid w:val="00792B66"/>
    <w:rsid w:val="007946A6"/>
    <w:rsid w:val="00794B8E"/>
    <w:rsid w:val="00796176"/>
    <w:rsid w:val="00796FC3"/>
    <w:rsid w:val="00797DB2"/>
    <w:rsid w:val="007A02A5"/>
    <w:rsid w:val="007A052B"/>
    <w:rsid w:val="007A0F7D"/>
    <w:rsid w:val="007A1D2C"/>
    <w:rsid w:val="007A22E8"/>
    <w:rsid w:val="007A2BE5"/>
    <w:rsid w:val="007A6189"/>
    <w:rsid w:val="007A724C"/>
    <w:rsid w:val="007A77CC"/>
    <w:rsid w:val="007A7F20"/>
    <w:rsid w:val="007B047D"/>
    <w:rsid w:val="007B05C5"/>
    <w:rsid w:val="007B0A23"/>
    <w:rsid w:val="007B1AA3"/>
    <w:rsid w:val="007B1E7C"/>
    <w:rsid w:val="007B3BA8"/>
    <w:rsid w:val="007B46DC"/>
    <w:rsid w:val="007B49C7"/>
    <w:rsid w:val="007B4AC4"/>
    <w:rsid w:val="007B592F"/>
    <w:rsid w:val="007B6BD0"/>
    <w:rsid w:val="007B6ED8"/>
    <w:rsid w:val="007B7082"/>
    <w:rsid w:val="007B73A6"/>
    <w:rsid w:val="007B7450"/>
    <w:rsid w:val="007C01D4"/>
    <w:rsid w:val="007C088F"/>
    <w:rsid w:val="007C1282"/>
    <w:rsid w:val="007C1A68"/>
    <w:rsid w:val="007C1F65"/>
    <w:rsid w:val="007C24A0"/>
    <w:rsid w:val="007C285F"/>
    <w:rsid w:val="007C2A43"/>
    <w:rsid w:val="007C30D4"/>
    <w:rsid w:val="007C318A"/>
    <w:rsid w:val="007C5762"/>
    <w:rsid w:val="007C5771"/>
    <w:rsid w:val="007C64FD"/>
    <w:rsid w:val="007C69BB"/>
    <w:rsid w:val="007C6BF1"/>
    <w:rsid w:val="007C70A1"/>
    <w:rsid w:val="007C798B"/>
    <w:rsid w:val="007C7DE5"/>
    <w:rsid w:val="007D03CF"/>
    <w:rsid w:val="007D0E97"/>
    <w:rsid w:val="007D0F3F"/>
    <w:rsid w:val="007D1052"/>
    <w:rsid w:val="007D10C0"/>
    <w:rsid w:val="007D1FBE"/>
    <w:rsid w:val="007D3B52"/>
    <w:rsid w:val="007D4465"/>
    <w:rsid w:val="007D4FB8"/>
    <w:rsid w:val="007D550A"/>
    <w:rsid w:val="007D5E16"/>
    <w:rsid w:val="007D6DCA"/>
    <w:rsid w:val="007D7739"/>
    <w:rsid w:val="007E02BF"/>
    <w:rsid w:val="007E03D0"/>
    <w:rsid w:val="007E0D26"/>
    <w:rsid w:val="007E1365"/>
    <w:rsid w:val="007E1F72"/>
    <w:rsid w:val="007E3127"/>
    <w:rsid w:val="007E3D03"/>
    <w:rsid w:val="007E4332"/>
    <w:rsid w:val="007E5031"/>
    <w:rsid w:val="007E59D7"/>
    <w:rsid w:val="007E5C2A"/>
    <w:rsid w:val="007E5D78"/>
    <w:rsid w:val="007E5FCB"/>
    <w:rsid w:val="007E69E4"/>
    <w:rsid w:val="007E6C54"/>
    <w:rsid w:val="007E7319"/>
    <w:rsid w:val="007E7738"/>
    <w:rsid w:val="007F0673"/>
    <w:rsid w:val="007F0A91"/>
    <w:rsid w:val="007F102F"/>
    <w:rsid w:val="007F1FF6"/>
    <w:rsid w:val="007F2BB2"/>
    <w:rsid w:val="007F3003"/>
    <w:rsid w:val="007F3034"/>
    <w:rsid w:val="007F3A0A"/>
    <w:rsid w:val="007F4041"/>
    <w:rsid w:val="007F452D"/>
    <w:rsid w:val="007F5315"/>
    <w:rsid w:val="007F5550"/>
    <w:rsid w:val="007F60DA"/>
    <w:rsid w:val="007F7062"/>
    <w:rsid w:val="007F7E83"/>
    <w:rsid w:val="00800594"/>
    <w:rsid w:val="00801347"/>
    <w:rsid w:val="008019ED"/>
    <w:rsid w:val="00801A77"/>
    <w:rsid w:val="00801B6E"/>
    <w:rsid w:val="00801EFD"/>
    <w:rsid w:val="008025EB"/>
    <w:rsid w:val="00802B3B"/>
    <w:rsid w:val="008032A8"/>
    <w:rsid w:val="00803310"/>
    <w:rsid w:val="008035EA"/>
    <w:rsid w:val="00804576"/>
    <w:rsid w:val="00806258"/>
    <w:rsid w:val="00806ABF"/>
    <w:rsid w:val="00806CF6"/>
    <w:rsid w:val="00807088"/>
    <w:rsid w:val="00807D4C"/>
    <w:rsid w:val="00810905"/>
    <w:rsid w:val="00810E46"/>
    <w:rsid w:val="0081109F"/>
    <w:rsid w:val="00813412"/>
    <w:rsid w:val="00813C39"/>
    <w:rsid w:val="008142B8"/>
    <w:rsid w:val="008146E7"/>
    <w:rsid w:val="00815E20"/>
    <w:rsid w:val="00815E58"/>
    <w:rsid w:val="00816122"/>
    <w:rsid w:val="008167D8"/>
    <w:rsid w:val="00816890"/>
    <w:rsid w:val="008174E7"/>
    <w:rsid w:val="00817E20"/>
    <w:rsid w:val="008217EC"/>
    <w:rsid w:val="00822993"/>
    <w:rsid w:val="008229D9"/>
    <w:rsid w:val="00822F53"/>
    <w:rsid w:val="00825099"/>
    <w:rsid w:val="00825571"/>
    <w:rsid w:val="00825883"/>
    <w:rsid w:val="00827AB1"/>
    <w:rsid w:val="00827ACE"/>
    <w:rsid w:val="00827C8A"/>
    <w:rsid w:val="008301D7"/>
    <w:rsid w:val="008306CE"/>
    <w:rsid w:val="00830B2F"/>
    <w:rsid w:val="00830E0B"/>
    <w:rsid w:val="008312D7"/>
    <w:rsid w:val="00831797"/>
    <w:rsid w:val="008317D6"/>
    <w:rsid w:val="00832A7F"/>
    <w:rsid w:val="008335BC"/>
    <w:rsid w:val="008338BB"/>
    <w:rsid w:val="008338BD"/>
    <w:rsid w:val="00833B55"/>
    <w:rsid w:val="00835143"/>
    <w:rsid w:val="00835261"/>
    <w:rsid w:val="008359E0"/>
    <w:rsid w:val="0083700F"/>
    <w:rsid w:val="00837427"/>
    <w:rsid w:val="00837A5B"/>
    <w:rsid w:val="0084087E"/>
    <w:rsid w:val="00840983"/>
    <w:rsid w:val="00840F4B"/>
    <w:rsid w:val="008415F9"/>
    <w:rsid w:val="00841DBC"/>
    <w:rsid w:val="00843A39"/>
    <w:rsid w:val="0084581A"/>
    <w:rsid w:val="00846D66"/>
    <w:rsid w:val="00846DF2"/>
    <w:rsid w:val="008503D2"/>
    <w:rsid w:val="008505E4"/>
    <w:rsid w:val="008507AA"/>
    <w:rsid w:val="008512CC"/>
    <w:rsid w:val="0085166A"/>
    <w:rsid w:val="00852E15"/>
    <w:rsid w:val="0085398B"/>
    <w:rsid w:val="00855426"/>
    <w:rsid w:val="00855AE9"/>
    <w:rsid w:val="00856C0B"/>
    <w:rsid w:val="00856E14"/>
    <w:rsid w:val="00856F7B"/>
    <w:rsid w:val="0085729E"/>
    <w:rsid w:val="00857B7F"/>
    <w:rsid w:val="00857FBA"/>
    <w:rsid w:val="008619FC"/>
    <w:rsid w:val="0086221D"/>
    <w:rsid w:val="008622B3"/>
    <w:rsid w:val="008624A5"/>
    <w:rsid w:val="00865937"/>
    <w:rsid w:val="00866E55"/>
    <w:rsid w:val="00866F58"/>
    <w:rsid w:val="0086757F"/>
    <w:rsid w:val="008676AD"/>
    <w:rsid w:val="00867760"/>
    <w:rsid w:val="0087171A"/>
    <w:rsid w:val="008720E4"/>
    <w:rsid w:val="008731BE"/>
    <w:rsid w:val="008736B1"/>
    <w:rsid w:val="00873A32"/>
    <w:rsid w:val="00873AFB"/>
    <w:rsid w:val="00874184"/>
    <w:rsid w:val="00877B74"/>
    <w:rsid w:val="00880B4C"/>
    <w:rsid w:val="00880BD9"/>
    <w:rsid w:val="00881035"/>
    <w:rsid w:val="00881830"/>
    <w:rsid w:val="0088204C"/>
    <w:rsid w:val="008823DE"/>
    <w:rsid w:val="008830C1"/>
    <w:rsid w:val="0088353E"/>
    <w:rsid w:val="00883B5B"/>
    <w:rsid w:val="00883C05"/>
    <w:rsid w:val="00883E91"/>
    <w:rsid w:val="00883F08"/>
    <w:rsid w:val="00885CD0"/>
    <w:rsid w:val="0088639E"/>
    <w:rsid w:val="008865AF"/>
    <w:rsid w:val="00886DA9"/>
    <w:rsid w:val="008873D9"/>
    <w:rsid w:val="0088781E"/>
    <w:rsid w:val="00890FA5"/>
    <w:rsid w:val="00890FA7"/>
    <w:rsid w:val="00891B39"/>
    <w:rsid w:val="00891B75"/>
    <w:rsid w:val="00891C08"/>
    <w:rsid w:val="00891D8B"/>
    <w:rsid w:val="008928B9"/>
    <w:rsid w:val="008928E0"/>
    <w:rsid w:val="00893758"/>
    <w:rsid w:val="00893A85"/>
    <w:rsid w:val="0089511A"/>
    <w:rsid w:val="00895265"/>
    <w:rsid w:val="00895932"/>
    <w:rsid w:val="00896079"/>
    <w:rsid w:val="00897D48"/>
    <w:rsid w:val="00897F1A"/>
    <w:rsid w:val="008A04A6"/>
    <w:rsid w:val="008A095A"/>
    <w:rsid w:val="008A0D6E"/>
    <w:rsid w:val="008A22E1"/>
    <w:rsid w:val="008A2F41"/>
    <w:rsid w:val="008A3CC8"/>
    <w:rsid w:val="008A4D45"/>
    <w:rsid w:val="008A5257"/>
    <w:rsid w:val="008A5E83"/>
    <w:rsid w:val="008A5FA6"/>
    <w:rsid w:val="008A664D"/>
    <w:rsid w:val="008A784B"/>
    <w:rsid w:val="008B10A6"/>
    <w:rsid w:val="008B1537"/>
    <w:rsid w:val="008B15FE"/>
    <w:rsid w:val="008B2383"/>
    <w:rsid w:val="008B238F"/>
    <w:rsid w:val="008B2F47"/>
    <w:rsid w:val="008B35FE"/>
    <w:rsid w:val="008B3B5F"/>
    <w:rsid w:val="008B4AFE"/>
    <w:rsid w:val="008B517D"/>
    <w:rsid w:val="008B6BA5"/>
    <w:rsid w:val="008B6C39"/>
    <w:rsid w:val="008B7D08"/>
    <w:rsid w:val="008C28F9"/>
    <w:rsid w:val="008C2F90"/>
    <w:rsid w:val="008C2FE1"/>
    <w:rsid w:val="008C3462"/>
    <w:rsid w:val="008C4DE2"/>
    <w:rsid w:val="008C5A16"/>
    <w:rsid w:val="008C6559"/>
    <w:rsid w:val="008C7494"/>
    <w:rsid w:val="008C7792"/>
    <w:rsid w:val="008C7A21"/>
    <w:rsid w:val="008C7F90"/>
    <w:rsid w:val="008D01EE"/>
    <w:rsid w:val="008D0CBD"/>
    <w:rsid w:val="008D2C80"/>
    <w:rsid w:val="008D31FA"/>
    <w:rsid w:val="008D501F"/>
    <w:rsid w:val="008D519A"/>
    <w:rsid w:val="008D57F6"/>
    <w:rsid w:val="008D7BCC"/>
    <w:rsid w:val="008D7EBC"/>
    <w:rsid w:val="008D7FCB"/>
    <w:rsid w:val="008E0D87"/>
    <w:rsid w:val="008E15B2"/>
    <w:rsid w:val="008E1738"/>
    <w:rsid w:val="008E1852"/>
    <w:rsid w:val="008E3126"/>
    <w:rsid w:val="008E3548"/>
    <w:rsid w:val="008E3F72"/>
    <w:rsid w:val="008E406D"/>
    <w:rsid w:val="008E4095"/>
    <w:rsid w:val="008E40D0"/>
    <w:rsid w:val="008E5296"/>
    <w:rsid w:val="008E57FD"/>
    <w:rsid w:val="008E6B30"/>
    <w:rsid w:val="008E6C39"/>
    <w:rsid w:val="008E7CB5"/>
    <w:rsid w:val="008F0517"/>
    <w:rsid w:val="008F0519"/>
    <w:rsid w:val="008F2094"/>
    <w:rsid w:val="008F4A49"/>
    <w:rsid w:val="008F5F12"/>
    <w:rsid w:val="008F6863"/>
    <w:rsid w:val="008F68D5"/>
    <w:rsid w:val="009000F9"/>
    <w:rsid w:val="00900D1D"/>
    <w:rsid w:val="00901F72"/>
    <w:rsid w:val="0090331F"/>
    <w:rsid w:val="00903F32"/>
    <w:rsid w:val="00905439"/>
    <w:rsid w:val="00905A92"/>
    <w:rsid w:val="00905DA2"/>
    <w:rsid w:val="009071B3"/>
    <w:rsid w:val="00910599"/>
    <w:rsid w:val="00910D5B"/>
    <w:rsid w:val="00910E0F"/>
    <w:rsid w:val="00911A66"/>
    <w:rsid w:val="00912130"/>
    <w:rsid w:val="00912E90"/>
    <w:rsid w:val="00913139"/>
    <w:rsid w:val="00913947"/>
    <w:rsid w:val="00913D53"/>
    <w:rsid w:val="009147A2"/>
    <w:rsid w:val="009148E7"/>
    <w:rsid w:val="00917FEF"/>
    <w:rsid w:val="009214EF"/>
    <w:rsid w:val="009219F8"/>
    <w:rsid w:val="0092288B"/>
    <w:rsid w:val="009231FA"/>
    <w:rsid w:val="00924C37"/>
    <w:rsid w:val="00925631"/>
    <w:rsid w:val="00925ABD"/>
    <w:rsid w:val="00925D65"/>
    <w:rsid w:val="0092636F"/>
    <w:rsid w:val="009265E0"/>
    <w:rsid w:val="00930256"/>
    <w:rsid w:val="009313B3"/>
    <w:rsid w:val="009313FB"/>
    <w:rsid w:val="00931F2A"/>
    <w:rsid w:val="009320D2"/>
    <w:rsid w:val="00932798"/>
    <w:rsid w:val="0093356D"/>
    <w:rsid w:val="00933625"/>
    <w:rsid w:val="00934311"/>
    <w:rsid w:val="00934A01"/>
    <w:rsid w:val="00935AF1"/>
    <w:rsid w:val="00935C25"/>
    <w:rsid w:val="00936A33"/>
    <w:rsid w:val="00936A56"/>
    <w:rsid w:val="00937C23"/>
    <w:rsid w:val="009409AE"/>
    <w:rsid w:val="00941715"/>
    <w:rsid w:val="00943FD7"/>
    <w:rsid w:val="00944724"/>
    <w:rsid w:val="00945D8F"/>
    <w:rsid w:val="00946B1E"/>
    <w:rsid w:val="0094769A"/>
    <w:rsid w:val="00947C67"/>
    <w:rsid w:val="00950116"/>
    <w:rsid w:val="009527BF"/>
    <w:rsid w:val="00952AF1"/>
    <w:rsid w:val="0095404E"/>
    <w:rsid w:val="00954E41"/>
    <w:rsid w:val="00954F96"/>
    <w:rsid w:val="00955DA5"/>
    <w:rsid w:val="00957E25"/>
    <w:rsid w:val="00957F65"/>
    <w:rsid w:val="009604BD"/>
    <w:rsid w:val="009605AA"/>
    <w:rsid w:val="009606AE"/>
    <w:rsid w:val="00961192"/>
    <w:rsid w:val="0096120B"/>
    <w:rsid w:val="009646AF"/>
    <w:rsid w:val="00965025"/>
    <w:rsid w:val="009653D8"/>
    <w:rsid w:val="009658B9"/>
    <w:rsid w:val="00965A0B"/>
    <w:rsid w:val="00965EB7"/>
    <w:rsid w:val="00966D0C"/>
    <w:rsid w:val="009670A9"/>
    <w:rsid w:val="0096761B"/>
    <w:rsid w:val="009676BF"/>
    <w:rsid w:val="009701DE"/>
    <w:rsid w:val="00970569"/>
    <w:rsid w:val="00971CCA"/>
    <w:rsid w:val="009720A6"/>
    <w:rsid w:val="0097226F"/>
    <w:rsid w:val="00972A47"/>
    <w:rsid w:val="00972E1C"/>
    <w:rsid w:val="00977247"/>
    <w:rsid w:val="00981AF8"/>
    <w:rsid w:val="00981D18"/>
    <w:rsid w:val="0098267D"/>
    <w:rsid w:val="00985D81"/>
    <w:rsid w:val="009868F0"/>
    <w:rsid w:val="009875DC"/>
    <w:rsid w:val="009876E3"/>
    <w:rsid w:val="009902DC"/>
    <w:rsid w:val="0099155E"/>
    <w:rsid w:val="009936D7"/>
    <w:rsid w:val="00993A15"/>
    <w:rsid w:val="009945E0"/>
    <w:rsid w:val="00994647"/>
    <w:rsid w:val="0099466C"/>
    <w:rsid w:val="00994FDF"/>
    <w:rsid w:val="00995B24"/>
    <w:rsid w:val="00996E54"/>
    <w:rsid w:val="009A13D1"/>
    <w:rsid w:val="009A1DB8"/>
    <w:rsid w:val="009A3997"/>
    <w:rsid w:val="009A3DC9"/>
    <w:rsid w:val="009A3E88"/>
    <w:rsid w:val="009A40AA"/>
    <w:rsid w:val="009A4BCB"/>
    <w:rsid w:val="009A5003"/>
    <w:rsid w:val="009A5115"/>
    <w:rsid w:val="009A5802"/>
    <w:rsid w:val="009A5CF0"/>
    <w:rsid w:val="009B04BD"/>
    <w:rsid w:val="009B111D"/>
    <w:rsid w:val="009B187D"/>
    <w:rsid w:val="009B293D"/>
    <w:rsid w:val="009B315C"/>
    <w:rsid w:val="009B383B"/>
    <w:rsid w:val="009B38F4"/>
    <w:rsid w:val="009B4F17"/>
    <w:rsid w:val="009B568F"/>
    <w:rsid w:val="009B5CB9"/>
    <w:rsid w:val="009B6560"/>
    <w:rsid w:val="009B6663"/>
    <w:rsid w:val="009B6730"/>
    <w:rsid w:val="009B67CB"/>
    <w:rsid w:val="009B6B51"/>
    <w:rsid w:val="009C01E2"/>
    <w:rsid w:val="009C0232"/>
    <w:rsid w:val="009C0876"/>
    <w:rsid w:val="009C11B9"/>
    <w:rsid w:val="009C19F5"/>
    <w:rsid w:val="009C2BE6"/>
    <w:rsid w:val="009C2E6A"/>
    <w:rsid w:val="009C2F6B"/>
    <w:rsid w:val="009C3230"/>
    <w:rsid w:val="009C3BEC"/>
    <w:rsid w:val="009C631F"/>
    <w:rsid w:val="009C6B02"/>
    <w:rsid w:val="009C7809"/>
    <w:rsid w:val="009D017A"/>
    <w:rsid w:val="009D0A77"/>
    <w:rsid w:val="009D18E0"/>
    <w:rsid w:val="009D24C1"/>
    <w:rsid w:val="009D2773"/>
    <w:rsid w:val="009D2E12"/>
    <w:rsid w:val="009D3D27"/>
    <w:rsid w:val="009D43BE"/>
    <w:rsid w:val="009D6655"/>
    <w:rsid w:val="009D6B8B"/>
    <w:rsid w:val="009D7091"/>
    <w:rsid w:val="009D7C3B"/>
    <w:rsid w:val="009E1058"/>
    <w:rsid w:val="009E134E"/>
    <w:rsid w:val="009E1AED"/>
    <w:rsid w:val="009E1CF4"/>
    <w:rsid w:val="009E2DA5"/>
    <w:rsid w:val="009E3C03"/>
    <w:rsid w:val="009E40ED"/>
    <w:rsid w:val="009E53E3"/>
    <w:rsid w:val="009E573B"/>
    <w:rsid w:val="009E5DFB"/>
    <w:rsid w:val="009E7737"/>
    <w:rsid w:val="009F004D"/>
    <w:rsid w:val="009F0198"/>
    <w:rsid w:val="009F23C0"/>
    <w:rsid w:val="009F2802"/>
    <w:rsid w:val="009F3C54"/>
    <w:rsid w:val="009F4845"/>
    <w:rsid w:val="009F494C"/>
    <w:rsid w:val="009F4E40"/>
    <w:rsid w:val="009F4E76"/>
    <w:rsid w:val="009F50F1"/>
    <w:rsid w:val="009F77A3"/>
    <w:rsid w:val="009F7F24"/>
    <w:rsid w:val="00A0086A"/>
    <w:rsid w:val="00A00A21"/>
    <w:rsid w:val="00A010A4"/>
    <w:rsid w:val="00A0118A"/>
    <w:rsid w:val="00A01327"/>
    <w:rsid w:val="00A0168B"/>
    <w:rsid w:val="00A0376E"/>
    <w:rsid w:val="00A03E48"/>
    <w:rsid w:val="00A03EA1"/>
    <w:rsid w:val="00A04160"/>
    <w:rsid w:val="00A054CB"/>
    <w:rsid w:val="00A05F2A"/>
    <w:rsid w:val="00A07236"/>
    <w:rsid w:val="00A10A27"/>
    <w:rsid w:val="00A10B9A"/>
    <w:rsid w:val="00A11DE9"/>
    <w:rsid w:val="00A11E90"/>
    <w:rsid w:val="00A12F2F"/>
    <w:rsid w:val="00A13412"/>
    <w:rsid w:val="00A14AF0"/>
    <w:rsid w:val="00A150AF"/>
    <w:rsid w:val="00A1585B"/>
    <w:rsid w:val="00A1586A"/>
    <w:rsid w:val="00A163CC"/>
    <w:rsid w:val="00A17073"/>
    <w:rsid w:val="00A177C8"/>
    <w:rsid w:val="00A177FE"/>
    <w:rsid w:val="00A1784D"/>
    <w:rsid w:val="00A238B7"/>
    <w:rsid w:val="00A238FA"/>
    <w:rsid w:val="00A24E9D"/>
    <w:rsid w:val="00A24EFD"/>
    <w:rsid w:val="00A253A7"/>
    <w:rsid w:val="00A25CE2"/>
    <w:rsid w:val="00A27486"/>
    <w:rsid w:val="00A2757B"/>
    <w:rsid w:val="00A276BD"/>
    <w:rsid w:val="00A306E8"/>
    <w:rsid w:val="00A30F92"/>
    <w:rsid w:val="00A318BD"/>
    <w:rsid w:val="00A31A01"/>
    <w:rsid w:val="00A31CE2"/>
    <w:rsid w:val="00A34D1B"/>
    <w:rsid w:val="00A36305"/>
    <w:rsid w:val="00A374CA"/>
    <w:rsid w:val="00A408D9"/>
    <w:rsid w:val="00A4100A"/>
    <w:rsid w:val="00A416B8"/>
    <w:rsid w:val="00A41889"/>
    <w:rsid w:val="00A41E48"/>
    <w:rsid w:val="00A42CC2"/>
    <w:rsid w:val="00A43BA5"/>
    <w:rsid w:val="00A43EED"/>
    <w:rsid w:val="00A4495B"/>
    <w:rsid w:val="00A44FF6"/>
    <w:rsid w:val="00A457E0"/>
    <w:rsid w:val="00A47433"/>
    <w:rsid w:val="00A51502"/>
    <w:rsid w:val="00A51832"/>
    <w:rsid w:val="00A51C14"/>
    <w:rsid w:val="00A5360F"/>
    <w:rsid w:val="00A56659"/>
    <w:rsid w:val="00A56CB1"/>
    <w:rsid w:val="00A57E4F"/>
    <w:rsid w:val="00A602C3"/>
    <w:rsid w:val="00A61C05"/>
    <w:rsid w:val="00A62419"/>
    <w:rsid w:val="00A644D1"/>
    <w:rsid w:val="00A65417"/>
    <w:rsid w:val="00A66F07"/>
    <w:rsid w:val="00A67070"/>
    <w:rsid w:val="00A671FC"/>
    <w:rsid w:val="00A717D4"/>
    <w:rsid w:val="00A71BA9"/>
    <w:rsid w:val="00A71DB6"/>
    <w:rsid w:val="00A71DEF"/>
    <w:rsid w:val="00A71E2C"/>
    <w:rsid w:val="00A73018"/>
    <w:rsid w:val="00A7327B"/>
    <w:rsid w:val="00A7406F"/>
    <w:rsid w:val="00A75C58"/>
    <w:rsid w:val="00A76B65"/>
    <w:rsid w:val="00A76D16"/>
    <w:rsid w:val="00A76F8C"/>
    <w:rsid w:val="00A775F5"/>
    <w:rsid w:val="00A776F8"/>
    <w:rsid w:val="00A83D72"/>
    <w:rsid w:val="00A84F56"/>
    <w:rsid w:val="00A85E4E"/>
    <w:rsid w:val="00A863AE"/>
    <w:rsid w:val="00A86EDA"/>
    <w:rsid w:val="00A90F6F"/>
    <w:rsid w:val="00A913E1"/>
    <w:rsid w:val="00A91938"/>
    <w:rsid w:val="00A92D60"/>
    <w:rsid w:val="00A933B6"/>
    <w:rsid w:val="00A9342D"/>
    <w:rsid w:val="00A9387B"/>
    <w:rsid w:val="00A93D42"/>
    <w:rsid w:val="00A942FA"/>
    <w:rsid w:val="00A94552"/>
    <w:rsid w:val="00A96998"/>
    <w:rsid w:val="00A96F02"/>
    <w:rsid w:val="00A975CE"/>
    <w:rsid w:val="00AA1347"/>
    <w:rsid w:val="00AA1686"/>
    <w:rsid w:val="00AA1A24"/>
    <w:rsid w:val="00AA323A"/>
    <w:rsid w:val="00AA370F"/>
    <w:rsid w:val="00AA39DE"/>
    <w:rsid w:val="00AA42B4"/>
    <w:rsid w:val="00AA4720"/>
    <w:rsid w:val="00AA47CD"/>
    <w:rsid w:val="00AA682C"/>
    <w:rsid w:val="00AB06E6"/>
    <w:rsid w:val="00AB0EDA"/>
    <w:rsid w:val="00AB12A4"/>
    <w:rsid w:val="00AB137C"/>
    <w:rsid w:val="00AB153D"/>
    <w:rsid w:val="00AB2AA0"/>
    <w:rsid w:val="00AB2DC3"/>
    <w:rsid w:val="00AB31FE"/>
    <w:rsid w:val="00AB5404"/>
    <w:rsid w:val="00AB54D5"/>
    <w:rsid w:val="00AB5EB8"/>
    <w:rsid w:val="00AB62AB"/>
    <w:rsid w:val="00AB7EED"/>
    <w:rsid w:val="00AB7F70"/>
    <w:rsid w:val="00AC01FA"/>
    <w:rsid w:val="00AC1137"/>
    <w:rsid w:val="00AC1891"/>
    <w:rsid w:val="00AC1D05"/>
    <w:rsid w:val="00AC2635"/>
    <w:rsid w:val="00AC2BC4"/>
    <w:rsid w:val="00AC30C9"/>
    <w:rsid w:val="00AC36B7"/>
    <w:rsid w:val="00AC375C"/>
    <w:rsid w:val="00AC388B"/>
    <w:rsid w:val="00AC409E"/>
    <w:rsid w:val="00AC4259"/>
    <w:rsid w:val="00AC44A6"/>
    <w:rsid w:val="00AC48C7"/>
    <w:rsid w:val="00AC49AC"/>
    <w:rsid w:val="00AC527C"/>
    <w:rsid w:val="00AC64CB"/>
    <w:rsid w:val="00AD053B"/>
    <w:rsid w:val="00AD0DD7"/>
    <w:rsid w:val="00AD0E4B"/>
    <w:rsid w:val="00AD14D6"/>
    <w:rsid w:val="00AD1956"/>
    <w:rsid w:val="00AD2110"/>
    <w:rsid w:val="00AD214F"/>
    <w:rsid w:val="00AD2C58"/>
    <w:rsid w:val="00AD3CB4"/>
    <w:rsid w:val="00AD3D1F"/>
    <w:rsid w:val="00AD3E45"/>
    <w:rsid w:val="00AD5909"/>
    <w:rsid w:val="00AD5AB4"/>
    <w:rsid w:val="00AD742E"/>
    <w:rsid w:val="00AE24E6"/>
    <w:rsid w:val="00AE28E2"/>
    <w:rsid w:val="00AE36C4"/>
    <w:rsid w:val="00AE373B"/>
    <w:rsid w:val="00AE4503"/>
    <w:rsid w:val="00AE5D27"/>
    <w:rsid w:val="00AE6594"/>
    <w:rsid w:val="00AE7367"/>
    <w:rsid w:val="00AE7A5C"/>
    <w:rsid w:val="00AE7EAF"/>
    <w:rsid w:val="00AF0B35"/>
    <w:rsid w:val="00AF1A7D"/>
    <w:rsid w:val="00AF22EC"/>
    <w:rsid w:val="00AF32C4"/>
    <w:rsid w:val="00AF3610"/>
    <w:rsid w:val="00AF5ABB"/>
    <w:rsid w:val="00AF5E38"/>
    <w:rsid w:val="00AF6D7B"/>
    <w:rsid w:val="00B00495"/>
    <w:rsid w:val="00B011CF"/>
    <w:rsid w:val="00B01250"/>
    <w:rsid w:val="00B05544"/>
    <w:rsid w:val="00B06D8B"/>
    <w:rsid w:val="00B14766"/>
    <w:rsid w:val="00B175F8"/>
    <w:rsid w:val="00B17865"/>
    <w:rsid w:val="00B2025B"/>
    <w:rsid w:val="00B20730"/>
    <w:rsid w:val="00B20FE4"/>
    <w:rsid w:val="00B2427A"/>
    <w:rsid w:val="00B25B04"/>
    <w:rsid w:val="00B264D7"/>
    <w:rsid w:val="00B26C9E"/>
    <w:rsid w:val="00B3019A"/>
    <w:rsid w:val="00B302C2"/>
    <w:rsid w:val="00B30BDB"/>
    <w:rsid w:val="00B329DE"/>
    <w:rsid w:val="00B33D4A"/>
    <w:rsid w:val="00B343B1"/>
    <w:rsid w:val="00B34CB2"/>
    <w:rsid w:val="00B36612"/>
    <w:rsid w:val="00B37156"/>
    <w:rsid w:val="00B376F7"/>
    <w:rsid w:val="00B40220"/>
    <w:rsid w:val="00B417BD"/>
    <w:rsid w:val="00B4384C"/>
    <w:rsid w:val="00B44DE4"/>
    <w:rsid w:val="00B46734"/>
    <w:rsid w:val="00B474E5"/>
    <w:rsid w:val="00B508D6"/>
    <w:rsid w:val="00B51CE7"/>
    <w:rsid w:val="00B521E6"/>
    <w:rsid w:val="00B52A07"/>
    <w:rsid w:val="00B530A4"/>
    <w:rsid w:val="00B5432F"/>
    <w:rsid w:val="00B549D9"/>
    <w:rsid w:val="00B5661E"/>
    <w:rsid w:val="00B57DCA"/>
    <w:rsid w:val="00B62851"/>
    <w:rsid w:val="00B62DCA"/>
    <w:rsid w:val="00B638BE"/>
    <w:rsid w:val="00B65167"/>
    <w:rsid w:val="00B66303"/>
    <w:rsid w:val="00B66D90"/>
    <w:rsid w:val="00B70781"/>
    <w:rsid w:val="00B71D8B"/>
    <w:rsid w:val="00B729A8"/>
    <w:rsid w:val="00B729E5"/>
    <w:rsid w:val="00B734F4"/>
    <w:rsid w:val="00B74340"/>
    <w:rsid w:val="00B74D3A"/>
    <w:rsid w:val="00B75784"/>
    <w:rsid w:val="00B75BA3"/>
    <w:rsid w:val="00B75E4B"/>
    <w:rsid w:val="00B75E55"/>
    <w:rsid w:val="00B76F10"/>
    <w:rsid w:val="00B77584"/>
    <w:rsid w:val="00B8076E"/>
    <w:rsid w:val="00B80FC1"/>
    <w:rsid w:val="00B81405"/>
    <w:rsid w:val="00B82876"/>
    <w:rsid w:val="00B83EB9"/>
    <w:rsid w:val="00B83FDE"/>
    <w:rsid w:val="00B8775A"/>
    <w:rsid w:val="00B87942"/>
    <w:rsid w:val="00B87C36"/>
    <w:rsid w:val="00B903E4"/>
    <w:rsid w:val="00B90AA1"/>
    <w:rsid w:val="00B91801"/>
    <w:rsid w:val="00B93B1C"/>
    <w:rsid w:val="00B93C1C"/>
    <w:rsid w:val="00B94F4F"/>
    <w:rsid w:val="00B95088"/>
    <w:rsid w:val="00B95D7A"/>
    <w:rsid w:val="00B9693B"/>
    <w:rsid w:val="00B96F70"/>
    <w:rsid w:val="00BA044A"/>
    <w:rsid w:val="00BA16AD"/>
    <w:rsid w:val="00BA195C"/>
    <w:rsid w:val="00BA1EDB"/>
    <w:rsid w:val="00BA208B"/>
    <w:rsid w:val="00BA21B7"/>
    <w:rsid w:val="00BA2B00"/>
    <w:rsid w:val="00BA2C59"/>
    <w:rsid w:val="00BA2FDB"/>
    <w:rsid w:val="00BA575A"/>
    <w:rsid w:val="00BA58BF"/>
    <w:rsid w:val="00BB00EF"/>
    <w:rsid w:val="00BB13A4"/>
    <w:rsid w:val="00BB16B5"/>
    <w:rsid w:val="00BB45FD"/>
    <w:rsid w:val="00BB4D41"/>
    <w:rsid w:val="00BB550C"/>
    <w:rsid w:val="00BB593C"/>
    <w:rsid w:val="00BB5E36"/>
    <w:rsid w:val="00BB5F7E"/>
    <w:rsid w:val="00BB67DE"/>
    <w:rsid w:val="00BB6804"/>
    <w:rsid w:val="00BB74B1"/>
    <w:rsid w:val="00BB7C3A"/>
    <w:rsid w:val="00BC01C0"/>
    <w:rsid w:val="00BC0336"/>
    <w:rsid w:val="00BC1135"/>
    <w:rsid w:val="00BC1CEE"/>
    <w:rsid w:val="00BC23AA"/>
    <w:rsid w:val="00BC2C2F"/>
    <w:rsid w:val="00BC2F43"/>
    <w:rsid w:val="00BC32E5"/>
    <w:rsid w:val="00BC35CB"/>
    <w:rsid w:val="00BC4960"/>
    <w:rsid w:val="00BC4C27"/>
    <w:rsid w:val="00BC57D3"/>
    <w:rsid w:val="00BC5CB2"/>
    <w:rsid w:val="00BC61D8"/>
    <w:rsid w:val="00BC6713"/>
    <w:rsid w:val="00BD0D10"/>
    <w:rsid w:val="00BD0D2A"/>
    <w:rsid w:val="00BD0F27"/>
    <w:rsid w:val="00BD13B6"/>
    <w:rsid w:val="00BD19CC"/>
    <w:rsid w:val="00BD2B5A"/>
    <w:rsid w:val="00BD3750"/>
    <w:rsid w:val="00BD3A81"/>
    <w:rsid w:val="00BD3AD8"/>
    <w:rsid w:val="00BD3FA4"/>
    <w:rsid w:val="00BD5264"/>
    <w:rsid w:val="00BD598C"/>
    <w:rsid w:val="00BD5F2E"/>
    <w:rsid w:val="00BD79D2"/>
    <w:rsid w:val="00BE1881"/>
    <w:rsid w:val="00BE1E75"/>
    <w:rsid w:val="00BE2117"/>
    <w:rsid w:val="00BE3580"/>
    <w:rsid w:val="00BE35D4"/>
    <w:rsid w:val="00BE3723"/>
    <w:rsid w:val="00BE3763"/>
    <w:rsid w:val="00BE3A0D"/>
    <w:rsid w:val="00BE476A"/>
    <w:rsid w:val="00BE5FC2"/>
    <w:rsid w:val="00BE6304"/>
    <w:rsid w:val="00BE6A19"/>
    <w:rsid w:val="00BF2EED"/>
    <w:rsid w:val="00BF4223"/>
    <w:rsid w:val="00BF493F"/>
    <w:rsid w:val="00BF4CF9"/>
    <w:rsid w:val="00BF56E7"/>
    <w:rsid w:val="00BF648C"/>
    <w:rsid w:val="00C0144D"/>
    <w:rsid w:val="00C01A33"/>
    <w:rsid w:val="00C023AF"/>
    <w:rsid w:val="00C02CF3"/>
    <w:rsid w:val="00C02E0C"/>
    <w:rsid w:val="00C03917"/>
    <w:rsid w:val="00C03B90"/>
    <w:rsid w:val="00C04626"/>
    <w:rsid w:val="00C04B12"/>
    <w:rsid w:val="00C05104"/>
    <w:rsid w:val="00C059D1"/>
    <w:rsid w:val="00C05DE7"/>
    <w:rsid w:val="00C0643C"/>
    <w:rsid w:val="00C065C5"/>
    <w:rsid w:val="00C0731D"/>
    <w:rsid w:val="00C073CA"/>
    <w:rsid w:val="00C07621"/>
    <w:rsid w:val="00C100D0"/>
    <w:rsid w:val="00C1011B"/>
    <w:rsid w:val="00C1057A"/>
    <w:rsid w:val="00C1183A"/>
    <w:rsid w:val="00C121FF"/>
    <w:rsid w:val="00C13691"/>
    <w:rsid w:val="00C137CE"/>
    <w:rsid w:val="00C14A77"/>
    <w:rsid w:val="00C1706B"/>
    <w:rsid w:val="00C17457"/>
    <w:rsid w:val="00C175D0"/>
    <w:rsid w:val="00C17A57"/>
    <w:rsid w:val="00C17D4B"/>
    <w:rsid w:val="00C2080A"/>
    <w:rsid w:val="00C208DB"/>
    <w:rsid w:val="00C21980"/>
    <w:rsid w:val="00C21A53"/>
    <w:rsid w:val="00C22888"/>
    <w:rsid w:val="00C2422F"/>
    <w:rsid w:val="00C24BAE"/>
    <w:rsid w:val="00C25753"/>
    <w:rsid w:val="00C25F46"/>
    <w:rsid w:val="00C270BA"/>
    <w:rsid w:val="00C3177F"/>
    <w:rsid w:val="00C33056"/>
    <w:rsid w:val="00C33A7A"/>
    <w:rsid w:val="00C33F39"/>
    <w:rsid w:val="00C33F8C"/>
    <w:rsid w:val="00C3482A"/>
    <w:rsid w:val="00C34C2C"/>
    <w:rsid w:val="00C35898"/>
    <w:rsid w:val="00C365F7"/>
    <w:rsid w:val="00C3665D"/>
    <w:rsid w:val="00C36BD8"/>
    <w:rsid w:val="00C36C9A"/>
    <w:rsid w:val="00C37180"/>
    <w:rsid w:val="00C373C6"/>
    <w:rsid w:val="00C376E4"/>
    <w:rsid w:val="00C4035C"/>
    <w:rsid w:val="00C40E04"/>
    <w:rsid w:val="00C41C39"/>
    <w:rsid w:val="00C4326E"/>
    <w:rsid w:val="00C433DE"/>
    <w:rsid w:val="00C449D0"/>
    <w:rsid w:val="00C461C9"/>
    <w:rsid w:val="00C467D6"/>
    <w:rsid w:val="00C46B53"/>
    <w:rsid w:val="00C4792D"/>
    <w:rsid w:val="00C5351C"/>
    <w:rsid w:val="00C54875"/>
    <w:rsid w:val="00C54ACA"/>
    <w:rsid w:val="00C5517B"/>
    <w:rsid w:val="00C551B5"/>
    <w:rsid w:val="00C562F8"/>
    <w:rsid w:val="00C604AB"/>
    <w:rsid w:val="00C61CF5"/>
    <w:rsid w:val="00C63C09"/>
    <w:rsid w:val="00C63C51"/>
    <w:rsid w:val="00C641DF"/>
    <w:rsid w:val="00C6422D"/>
    <w:rsid w:val="00C64423"/>
    <w:rsid w:val="00C64426"/>
    <w:rsid w:val="00C64769"/>
    <w:rsid w:val="00C64980"/>
    <w:rsid w:val="00C64AF9"/>
    <w:rsid w:val="00C663F0"/>
    <w:rsid w:val="00C66A78"/>
    <w:rsid w:val="00C6747B"/>
    <w:rsid w:val="00C67D6C"/>
    <w:rsid w:val="00C721D3"/>
    <w:rsid w:val="00C729F5"/>
    <w:rsid w:val="00C73197"/>
    <w:rsid w:val="00C73278"/>
    <w:rsid w:val="00C73E1C"/>
    <w:rsid w:val="00C74573"/>
    <w:rsid w:val="00C75AAF"/>
    <w:rsid w:val="00C765A2"/>
    <w:rsid w:val="00C76792"/>
    <w:rsid w:val="00C770D0"/>
    <w:rsid w:val="00C816F2"/>
    <w:rsid w:val="00C8182C"/>
    <w:rsid w:val="00C82067"/>
    <w:rsid w:val="00C82D48"/>
    <w:rsid w:val="00C82DC9"/>
    <w:rsid w:val="00C8384A"/>
    <w:rsid w:val="00C83DFF"/>
    <w:rsid w:val="00C83EA1"/>
    <w:rsid w:val="00C84B55"/>
    <w:rsid w:val="00C84C82"/>
    <w:rsid w:val="00C84DDC"/>
    <w:rsid w:val="00C853BE"/>
    <w:rsid w:val="00C858E1"/>
    <w:rsid w:val="00C862B7"/>
    <w:rsid w:val="00C86906"/>
    <w:rsid w:val="00C8783C"/>
    <w:rsid w:val="00C91B4D"/>
    <w:rsid w:val="00C91DB1"/>
    <w:rsid w:val="00C92C64"/>
    <w:rsid w:val="00C9314E"/>
    <w:rsid w:val="00C93700"/>
    <w:rsid w:val="00C938D6"/>
    <w:rsid w:val="00C94D8D"/>
    <w:rsid w:val="00C95D4D"/>
    <w:rsid w:val="00C96BD7"/>
    <w:rsid w:val="00C97B14"/>
    <w:rsid w:val="00CA045C"/>
    <w:rsid w:val="00CA14A2"/>
    <w:rsid w:val="00CA2554"/>
    <w:rsid w:val="00CA319B"/>
    <w:rsid w:val="00CA33F6"/>
    <w:rsid w:val="00CA3B85"/>
    <w:rsid w:val="00CA403A"/>
    <w:rsid w:val="00CA4914"/>
    <w:rsid w:val="00CA4E8B"/>
    <w:rsid w:val="00CA5168"/>
    <w:rsid w:val="00CA5B6C"/>
    <w:rsid w:val="00CA6362"/>
    <w:rsid w:val="00CA78BB"/>
    <w:rsid w:val="00CA7A01"/>
    <w:rsid w:val="00CB1577"/>
    <w:rsid w:val="00CB258E"/>
    <w:rsid w:val="00CB2E4A"/>
    <w:rsid w:val="00CB3121"/>
    <w:rsid w:val="00CB3FCE"/>
    <w:rsid w:val="00CB4656"/>
    <w:rsid w:val="00CB48CF"/>
    <w:rsid w:val="00CB795D"/>
    <w:rsid w:val="00CC0147"/>
    <w:rsid w:val="00CC0FBE"/>
    <w:rsid w:val="00CC11AB"/>
    <w:rsid w:val="00CC2139"/>
    <w:rsid w:val="00CC21C1"/>
    <w:rsid w:val="00CC2BB0"/>
    <w:rsid w:val="00CC3251"/>
    <w:rsid w:val="00CC485C"/>
    <w:rsid w:val="00CC4DC0"/>
    <w:rsid w:val="00CC6041"/>
    <w:rsid w:val="00CC618C"/>
    <w:rsid w:val="00CC763A"/>
    <w:rsid w:val="00CC7EE7"/>
    <w:rsid w:val="00CD1524"/>
    <w:rsid w:val="00CD187D"/>
    <w:rsid w:val="00CD1E12"/>
    <w:rsid w:val="00CD2105"/>
    <w:rsid w:val="00CD2E57"/>
    <w:rsid w:val="00CD3108"/>
    <w:rsid w:val="00CD32BF"/>
    <w:rsid w:val="00CD360F"/>
    <w:rsid w:val="00CD4B3B"/>
    <w:rsid w:val="00CD5137"/>
    <w:rsid w:val="00CD5446"/>
    <w:rsid w:val="00CD5FAB"/>
    <w:rsid w:val="00CD64A0"/>
    <w:rsid w:val="00CD6535"/>
    <w:rsid w:val="00CD68D0"/>
    <w:rsid w:val="00CD6C0C"/>
    <w:rsid w:val="00CE062F"/>
    <w:rsid w:val="00CE142F"/>
    <w:rsid w:val="00CE14ED"/>
    <w:rsid w:val="00CE1565"/>
    <w:rsid w:val="00CE1CFA"/>
    <w:rsid w:val="00CE1E4F"/>
    <w:rsid w:val="00CE37DF"/>
    <w:rsid w:val="00CE4DAD"/>
    <w:rsid w:val="00CE543C"/>
    <w:rsid w:val="00CE5566"/>
    <w:rsid w:val="00CE761D"/>
    <w:rsid w:val="00CE7DCD"/>
    <w:rsid w:val="00CF018E"/>
    <w:rsid w:val="00CF09A3"/>
    <w:rsid w:val="00CF12F4"/>
    <w:rsid w:val="00CF5561"/>
    <w:rsid w:val="00CF5C20"/>
    <w:rsid w:val="00D00604"/>
    <w:rsid w:val="00D006CF"/>
    <w:rsid w:val="00D01712"/>
    <w:rsid w:val="00D0175C"/>
    <w:rsid w:val="00D01F0D"/>
    <w:rsid w:val="00D022C3"/>
    <w:rsid w:val="00D0348B"/>
    <w:rsid w:val="00D037D8"/>
    <w:rsid w:val="00D05F59"/>
    <w:rsid w:val="00D0768F"/>
    <w:rsid w:val="00D14302"/>
    <w:rsid w:val="00D14903"/>
    <w:rsid w:val="00D15219"/>
    <w:rsid w:val="00D152CC"/>
    <w:rsid w:val="00D20C2B"/>
    <w:rsid w:val="00D21B6E"/>
    <w:rsid w:val="00D23A0A"/>
    <w:rsid w:val="00D2455F"/>
    <w:rsid w:val="00D24FAE"/>
    <w:rsid w:val="00D272FD"/>
    <w:rsid w:val="00D274C0"/>
    <w:rsid w:val="00D30997"/>
    <w:rsid w:val="00D30A62"/>
    <w:rsid w:val="00D313AE"/>
    <w:rsid w:val="00D3199C"/>
    <w:rsid w:val="00D32006"/>
    <w:rsid w:val="00D32EE7"/>
    <w:rsid w:val="00D33097"/>
    <w:rsid w:val="00D339B5"/>
    <w:rsid w:val="00D33D42"/>
    <w:rsid w:val="00D33E3B"/>
    <w:rsid w:val="00D36198"/>
    <w:rsid w:val="00D36A82"/>
    <w:rsid w:val="00D37636"/>
    <w:rsid w:val="00D379F5"/>
    <w:rsid w:val="00D37C2D"/>
    <w:rsid w:val="00D37C5D"/>
    <w:rsid w:val="00D40AA6"/>
    <w:rsid w:val="00D41315"/>
    <w:rsid w:val="00D41569"/>
    <w:rsid w:val="00D41AEA"/>
    <w:rsid w:val="00D41EF6"/>
    <w:rsid w:val="00D421FB"/>
    <w:rsid w:val="00D42CE4"/>
    <w:rsid w:val="00D43795"/>
    <w:rsid w:val="00D43E4D"/>
    <w:rsid w:val="00D4446A"/>
    <w:rsid w:val="00D44E55"/>
    <w:rsid w:val="00D459DD"/>
    <w:rsid w:val="00D45EC6"/>
    <w:rsid w:val="00D45FC0"/>
    <w:rsid w:val="00D474DF"/>
    <w:rsid w:val="00D47B93"/>
    <w:rsid w:val="00D5226A"/>
    <w:rsid w:val="00D537AD"/>
    <w:rsid w:val="00D538E9"/>
    <w:rsid w:val="00D53950"/>
    <w:rsid w:val="00D53AEA"/>
    <w:rsid w:val="00D541E6"/>
    <w:rsid w:val="00D5669A"/>
    <w:rsid w:val="00D56D3D"/>
    <w:rsid w:val="00D57449"/>
    <w:rsid w:val="00D57822"/>
    <w:rsid w:val="00D60F98"/>
    <w:rsid w:val="00D61137"/>
    <w:rsid w:val="00D61785"/>
    <w:rsid w:val="00D61E87"/>
    <w:rsid w:val="00D62044"/>
    <w:rsid w:val="00D627A6"/>
    <w:rsid w:val="00D6299A"/>
    <w:rsid w:val="00D63EAF"/>
    <w:rsid w:val="00D64FE8"/>
    <w:rsid w:val="00D65202"/>
    <w:rsid w:val="00D65D33"/>
    <w:rsid w:val="00D65F36"/>
    <w:rsid w:val="00D66A81"/>
    <w:rsid w:val="00D67265"/>
    <w:rsid w:val="00D67F3D"/>
    <w:rsid w:val="00D70C07"/>
    <w:rsid w:val="00D713FD"/>
    <w:rsid w:val="00D7292F"/>
    <w:rsid w:val="00D72DA5"/>
    <w:rsid w:val="00D7339D"/>
    <w:rsid w:val="00D737C5"/>
    <w:rsid w:val="00D73822"/>
    <w:rsid w:val="00D73A03"/>
    <w:rsid w:val="00D73CC1"/>
    <w:rsid w:val="00D74915"/>
    <w:rsid w:val="00D75C17"/>
    <w:rsid w:val="00D75D14"/>
    <w:rsid w:val="00D76B2E"/>
    <w:rsid w:val="00D77D9D"/>
    <w:rsid w:val="00D77EA5"/>
    <w:rsid w:val="00D8054A"/>
    <w:rsid w:val="00D809FE"/>
    <w:rsid w:val="00D81210"/>
    <w:rsid w:val="00D82B5B"/>
    <w:rsid w:val="00D83045"/>
    <w:rsid w:val="00D83BC6"/>
    <w:rsid w:val="00D84761"/>
    <w:rsid w:val="00D84991"/>
    <w:rsid w:val="00D8523D"/>
    <w:rsid w:val="00D85373"/>
    <w:rsid w:val="00D8657B"/>
    <w:rsid w:val="00D86D38"/>
    <w:rsid w:val="00D915A3"/>
    <w:rsid w:val="00D91655"/>
    <w:rsid w:val="00D91F45"/>
    <w:rsid w:val="00D9227D"/>
    <w:rsid w:val="00D957E4"/>
    <w:rsid w:val="00D96067"/>
    <w:rsid w:val="00D9614A"/>
    <w:rsid w:val="00DA088B"/>
    <w:rsid w:val="00DA0908"/>
    <w:rsid w:val="00DA1974"/>
    <w:rsid w:val="00DA2583"/>
    <w:rsid w:val="00DA364E"/>
    <w:rsid w:val="00DA4150"/>
    <w:rsid w:val="00DA4922"/>
    <w:rsid w:val="00DA4A4B"/>
    <w:rsid w:val="00DA582E"/>
    <w:rsid w:val="00DA675D"/>
    <w:rsid w:val="00DB005D"/>
    <w:rsid w:val="00DB2359"/>
    <w:rsid w:val="00DB36E7"/>
    <w:rsid w:val="00DB38DD"/>
    <w:rsid w:val="00DB402B"/>
    <w:rsid w:val="00DB5764"/>
    <w:rsid w:val="00DB679A"/>
    <w:rsid w:val="00DB74FF"/>
    <w:rsid w:val="00DB7ED8"/>
    <w:rsid w:val="00DB7F2A"/>
    <w:rsid w:val="00DC0059"/>
    <w:rsid w:val="00DC028F"/>
    <w:rsid w:val="00DC2013"/>
    <w:rsid w:val="00DC2C0A"/>
    <w:rsid w:val="00DC2C76"/>
    <w:rsid w:val="00DC31C3"/>
    <w:rsid w:val="00DC53E2"/>
    <w:rsid w:val="00DC638D"/>
    <w:rsid w:val="00DC66A6"/>
    <w:rsid w:val="00DC709C"/>
    <w:rsid w:val="00DD0308"/>
    <w:rsid w:val="00DD091E"/>
    <w:rsid w:val="00DD2912"/>
    <w:rsid w:val="00DD3042"/>
    <w:rsid w:val="00DD35EE"/>
    <w:rsid w:val="00DD40D4"/>
    <w:rsid w:val="00DD4503"/>
    <w:rsid w:val="00DD4508"/>
    <w:rsid w:val="00DD5228"/>
    <w:rsid w:val="00DD732B"/>
    <w:rsid w:val="00DD7BDE"/>
    <w:rsid w:val="00DE0839"/>
    <w:rsid w:val="00DE1528"/>
    <w:rsid w:val="00DE3012"/>
    <w:rsid w:val="00DE3FA6"/>
    <w:rsid w:val="00DE422C"/>
    <w:rsid w:val="00DE4526"/>
    <w:rsid w:val="00DE5528"/>
    <w:rsid w:val="00DE5F42"/>
    <w:rsid w:val="00DE732A"/>
    <w:rsid w:val="00DF087C"/>
    <w:rsid w:val="00DF0E99"/>
    <w:rsid w:val="00DF0EE7"/>
    <w:rsid w:val="00DF15A5"/>
    <w:rsid w:val="00DF24C7"/>
    <w:rsid w:val="00DF347F"/>
    <w:rsid w:val="00DF529B"/>
    <w:rsid w:val="00DF5BDA"/>
    <w:rsid w:val="00DF5D0B"/>
    <w:rsid w:val="00DF61CB"/>
    <w:rsid w:val="00DF62CA"/>
    <w:rsid w:val="00DF67D4"/>
    <w:rsid w:val="00DF7F55"/>
    <w:rsid w:val="00E00C36"/>
    <w:rsid w:val="00E01628"/>
    <w:rsid w:val="00E020C2"/>
    <w:rsid w:val="00E039DE"/>
    <w:rsid w:val="00E03A09"/>
    <w:rsid w:val="00E03C64"/>
    <w:rsid w:val="00E03EFC"/>
    <w:rsid w:val="00E03FCA"/>
    <w:rsid w:val="00E04721"/>
    <w:rsid w:val="00E04C73"/>
    <w:rsid w:val="00E05256"/>
    <w:rsid w:val="00E057A2"/>
    <w:rsid w:val="00E10319"/>
    <w:rsid w:val="00E11ADF"/>
    <w:rsid w:val="00E1252A"/>
    <w:rsid w:val="00E12585"/>
    <w:rsid w:val="00E125C3"/>
    <w:rsid w:val="00E138A5"/>
    <w:rsid w:val="00E1425D"/>
    <w:rsid w:val="00E1447F"/>
    <w:rsid w:val="00E144FF"/>
    <w:rsid w:val="00E14E88"/>
    <w:rsid w:val="00E15B91"/>
    <w:rsid w:val="00E16486"/>
    <w:rsid w:val="00E1680F"/>
    <w:rsid w:val="00E200B0"/>
    <w:rsid w:val="00E21D60"/>
    <w:rsid w:val="00E22482"/>
    <w:rsid w:val="00E22534"/>
    <w:rsid w:val="00E22B4A"/>
    <w:rsid w:val="00E22B80"/>
    <w:rsid w:val="00E24207"/>
    <w:rsid w:val="00E24ABC"/>
    <w:rsid w:val="00E25240"/>
    <w:rsid w:val="00E2613D"/>
    <w:rsid w:val="00E27C01"/>
    <w:rsid w:val="00E32A63"/>
    <w:rsid w:val="00E333E7"/>
    <w:rsid w:val="00E3549C"/>
    <w:rsid w:val="00E364A4"/>
    <w:rsid w:val="00E37856"/>
    <w:rsid w:val="00E379EF"/>
    <w:rsid w:val="00E40373"/>
    <w:rsid w:val="00E403A4"/>
    <w:rsid w:val="00E40B61"/>
    <w:rsid w:val="00E4192C"/>
    <w:rsid w:val="00E41DC5"/>
    <w:rsid w:val="00E41F68"/>
    <w:rsid w:val="00E42796"/>
    <w:rsid w:val="00E44EEC"/>
    <w:rsid w:val="00E45991"/>
    <w:rsid w:val="00E45CF1"/>
    <w:rsid w:val="00E470D4"/>
    <w:rsid w:val="00E47E00"/>
    <w:rsid w:val="00E503C0"/>
    <w:rsid w:val="00E504E5"/>
    <w:rsid w:val="00E50C14"/>
    <w:rsid w:val="00E51096"/>
    <w:rsid w:val="00E52299"/>
    <w:rsid w:val="00E5254D"/>
    <w:rsid w:val="00E52BB8"/>
    <w:rsid w:val="00E52D53"/>
    <w:rsid w:val="00E52E81"/>
    <w:rsid w:val="00E53238"/>
    <w:rsid w:val="00E54A67"/>
    <w:rsid w:val="00E55350"/>
    <w:rsid w:val="00E55BD4"/>
    <w:rsid w:val="00E55D87"/>
    <w:rsid w:val="00E577F2"/>
    <w:rsid w:val="00E57950"/>
    <w:rsid w:val="00E611ED"/>
    <w:rsid w:val="00E620AC"/>
    <w:rsid w:val="00E6289E"/>
    <w:rsid w:val="00E62A68"/>
    <w:rsid w:val="00E62F0C"/>
    <w:rsid w:val="00E6450A"/>
    <w:rsid w:val="00E65851"/>
    <w:rsid w:val="00E6710B"/>
    <w:rsid w:val="00E67166"/>
    <w:rsid w:val="00E67177"/>
    <w:rsid w:val="00E706EB"/>
    <w:rsid w:val="00E70885"/>
    <w:rsid w:val="00E71068"/>
    <w:rsid w:val="00E72D89"/>
    <w:rsid w:val="00E7319E"/>
    <w:rsid w:val="00E731D0"/>
    <w:rsid w:val="00E7433B"/>
    <w:rsid w:val="00E7455A"/>
    <w:rsid w:val="00E74EE3"/>
    <w:rsid w:val="00E75F66"/>
    <w:rsid w:val="00E76FB7"/>
    <w:rsid w:val="00E775C9"/>
    <w:rsid w:val="00E8002D"/>
    <w:rsid w:val="00E80855"/>
    <w:rsid w:val="00E80E90"/>
    <w:rsid w:val="00E81837"/>
    <w:rsid w:val="00E81B05"/>
    <w:rsid w:val="00E81E9A"/>
    <w:rsid w:val="00E82BF2"/>
    <w:rsid w:val="00E844AF"/>
    <w:rsid w:val="00E866D0"/>
    <w:rsid w:val="00E86F38"/>
    <w:rsid w:val="00E91272"/>
    <w:rsid w:val="00E927DD"/>
    <w:rsid w:val="00E92A06"/>
    <w:rsid w:val="00E940CF"/>
    <w:rsid w:val="00E95C4C"/>
    <w:rsid w:val="00E962BE"/>
    <w:rsid w:val="00E967E7"/>
    <w:rsid w:val="00E973A0"/>
    <w:rsid w:val="00EA046C"/>
    <w:rsid w:val="00EA1BAF"/>
    <w:rsid w:val="00EA423D"/>
    <w:rsid w:val="00EA4297"/>
    <w:rsid w:val="00EA4905"/>
    <w:rsid w:val="00EA593F"/>
    <w:rsid w:val="00EA629F"/>
    <w:rsid w:val="00EA7083"/>
    <w:rsid w:val="00EA70E0"/>
    <w:rsid w:val="00EB0FBB"/>
    <w:rsid w:val="00EB1629"/>
    <w:rsid w:val="00EB39D2"/>
    <w:rsid w:val="00EB50C0"/>
    <w:rsid w:val="00EB538B"/>
    <w:rsid w:val="00EB5AC1"/>
    <w:rsid w:val="00EB5E7A"/>
    <w:rsid w:val="00EB607A"/>
    <w:rsid w:val="00EB6325"/>
    <w:rsid w:val="00EB6E3B"/>
    <w:rsid w:val="00EB7351"/>
    <w:rsid w:val="00EB79F6"/>
    <w:rsid w:val="00EC060B"/>
    <w:rsid w:val="00EC0644"/>
    <w:rsid w:val="00EC0677"/>
    <w:rsid w:val="00EC0C01"/>
    <w:rsid w:val="00EC1BEB"/>
    <w:rsid w:val="00EC1D18"/>
    <w:rsid w:val="00EC26F1"/>
    <w:rsid w:val="00EC3E40"/>
    <w:rsid w:val="00EC406B"/>
    <w:rsid w:val="00EC7605"/>
    <w:rsid w:val="00EC7F2B"/>
    <w:rsid w:val="00ED066C"/>
    <w:rsid w:val="00ED1E5C"/>
    <w:rsid w:val="00ED23E1"/>
    <w:rsid w:val="00ED29D8"/>
    <w:rsid w:val="00ED431B"/>
    <w:rsid w:val="00ED4AA8"/>
    <w:rsid w:val="00ED4AAB"/>
    <w:rsid w:val="00ED5D9F"/>
    <w:rsid w:val="00ED6AF4"/>
    <w:rsid w:val="00ED6CEB"/>
    <w:rsid w:val="00ED6E90"/>
    <w:rsid w:val="00ED7288"/>
    <w:rsid w:val="00EE08EA"/>
    <w:rsid w:val="00EE23F2"/>
    <w:rsid w:val="00EE2BBE"/>
    <w:rsid w:val="00EE2DB7"/>
    <w:rsid w:val="00EE3A07"/>
    <w:rsid w:val="00EE3A17"/>
    <w:rsid w:val="00EE3D1C"/>
    <w:rsid w:val="00EE41EB"/>
    <w:rsid w:val="00EE5755"/>
    <w:rsid w:val="00EE5829"/>
    <w:rsid w:val="00EF03BF"/>
    <w:rsid w:val="00EF0FBA"/>
    <w:rsid w:val="00EF11DF"/>
    <w:rsid w:val="00EF1D10"/>
    <w:rsid w:val="00EF21FD"/>
    <w:rsid w:val="00EF2997"/>
    <w:rsid w:val="00EF304B"/>
    <w:rsid w:val="00EF358C"/>
    <w:rsid w:val="00EF3BE3"/>
    <w:rsid w:val="00EF400F"/>
    <w:rsid w:val="00EF4A2F"/>
    <w:rsid w:val="00EF4D38"/>
    <w:rsid w:val="00EF5311"/>
    <w:rsid w:val="00F002F3"/>
    <w:rsid w:val="00F00E5C"/>
    <w:rsid w:val="00F0226B"/>
    <w:rsid w:val="00F0234D"/>
    <w:rsid w:val="00F02CDF"/>
    <w:rsid w:val="00F02E91"/>
    <w:rsid w:val="00F02EED"/>
    <w:rsid w:val="00F0352A"/>
    <w:rsid w:val="00F03CF2"/>
    <w:rsid w:val="00F04689"/>
    <w:rsid w:val="00F05D87"/>
    <w:rsid w:val="00F05E6C"/>
    <w:rsid w:val="00F06F86"/>
    <w:rsid w:val="00F07375"/>
    <w:rsid w:val="00F073AC"/>
    <w:rsid w:val="00F0781F"/>
    <w:rsid w:val="00F078F8"/>
    <w:rsid w:val="00F103F8"/>
    <w:rsid w:val="00F1051E"/>
    <w:rsid w:val="00F108D3"/>
    <w:rsid w:val="00F10925"/>
    <w:rsid w:val="00F10D73"/>
    <w:rsid w:val="00F119C1"/>
    <w:rsid w:val="00F11B8A"/>
    <w:rsid w:val="00F11F17"/>
    <w:rsid w:val="00F11F4A"/>
    <w:rsid w:val="00F123A6"/>
    <w:rsid w:val="00F129C6"/>
    <w:rsid w:val="00F12ADE"/>
    <w:rsid w:val="00F13191"/>
    <w:rsid w:val="00F1324A"/>
    <w:rsid w:val="00F150D0"/>
    <w:rsid w:val="00F15CDC"/>
    <w:rsid w:val="00F15D46"/>
    <w:rsid w:val="00F20BD0"/>
    <w:rsid w:val="00F21054"/>
    <w:rsid w:val="00F21087"/>
    <w:rsid w:val="00F21317"/>
    <w:rsid w:val="00F2172B"/>
    <w:rsid w:val="00F269F7"/>
    <w:rsid w:val="00F26DDC"/>
    <w:rsid w:val="00F27084"/>
    <w:rsid w:val="00F272F6"/>
    <w:rsid w:val="00F30AFE"/>
    <w:rsid w:val="00F31D76"/>
    <w:rsid w:val="00F323B2"/>
    <w:rsid w:val="00F3260A"/>
    <w:rsid w:val="00F33532"/>
    <w:rsid w:val="00F33757"/>
    <w:rsid w:val="00F33993"/>
    <w:rsid w:val="00F34083"/>
    <w:rsid w:val="00F346F9"/>
    <w:rsid w:val="00F34B31"/>
    <w:rsid w:val="00F35995"/>
    <w:rsid w:val="00F35C05"/>
    <w:rsid w:val="00F37195"/>
    <w:rsid w:val="00F372EE"/>
    <w:rsid w:val="00F3748D"/>
    <w:rsid w:val="00F37789"/>
    <w:rsid w:val="00F40C59"/>
    <w:rsid w:val="00F40F3C"/>
    <w:rsid w:val="00F40FDC"/>
    <w:rsid w:val="00F42284"/>
    <w:rsid w:val="00F4409F"/>
    <w:rsid w:val="00F4418C"/>
    <w:rsid w:val="00F46766"/>
    <w:rsid w:val="00F46917"/>
    <w:rsid w:val="00F46B0A"/>
    <w:rsid w:val="00F476AF"/>
    <w:rsid w:val="00F47C84"/>
    <w:rsid w:val="00F50B31"/>
    <w:rsid w:val="00F50D6A"/>
    <w:rsid w:val="00F5106D"/>
    <w:rsid w:val="00F52410"/>
    <w:rsid w:val="00F52BD8"/>
    <w:rsid w:val="00F5489F"/>
    <w:rsid w:val="00F5535B"/>
    <w:rsid w:val="00F57362"/>
    <w:rsid w:val="00F5742D"/>
    <w:rsid w:val="00F5774F"/>
    <w:rsid w:val="00F57F3D"/>
    <w:rsid w:val="00F60520"/>
    <w:rsid w:val="00F63C8C"/>
    <w:rsid w:val="00F640CE"/>
    <w:rsid w:val="00F641C4"/>
    <w:rsid w:val="00F6577A"/>
    <w:rsid w:val="00F65AB4"/>
    <w:rsid w:val="00F66D86"/>
    <w:rsid w:val="00F67E99"/>
    <w:rsid w:val="00F714BD"/>
    <w:rsid w:val="00F71A83"/>
    <w:rsid w:val="00F7380C"/>
    <w:rsid w:val="00F738D4"/>
    <w:rsid w:val="00F73D4D"/>
    <w:rsid w:val="00F74543"/>
    <w:rsid w:val="00F74751"/>
    <w:rsid w:val="00F752E0"/>
    <w:rsid w:val="00F75665"/>
    <w:rsid w:val="00F75DD4"/>
    <w:rsid w:val="00F77AD7"/>
    <w:rsid w:val="00F820CA"/>
    <w:rsid w:val="00F84D03"/>
    <w:rsid w:val="00F84E13"/>
    <w:rsid w:val="00F86EE2"/>
    <w:rsid w:val="00F8717E"/>
    <w:rsid w:val="00F87BC7"/>
    <w:rsid w:val="00F917EA"/>
    <w:rsid w:val="00F91C54"/>
    <w:rsid w:val="00F92458"/>
    <w:rsid w:val="00F93B91"/>
    <w:rsid w:val="00F93F9E"/>
    <w:rsid w:val="00F94263"/>
    <w:rsid w:val="00F94AD1"/>
    <w:rsid w:val="00F94E25"/>
    <w:rsid w:val="00F95D51"/>
    <w:rsid w:val="00F968AC"/>
    <w:rsid w:val="00F96C7A"/>
    <w:rsid w:val="00F97972"/>
    <w:rsid w:val="00FA054A"/>
    <w:rsid w:val="00FA0963"/>
    <w:rsid w:val="00FA0AE9"/>
    <w:rsid w:val="00FA0E4F"/>
    <w:rsid w:val="00FA1573"/>
    <w:rsid w:val="00FA225B"/>
    <w:rsid w:val="00FA288E"/>
    <w:rsid w:val="00FA3CCA"/>
    <w:rsid w:val="00FA4896"/>
    <w:rsid w:val="00FA524D"/>
    <w:rsid w:val="00FA5BA7"/>
    <w:rsid w:val="00FA5C4C"/>
    <w:rsid w:val="00FA5CD2"/>
    <w:rsid w:val="00FA6734"/>
    <w:rsid w:val="00FA6ED8"/>
    <w:rsid w:val="00FA7CAE"/>
    <w:rsid w:val="00FA7D61"/>
    <w:rsid w:val="00FB1C04"/>
    <w:rsid w:val="00FB2671"/>
    <w:rsid w:val="00FB2A5A"/>
    <w:rsid w:val="00FB34E3"/>
    <w:rsid w:val="00FB3C33"/>
    <w:rsid w:val="00FB3C4B"/>
    <w:rsid w:val="00FB4759"/>
    <w:rsid w:val="00FB545E"/>
    <w:rsid w:val="00FB5600"/>
    <w:rsid w:val="00FB5EE4"/>
    <w:rsid w:val="00FB5FCE"/>
    <w:rsid w:val="00FB67D9"/>
    <w:rsid w:val="00FC05BB"/>
    <w:rsid w:val="00FC1DE1"/>
    <w:rsid w:val="00FC22BA"/>
    <w:rsid w:val="00FC307B"/>
    <w:rsid w:val="00FC3236"/>
    <w:rsid w:val="00FC46B7"/>
    <w:rsid w:val="00FC4CD8"/>
    <w:rsid w:val="00FC6569"/>
    <w:rsid w:val="00FC67DE"/>
    <w:rsid w:val="00FC69C8"/>
    <w:rsid w:val="00FC7EA3"/>
    <w:rsid w:val="00FD00D4"/>
    <w:rsid w:val="00FD0A80"/>
    <w:rsid w:val="00FD0EB3"/>
    <w:rsid w:val="00FD1000"/>
    <w:rsid w:val="00FD2B70"/>
    <w:rsid w:val="00FD4235"/>
    <w:rsid w:val="00FD42F5"/>
    <w:rsid w:val="00FD79F2"/>
    <w:rsid w:val="00FE0298"/>
    <w:rsid w:val="00FE0534"/>
    <w:rsid w:val="00FE09B7"/>
    <w:rsid w:val="00FE41C3"/>
    <w:rsid w:val="00FE4E00"/>
    <w:rsid w:val="00FF0AA9"/>
    <w:rsid w:val="00FF0D18"/>
    <w:rsid w:val="00FF2FF5"/>
    <w:rsid w:val="00FF627D"/>
    <w:rsid w:val="00FF6799"/>
    <w:rsid w:val="00FF69E9"/>
    <w:rsid w:val="00FF73FB"/>
    <w:rsid w:val="00FF7E29"/>
    <w:rsid w:val="00FF7F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2EEC7A"/>
  <w15:docId w15:val="{D2C5D33A-A4D6-4D27-AC72-21D6CD9F1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7C70A1"/>
    <w:pPr>
      <w:tabs>
        <w:tab w:val="center" w:pos="4536"/>
        <w:tab w:val="right" w:pos="9072"/>
      </w:tabs>
    </w:pPr>
    <w:rPr>
      <w:sz w:val="24"/>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_IP_1,List Paragraph"/>
    <w:basedOn w:val="Navaden"/>
    <w:link w:val="OdstavekseznamaZnak"/>
    <w:uiPriority w:val="1"/>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aliases w:val="za tekst Znak,Odstavek seznama_IP Znak,Seznam_IP_1 Znak,List Paragraph Znak"/>
    <w:link w:val="Odstavekseznama"/>
    <w:uiPriority w:val="1"/>
    <w:qFormat/>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 w:type="table" w:customStyle="1" w:styleId="Tabela-mrea1">
    <w:name w:val="Tabela - mreža1"/>
    <w:basedOn w:val="Navadnatabela"/>
    <w:next w:val="Tabelamrea"/>
    <w:rsid w:val="00F337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5861">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79634199">
      <w:bodyDiv w:val="1"/>
      <w:marLeft w:val="0"/>
      <w:marRight w:val="0"/>
      <w:marTop w:val="0"/>
      <w:marBottom w:val="0"/>
      <w:divBdr>
        <w:top w:val="none" w:sz="0" w:space="0" w:color="auto"/>
        <w:left w:val="none" w:sz="0" w:space="0" w:color="auto"/>
        <w:bottom w:val="none" w:sz="0" w:space="0" w:color="auto"/>
        <w:right w:val="none" w:sz="0" w:space="0" w:color="auto"/>
      </w:divBdr>
    </w:div>
    <w:div w:id="257056024">
      <w:bodyDiv w:val="1"/>
      <w:marLeft w:val="0"/>
      <w:marRight w:val="0"/>
      <w:marTop w:val="0"/>
      <w:marBottom w:val="0"/>
      <w:divBdr>
        <w:top w:val="none" w:sz="0" w:space="0" w:color="auto"/>
        <w:left w:val="none" w:sz="0" w:space="0" w:color="auto"/>
        <w:bottom w:val="none" w:sz="0" w:space="0" w:color="auto"/>
        <w:right w:val="none" w:sz="0" w:space="0" w:color="auto"/>
      </w:divBdr>
    </w:div>
    <w:div w:id="27298009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330258972">
      <w:bodyDiv w:val="1"/>
      <w:marLeft w:val="0"/>
      <w:marRight w:val="0"/>
      <w:marTop w:val="0"/>
      <w:marBottom w:val="0"/>
      <w:divBdr>
        <w:top w:val="none" w:sz="0" w:space="0" w:color="auto"/>
        <w:left w:val="none" w:sz="0" w:space="0" w:color="auto"/>
        <w:bottom w:val="none" w:sz="0" w:space="0" w:color="auto"/>
        <w:right w:val="none" w:sz="0" w:space="0" w:color="auto"/>
      </w:divBdr>
    </w:div>
    <w:div w:id="338698504">
      <w:bodyDiv w:val="1"/>
      <w:marLeft w:val="0"/>
      <w:marRight w:val="0"/>
      <w:marTop w:val="0"/>
      <w:marBottom w:val="0"/>
      <w:divBdr>
        <w:top w:val="none" w:sz="0" w:space="0" w:color="auto"/>
        <w:left w:val="none" w:sz="0" w:space="0" w:color="auto"/>
        <w:bottom w:val="none" w:sz="0" w:space="0" w:color="auto"/>
        <w:right w:val="none" w:sz="0" w:space="0" w:color="auto"/>
      </w:divBdr>
    </w:div>
    <w:div w:id="39374409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60076075">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80718258">
      <w:bodyDiv w:val="1"/>
      <w:marLeft w:val="0"/>
      <w:marRight w:val="0"/>
      <w:marTop w:val="0"/>
      <w:marBottom w:val="0"/>
      <w:divBdr>
        <w:top w:val="none" w:sz="0" w:space="0" w:color="auto"/>
        <w:left w:val="none" w:sz="0" w:space="0" w:color="auto"/>
        <w:bottom w:val="none" w:sz="0" w:space="0" w:color="auto"/>
        <w:right w:val="none" w:sz="0" w:space="0" w:color="auto"/>
      </w:divBdr>
    </w:div>
    <w:div w:id="598755793">
      <w:bodyDiv w:val="1"/>
      <w:marLeft w:val="0"/>
      <w:marRight w:val="0"/>
      <w:marTop w:val="0"/>
      <w:marBottom w:val="0"/>
      <w:divBdr>
        <w:top w:val="none" w:sz="0" w:space="0" w:color="auto"/>
        <w:left w:val="none" w:sz="0" w:space="0" w:color="auto"/>
        <w:bottom w:val="none" w:sz="0" w:space="0" w:color="auto"/>
        <w:right w:val="none" w:sz="0" w:space="0" w:color="auto"/>
      </w:divBdr>
    </w:div>
    <w:div w:id="639923028">
      <w:bodyDiv w:val="1"/>
      <w:marLeft w:val="0"/>
      <w:marRight w:val="0"/>
      <w:marTop w:val="0"/>
      <w:marBottom w:val="0"/>
      <w:divBdr>
        <w:top w:val="none" w:sz="0" w:space="0" w:color="auto"/>
        <w:left w:val="none" w:sz="0" w:space="0" w:color="auto"/>
        <w:bottom w:val="none" w:sz="0" w:space="0" w:color="auto"/>
        <w:right w:val="none" w:sz="0" w:space="0" w:color="auto"/>
      </w:divBdr>
    </w:div>
    <w:div w:id="644748158">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8082602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5630946">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1978838">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017384633">
      <w:bodyDiv w:val="1"/>
      <w:marLeft w:val="0"/>
      <w:marRight w:val="0"/>
      <w:marTop w:val="0"/>
      <w:marBottom w:val="0"/>
      <w:divBdr>
        <w:top w:val="none" w:sz="0" w:space="0" w:color="auto"/>
        <w:left w:val="none" w:sz="0" w:space="0" w:color="auto"/>
        <w:bottom w:val="none" w:sz="0" w:space="0" w:color="auto"/>
        <w:right w:val="none" w:sz="0" w:space="0" w:color="auto"/>
      </w:divBdr>
    </w:div>
    <w:div w:id="1086609116">
      <w:bodyDiv w:val="1"/>
      <w:marLeft w:val="0"/>
      <w:marRight w:val="0"/>
      <w:marTop w:val="0"/>
      <w:marBottom w:val="0"/>
      <w:divBdr>
        <w:top w:val="none" w:sz="0" w:space="0" w:color="auto"/>
        <w:left w:val="none" w:sz="0" w:space="0" w:color="auto"/>
        <w:bottom w:val="none" w:sz="0" w:space="0" w:color="auto"/>
        <w:right w:val="none" w:sz="0" w:space="0" w:color="auto"/>
      </w:divBdr>
    </w:div>
    <w:div w:id="1092778537">
      <w:bodyDiv w:val="1"/>
      <w:marLeft w:val="0"/>
      <w:marRight w:val="0"/>
      <w:marTop w:val="0"/>
      <w:marBottom w:val="0"/>
      <w:divBdr>
        <w:top w:val="none" w:sz="0" w:space="0" w:color="auto"/>
        <w:left w:val="none" w:sz="0" w:space="0" w:color="auto"/>
        <w:bottom w:val="none" w:sz="0" w:space="0" w:color="auto"/>
        <w:right w:val="none" w:sz="0" w:space="0" w:color="auto"/>
      </w:divBdr>
    </w:div>
    <w:div w:id="1129082459">
      <w:bodyDiv w:val="1"/>
      <w:marLeft w:val="0"/>
      <w:marRight w:val="0"/>
      <w:marTop w:val="0"/>
      <w:marBottom w:val="0"/>
      <w:divBdr>
        <w:top w:val="none" w:sz="0" w:space="0" w:color="auto"/>
        <w:left w:val="none" w:sz="0" w:space="0" w:color="auto"/>
        <w:bottom w:val="none" w:sz="0" w:space="0" w:color="auto"/>
        <w:right w:val="none" w:sz="0" w:space="0" w:color="auto"/>
      </w:divBdr>
    </w:div>
    <w:div w:id="1184321268">
      <w:bodyDiv w:val="1"/>
      <w:marLeft w:val="0"/>
      <w:marRight w:val="0"/>
      <w:marTop w:val="0"/>
      <w:marBottom w:val="0"/>
      <w:divBdr>
        <w:top w:val="none" w:sz="0" w:space="0" w:color="auto"/>
        <w:left w:val="none" w:sz="0" w:space="0" w:color="auto"/>
        <w:bottom w:val="none" w:sz="0" w:space="0" w:color="auto"/>
        <w:right w:val="none" w:sz="0" w:space="0" w:color="auto"/>
      </w:divBdr>
    </w:div>
    <w:div w:id="1259871959">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4843398">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425886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19583796">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4648554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56252626">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695378026">
      <w:bodyDiv w:val="1"/>
      <w:marLeft w:val="0"/>
      <w:marRight w:val="0"/>
      <w:marTop w:val="0"/>
      <w:marBottom w:val="0"/>
      <w:divBdr>
        <w:top w:val="none" w:sz="0" w:space="0" w:color="auto"/>
        <w:left w:val="none" w:sz="0" w:space="0" w:color="auto"/>
        <w:bottom w:val="none" w:sz="0" w:space="0" w:color="auto"/>
        <w:right w:val="none" w:sz="0" w:space="0" w:color="auto"/>
      </w:divBdr>
    </w:div>
    <w:div w:id="1745830910">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04425395">
      <w:bodyDiv w:val="1"/>
      <w:marLeft w:val="0"/>
      <w:marRight w:val="0"/>
      <w:marTop w:val="0"/>
      <w:marBottom w:val="0"/>
      <w:divBdr>
        <w:top w:val="none" w:sz="0" w:space="0" w:color="auto"/>
        <w:left w:val="none" w:sz="0" w:space="0" w:color="auto"/>
        <w:bottom w:val="none" w:sz="0" w:space="0" w:color="auto"/>
        <w:right w:val="none" w:sz="0" w:space="0" w:color="auto"/>
      </w:divBdr>
    </w:div>
    <w:div w:id="1825899275">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1969386304">
      <w:bodyDiv w:val="1"/>
      <w:marLeft w:val="0"/>
      <w:marRight w:val="0"/>
      <w:marTop w:val="0"/>
      <w:marBottom w:val="0"/>
      <w:divBdr>
        <w:top w:val="none" w:sz="0" w:space="0" w:color="auto"/>
        <w:left w:val="none" w:sz="0" w:space="0" w:color="auto"/>
        <w:bottom w:val="none" w:sz="0" w:space="0" w:color="auto"/>
        <w:right w:val="none" w:sz="0" w:space="0" w:color="auto"/>
      </w:divBdr>
    </w:div>
    <w:div w:id="2081321472">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n.poglajen@vokasnaga.si" TargetMode="External"/><Relationship Id="rId22" Type="http://schemas.openxmlformats.org/officeDocument/2006/relationships/hyperlink" Target="https://www.kpk-rs.si/sl/pogosta-vprasanja"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E6E3E-474A-487D-8643-21277994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75</Pages>
  <Words>28312</Words>
  <Characters>161379</Characters>
  <Application>Microsoft Office Word</Application>
  <DocSecurity>0</DocSecurity>
  <Lines>1344</Lines>
  <Paragraphs>378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189313</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keywords/>
  <dc:description/>
  <cp:lastModifiedBy>Tina Bregar</cp:lastModifiedBy>
  <cp:revision>7</cp:revision>
  <cp:lastPrinted>2025-07-10T14:33:00Z</cp:lastPrinted>
  <dcterms:created xsi:type="dcterms:W3CDTF">2025-07-22T08:25:00Z</dcterms:created>
  <dcterms:modified xsi:type="dcterms:W3CDTF">2025-07-22T09:14:00Z</dcterms:modified>
</cp:coreProperties>
</file>